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4782A" w14:textId="77777777" w:rsidR="00566F5E" w:rsidRPr="00566F5E" w:rsidRDefault="00566F5E" w:rsidP="00566F5E">
      <w:pPr>
        <w:spacing w:after="0" w:line="240" w:lineRule="auto"/>
        <w:rPr>
          <w:rFonts w:ascii="Arial" w:hAnsi="Arial" w:cs="Arial"/>
          <w:sz w:val="20"/>
          <w:szCs w:val="20"/>
        </w:rPr>
      </w:pPr>
    </w:p>
    <w:p w14:paraId="3DE2990F" w14:textId="32D03630" w:rsidR="00566F5E" w:rsidRPr="00C84204" w:rsidRDefault="00566F5E" w:rsidP="00566F5E">
      <w:pPr>
        <w:spacing w:after="0" w:line="240" w:lineRule="auto"/>
        <w:rPr>
          <w:rFonts w:ascii="Arial" w:hAnsi="Arial" w:cs="Arial"/>
          <w:sz w:val="20"/>
          <w:szCs w:val="20"/>
        </w:rPr>
      </w:pPr>
      <w:r w:rsidRPr="00C84204">
        <w:rPr>
          <w:rFonts w:ascii="Arial" w:hAnsi="Arial" w:cs="Arial"/>
          <w:sz w:val="20"/>
          <w:szCs w:val="20"/>
        </w:rPr>
        <w:t xml:space="preserve">Ljubljana,  </w:t>
      </w:r>
      <w:r w:rsidR="00DE13B3">
        <w:rPr>
          <w:rFonts w:ascii="Arial" w:hAnsi="Arial" w:cs="Arial"/>
          <w:sz w:val="20"/>
          <w:szCs w:val="20"/>
        </w:rPr>
        <w:t>16.10.2023</w:t>
      </w:r>
    </w:p>
    <w:p w14:paraId="391697F6" w14:textId="429FBAA8" w:rsidR="00566F5E" w:rsidRPr="00566F5E" w:rsidRDefault="00566F5E" w:rsidP="00566F5E">
      <w:pPr>
        <w:spacing w:after="0" w:line="240" w:lineRule="auto"/>
        <w:rPr>
          <w:rFonts w:ascii="Arial" w:hAnsi="Arial" w:cs="Arial"/>
          <w:sz w:val="20"/>
          <w:szCs w:val="20"/>
        </w:rPr>
      </w:pPr>
      <w:r w:rsidRPr="00C84204">
        <w:rPr>
          <w:rFonts w:ascii="Arial" w:hAnsi="Arial" w:cs="Arial"/>
          <w:sz w:val="20"/>
          <w:szCs w:val="20"/>
        </w:rPr>
        <w:t xml:space="preserve">Številka:   </w:t>
      </w:r>
      <w:r w:rsidR="00B01BAE">
        <w:rPr>
          <w:rFonts w:ascii="Arial" w:hAnsi="Arial" w:cs="Arial"/>
          <w:sz w:val="20"/>
          <w:szCs w:val="20"/>
        </w:rPr>
        <w:t>4708</w:t>
      </w:r>
      <w:r w:rsidR="00E9079D">
        <w:rPr>
          <w:rFonts w:ascii="Arial" w:hAnsi="Arial" w:cs="Arial"/>
          <w:sz w:val="20"/>
          <w:szCs w:val="20"/>
        </w:rPr>
        <w:t>-3/2023</w:t>
      </w:r>
    </w:p>
    <w:p w14:paraId="32D08518" w14:textId="77777777" w:rsidR="00566F5E" w:rsidRPr="00566F5E" w:rsidRDefault="00566F5E" w:rsidP="00566F5E">
      <w:pPr>
        <w:spacing w:after="0" w:line="240" w:lineRule="auto"/>
        <w:jc w:val="both"/>
        <w:rPr>
          <w:rFonts w:ascii="Arial" w:hAnsi="Arial" w:cs="Arial"/>
          <w:sz w:val="20"/>
          <w:szCs w:val="20"/>
        </w:rPr>
      </w:pPr>
    </w:p>
    <w:p w14:paraId="048EC390" w14:textId="77777777" w:rsidR="00566F5E" w:rsidRPr="00566F5E" w:rsidRDefault="00566F5E" w:rsidP="00566F5E">
      <w:pPr>
        <w:spacing w:after="0" w:line="240" w:lineRule="auto"/>
        <w:jc w:val="center"/>
        <w:rPr>
          <w:rFonts w:ascii="Arial" w:hAnsi="Arial" w:cs="Arial"/>
          <w:b/>
          <w:caps/>
          <w:sz w:val="20"/>
          <w:szCs w:val="20"/>
        </w:rPr>
      </w:pPr>
    </w:p>
    <w:p w14:paraId="73F1169E" w14:textId="77777777" w:rsidR="00566F5E" w:rsidRPr="00566F5E" w:rsidRDefault="00566F5E" w:rsidP="00566F5E">
      <w:pPr>
        <w:spacing w:after="0" w:line="240" w:lineRule="auto"/>
        <w:jc w:val="center"/>
        <w:rPr>
          <w:rFonts w:ascii="Arial" w:hAnsi="Arial" w:cs="Arial"/>
          <w:b/>
          <w:caps/>
          <w:sz w:val="20"/>
          <w:szCs w:val="20"/>
        </w:rPr>
      </w:pPr>
    </w:p>
    <w:p w14:paraId="02FDAB28" w14:textId="77777777" w:rsidR="00566F5E" w:rsidRDefault="00566F5E" w:rsidP="00566F5E">
      <w:pPr>
        <w:spacing w:after="0" w:line="240" w:lineRule="auto"/>
        <w:jc w:val="center"/>
        <w:rPr>
          <w:rFonts w:ascii="Arial" w:hAnsi="Arial" w:cs="Arial"/>
          <w:b/>
          <w:caps/>
          <w:sz w:val="20"/>
          <w:szCs w:val="20"/>
        </w:rPr>
      </w:pPr>
    </w:p>
    <w:p w14:paraId="589BC578" w14:textId="77777777" w:rsidR="005022BC" w:rsidRDefault="005022BC" w:rsidP="00566F5E">
      <w:pPr>
        <w:spacing w:after="0" w:line="240" w:lineRule="auto"/>
        <w:jc w:val="center"/>
        <w:rPr>
          <w:rFonts w:ascii="Arial" w:hAnsi="Arial" w:cs="Arial"/>
          <w:b/>
          <w:caps/>
          <w:sz w:val="20"/>
          <w:szCs w:val="20"/>
        </w:rPr>
      </w:pPr>
    </w:p>
    <w:p w14:paraId="6AF35F51" w14:textId="77777777" w:rsidR="005022BC" w:rsidRPr="00566F5E" w:rsidRDefault="005022BC" w:rsidP="00566F5E">
      <w:pPr>
        <w:spacing w:after="0" w:line="240" w:lineRule="auto"/>
        <w:jc w:val="center"/>
        <w:rPr>
          <w:rFonts w:ascii="Arial" w:hAnsi="Arial" w:cs="Arial"/>
          <w:b/>
          <w:caps/>
          <w:sz w:val="20"/>
          <w:szCs w:val="20"/>
        </w:rPr>
      </w:pPr>
    </w:p>
    <w:p w14:paraId="159C854A" w14:textId="77777777" w:rsidR="00566F5E" w:rsidRPr="00196D40" w:rsidRDefault="00566F5E" w:rsidP="00196D40">
      <w:pPr>
        <w:spacing w:after="0" w:line="240" w:lineRule="auto"/>
        <w:jc w:val="center"/>
        <w:rPr>
          <w:rFonts w:ascii="Arial" w:hAnsi="Arial" w:cs="Arial"/>
          <w:b/>
          <w:caps/>
          <w:sz w:val="20"/>
          <w:szCs w:val="20"/>
        </w:rPr>
      </w:pPr>
    </w:p>
    <w:p w14:paraId="09EE0764" w14:textId="77777777" w:rsidR="00DB49AD" w:rsidRPr="00566F5E" w:rsidRDefault="00DB49AD" w:rsidP="00DB49AD">
      <w:pPr>
        <w:shd w:val="clear" w:color="auto" w:fill="ACF32D"/>
        <w:spacing w:after="0" w:line="240" w:lineRule="auto"/>
        <w:jc w:val="center"/>
        <w:rPr>
          <w:rFonts w:ascii="Arial" w:hAnsi="Arial" w:cs="Arial"/>
          <w:b/>
          <w:sz w:val="20"/>
          <w:szCs w:val="20"/>
        </w:rPr>
      </w:pPr>
      <w:r w:rsidRPr="00566F5E">
        <w:rPr>
          <w:rFonts w:ascii="Arial" w:hAnsi="Arial" w:cs="Arial"/>
          <w:b/>
          <w:sz w:val="20"/>
          <w:szCs w:val="20"/>
        </w:rPr>
        <w:t>JAVNO NAROČILO</w:t>
      </w:r>
    </w:p>
    <w:p w14:paraId="0B9E3437" w14:textId="77777777" w:rsidR="00DB49AD" w:rsidRPr="00566F5E" w:rsidRDefault="00DB49AD" w:rsidP="00DB49AD">
      <w:pPr>
        <w:shd w:val="clear" w:color="auto" w:fill="ACF32D"/>
        <w:spacing w:after="0" w:line="240" w:lineRule="auto"/>
        <w:jc w:val="center"/>
        <w:rPr>
          <w:rFonts w:ascii="Arial" w:hAnsi="Arial" w:cs="Arial"/>
          <w:b/>
          <w:sz w:val="20"/>
          <w:szCs w:val="20"/>
        </w:rPr>
      </w:pPr>
    </w:p>
    <w:p w14:paraId="2FA68839" w14:textId="5AC352B9" w:rsidR="0011591E" w:rsidRDefault="00B01BAE" w:rsidP="00DB49AD">
      <w:pPr>
        <w:shd w:val="clear" w:color="auto" w:fill="ACF32D"/>
        <w:spacing w:after="0" w:line="240" w:lineRule="auto"/>
        <w:jc w:val="center"/>
        <w:rPr>
          <w:rFonts w:ascii="Arial" w:hAnsi="Arial" w:cs="Arial"/>
          <w:b/>
          <w:sz w:val="20"/>
          <w:szCs w:val="20"/>
        </w:rPr>
      </w:pPr>
      <w:r>
        <w:rPr>
          <w:rFonts w:ascii="Arial" w:hAnsi="Arial" w:cs="Arial"/>
          <w:b/>
          <w:sz w:val="20"/>
          <w:szCs w:val="20"/>
        </w:rPr>
        <w:t>MOBILNA IN IP TELEFONIJA S ŠIROKOPASOVNIMI INTERNETNIMI PRIKLJUČKI</w:t>
      </w:r>
    </w:p>
    <w:p w14:paraId="43F8683D" w14:textId="77777777" w:rsidR="00DB49AD" w:rsidRDefault="00DB49AD" w:rsidP="00DB49AD">
      <w:pPr>
        <w:shd w:val="clear" w:color="auto" w:fill="ACF32D"/>
        <w:spacing w:after="0" w:line="240" w:lineRule="auto"/>
        <w:jc w:val="center"/>
        <w:rPr>
          <w:rFonts w:ascii="Arial" w:hAnsi="Arial" w:cs="Arial"/>
          <w:b/>
          <w:sz w:val="20"/>
          <w:szCs w:val="20"/>
        </w:rPr>
      </w:pPr>
    </w:p>
    <w:p w14:paraId="442EC6E8" w14:textId="77777777" w:rsidR="00AC158A" w:rsidRPr="006705AC" w:rsidRDefault="00AC158A" w:rsidP="00AC158A">
      <w:pPr>
        <w:widowControl/>
        <w:shd w:val="clear" w:color="auto" w:fill="ACF32D"/>
        <w:spacing w:after="0" w:line="240" w:lineRule="auto"/>
        <w:jc w:val="center"/>
        <w:rPr>
          <w:rFonts w:ascii="Arial" w:eastAsia="Times New Roman" w:hAnsi="Arial" w:cs="Arial"/>
          <w:b/>
          <w:sz w:val="20"/>
          <w:szCs w:val="20"/>
        </w:rPr>
      </w:pPr>
    </w:p>
    <w:p w14:paraId="5191915D" w14:textId="77777777" w:rsidR="00AC158A" w:rsidRPr="00566F5E" w:rsidRDefault="00AC158A" w:rsidP="00AC158A">
      <w:pPr>
        <w:shd w:val="clear" w:color="auto" w:fill="ACF32D"/>
        <w:spacing w:after="0" w:line="240" w:lineRule="auto"/>
        <w:jc w:val="center"/>
        <w:rPr>
          <w:rFonts w:ascii="Arial" w:hAnsi="Arial" w:cs="Arial"/>
          <w:b/>
          <w:sz w:val="20"/>
          <w:szCs w:val="20"/>
        </w:rPr>
      </w:pPr>
      <w:r>
        <w:rPr>
          <w:rFonts w:ascii="Arial" w:hAnsi="Arial" w:cs="Arial"/>
          <w:b/>
          <w:sz w:val="20"/>
          <w:szCs w:val="20"/>
        </w:rPr>
        <w:t>OBRAZCI</w:t>
      </w:r>
    </w:p>
    <w:p w14:paraId="588289E1" w14:textId="77777777" w:rsidR="00AC158A" w:rsidRPr="00566F5E" w:rsidRDefault="00AC158A" w:rsidP="00AC158A">
      <w:pPr>
        <w:shd w:val="clear" w:color="auto" w:fill="ACF32D"/>
        <w:spacing w:after="0" w:line="240" w:lineRule="auto"/>
        <w:jc w:val="center"/>
        <w:rPr>
          <w:rFonts w:ascii="Arial" w:hAnsi="Arial" w:cs="Arial"/>
          <w:b/>
          <w:sz w:val="20"/>
          <w:szCs w:val="20"/>
        </w:rPr>
      </w:pPr>
    </w:p>
    <w:p w14:paraId="22F06890" w14:textId="77777777" w:rsidR="00AC158A" w:rsidRPr="00566F5E" w:rsidRDefault="00AC158A" w:rsidP="00AC158A">
      <w:pPr>
        <w:spacing w:after="0" w:line="240" w:lineRule="auto"/>
        <w:jc w:val="both"/>
        <w:rPr>
          <w:rFonts w:ascii="Arial" w:hAnsi="Arial" w:cs="Arial"/>
          <w:sz w:val="20"/>
          <w:szCs w:val="20"/>
        </w:rPr>
      </w:pPr>
    </w:p>
    <w:p w14:paraId="7BE81E65" w14:textId="77777777" w:rsidR="00AC158A" w:rsidRPr="00566F5E" w:rsidRDefault="00AC158A" w:rsidP="00AC158A">
      <w:pPr>
        <w:spacing w:after="0" w:line="240" w:lineRule="auto"/>
        <w:jc w:val="both"/>
        <w:rPr>
          <w:rFonts w:ascii="Arial" w:hAnsi="Arial" w:cs="Arial"/>
          <w:sz w:val="20"/>
          <w:szCs w:val="20"/>
        </w:rPr>
      </w:pPr>
    </w:p>
    <w:p w14:paraId="12E310D7" w14:textId="77777777" w:rsidR="00AC158A" w:rsidRPr="00566F5E" w:rsidRDefault="00AC158A" w:rsidP="00AC158A">
      <w:pPr>
        <w:spacing w:after="0" w:line="240" w:lineRule="auto"/>
        <w:jc w:val="both"/>
        <w:rPr>
          <w:rFonts w:ascii="Arial" w:hAnsi="Arial" w:cs="Arial"/>
          <w:sz w:val="20"/>
          <w:szCs w:val="20"/>
        </w:rPr>
      </w:pPr>
    </w:p>
    <w:p w14:paraId="2C09BD3B" w14:textId="77777777" w:rsidR="00AC158A" w:rsidRPr="00566F5E" w:rsidRDefault="00AC158A" w:rsidP="00AC158A">
      <w:pPr>
        <w:spacing w:after="0" w:line="240" w:lineRule="auto"/>
        <w:jc w:val="both"/>
        <w:rPr>
          <w:rFonts w:ascii="Arial" w:hAnsi="Arial" w:cs="Arial"/>
          <w:sz w:val="20"/>
          <w:szCs w:val="20"/>
        </w:rPr>
      </w:pPr>
    </w:p>
    <w:p w14:paraId="0CAD51F6" w14:textId="77777777" w:rsidR="00AC158A" w:rsidRPr="00566F5E" w:rsidRDefault="00AC158A" w:rsidP="00AC158A">
      <w:pPr>
        <w:spacing w:after="0" w:line="240" w:lineRule="auto"/>
        <w:jc w:val="both"/>
        <w:rPr>
          <w:rFonts w:ascii="Arial" w:hAnsi="Arial" w:cs="Arial"/>
          <w:sz w:val="20"/>
          <w:szCs w:val="20"/>
        </w:rPr>
      </w:pPr>
    </w:p>
    <w:p w14:paraId="702DEF74" w14:textId="77777777" w:rsidR="00AC158A" w:rsidRDefault="00AC158A" w:rsidP="00AC158A">
      <w:pPr>
        <w:spacing w:after="0" w:line="240" w:lineRule="auto"/>
        <w:jc w:val="both"/>
        <w:rPr>
          <w:rFonts w:ascii="Arial" w:hAnsi="Arial" w:cs="Arial"/>
          <w:sz w:val="20"/>
          <w:szCs w:val="20"/>
        </w:rPr>
      </w:pPr>
      <w:r>
        <w:rPr>
          <w:rFonts w:ascii="Arial" w:hAnsi="Arial" w:cs="Arial"/>
          <w:sz w:val="20"/>
          <w:szCs w:val="20"/>
        </w:rPr>
        <w:t xml:space="preserve">Ponudnik razpisne obrazce izpolni. </w:t>
      </w:r>
    </w:p>
    <w:p w14:paraId="2D4831F9" w14:textId="77777777" w:rsidR="00AC158A" w:rsidRDefault="00AC158A" w:rsidP="00AC158A">
      <w:pPr>
        <w:spacing w:after="0" w:line="240" w:lineRule="auto"/>
        <w:jc w:val="both"/>
        <w:rPr>
          <w:rFonts w:ascii="Arial" w:hAnsi="Arial" w:cs="Arial"/>
          <w:sz w:val="20"/>
          <w:szCs w:val="20"/>
        </w:rPr>
      </w:pPr>
    </w:p>
    <w:p w14:paraId="45B1E89C" w14:textId="77777777" w:rsidR="00AC158A" w:rsidRDefault="00AC158A" w:rsidP="00AC158A">
      <w:pPr>
        <w:spacing w:after="0" w:line="240" w:lineRule="auto"/>
        <w:jc w:val="both"/>
        <w:rPr>
          <w:rFonts w:ascii="Arial" w:hAnsi="Arial" w:cs="Arial"/>
          <w:sz w:val="20"/>
          <w:szCs w:val="20"/>
        </w:rPr>
      </w:pPr>
    </w:p>
    <w:p w14:paraId="553589A1" w14:textId="77777777" w:rsidR="00AC158A" w:rsidRDefault="00AC158A" w:rsidP="00AC158A">
      <w:pPr>
        <w:spacing w:after="0" w:line="240" w:lineRule="auto"/>
        <w:jc w:val="both"/>
        <w:rPr>
          <w:rFonts w:ascii="Arial" w:hAnsi="Arial" w:cs="Arial"/>
          <w:sz w:val="20"/>
          <w:szCs w:val="20"/>
        </w:rPr>
      </w:pPr>
    </w:p>
    <w:p w14:paraId="01EDC0FB" w14:textId="77777777" w:rsidR="00AC158A" w:rsidRDefault="00AC158A" w:rsidP="00AC158A">
      <w:pPr>
        <w:spacing w:after="0" w:line="240" w:lineRule="auto"/>
        <w:jc w:val="both"/>
        <w:rPr>
          <w:rFonts w:ascii="Arial" w:hAnsi="Arial" w:cs="Arial"/>
          <w:sz w:val="20"/>
          <w:szCs w:val="20"/>
        </w:rPr>
      </w:pPr>
    </w:p>
    <w:p w14:paraId="19110858" w14:textId="77777777" w:rsidR="00AC158A" w:rsidRPr="00566F5E" w:rsidRDefault="00AC158A" w:rsidP="00AC158A">
      <w:pPr>
        <w:spacing w:after="0" w:line="240" w:lineRule="auto"/>
        <w:jc w:val="both"/>
        <w:rPr>
          <w:rFonts w:ascii="Arial" w:hAnsi="Arial" w:cs="Arial"/>
          <w:sz w:val="20"/>
          <w:szCs w:val="20"/>
        </w:rPr>
      </w:pPr>
      <w:r>
        <w:rPr>
          <w:rFonts w:ascii="Arial" w:hAnsi="Arial" w:cs="Arial"/>
          <w:sz w:val="20"/>
          <w:szCs w:val="20"/>
        </w:rPr>
        <w:t>Vsebine razpisnih obrazcev ni dovoljeno spreminjati. V primeru posega v vsebino obrazcev, bo naročnik takšno ponudbo kot nedopustno izločil.</w:t>
      </w:r>
    </w:p>
    <w:p w14:paraId="3D79E36D" w14:textId="77777777" w:rsidR="00AC158A" w:rsidRPr="00566F5E" w:rsidRDefault="00AC158A" w:rsidP="00AC158A">
      <w:pPr>
        <w:spacing w:after="0" w:line="240" w:lineRule="auto"/>
        <w:jc w:val="both"/>
        <w:rPr>
          <w:rFonts w:ascii="Arial" w:hAnsi="Arial" w:cs="Arial"/>
          <w:sz w:val="20"/>
          <w:szCs w:val="20"/>
        </w:rPr>
      </w:pPr>
    </w:p>
    <w:p w14:paraId="081693B5" w14:textId="77777777" w:rsidR="00AC158A" w:rsidRDefault="00AC158A" w:rsidP="00AC158A">
      <w:pPr>
        <w:widowControl/>
        <w:spacing w:after="160" w:line="259" w:lineRule="auto"/>
        <w:rPr>
          <w:rFonts w:ascii="Arial" w:eastAsia="Times New Roman" w:hAnsi="Arial" w:cs="Arial"/>
          <w:sz w:val="20"/>
          <w:szCs w:val="20"/>
        </w:rPr>
      </w:pPr>
      <w:r>
        <w:rPr>
          <w:rFonts w:ascii="Arial" w:eastAsia="Times New Roman" w:hAnsi="Arial" w:cs="Arial"/>
          <w:sz w:val="20"/>
          <w:szCs w:val="20"/>
        </w:rPr>
        <w:br w:type="page"/>
      </w:r>
    </w:p>
    <w:p w14:paraId="2DCCB57F" w14:textId="77777777" w:rsidR="00E26D30" w:rsidRPr="00E26D30" w:rsidRDefault="00E26D30" w:rsidP="00E26D30">
      <w:pPr>
        <w:pStyle w:val="Naslov3"/>
        <w:rPr>
          <w:rFonts w:ascii="Arial" w:hAnsi="Arial" w:cs="Arial"/>
        </w:rPr>
      </w:pPr>
      <w:r w:rsidRPr="00E26D30">
        <w:rPr>
          <w:rFonts w:ascii="Arial" w:hAnsi="Arial" w:cs="Arial"/>
        </w:rPr>
        <w:lastRenderedPageBreak/>
        <w:t>Obrazec 1</w:t>
      </w:r>
    </w:p>
    <w:p w14:paraId="215B8AB4" w14:textId="4E85A690"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4FE4CC65" w14:textId="4B22B39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sidR="00E9079D">
        <w:rPr>
          <w:rFonts w:ascii="Arial" w:hAnsi="Arial" w:cs="Arial"/>
          <w:sz w:val="20"/>
          <w:szCs w:val="20"/>
        </w:rPr>
        <w:t>-3/2023</w:t>
      </w:r>
    </w:p>
    <w:p w14:paraId="17821097" w14:textId="6DDCFE9C" w:rsidR="00E26D30" w:rsidRDefault="00E26D30" w:rsidP="00E26D30">
      <w:pPr>
        <w:spacing w:after="0" w:line="240" w:lineRule="auto"/>
        <w:rPr>
          <w:rFonts w:ascii="Arial" w:hAnsi="Arial" w:cs="Arial"/>
          <w:sz w:val="20"/>
          <w:szCs w:val="20"/>
        </w:rPr>
      </w:pPr>
    </w:p>
    <w:p w14:paraId="52208ADA" w14:textId="77777777" w:rsidR="00A35E98" w:rsidRDefault="00A35E98" w:rsidP="00E26D30">
      <w:pPr>
        <w:spacing w:after="0" w:line="240" w:lineRule="auto"/>
        <w:rPr>
          <w:rFonts w:ascii="Arial" w:hAnsi="Arial" w:cs="Arial"/>
          <w:sz w:val="20"/>
          <w:szCs w:val="20"/>
        </w:rPr>
      </w:pPr>
    </w:p>
    <w:p w14:paraId="645ADD0D" w14:textId="77777777" w:rsidR="00B9737C" w:rsidRPr="00E26D30" w:rsidRDefault="00B9737C" w:rsidP="00E26D30">
      <w:pPr>
        <w:spacing w:after="0" w:line="240" w:lineRule="auto"/>
        <w:rPr>
          <w:rFonts w:ascii="Arial" w:hAnsi="Arial" w:cs="Arial"/>
          <w:sz w:val="20"/>
          <w:szCs w:val="20"/>
        </w:rPr>
      </w:pPr>
    </w:p>
    <w:p w14:paraId="73C338C9" w14:textId="77777777" w:rsidR="00E26D30" w:rsidRPr="00E26D30" w:rsidRDefault="00E26D30" w:rsidP="00E26D30">
      <w:pPr>
        <w:spacing w:after="0" w:line="240" w:lineRule="auto"/>
        <w:jc w:val="center"/>
        <w:rPr>
          <w:rFonts w:ascii="Arial" w:hAnsi="Arial" w:cs="Arial"/>
          <w:b/>
          <w:spacing w:val="40"/>
          <w:sz w:val="20"/>
          <w:szCs w:val="20"/>
        </w:rPr>
      </w:pPr>
      <w:r w:rsidRPr="00E26D30">
        <w:rPr>
          <w:rFonts w:ascii="Arial" w:hAnsi="Arial" w:cs="Arial"/>
          <w:b/>
          <w:spacing w:val="40"/>
          <w:sz w:val="20"/>
          <w:szCs w:val="20"/>
        </w:rPr>
        <w:t>PONUDBA</w:t>
      </w:r>
    </w:p>
    <w:p w14:paraId="23665F3F" w14:textId="77777777" w:rsidR="00E26D30" w:rsidRPr="00E26D30" w:rsidRDefault="00E26D30" w:rsidP="00E26D30">
      <w:pPr>
        <w:spacing w:after="0" w:line="240" w:lineRule="auto"/>
        <w:jc w:val="center"/>
        <w:rPr>
          <w:rFonts w:ascii="Arial" w:hAnsi="Arial" w:cs="Arial"/>
          <w:smallCaps/>
          <w:sz w:val="20"/>
          <w:szCs w:val="20"/>
        </w:rPr>
      </w:pPr>
      <w:r w:rsidRPr="00E26D30">
        <w:rPr>
          <w:rFonts w:ascii="Arial" w:hAnsi="Arial" w:cs="Arial"/>
          <w:smallCaps/>
          <w:sz w:val="20"/>
          <w:szCs w:val="20"/>
        </w:rPr>
        <w:t>Podatki o ponudniku in podizvajalcih oz. izvajalcih v skupnem nastopu</w:t>
      </w:r>
    </w:p>
    <w:p w14:paraId="2960C0D7" w14:textId="77777777" w:rsidR="00E26D30" w:rsidRPr="00E26D30" w:rsidRDefault="00E26D30" w:rsidP="00E26D30">
      <w:pPr>
        <w:spacing w:after="0" w:line="240" w:lineRule="auto"/>
        <w:jc w:val="both"/>
        <w:rPr>
          <w:rFonts w:ascii="Arial" w:hAnsi="Arial" w:cs="Arial"/>
          <w:b/>
          <w:sz w:val="20"/>
          <w:szCs w:val="20"/>
        </w:rPr>
      </w:pPr>
    </w:p>
    <w:p w14:paraId="37C03925" w14:textId="16475379" w:rsidR="00A35E98"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Na podlagi obvestila o javnem naročilu </w:t>
      </w:r>
      <w:r w:rsidR="00B01BAE">
        <w:rPr>
          <w:rFonts w:ascii="Arial" w:hAnsi="Arial" w:cs="Arial"/>
          <w:sz w:val="20"/>
          <w:szCs w:val="20"/>
        </w:rPr>
        <w:t>za storitve mobilne in IP telefonije s širokopasovnimi internetnimi priključki</w:t>
      </w:r>
      <w:r w:rsidRPr="00E26D30">
        <w:rPr>
          <w:rFonts w:ascii="Arial" w:hAnsi="Arial" w:cs="Arial"/>
          <w:sz w:val="20"/>
          <w:szCs w:val="20"/>
        </w:rPr>
        <w:t>, ki ga je naročnik Lekarna Ljubljana objavil na Portalu javnih naročil in v Uradnem listu Evropske unije oddajamo svojo ponudbo in prilagamo dokumentacijo v skladu z Navodili ponudnikom za izdelavo ponudbe</w:t>
      </w:r>
      <w:r>
        <w:rPr>
          <w:rFonts w:ascii="Arial" w:hAnsi="Arial" w:cs="Arial"/>
          <w:sz w:val="20"/>
          <w:szCs w:val="20"/>
        </w:rPr>
        <w:t>:</w:t>
      </w:r>
    </w:p>
    <w:p w14:paraId="3B3CE1CA" w14:textId="77777777" w:rsidR="005543FD" w:rsidRDefault="005543FD" w:rsidP="00E26D30">
      <w:pPr>
        <w:spacing w:after="0" w:line="240" w:lineRule="auto"/>
        <w:jc w:val="both"/>
        <w:rPr>
          <w:rFonts w:ascii="Arial" w:hAnsi="Arial" w:cs="Arial"/>
          <w:b/>
          <w:sz w:val="20"/>
          <w:szCs w:val="20"/>
        </w:rPr>
      </w:pPr>
    </w:p>
    <w:p w14:paraId="51213C5B" w14:textId="77777777" w:rsidR="00B9737C" w:rsidRPr="00E26D30" w:rsidRDefault="00B9737C" w:rsidP="00E26D30">
      <w:pPr>
        <w:spacing w:after="0" w:line="240" w:lineRule="auto"/>
        <w:jc w:val="both"/>
        <w:rPr>
          <w:rFonts w:ascii="Arial" w:hAnsi="Arial" w:cs="Arial"/>
          <w:b/>
          <w:sz w:val="20"/>
          <w:szCs w:val="20"/>
        </w:rPr>
      </w:pPr>
    </w:p>
    <w:p w14:paraId="56D2AD6E" w14:textId="77777777" w:rsidR="00E26D30" w:rsidRPr="00E26D30" w:rsidRDefault="00E26D30" w:rsidP="00FD0A36">
      <w:pPr>
        <w:spacing w:after="0" w:line="240" w:lineRule="auto"/>
        <w:jc w:val="both"/>
        <w:rPr>
          <w:rFonts w:ascii="Arial" w:hAnsi="Arial" w:cs="Arial"/>
          <w:sz w:val="20"/>
          <w:szCs w:val="20"/>
        </w:rPr>
      </w:pPr>
      <w:r w:rsidRPr="00E26D30">
        <w:rPr>
          <w:rFonts w:ascii="Arial" w:hAnsi="Arial" w:cs="Arial"/>
          <w:sz w:val="20"/>
          <w:szCs w:val="20"/>
        </w:rPr>
        <w:t>Podatki o ponudniku:</w:t>
      </w:r>
    </w:p>
    <w:p w14:paraId="6B5445F3"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Firma oziroma ime: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1B0C782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Naslov:</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86B751F"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Identifikacijska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5D78FC21"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Pristojni davčni urad:</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56D5DFA"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Matična številka: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FBAE715"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Transakcijski račun /banka: __________</w:t>
      </w:r>
      <w:r>
        <w:rPr>
          <w:rFonts w:ascii="Arial" w:hAnsi="Arial" w:cs="Arial"/>
          <w:sz w:val="20"/>
          <w:szCs w:val="20"/>
        </w:rPr>
        <w:t>_____________________________________________</w:t>
      </w:r>
    </w:p>
    <w:p w14:paraId="503FF15C"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401B435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Številka telefona: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70F44B08"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E-pošta:</w:t>
      </w:r>
      <w:r w:rsidRPr="00E26D30">
        <w:rPr>
          <w:rFonts w:ascii="Arial" w:hAnsi="Arial" w:cs="Arial"/>
          <w:sz w:val="20"/>
          <w:szCs w:val="20"/>
        </w:rPr>
        <w:tab/>
      </w:r>
      <w:r w:rsidRPr="00E26D30">
        <w:rPr>
          <w:rFonts w:ascii="Arial" w:hAnsi="Arial" w:cs="Arial"/>
          <w:sz w:val="20"/>
          <w:szCs w:val="20"/>
        </w:rPr>
        <w:tab/>
        <w:t xml:space="preserve">     </w:t>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66EF6299"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Kontaktna oseba:</w:t>
      </w:r>
      <w:r>
        <w:rPr>
          <w:rFonts w:ascii="Arial" w:hAnsi="Arial" w:cs="Arial"/>
          <w:sz w:val="20"/>
          <w:szCs w:val="20"/>
        </w:rPr>
        <w:tab/>
      </w:r>
      <w:r w:rsidRPr="00E26D30">
        <w:rPr>
          <w:rFonts w:ascii="Arial" w:hAnsi="Arial" w:cs="Arial"/>
          <w:sz w:val="20"/>
          <w:szCs w:val="20"/>
        </w:rPr>
        <w:tab/>
        <w:t>__________</w:t>
      </w:r>
      <w:r>
        <w:rPr>
          <w:rFonts w:ascii="Arial" w:hAnsi="Arial" w:cs="Arial"/>
          <w:sz w:val="20"/>
          <w:szCs w:val="20"/>
        </w:rPr>
        <w:t>_______________</w:t>
      </w:r>
      <w:r w:rsidRPr="00E26D30">
        <w:rPr>
          <w:rFonts w:ascii="Arial" w:hAnsi="Arial" w:cs="Arial"/>
          <w:sz w:val="20"/>
          <w:szCs w:val="20"/>
        </w:rPr>
        <w:t>_______________________________</w:t>
      </w:r>
    </w:p>
    <w:p w14:paraId="08A6689E"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 xml:space="preserve">Odgovorna oseba za podpis pogodbe: </w:t>
      </w:r>
      <w:r>
        <w:rPr>
          <w:rFonts w:ascii="Arial" w:hAnsi="Arial" w:cs="Arial"/>
          <w:sz w:val="20"/>
          <w:szCs w:val="20"/>
        </w:rPr>
        <w:t>_______________________________________________</w:t>
      </w:r>
    </w:p>
    <w:p w14:paraId="7308317D" w14:textId="77777777" w:rsidR="00E26D30" w:rsidRPr="00E26D30" w:rsidRDefault="00E26D30" w:rsidP="00E26D30">
      <w:pPr>
        <w:spacing w:before="200" w:after="0" w:line="240" w:lineRule="auto"/>
        <w:ind w:left="425"/>
        <w:jc w:val="both"/>
        <w:rPr>
          <w:rFonts w:ascii="Arial" w:hAnsi="Arial" w:cs="Arial"/>
          <w:sz w:val="20"/>
          <w:szCs w:val="20"/>
        </w:rPr>
      </w:pPr>
      <w:r w:rsidRPr="00E26D30">
        <w:rPr>
          <w:rFonts w:ascii="Arial" w:hAnsi="Arial" w:cs="Arial"/>
          <w:sz w:val="20"/>
          <w:szCs w:val="20"/>
        </w:rPr>
        <w:t>Ponudnik je MSP (</w:t>
      </w:r>
      <w:proofErr w:type="spellStart"/>
      <w:r w:rsidRPr="00E26D30">
        <w:rPr>
          <w:rFonts w:ascii="Arial" w:hAnsi="Arial" w:cs="Arial"/>
          <w:sz w:val="20"/>
          <w:szCs w:val="20"/>
        </w:rPr>
        <w:t>mikro</w:t>
      </w:r>
      <w:proofErr w:type="spellEnd"/>
      <w:r w:rsidRPr="00E26D30">
        <w:rPr>
          <w:rFonts w:ascii="Arial" w:hAnsi="Arial" w:cs="Arial"/>
          <w:sz w:val="20"/>
          <w:szCs w:val="20"/>
        </w:rPr>
        <w:t>, majhno ali srednje veliko podjetje):        DA         NE    (ustrezno obkroži)</w:t>
      </w:r>
    </w:p>
    <w:p w14:paraId="1C5F7C2D" w14:textId="77777777" w:rsidR="00E26D30" w:rsidRPr="00E26D30" w:rsidRDefault="00E26D30" w:rsidP="00E26D30">
      <w:pPr>
        <w:spacing w:after="0" w:line="240" w:lineRule="auto"/>
        <w:ind w:left="425"/>
        <w:jc w:val="both"/>
        <w:rPr>
          <w:rFonts w:ascii="Arial" w:hAnsi="Arial" w:cs="Arial"/>
          <w:sz w:val="20"/>
          <w:szCs w:val="20"/>
        </w:rPr>
      </w:pPr>
    </w:p>
    <w:p w14:paraId="162B9641" w14:textId="77777777" w:rsidR="00E26D30" w:rsidRPr="00E26D30" w:rsidRDefault="00E26D30" w:rsidP="00E26D30">
      <w:pPr>
        <w:spacing w:after="0" w:line="240" w:lineRule="auto"/>
        <w:ind w:left="425"/>
        <w:jc w:val="both"/>
        <w:rPr>
          <w:rFonts w:ascii="Arial" w:hAnsi="Arial" w:cs="Arial"/>
          <w:sz w:val="20"/>
          <w:szCs w:val="20"/>
        </w:rPr>
      </w:pPr>
    </w:p>
    <w:p w14:paraId="212FEF2B"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Zakoniti zastopniki ponudnika (potrebno je navesti vse zastopnike z navedbo morebitnih omejitev):</w:t>
      </w:r>
    </w:p>
    <w:p w14:paraId="46F6F6E6"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0B6AAAD4"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6282F41" w14:textId="77777777" w:rsidR="00E26D30" w:rsidRPr="00E26D30" w:rsidRDefault="00E26D30" w:rsidP="005B6D65">
      <w:pPr>
        <w:pStyle w:val="Odstavekseznama"/>
        <w:widowControl w:val="0"/>
        <w:numPr>
          <w:ilvl w:val="0"/>
          <w:numId w:val="8"/>
        </w:numPr>
        <w:spacing w:before="200"/>
        <w:ind w:left="425" w:firstLine="0"/>
        <w:jc w:val="both"/>
        <w:rPr>
          <w:rFonts w:ascii="Arial" w:hAnsi="Arial" w:cs="Arial"/>
          <w:sz w:val="20"/>
          <w:szCs w:val="20"/>
        </w:rPr>
      </w:pPr>
      <w:r w:rsidRPr="00E26D30">
        <w:rPr>
          <w:rFonts w:ascii="Arial" w:hAnsi="Arial" w:cs="Arial"/>
          <w:sz w:val="20"/>
          <w:szCs w:val="20"/>
        </w:rPr>
        <w:t>___________________________________________________________</w:t>
      </w:r>
    </w:p>
    <w:p w14:paraId="1EA998D9" w14:textId="77777777" w:rsidR="00E26D30" w:rsidRPr="00E26D30" w:rsidRDefault="00E26D30" w:rsidP="00E26D30">
      <w:pPr>
        <w:spacing w:after="0" w:line="240" w:lineRule="auto"/>
        <w:ind w:left="425"/>
        <w:jc w:val="both"/>
        <w:rPr>
          <w:rFonts w:ascii="Arial" w:hAnsi="Arial" w:cs="Arial"/>
          <w:sz w:val="20"/>
          <w:szCs w:val="20"/>
        </w:rPr>
      </w:pPr>
    </w:p>
    <w:p w14:paraId="6B597434" w14:textId="77777777" w:rsidR="00E26D30" w:rsidRDefault="00E26D30" w:rsidP="00E26D30">
      <w:pPr>
        <w:spacing w:after="0" w:line="240" w:lineRule="auto"/>
        <w:ind w:left="425"/>
        <w:jc w:val="both"/>
        <w:rPr>
          <w:rFonts w:ascii="Arial" w:hAnsi="Arial" w:cs="Arial"/>
          <w:sz w:val="20"/>
          <w:szCs w:val="20"/>
        </w:rPr>
      </w:pPr>
    </w:p>
    <w:p w14:paraId="61CBD1A5" w14:textId="77777777" w:rsidR="00E26D30" w:rsidRPr="00E26D30" w:rsidRDefault="00E26D30" w:rsidP="00E26D30">
      <w:pPr>
        <w:spacing w:after="0" w:line="240" w:lineRule="auto"/>
        <w:ind w:left="425"/>
        <w:jc w:val="both"/>
        <w:rPr>
          <w:rFonts w:ascii="Arial" w:hAnsi="Arial" w:cs="Arial"/>
          <w:sz w:val="20"/>
          <w:szCs w:val="20"/>
        </w:rPr>
      </w:pPr>
      <w:r w:rsidRPr="00E26D30">
        <w:rPr>
          <w:rFonts w:ascii="Arial" w:hAnsi="Arial" w:cs="Arial"/>
          <w:sz w:val="20"/>
          <w:szCs w:val="20"/>
        </w:rPr>
        <w:t>V primeru, da ima ponudnik sedež v drugi državi, izpolni tudi:</w:t>
      </w:r>
    </w:p>
    <w:p w14:paraId="6336905D" w14:textId="77777777" w:rsidR="00E26D30" w:rsidRDefault="00E26D30" w:rsidP="00E26D30">
      <w:pPr>
        <w:spacing w:after="0" w:line="240" w:lineRule="auto"/>
        <w:ind w:left="425"/>
        <w:jc w:val="both"/>
        <w:rPr>
          <w:rFonts w:ascii="Arial" w:hAnsi="Arial" w:cs="Arial"/>
          <w:i/>
          <w:sz w:val="20"/>
          <w:szCs w:val="20"/>
        </w:rPr>
      </w:pPr>
    </w:p>
    <w:p w14:paraId="3F4D2F6E" w14:textId="465F9D4F" w:rsidR="00E26D30" w:rsidRDefault="00E26D30" w:rsidP="00E26D30">
      <w:pPr>
        <w:spacing w:after="0" w:line="360" w:lineRule="auto"/>
        <w:ind w:left="425"/>
        <w:jc w:val="both"/>
        <w:rPr>
          <w:rFonts w:ascii="Arial" w:hAnsi="Arial" w:cs="Arial"/>
          <w:i/>
          <w:sz w:val="20"/>
          <w:szCs w:val="20"/>
        </w:rPr>
      </w:pPr>
      <w:r w:rsidRPr="00E26D30">
        <w:rPr>
          <w:rFonts w:ascii="Arial" w:hAnsi="Arial" w:cs="Arial"/>
          <w:i/>
          <w:sz w:val="20"/>
          <w:szCs w:val="20"/>
        </w:rPr>
        <w:t xml:space="preserve">Naš pooblaščenec za vročitve po ZUP v Republiki Slovenije je </w:t>
      </w:r>
      <w:r w:rsidRPr="00E26D30">
        <w:rPr>
          <w:rFonts w:ascii="Arial" w:hAnsi="Arial" w:cs="Arial"/>
          <w:i/>
          <w:sz w:val="16"/>
          <w:szCs w:val="20"/>
        </w:rPr>
        <w:t>(ime in priimek</w:t>
      </w:r>
      <w:r>
        <w:rPr>
          <w:rFonts w:ascii="Arial" w:hAnsi="Arial" w:cs="Arial"/>
          <w:i/>
          <w:sz w:val="16"/>
          <w:szCs w:val="20"/>
        </w:rPr>
        <w:t>): ______________________</w:t>
      </w:r>
      <w:r w:rsidRPr="00E26D30">
        <w:rPr>
          <w:rFonts w:ascii="Arial" w:hAnsi="Arial" w:cs="Arial"/>
          <w:i/>
          <w:sz w:val="20"/>
          <w:szCs w:val="20"/>
        </w:rPr>
        <w:t>: ______________________</w:t>
      </w:r>
      <w:r>
        <w:rPr>
          <w:rFonts w:ascii="Arial" w:hAnsi="Arial" w:cs="Arial"/>
          <w:i/>
          <w:sz w:val="20"/>
          <w:szCs w:val="20"/>
        </w:rPr>
        <w:t>____,</w:t>
      </w:r>
      <w:r w:rsidRPr="00E26D30">
        <w:rPr>
          <w:rFonts w:ascii="Arial" w:hAnsi="Arial" w:cs="Arial"/>
          <w:sz w:val="20"/>
          <w:szCs w:val="20"/>
        </w:rPr>
        <w:t>stanujoč</w:t>
      </w:r>
      <w:r w:rsidR="00156C19">
        <w:rPr>
          <w:rFonts w:ascii="Arial" w:hAnsi="Arial" w:cs="Arial"/>
          <w:sz w:val="20"/>
          <w:szCs w:val="20"/>
        </w:rPr>
        <w:t xml:space="preserve"> </w:t>
      </w:r>
      <w:r w:rsidRPr="00E26D30">
        <w:rPr>
          <w:rFonts w:ascii="Arial" w:hAnsi="Arial" w:cs="Arial"/>
          <w:i/>
          <w:sz w:val="16"/>
          <w:szCs w:val="20"/>
        </w:rPr>
        <w:t>(ulica, hišna številka, kraj v RS):</w:t>
      </w:r>
      <w:r>
        <w:rPr>
          <w:rFonts w:ascii="Arial" w:hAnsi="Arial" w:cs="Arial"/>
          <w:i/>
          <w:sz w:val="20"/>
          <w:szCs w:val="20"/>
        </w:rPr>
        <w:t xml:space="preserve"> ___________________</w:t>
      </w:r>
      <w:r w:rsidRPr="00E26D30">
        <w:rPr>
          <w:rFonts w:ascii="Arial" w:hAnsi="Arial" w:cs="Arial"/>
          <w:i/>
          <w:sz w:val="20"/>
          <w:szCs w:val="20"/>
        </w:rPr>
        <w:t>__</w:t>
      </w:r>
      <w:r>
        <w:rPr>
          <w:rFonts w:ascii="Arial" w:hAnsi="Arial" w:cs="Arial"/>
          <w:i/>
          <w:sz w:val="20"/>
          <w:szCs w:val="20"/>
        </w:rPr>
        <w:t>__</w:t>
      </w:r>
    </w:p>
    <w:p w14:paraId="37E2F5D2" w14:textId="4BC5A4B7" w:rsidR="0047705B" w:rsidRDefault="0047705B" w:rsidP="00E26D30">
      <w:pPr>
        <w:spacing w:after="0" w:line="240" w:lineRule="auto"/>
        <w:ind w:left="357"/>
        <w:jc w:val="both"/>
        <w:rPr>
          <w:rFonts w:ascii="Arial" w:hAnsi="Arial" w:cs="Arial"/>
          <w:sz w:val="20"/>
          <w:szCs w:val="20"/>
        </w:rPr>
      </w:pPr>
    </w:p>
    <w:p w14:paraId="09732FC7" w14:textId="77777777" w:rsidR="00B9737C" w:rsidRDefault="00B9737C" w:rsidP="00E26D30">
      <w:pPr>
        <w:spacing w:after="0" w:line="240" w:lineRule="auto"/>
        <w:ind w:left="357"/>
        <w:jc w:val="both"/>
        <w:rPr>
          <w:rFonts w:ascii="Arial" w:hAnsi="Arial" w:cs="Arial"/>
          <w:sz w:val="20"/>
          <w:szCs w:val="20"/>
        </w:rPr>
      </w:pPr>
      <w:r>
        <w:rPr>
          <w:rFonts w:ascii="Arial" w:hAnsi="Arial" w:cs="Arial"/>
          <w:sz w:val="20"/>
          <w:szCs w:val="20"/>
        </w:rPr>
        <w:br w:type="page"/>
      </w:r>
    </w:p>
    <w:p w14:paraId="18FD3828" w14:textId="0AF58EC7" w:rsidR="00E26D30" w:rsidRPr="00E26D30" w:rsidRDefault="00E26D30" w:rsidP="00E26D30">
      <w:pPr>
        <w:spacing w:after="0" w:line="240" w:lineRule="auto"/>
        <w:ind w:left="357"/>
        <w:jc w:val="both"/>
        <w:rPr>
          <w:rFonts w:ascii="Arial" w:hAnsi="Arial" w:cs="Arial"/>
          <w:sz w:val="20"/>
          <w:szCs w:val="20"/>
        </w:rPr>
      </w:pPr>
      <w:r w:rsidRPr="00E26D30">
        <w:rPr>
          <w:rFonts w:ascii="Arial" w:hAnsi="Arial" w:cs="Arial"/>
          <w:sz w:val="20"/>
          <w:szCs w:val="20"/>
        </w:rPr>
        <w:lastRenderedPageBreak/>
        <w:t xml:space="preserve">Pri izvedbi javnega naročila </w:t>
      </w:r>
      <w:r w:rsidRPr="007A2363">
        <w:rPr>
          <w:rFonts w:ascii="Arial" w:hAnsi="Arial" w:cs="Arial"/>
          <w:i/>
          <w:iCs/>
          <w:smallCaps/>
          <w:sz w:val="20"/>
          <w:szCs w:val="20"/>
        </w:rPr>
        <w:t>(ustrezno obkroži!):</w:t>
      </w:r>
    </w:p>
    <w:p w14:paraId="45601938"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delo opravili samostojno brez podizvajalcev in brez drugih izvajalcev v skupni izvedbi naročila</w:t>
      </w:r>
    </w:p>
    <w:p w14:paraId="12B44626" w14:textId="77777777" w:rsidR="00E26D30" w:rsidRPr="00E26D30" w:rsidRDefault="00E26D30" w:rsidP="00E26D30">
      <w:pPr>
        <w:spacing w:after="0" w:line="240" w:lineRule="auto"/>
        <w:ind w:left="851"/>
        <w:jc w:val="both"/>
        <w:rPr>
          <w:rFonts w:ascii="Arial" w:hAnsi="Arial" w:cs="Arial"/>
          <w:sz w:val="20"/>
          <w:szCs w:val="20"/>
        </w:rPr>
      </w:pPr>
      <w:r w:rsidRPr="00E26D30">
        <w:rPr>
          <w:rFonts w:ascii="Arial" w:hAnsi="Arial" w:cs="Arial"/>
          <w:sz w:val="20"/>
          <w:szCs w:val="20"/>
        </w:rPr>
        <w:t>oz.</w:t>
      </w:r>
    </w:p>
    <w:p w14:paraId="28F3DA40"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7938"/>
      </w:tblGrid>
      <w:tr w:rsidR="00E26D30" w:rsidRPr="00E26D30" w14:paraId="1A8E103D" w14:textId="77777777" w:rsidTr="00E26D30">
        <w:tc>
          <w:tcPr>
            <w:tcW w:w="8080" w:type="dxa"/>
          </w:tcPr>
          <w:p w14:paraId="2E0896C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5ED401CB" w14:textId="77777777" w:rsidTr="00E26D30">
        <w:tc>
          <w:tcPr>
            <w:tcW w:w="8080" w:type="dxa"/>
          </w:tcPr>
          <w:p w14:paraId="5711BEDD"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223EF8A5" w14:textId="77777777" w:rsidTr="00E26D30">
        <w:tc>
          <w:tcPr>
            <w:tcW w:w="8080" w:type="dxa"/>
          </w:tcPr>
          <w:p w14:paraId="0655BCF7"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6F6EDFE7" w14:textId="77777777" w:rsidTr="00E26D30">
        <w:tc>
          <w:tcPr>
            <w:tcW w:w="8080" w:type="dxa"/>
          </w:tcPr>
          <w:p w14:paraId="64D58C29"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4299A104" w14:textId="77777777" w:rsidTr="00E26D30">
        <w:tc>
          <w:tcPr>
            <w:tcW w:w="8080" w:type="dxa"/>
          </w:tcPr>
          <w:p w14:paraId="0B90870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1AC2DF23" w14:textId="4825C980" w:rsidR="00E26D30" w:rsidRPr="00E26D30" w:rsidRDefault="00E26D30" w:rsidP="00E26D30">
      <w:pPr>
        <w:spacing w:after="0" w:line="240" w:lineRule="auto"/>
        <w:ind w:left="1134"/>
        <w:jc w:val="both"/>
        <w:rPr>
          <w:rFonts w:ascii="Arial" w:hAnsi="Arial" w:cs="Arial"/>
          <w:i/>
          <w:sz w:val="20"/>
          <w:szCs w:val="20"/>
        </w:rPr>
      </w:pPr>
      <w:r w:rsidRPr="00E26D30">
        <w:rPr>
          <w:rFonts w:ascii="Arial" w:hAnsi="Arial" w:cs="Arial"/>
          <w:i/>
          <w:sz w:val="20"/>
          <w:szCs w:val="20"/>
        </w:rPr>
        <w:t xml:space="preserve">(ponudnik mora predložiti list </w:t>
      </w:r>
      <w:r w:rsidR="00FB1C5C">
        <w:rPr>
          <w:rFonts w:ascii="Arial" w:hAnsi="Arial" w:cs="Arial"/>
          <w:i/>
          <w:sz w:val="20"/>
          <w:szCs w:val="20"/>
        </w:rPr>
        <w:t>»</w:t>
      </w:r>
      <w:r w:rsidR="00FD0A36">
        <w:rPr>
          <w:rFonts w:ascii="Arial" w:hAnsi="Arial" w:cs="Arial"/>
          <w:i/>
          <w:sz w:val="20"/>
          <w:szCs w:val="20"/>
        </w:rPr>
        <w:t>P</w:t>
      </w:r>
      <w:r w:rsidRPr="00E26D30">
        <w:rPr>
          <w:rFonts w:ascii="Arial" w:hAnsi="Arial" w:cs="Arial"/>
          <w:i/>
          <w:sz w:val="20"/>
          <w:szCs w:val="20"/>
        </w:rPr>
        <w:t xml:space="preserve">riloga k obrazcu 1 </w:t>
      </w:r>
      <w:r w:rsidR="00FB1C5C">
        <w:rPr>
          <w:rFonts w:ascii="Arial" w:hAnsi="Arial" w:cs="Arial"/>
          <w:i/>
          <w:sz w:val="20"/>
          <w:szCs w:val="20"/>
        </w:rPr>
        <w:t xml:space="preserve">– podizvajalec« </w:t>
      </w:r>
      <w:r w:rsidRPr="00E26D30">
        <w:rPr>
          <w:rFonts w:ascii="Arial" w:hAnsi="Arial" w:cs="Arial"/>
          <w:i/>
          <w:sz w:val="20"/>
          <w:szCs w:val="20"/>
        </w:rPr>
        <w:t>za vsakega od podizvajalcev)</w:t>
      </w:r>
    </w:p>
    <w:p w14:paraId="40F6FC89" w14:textId="77777777" w:rsidR="00E26D30" w:rsidRPr="00E26D30" w:rsidRDefault="00E26D30" w:rsidP="00E26D30">
      <w:pPr>
        <w:spacing w:after="0" w:line="240" w:lineRule="auto"/>
        <w:ind w:left="709" w:firstLine="425"/>
        <w:jc w:val="both"/>
        <w:rPr>
          <w:rFonts w:ascii="Arial" w:hAnsi="Arial" w:cs="Arial"/>
          <w:sz w:val="20"/>
          <w:szCs w:val="20"/>
        </w:rPr>
      </w:pPr>
      <w:r w:rsidRPr="00E26D30">
        <w:rPr>
          <w:rFonts w:ascii="Arial" w:hAnsi="Arial" w:cs="Arial"/>
          <w:sz w:val="20"/>
          <w:szCs w:val="20"/>
        </w:rPr>
        <w:t xml:space="preserve">oz. </w:t>
      </w:r>
    </w:p>
    <w:p w14:paraId="5E42DDCC" w14:textId="77777777" w:rsidR="00E26D30" w:rsidRPr="00E26D30" w:rsidRDefault="00E26D30" w:rsidP="005B6D65">
      <w:pPr>
        <w:numPr>
          <w:ilvl w:val="0"/>
          <w:numId w:val="7"/>
        </w:numPr>
        <w:tabs>
          <w:tab w:val="clear" w:pos="720"/>
        </w:tabs>
        <w:spacing w:before="120" w:after="0" w:line="240" w:lineRule="auto"/>
        <w:ind w:left="850" w:hanging="425"/>
        <w:jc w:val="both"/>
        <w:rPr>
          <w:rFonts w:ascii="Arial" w:hAnsi="Arial" w:cs="Arial"/>
          <w:sz w:val="20"/>
          <w:szCs w:val="20"/>
        </w:rPr>
      </w:pPr>
      <w:r w:rsidRPr="00E26D30">
        <w:rPr>
          <w:rFonts w:ascii="Arial" w:hAnsi="Arial" w:cs="Arial"/>
          <w:sz w:val="20"/>
          <w:szCs w:val="20"/>
        </w:rPr>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7938"/>
      </w:tblGrid>
      <w:tr w:rsidR="00E26D30" w:rsidRPr="00E26D30" w14:paraId="3128016E" w14:textId="77777777" w:rsidTr="00FB1C5C">
        <w:tc>
          <w:tcPr>
            <w:tcW w:w="8080" w:type="dxa"/>
          </w:tcPr>
          <w:p w14:paraId="4643C6A2"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1.</w:t>
            </w:r>
          </w:p>
        </w:tc>
      </w:tr>
      <w:tr w:rsidR="00E26D30" w:rsidRPr="00E26D30" w14:paraId="2D808C33" w14:textId="77777777" w:rsidTr="00FB1C5C">
        <w:tc>
          <w:tcPr>
            <w:tcW w:w="8080" w:type="dxa"/>
          </w:tcPr>
          <w:p w14:paraId="66CBA4DC"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2.</w:t>
            </w:r>
          </w:p>
        </w:tc>
      </w:tr>
      <w:tr w:rsidR="00E26D30" w:rsidRPr="00E26D30" w14:paraId="115C9BE5" w14:textId="77777777" w:rsidTr="00FB1C5C">
        <w:tc>
          <w:tcPr>
            <w:tcW w:w="8080" w:type="dxa"/>
          </w:tcPr>
          <w:p w14:paraId="378F592B"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3.</w:t>
            </w:r>
          </w:p>
        </w:tc>
      </w:tr>
      <w:tr w:rsidR="00E26D30" w:rsidRPr="00E26D30" w14:paraId="19486C32" w14:textId="77777777" w:rsidTr="00FB1C5C">
        <w:tc>
          <w:tcPr>
            <w:tcW w:w="8080" w:type="dxa"/>
          </w:tcPr>
          <w:p w14:paraId="28D5486E"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4.</w:t>
            </w:r>
          </w:p>
        </w:tc>
      </w:tr>
      <w:tr w:rsidR="00E26D30" w:rsidRPr="00E26D30" w14:paraId="56EF7786" w14:textId="77777777" w:rsidTr="00FB1C5C">
        <w:tc>
          <w:tcPr>
            <w:tcW w:w="8080" w:type="dxa"/>
          </w:tcPr>
          <w:p w14:paraId="0A6B718A" w14:textId="77777777" w:rsidR="00E26D30" w:rsidRPr="00E26D30" w:rsidRDefault="00E26D30" w:rsidP="00E26D30">
            <w:pPr>
              <w:spacing w:before="120" w:after="0" w:line="240" w:lineRule="auto"/>
              <w:jc w:val="both"/>
              <w:rPr>
                <w:rFonts w:ascii="Arial" w:hAnsi="Arial" w:cs="Arial"/>
              </w:rPr>
            </w:pPr>
            <w:r w:rsidRPr="00E26D30">
              <w:rPr>
                <w:rFonts w:ascii="Arial" w:hAnsi="Arial" w:cs="Arial"/>
              </w:rPr>
              <w:t>5.</w:t>
            </w:r>
          </w:p>
        </w:tc>
      </w:tr>
    </w:tbl>
    <w:p w14:paraId="3BC938F4" w14:textId="0E4F136F" w:rsidR="00E26D30" w:rsidRPr="00E26D30" w:rsidRDefault="00E26D30" w:rsidP="00FB1C5C">
      <w:pPr>
        <w:spacing w:after="0" w:line="240" w:lineRule="auto"/>
        <w:ind w:left="1134" w:right="1"/>
        <w:jc w:val="both"/>
        <w:rPr>
          <w:rFonts w:ascii="Arial" w:hAnsi="Arial" w:cs="Arial"/>
          <w:i/>
          <w:sz w:val="20"/>
          <w:szCs w:val="20"/>
        </w:rPr>
      </w:pPr>
      <w:r w:rsidRPr="00E26D30">
        <w:rPr>
          <w:rFonts w:ascii="Arial" w:hAnsi="Arial" w:cs="Arial"/>
          <w:i/>
          <w:sz w:val="20"/>
          <w:szCs w:val="20"/>
        </w:rPr>
        <w:t xml:space="preserve">(ponudnik </w:t>
      </w:r>
      <w:r w:rsidR="00FB1C5C">
        <w:rPr>
          <w:rFonts w:ascii="Arial" w:hAnsi="Arial" w:cs="Arial"/>
          <w:i/>
          <w:sz w:val="20"/>
          <w:szCs w:val="20"/>
        </w:rPr>
        <w:t xml:space="preserve">mora </w:t>
      </w:r>
      <w:r w:rsidRPr="00E26D30">
        <w:rPr>
          <w:rFonts w:ascii="Arial" w:hAnsi="Arial" w:cs="Arial"/>
          <w:i/>
          <w:sz w:val="20"/>
          <w:szCs w:val="20"/>
        </w:rPr>
        <w:t xml:space="preserve">predložiti list </w:t>
      </w:r>
      <w:r w:rsidR="00FB1C5C">
        <w:rPr>
          <w:rFonts w:ascii="Arial" w:hAnsi="Arial" w:cs="Arial"/>
          <w:i/>
          <w:sz w:val="20"/>
          <w:szCs w:val="20"/>
        </w:rPr>
        <w:t>»P</w:t>
      </w:r>
      <w:r w:rsidRPr="00E26D30">
        <w:rPr>
          <w:rFonts w:ascii="Arial" w:hAnsi="Arial" w:cs="Arial"/>
          <w:i/>
          <w:sz w:val="20"/>
          <w:szCs w:val="20"/>
        </w:rPr>
        <w:t>riloga</w:t>
      </w:r>
      <w:r w:rsidR="00FB1C5C">
        <w:rPr>
          <w:rFonts w:ascii="Arial" w:hAnsi="Arial" w:cs="Arial"/>
          <w:i/>
          <w:sz w:val="20"/>
          <w:szCs w:val="20"/>
        </w:rPr>
        <w:t xml:space="preserve"> k obrazcu 1 -</w:t>
      </w:r>
      <w:r w:rsidRPr="00E26D30">
        <w:rPr>
          <w:rFonts w:ascii="Arial" w:hAnsi="Arial" w:cs="Arial"/>
          <w:i/>
          <w:sz w:val="20"/>
          <w:szCs w:val="20"/>
        </w:rPr>
        <w:t xml:space="preserve"> partner v skupni ponudbi</w:t>
      </w:r>
      <w:r w:rsidR="00FB1C5C">
        <w:rPr>
          <w:rFonts w:ascii="Arial" w:hAnsi="Arial" w:cs="Arial"/>
          <w:i/>
          <w:sz w:val="20"/>
          <w:szCs w:val="20"/>
        </w:rPr>
        <w:t>«</w:t>
      </w:r>
      <w:r w:rsidRPr="00E26D30">
        <w:rPr>
          <w:rFonts w:ascii="Arial" w:hAnsi="Arial" w:cs="Arial"/>
          <w:i/>
          <w:sz w:val="20"/>
          <w:szCs w:val="20"/>
        </w:rPr>
        <w:t xml:space="preserve"> za vsakega od partnerjev v skupni ponudbi)</w:t>
      </w:r>
    </w:p>
    <w:p w14:paraId="319ACA59" w14:textId="77777777" w:rsidR="00E26D30" w:rsidRPr="00E26D30" w:rsidRDefault="00E26D30" w:rsidP="00E26D30">
      <w:pPr>
        <w:spacing w:after="0" w:line="240" w:lineRule="auto"/>
        <w:ind w:right="-172"/>
        <w:rPr>
          <w:rFonts w:ascii="Arial" w:hAnsi="Arial" w:cs="Arial"/>
          <w:sz w:val="20"/>
          <w:szCs w:val="20"/>
        </w:rPr>
      </w:pPr>
    </w:p>
    <w:p w14:paraId="1A518CC7" w14:textId="77777777" w:rsidR="008D153F" w:rsidRDefault="008D153F" w:rsidP="00E26D30">
      <w:pPr>
        <w:spacing w:after="0" w:line="240" w:lineRule="auto"/>
        <w:jc w:val="both"/>
        <w:rPr>
          <w:rFonts w:ascii="Arial" w:hAnsi="Arial" w:cs="Arial"/>
          <w:sz w:val="20"/>
          <w:szCs w:val="20"/>
        </w:rPr>
      </w:pPr>
    </w:p>
    <w:p w14:paraId="45927CF8"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Z oddajo svoje ponudbe potrjujemo, da smo pri pripravi ponudbe upoštevali vse zahteve naročnika navedene v objavi in v dokumentaciji za predmetno naročilo in da sprejemamo vse razpisne pogoje in zahteve naročnika navedene v tej dokumentaciji</w:t>
      </w:r>
    </w:p>
    <w:p w14:paraId="1FD1054C" w14:textId="77777777" w:rsidR="00E26D30" w:rsidRPr="00E26D30" w:rsidRDefault="00E26D30" w:rsidP="00E26D30">
      <w:pPr>
        <w:spacing w:after="0" w:line="240" w:lineRule="auto"/>
        <w:jc w:val="both"/>
        <w:rPr>
          <w:rFonts w:ascii="Arial" w:hAnsi="Arial" w:cs="Arial"/>
          <w:sz w:val="20"/>
          <w:szCs w:val="20"/>
        </w:rPr>
      </w:pPr>
    </w:p>
    <w:p w14:paraId="30C4E7DD"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0CFFC60E" w14:textId="77777777" w:rsidR="00E26D30" w:rsidRPr="00E26D30" w:rsidRDefault="00E26D30" w:rsidP="00E26D30">
      <w:pPr>
        <w:spacing w:after="0" w:line="240" w:lineRule="auto"/>
        <w:jc w:val="both"/>
        <w:rPr>
          <w:rFonts w:ascii="Arial" w:hAnsi="Arial" w:cs="Arial"/>
          <w:sz w:val="20"/>
          <w:szCs w:val="20"/>
        </w:rPr>
      </w:pPr>
    </w:p>
    <w:p w14:paraId="4B5DC67A" w14:textId="202412BC" w:rsidR="00E26D30" w:rsidRPr="00E26D30" w:rsidRDefault="00A35E98" w:rsidP="00A35E98">
      <w:pPr>
        <w:spacing w:after="0" w:line="240" w:lineRule="auto"/>
        <w:jc w:val="both"/>
        <w:rPr>
          <w:rFonts w:ascii="Arial" w:hAnsi="Arial" w:cs="Arial"/>
          <w:sz w:val="20"/>
          <w:szCs w:val="20"/>
        </w:rPr>
      </w:pPr>
      <w:r w:rsidRPr="00E26D30">
        <w:rPr>
          <w:rFonts w:ascii="Arial" w:hAnsi="Arial" w:cs="Arial"/>
          <w:sz w:val="20"/>
          <w:szCs w:val="20"/>
        </w:rPr>
        <w:t xml:space="preserve">Ta izjava je sestavni del in priloga ponudbe, s katero se prijavljamo na javno naročilo </w:t>
      </w:r>
      <w:r w:rsidR="00B01BAE">
        <w:rPr>
          <w:rFonts w:ascii="Arial" w:hAnsi="Arial" w:cs="Arial"/>
          <w:sz w:val="20"/>
          <w:szCs w:val="20"/>
        </w:rPr>
        <w:t>za storitve mobilne in IP telefonije s širokopasovnimi internetnimi priključki</w:t>
      </w:r>
      <w:r w:rsidR="00E9079D">
        <w:rPr>
          <w:rFonts w:ascii="Arial" w:hAnsi="Arial" w:cs="Arial"/>
          <w:sz w:val="20"/>
          <w:szCs w:val="20"/>
        </w:rPr>
        <w:t xml:space="preserve"> </w:t>
      </w:r>
      <w:r w:rsidRPr="00E26D30">
        <w:rPr>
          <w:rFonts w:ascii="Arial" w:hAnsi="Arial" w:cs="Arial"/>
          <w:sz w:val="20"/>
          <w:szCs w:val="20"/>
        </w:rPr>
        <w:t>za naročnika Lekarna Ljubljana</w:t>
      </w:r>
      <w:r w:rsidR="00E26D30" w:rsidRPr="00E26D30">
        <w:rPr>
          <w:rFonts w:ascii="Arial" w:hAnsi="Arial" w:cs="Arial"/>
          <w:sz w:val="20"/>
          <w:szCs w:val="20"/>
        </w:rPr>
        <w:t>.</w:t>
      </w:r>
    </w:p>
    <w:p w14:paraId="34541C8E" w14:textId="77777777" w:rsidR="00E26D30" w:rsidRDefault="00E26D30" w:rsidP="00E26D30">
      <w:pPr>
        <w:spacing w:after="0" w:line="240" w:lineRule="auto"/>
        <w:jc w:val="both"/>
        <w:rPr>
          <w:rFonts w:ascii="Arial" w:hAnsi="Arial" w:cs="Arial"/>
          <w:sz w:val="20"/>
          <w:szCs w:val="20"/>
        </w:rPr>
      </w:pPr>
    </w:p>
    <w:p w14:paraId="19D830A8" w14:textId="77777777" w:rsidR="008D153F" w:rsidRPr="00E26D30" w:rsidRDefault="008D153F" w:rsidP="00E26D30">
      <w:pPr>
        <w:spacing w:after="0" w:line="240" w:lineRule="auto"/>
        <w:jc w:val="both"/>
        <w:rPr>
          <w:rFonts w:ascii="Arial" w:hAnsi="Arial" w:cs="Arial"/>
          <w:sz w:val="20"/>
          <w:szCs w:val="20"/>
        </w:rPr>
      </w:pPr>
    </w:p>
    <w:p w14:paraId="15CF51EF" w14:textId="77777777" w:rsidR="00E26D30" w:rsidRPr="00E26D30" w:rsidRDefault="00E26D30" w:rsidP="00FB1C5C">
      <w:pPr>
        <w:spacing w:after="0" w:line="240" w:lineRule="auto"/>
        <w:ind w:left="4536" w:firstLine="420"/>
        <w:rPr>
          <w:rFonts w:ascii="Arial" w:hAnsi="Arial" w:cs="Arial"/>
          <w:sz w:val="20"/>
          <w:szCs w:val="20"/>
        </w:rPr>
      </w:pPr>
      <w:r w:rsidRPr="00E26D30">
        <w:rPr>
          <w:rFonts w:ascii="Arial" w:hAnsi="Arial" w:cs="Arial"/>
          <w:sz w:val="20"/>
          <w:szCs w:val="20"/>
        </w:rPr>
        <w:t>Žig in podpis odgovorne osebe ponudnika:</w:t>
      </w:r>
    </w:p>
    <w:p w14:paraId="4D86FA71" w14:textId="77777777" w:rsidR="00E26D30" w:rsidRPr="00E26D30" w:rsidRDefault="00E26D30" w:rsidP="00E26D30">
      <w:pPr>
        <w:spacing w:after="0" w:line="240" w:lineRule="auto"/>
        <w:jc w:val="right"/>
        <w:rPr>
          <w:rFonts w:ascii="Arial" w:hAnsi="Arial" w:cs="Arial"/>
          <w:sz w:val="20"/>
          <w:szCs w:val="20"/>
        </w:rPr>
      </w:pPr>
    </w:p>
    <w:p w14:paraId="4E4298DE" w14:textId="77777777" w:rsidR="00E26D30" w:rsidRPr="00E26D30" w:rsidRDefault="00E26D30" w:rsidP="00FB1C5C">
      <w:pPr>
        <w:spacing w:after="0" w:line="240" w:lineRule="auto"/>
        <w:ind w:left="3828" w:firstLine="708"/>
        <w:rPr>
          <w:rFonts w:ascii="Arial" w:hAnsi="Arial" w:cs="Arial"/>
          <w:sz w:val="20"/>
          <w:szCs w:val="20"/>
        </w:rPr>
      </w:pPr>
      <w:r w:rsidRPr="00E26D30">
        <w:rPr>
          <w:rFonts w:ascii="Arial" w:hAnsi="Arial" w:cs="Arial"/>
          <w:sz w:val="20"/>
          <w:szCs w:val="20"/>
        </w:rPr>
        <w:t>_________________________________</w:t>
      </w:r>
    </w:p>
    <w:p w14:paraId="6BEF51FD"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_____________, dne ____________</w:t>
      </w:r>
      <w:r w:rsidRPr="00E26D30">
        <w:rPr>
          <w:rFonts w:ascii="Arial" w:hAnsi="Arial" w:cs="Arial"/>
          <w:sz w:val="20"/>
          <w:szCs w:val="20"/>
        </w:rPr>
        <w:tab/>
      </w:r>
    </w:p>
    <w:p w14:paraId="572952D7" w14:textId="77777777" w:rsidR="00E26D30" w:rsidRPr="00E26D30" w:rsidRDefault="00E26D30" w:rsidP="00E26D30">
      <w:pPr>
        <w:spacing w:after="0" w:line="240" w:lineRule="auto"/>
        <w:rPr>
          <w:rFonts w:ascii="Arial" w:hAnsi="Arial" w:cs="Arial"/>
          <w:i/>
          <w:sz w:val="20"/>
          <w:szCs w:val="20"/>
        </w:rPr>
      </w:pPr>
    </w:p>
    <w:p w14:paraId="193B8821" w14:textId="77777777" w:rsidR="00FB1C5C" w:rsidRDefault="00FB1C5C" w:rsidP="00E26D30">
      <w:pPr>
        <w:spacing w:after="0" w:line="240" w:lineRule="auto"/>
        <w:rPr>
          <w:rFonts w:ascii="Arial" w:hAnsi="Arial" w:cs="Arial"/>
          <w:i/>
          <w:sz w:val="20"/>
          <w:szCs w:val="20"/>
        </w:rPr>
      </w:pPr>
    </w:p>
    <w:p w14:paraId="4ACF3888" w14:textId="77777777" w:rsidR="00FB1C5C" w:rsidRDefault="00FB1C5C" w:rsidP="00E26D30">
      <w:pPr>
        <w:spacing w:after="0" w:line="240" w:lineRule="auto"/>
        <w:rPr>
          <w:rFonts w:ascii="Arial" w:hAnsi="Arial" w:cs="Arial"/>
          <w:i/>
          <w:sz w:val="20"/>
          <w:szCs w:val="20"/>
        </w:rPr>
      </w:pPr>
    </w:p>
    <w:p w14:paraId="652F527B" w14:textId="77777777" w:rsidR="00FB1C5C" w:rsidRDefault="00FB1C5C" w:rsidP="00E26D30">
      <w:pPr>
        <w:spacing w:after="0" w:line="240" w:lineRule="auto"/>
        <w:rPr>
          <w:rFonts w:ascii="Arial" w:hAnsi="Arial" w:cs="Arial"/>
          <w:i/>
          <w:sz w:val="20"/>
          <w:szCs w:val="20"/>
        </w:rPr>
      </w:pPr>
    </w:p>
    <w:p w14:paraId="1F808F64" w14:textId="0AB88E14"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Priloga:</w:t>
      </w:r>
    </w:p>
    <w:p w14:paraId="2209C4C0"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podizvajalec</w:t>
      </w:r>
    </w:p>
    <w:p w14:paraId="6BCDAFEC" w14:textId="77777777" w:rsidR="00E26D30" w:rsidRPr="00E26D30" w:rsidRDefault="00E26D30" w:rsidP="00E26D30">
      <w:pPr>
        <w:spacing w:after="0" w:line="240" w:lineRule="auto"/>
        <w:rPr>
          <w:rFonts w:ascii="Arial" w:hAnsi="Arial" w:cs="Arial"/>
          <w:i/>
          <w:sz w:val="20"/>
          <w:szCs w:val="20"/>
        </w:rPr>
      </w:pPr>
      <w:r w:rsidRPr="00E26D30">
        <w:rPr>
          <w:rFonts w:ascii="Arial" w:hAnsi="Arial" w:cs="Arial"/>
          <w:i/>
          <w:sz w:val="20"/>
          <w:szCs w:val="20"/>
        </w:rPr>
        <w:t>- priloga k obrazcu 1: partner v skupni ponudbi</w:t>
      </w:r>
    </w:p>
    <w:p w14:paraId="4CE2D716" w14:textId="77777777" w:rsidR="00E26D30" w:rsidRPr="00E26D30" w:rsidRDefault="00E26D30" w:rsidP="00E26D30">
      <w:pPr>
        <w:pStyle w:val="Naslov3"/>
        <w:rPr>
          <w:rFonts w:ascii="Arial" w:hAnsi="Arial" w:cs="Arial"/>
        </w:rPr>
      </w:pPr>
      <w:r w:rsidRPr="00E26D30">
        <w:rPr>
          <w:rFonts w:ascii="Arial" w:hAnsi="Arial" w:cs="Arial"/>
        </w:rPr>
        <w:br w:type="page"/>
      </w:r>
      <w:r w:rsidRPr="00E26D30">
        <w:rPr>
          <w:rFonts w:ascii="Arial" w:hAnsi="Arial" w:cs="Arial"/>
        </w:rPr>
        <w:lastRenderedPageBreak/>
        <w:t xml:space="preserve">Priloga k obrazcu 1: </w:t>
      </w:r>
      <w:r w:rsidRPr="00B9737C">
        <w:rPr>
          <w:rFonts w:ascii="Arial" w:hAnsi="Arial" w:cs="Arial"/>
          <w:smallCaps/>
        </w:rPr>
        <w:t>partner v skupni ponudbi</w:t>
      </w:r>
    </w:p>
    <w:p w14:paraId="356245A1" w14:textId="42F80CB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1615F4C7" w14:textId="628CB25B"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sidR="00E9079D">
        <w:rPr>
          <w:rFonts w:ascii="Arial" w:hAnsi="Arial" w:cs="Arial"/>
          <w:sz w:val="20"/>
          <w:szCs w:val="20"/>
        </w:rPr>
        <w:t>-3/2023</w:t>
      </w:r>
    </w:p>
    <w:p w14:paraId="635C2E1D" w14:textId="77777777" w:rsidR="00E26D30" w:rsidRPr="00E26D30" w:rsidRDefault="00E26D30" w:rsidP="00E26D30">
      <w:pPr>
        <w:spacing w:after="0" w:line="240" w:lineRule="auto"/>
        <w:rPr>
          <w:rFonts w:ascii="Arial" w:hAnsi="Arial" w:cs="Arial"/>
          <w:b/>
          <w:spacing w:val="40"/>
          <w:sz w:val="20"/>
          <w:szCs w:val="20"/>
        </w:rPr>
      </w:pPr>
    </w:p>
    <w:p w14:paraId="6261F4BC" w14:textId="77777777" w:rsidR="00E26D30" w:rsidRPr="00E26D30" w:rsidRDefault="00E26D30" w:rsidP="00E26D30">
      <w:pPr>
        <w:spacing w:after="0" w:line="240" w:lineRule="auto"/>
        <w:rPr>
          <w:rFonts w:ascii="Arial" w:hAnsi="Arial" w:cs="Arial"/>
          <w:b/>
          <w:spacing w:val="40"/>
          <w:sz w:val="20"/>
          <w:szCs w:val="20"/>
        </w:rPr>
      </w:pPr>
    </w:p>
    <w:p w14:paraId="62F6C735" w14:textId="77777777" w:rsidR="00E26D30" w:rsidRPr="00E26D30" w:rsidRDefault="00E26D30" w:rsidP="00E26D30">
      <w:pPr>
        <w:spacing w:after="0" w:line="240" w:lineRule="auto"/>
        <w:rPr>
          <w:rFonts w:ascii="Arial" w:hAnsi="Arial" w:cs="Arial"/>
          <w:b/>
          <w:spacing w:val="40"/>
          <w:sz w:val="20"/>
          <w:szCs w:val="20"/>
        </w:rPr>
      </w:pPr>
    </w:p>
    <w:p w14:paraId="30452036"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partnerju v skupni ponudbi:</w:t>
      </w:r>
    </w:p>
    <w:p w14:paraId="66F176EE" w14:textId="77777777" w:rsidR="00E26D30" w:rsidRPr="00E26D30" w:rsidRDefault="00E26D30" w:rsidP="00E26D30">
      <w:pPr>
        <w:spacing w:after="0" w:line="240" w:lineRule="auto"/>
        <w:jc w:val="both"/>
        <w:rPr>
          <w:rFonts w:ascii="Arial" w:hAnsi="Arial" w:cs="Arial"/>
          <w:sz w:val="20"/>
          <w:szCs w:val="20"/>
        </w:rPr>
      </w:pPr>
    </w:p>
    <w:p w14:paraId="586C74F5"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270931B" w14:textId="77777777" w:rsidTr="00E63624">
        <w:tc>
          <w:tcPr>
            <w:tcW w:w="9209" w:type="dxa"/>
            <w:gridSpan w:val="3"/>
            <w:shd w:val="clear" w:color="auto" w:fill="BFBFBF" w:themeFill="background1" w:themeFillShade="BF"/>
          </w:tcPr>
          <w:p w14:paraId="53CFB571"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PARTNERJA:</w:t>
            </w:r>
          </w:p>
        </w:tc>
      </w:tr>
      <w:tr w:rsidR="00E26D30" w:rsidRPr="00E26D30" w14:paraId="1AB095FF" w14:textId="77777777" w:rsidTr="00E63624">
        <w:trPr>
          <w:trHeight w:val="920"/>
        </w:trPr>
        <w:tc>
          <w:tcPr>
            <w:tcW w:w="2943" w:type="dxa"/>
            <w:gridSpan w:val="2"/>
            <w:vAlign w:val="center"/>
          </w:tcPr>
          <w:p w14:paraId="13C85199"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06EF0572" w14:textId="77777777" w:rsidR="00E26D30" w:rsidRPr="00E26D30" w:rsidRDefault="00E26D30" w:rsidP="00E26D30">
            <w:pPr>
              <w:spacing w:after="0" w:line="480" w:lineRule="auto"/>
              <w:jc w:val="both"/>
              <w:rPr>
                <w:rFonts w:ascii="Arial" w:hAnsi="Arial" w:cs="Arial"/>
              </w:rPr>
            </w:pPr>
          </w:p>
        </w:tc>
      </w:tr>
      <w:tr w:rsidR="00E26D30" w:rsidRPr="00E26D30" w14:paraId="2F461283" w14:textId="77777777" w:rsidTr="00E63624">
        <w:tc>
          <w:tcPr>
            <w:tcW w:w="2943" w:type="dxa"/>
            <w:gridSpan w:val="2"/>
          </w:tcPr>
          <w:p w14:paraId="0377183B"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0AE93294" w14:textId="77777777" w:rsidR="00E26D30" w:rsidRPr="00E26D30" w:rsidRDefault="00E26D30" w:rsidP="00E26D30">
            <w:pPr>
              <w:spacing w:after="0" w:line="480" w:lineRule="auto"/>
              <w:jc w:val="both"/>
              <w:rPr>
                <w:rFonts w:ascii="Arial" w:hAnsi="Arial" w:cs="Arial"/>
              </w:rPr>
            </w:pPr>
          </w:p>
        </w:tc>
      </w:tr>
      <w:tr w:rsidR="00E26D30" w:rsidRPr="00E26D30" w14:paraId="6758477A" w14:textId="77777777" w:rsidTr="00E63624">
        <w:tc>
          <w:tcPr>
            <w:tcW w:w="2943" w:type="dxa"/>
            <w:gridSpan w:val="2"/>
          </w:tcPr>
          <w:p w14:paraId="2E40EEA7"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0C1045F4" w14:textId="77777777" w:rsidR="00E26D30" w:rsidRPr="00E26D30" w:rsidRDefault="00E26D30" w:rsidP="00E26D30">
            <w:pPr>
              <w:spacing w:after="0" w:line="480" w:lineRule="auto"/>
              <w:jc w:val="both"/>
              <w:rPr>
                <w:rFonts w:ascii="Arial" w:hAnsi="Arial" w:cs="Arial"/>
              </w:rPr>
            </w:pPr>
          </w:p>
        </w:tc>
      </w:tr>
      <w:tr w:rsidR="00E26D30" w:rsidRPr="00E26D30" w14:paraId="14DF5049" w14:textId="77777777" w:rsidTr="00E63624">
        <w:tc>
          <w:tcPr>
            <w:tcW w:w="2943" w:type="dxa"/>
            <w:gridSpan w:val="2"/>
          </w:tcPr>
          <w:p w14:paraId="40BB091C"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62593F53" w14:textId="77777777" w:rsidR="00E26D30" w:rsidRPr="00E26D30" w:rsidRDefault="00E26D30" w:rsidP="00E26D30">
            <w:pPr>
              <w:spacing w:after="0" w:line="480" w:lineRule="auto"/>
              <w:jc w:val="both"/>
              <w:rPr>
                <w:rFonts w:ascii="Arial" w:hAnsi="Arial" w:cs="Arial"/>
              </w:rPr>
            </w:pPr>
          </w:p>
        </w:tc>
      </w:tr>
      <w:tr w:rsidR="00E26D30" w:rsidRPr="00E26D30" w14:paraId="28711C11" w14:textId="77777777" w:rsidTr="00E63624">
        <w:tc>
          <w:tcPr>
            <w:tcW w:w="2943" w:type="dxa"/>
            <w:gridSpan w:val="2"/>
          </w:tcPr>
          <w:p w14:paraId="5617C108"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685538CE" w14:textId="77777777" w:rsidR="00E26D30" w:rsidRPr="00E26D30" w:rsidRDefault="00E26D30" w:rsidP="00E26D30">
            <w:pPr>
              <w:spacing w:after="0" w:line="480" w:lineRule="auto"/>
              <w:jc w:val="both"/>
              <w:rPr>
                <w:rFonts w:ascii="Arial" w:hAnsi="Arial" w:cs="Arial"/>
              </w:rPr>
            </w:pPr>
          </w:p>
        </w:tc>
      </w:tr>
      <w:tr w:rsidR="00E26D30" w:rsidRPr="00E26D30" w14:paraId="455055CD" w14:textId="77777777" w:rsidTr="00E63624">
        <w:tc>
          <w:tcPr>
            <w:tcW w:w="2943" w:type="dxa"/>
            <w:gridSpan w:val="2"/>
          </w:tcPr>
          <w:p w14:paraId="164E7ADD"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5BCC3D16" w14:textId="77777777" w:rsidR="00E26D30" w:rsidRPr="00E26D30" w:rsidRDefault="00E26D30" w:rsidP="00E26D30">
            <w:pPr>
              <w:spacing w:after="0" w:line="480" w:lineRule="auto"/>
              <w:jc w:val="both"/>
              <w:rPr>
                <w:rFonts w:ascii="Arial" w:hAnsi="Arial" w:cs="Arial"/>
              </w:rPr>
            </w:pPr>
          </w:p>
        </w:tc>
      </w:tr>
      <w:tr w:rsidR="00E26D30" w:rsidRPr="00E26D30" w14:paraId="15952AF2" w14:textId="77777777" w:rsidTr="00E63624">
        <w:tc>
          <w:tcPr>
            <w:tcW w:w="9209" w:type="dxa"/>
            <w:gridSpan w:val="3"/>
            <w:shd w:val="clear" w:color="auto" w:fill="BFBFBF" w:themeFill="background1" w:themeFillShade="BF"/>
          </w:tcPr>
          <w:p w14:paraId="35F86706"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 xml:space="preserve">VSI ZAKONITI ZASTOPNIKI PARTNERJA </w:t>
            </w:r>
            <w:r w:rsidRPr="00E26D30">
              <w:rPr>
                <w:rFonts w:ascii="Arial" w:hAnsi="Arial" w:cs="Arial"/>
                <w:i/>
                <w:smallCaps/>
              </w:rPr>
              <w:t>(z navedbami morebitnih omejitev)</w:t>
            </w:r>
            <w:r w:rsidRPr="00E26D30">
              <w:rPr>
                <w:rFonts w:ascii="Arial" w:hAnsi="Arial" w:cs="Arial"/>
                <w:smallCaps/>
              </w:rPr>
              <w:t>:</w:t>
            </w:r>
          </w:p>
        </w:tc>
      </w:tr>
      <w:tr w:rsidR="00E26D30" w:rsidRPr="00E26D30" w14:paraId="7985AA7E" w14:textId="77777777" w:rsidTr="00E63624">
        <w:tc>
          <w:tcPr>
            <w:tcW w:w="534" w:type="dxa"/>
          </w:tcPr>
          <w:p w14:paraId="169D509F"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2C2A9AE9" w14:textId="77777777" w:rsidR="00E26D30" w:rsidRPr="00E26D30" w:rsidRDefault="00E26D30" w:rsidP="00E26D30">
            <w:pPr>
              <w:spacing w:after="0" w:line="480" w:lineRule="auto"/>
              <w:jc w:val="both"/>
              <w:rPr>
                <w:rFonts w:ascii="Arial" w:hAnsi="Arial" w:cs="Arial"/>
              </w:rPr>
            </w:pPr>
          </w:p>
        </w:tc>
      </w:tr>
      <w:tr w:rsidR="00E26D30" w:rsidRPr="00E26D30" w14:paraId="54E24B52" w14:textId="77777777" w:rsidTr="00E63624">
        <w:tc>
          <w:tcPr>
            <w:tcW w:w="534" w:type="dxa"/>
          </w:tcPr>
          <w:p w14:paraId="17EA996A"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1E0C31E1" w14:textId="77777777" w:rsidR="00E26D30" w:rsidRPr="00E26D30" w:rsidRDefault="00E26D30" w:rsidP="00E26D30">
            <w:pPr>
              <w:spacing w:after="0" w:line="480" w:lineRule="auto"/>
              <w:jc w:val="both"/>
              <w:rPr>
                <w:rFonts w:ascii="Arial" w:hAnsi="Arial" w:cs="Arial"/>
              </w:rPr>
            </w:pPr>
          </w:p>
        </w:tc>
      </w:tr>
      <w:tr w:rsidR="00E26D30" w:rsidRPr="00E26D30" w14:paraId="6CDC3061" w14:textId="77777777" w:rsidTr="00E63624">
        <w:tc>
          <w:tcPr>
            <w:tcW w:w="534" w:type="dxa"/>
          </w:tcPr>
          <w:p w14:paraId="087066AE"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5B1FC52D" w14:textId="77777777" w:rsidR="00E26D30" w:rsidRPr="00E26D30" w:rsidRDefault="00E26D30" w:rsidP="00E26D30">
            <w:pPr>
              <w:spacing w:after="0" w:line="480" w:lineRule="auto"/>
              <w:jc w:val="both"/>
              <w:rPr>
                <w:rFonts w:ascii="Arial" w:hAnsi="Arial" w:cs="Arial"/>
              </w:rPr>
            </w:pPr>
          </w:p>
        </w:tc>
      </w:tr>
      <w:tr w:rsidR="00E26D30" w:rsidRPr="00E26D30" w14:paraId="65DB5CBE" w14:textId="77777777" w:rsidTr="00E63624">
        <w:tc>
          <w:tcPr>
            <w:tcW w:w="534" w:type="dxa"/>
          </w:tcPr>
          <w:p w14:paraId="5638DBB1"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5E510937" w14:textId="77777777" w:rsidR="00E26D30" w:rsidRPr="00E26D30" w:rsidRDefault="00E26D30" w:rsidP="00E26D30">
            <w:pPr>
              <w:spacing w:after="0" w:line="480" w:lineRule="auto"/>
              <w:jc w:val="both"/>
              <w:rPr>
                <w:rFonts w:ascii="Arial" w:hAnsi="Arial" w:cs="Arial"/>
              </w:rPr>
            </w:pPr>
          </w:p>
        </w:tc>
      </w:tr>
      <w:tr w:rsidR="00E26D30" w:rsidRPr="00E26D30" w14:paraId="2EFF0DDE" w14:textId="77777777" w:rsidTr="00E63624">
        <w:tc>
          <w:tcPr>
            <w:tcW w:w="9209" w:type="dxa"/>
            <w:gridSpan w:val="3"/>
            <w:tcBorders>
              <w:bottom w:val="single" w:sz="4" w:space="0" w:color="auto"/>
            </w:tcBorders>
            <w:shd w:val="clear" w:color="auto" w:fill="BFBFBF" w:themeFill="background1" w:themeFillShade="BF"/>
          </w:tcPr>
          <w:p w14:paraId="2B81D618" w14:textId="77777777" w:rsidR="00E26D30" w:rsidRPr="00E26D30" w:rsidRDefault="00E26D30" w:rsidP="00E26D30">
            <w:pPr>
              <w:spacing w:after="0" w:line="480" w:lineRule="auto"/>
              <w:rPr>
                <w:rFonts w:ascii="Arial" w:hAnsi="Arial" w:cs="Arial"/>
              </w:rPr>
            </w:pPr>
            <w:r w:rsidRPr="00E26D30">
              <w:rPr>
                <w:rFonts w:ascii="Arial" w:hAnsi="Arial" w:cs="Arial"/>
              </w:rPr>
              <w:t>Področje oz. vrsta ter obseg del, za katera bo zadolžen partner v skupni ponudbi:</w:t>
            </w:r>
          </w:p>
        </w:tc>
      </w:tr>
      <w:tr w:rsidR="00E26D30" w:rsidRPr="00E26D30" w14:paraId="2DF66EC6" w14:textId="77777777" w:rsidTr="00E63624">
        <w:tc>
          <w:tcPr>
            <w:tcW w:w="9209" w:type="dxa"/>
            <w:gridSpan w:val="3"/>
            <w:tcBorders>
              <w:bottom w:val="single" w:sz="4" w:space="0" w:color="auto"/>
            </w:tcBorders>
            <w:shd w:val="clear" w:color="auto" w:fill="auto"/>
          </w:tcPr>
          <w:p w14:paraId="09C3CB81" w14:textId="77777777" w:rsidR="00E26D30" w:rsidRDefault="00E26D30" w:rsidP="00E26D30">
            <w:pPr>
              <w:spacing w:after="0" w:line="480" w:lineRule="auto"/>
              <w:rPr>
                <w:rFonts w:ascii="Arial" w:hAnsi="Arial" w:cs="Arial"/>
              </w:rPr>
            </w:pPr>
          </w:p>
          <w:p w14:paraId="3762BCC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1F0D883"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6FAEF899" w14:textId="77777777" w:rsid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p w14:paraId="2683EBB6" w14:textId="77777777" w:rsidR="00E26D30" w:rsidRPr="00E26D30" w:rsidRDefault="00E26D30" w:rsidP="00E26D30">
            <w:pPr>
              <w:spacing w:after="0" w:line="480" w:lineRule="auto"/>
              <w:rPr>
                <w:rFonts w:ascii="Arial" w:hAnsi="Arial" w:cs="Arial"/>
              </w:rPr>
            </w:pPr>
            <w:r w:rsidRPr="00E26D30">
              <w:rPr>
                <w:rFonts w:ascii="Arial" w:hAnsi="Arial" w:cs="Arial"/>
              </w:rPr>
              <w:t>______________________________________________________________</w:t>
            </w:r>
          </w:p>
        </w:tc>
      </w:tr>
    </w:tbl>
    <w:p w14:paraId="62046A9C" w14:textId="77777777" w:rsidR="00E26D30" w:rsidRPr="00E26D30" w:rsidRDefault="00E26D30" w:rsidP="00E26D30">
      <w:pPr>
        <w:spacing w:after="0" w:line="240" w:lineRule="auto"/>
        <w:jc w:val="both"/>
        <w:rPr>
          <w:rFonts w:ascii="Arial" w:hAnsi="Arial" w:cs="Arial"/>
          <w:sz w:val="20"/>
          <w:szCs w:val="20"/>
        </w:rPr>
      </w:pPr>
    </w:p>
    <w:p w14:paraId="5E7AC3DA" w14:textId="77777777" w:rsidR="00E26D30" w:rsidRPr="00E26D30" w:rsidRDefault="00E26D30" w:rsidP="00E26D30">
      <w:pPr>
        <w:spacing w:after="0" w:line="240" w:lineRule="auto"/>
        <w:jc w:val="both"/>
        <w:rPr>
          <w:rFonts w:ascii="Arial" w:hAnsi="Arial" w:cs="Arial"/>
          <w:sz w:val="20"/>
          <w:szCs w:val="20"/>
        </w:rPr>
      </w:pPr>
    </w:p>
    <w:p w14:paraId="26B87297" w14:textId="77777777" w:rsidR="00E26D30" w:rsidRPr="00E26D30" w:rsidRDefault="00E26D30" w:rsidP="00E26D30">
      <w:pPr>
        <w:spacing w:after="0" w:line="240" w:lineRule="auto"/>
        <w:jc w:val="both"/>
        <w:rPr>
          <w:rFonts w:ascii="Arial" w:hAnsi="Arial" w:cs="Arial"/>
          <w:sz w:val="20"/>
          <w:szCs w:val="20"/>
        </w:rPr>
      </w:pPr>
    </w:p>
    <w:p w14:paraId="0D10D00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partner v skupni ponudbi</w:t>
      </w:r>
      <w:r w:rsidRPr="00E26D30">
        <w:rPr>
          <w:rFonts w:ascii="Arial" w:hAnsi="Arial" w:cs="Arial"/>
          <w:color w:val="00B050"/>
          <w:sz w:val="20"/>
          <w:szCs w:val="20"/>
        </w:rPr>
        <w:t xml:space="preserve"> za vsakega od partnerjev v skupni ponudbi.</w:t>
      </w:r>
    </w:p>
    <w:p w14:paraId="5908F607"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br w:type="page"/>
      </w:r>
    </w:p>
    <w:p w14:paraId="47D35CCF" w14:textId="77777777" w:rsidR="00E26D30" w:rsidRPr="00E26D30" w:rsidRDefault="00E26D30" w:rsidP="00E26D30">
      <w:pPr>
        <w:pStyle w:val="Naslov3"/>
        <w:rPr>
          <w:rFonts w:ascii="Arial" w:hAnsi="Arial" w:cs="Arial"/>
        </w:rPr>
      </w:pPr>
      <w:r w:rsidRPr="00E26D30">
        <w:rPr>
          <w:rFonts w:ascii="Arial" w:hAnsi="Arial" w:cs="Arial"/>
        </w:rPr>
        <w:lastRenderedPageBreak/>
        <w:t xml:space="preserve">Priloga k obrazcu 1: </w:t>
      </w:r>
      <w:r w:rsidRPr="00E26D30">
        <w:rPr>
          <w:rFonts w:ascii="Arial" w:hAnsi="Arial" w:cs="Arial"/>
          <w:smallCaps/>
        </w:rPr>
        <w:t>podizvajalec</w:t>
      </w:r>
    </w:p>
    <w:p w14:paraId="129C4B1E" w14:textId="1BBF00D8"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10FA702E" w14:textId="70B90FFB"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sidR="00E9079D">
        <w:rPr>
          <w:rFonts w:ascii="Arial" w:hAnsi="Arial" w:cs="Arial"/>
          <w:sz w:val="20"/>
          <w:szCs w:val="20"/>
        </w:rPr>
        <w:t>-3/2023</w:t>
      </w:r>
    </w:p>
    <w:p w14:paraId="72AE439D" w14:textId="77777777" w:rsidR="00E26D30" w:rsidRPr="00E26D30" w:rsidRDefault="00E26D30" w:rsidP="00E26D30">
      <w:pPr>
        <w:spacing w:after="0" w:line="240" w:lineRule="auto"/>
        <w:rPr>
          <w:rFonts w:ascii="Arial" w:hAnsi="Arial" w:cs="Arial"/>
          <w:b/>
          <w:spacing w:val="40"/>
          <w:sz w:val="20"/>
          <w:szCs w:val="20"/>
        </w:rPr>
      </w:pPr>
    </w:p>
    <w:p w14:paraId="2264D300" w14:textId="77777777" w:rsidR="00E26D30" w:rsidRPr="00E26D30" w:rsidRDefault="00E26D30" w:rsidP="00E26D30">
      <w:pPr>
        <w:spacing w:after="0" w:line="240" w:lineRule="auto"/>
        <w:rPr>
          <w:rFonts w:ascii="Arial" w:hAnsi="Arial" w:cs="Arial"/>
          <w:b/>
          <w:spacing w:val="40"/>
          <w:sz w:val="20"/>
          <w:szCs w:val="20"/>
        </w:rPr>
      </w:pPr>
    </w:p>
    <w:p w14:paraId="10FF6F4F" w14:textId="77777777" w:rsidR="00E26D30" w:rsidRPr="00E26D30" w:rsidRDefault="00E26D30" w:rsidP="00E26D30">
      <w:pPr>
        <w:spacing w:after="0" w:line="240" w:lineRule="auto"/>
        <w:rPr>
          <w:rFonts w:ascii="Arial" w:hAnsi="Arial" w:cs="Arial"/>
          <w:b/>
          <w:spacing w:val="40"/>
          <w:sz w:val="20"/>
          <w:szCs w:val="20"/>
        </w:rPr>
      </w:pPr>
      <w:r w:rsidRPr="00E26D30">
        <w:rPr>
          <w:rFonts w:ascii="Arial" w:hAnsi="Arial" w:cs="Arial"/>
          <w:b/>
          <w:spacing w:val="40"/>
          <w:sz w:val="20"/>
          <w:szCs w:val="20"/>
        </w:rPr>
        <w:t>Podatki o podizvajalcu:</w:t>
      </w:r>
    </w:p>
    <w:p w14:paraId="325DE80A" w14:textId="77777777" w:rsidR="00E26D30" w:rsidRPr="00E26D30" w:rsidRDefault="00E26D30" w:rsidP="00E26D30">
      <w:pPr>
        <w:spacing w:after="0" w:line="240" w:lineRule="auto"/>
        <w:jc w:val="both"/>
        <w:rPr>
          <w:rFonts w:ascii="Arial" w:hAnsi="Arial" w:cs="Arial"/>
          <w:sz w:val="20"/>
          <w:szCs w:val="20"/>
        </w:rPr>
      </w:pPr>
    </w:p>
    <w:p w14:paraId="579BA644" w14:textId="77777777" w:rsidR="00E26D30" w:rsidRPr="00E26D30" w:rsidRDefault="00E26D30" w:rsidP="00E26D30">
      <w:pPr>
        <w:spacing w:after="0" w:line="240" w:lineRule="auto"/>
        <w:jc w:val="both"/>
        <w:rPr>
          <w:rFonts w:ascii="Arial" w:hAnsi="Arial" w:cs="Arial"/>
          <w:sz w:val="20"/>
          <w:szCs w:val="20"/>
        </w:rPr>
      </w:pPr>
    </w:p>
    <w:tbl>
      <w:tblPr>
        <w:tblStyle w:val="Tabelamrea"/>
        <w:tblW w:w="9209" w:type="dxa"/>
        <w:tblLook w:val="04A0" w:firstRow="1" w:lastRow="0" w:firstColumn="1" w:lastColumn="0" w:noHBand="0" w:noVBand="1"/>
      </w:tblPr>
      <w:tblGrid>
        <w:gridCol w:w="534"/>
        <w:gridCol w:w="2409"/>
        <w:gridCol w:w="6266"/>
      </w:tblGrid>
      <w:tr w:rsidR="00E26D30" w:rsidRPr="00E26D30" w14:paraId="6D1E22E1" w14:textId="77777777" w:rsidTr="00E63624">
        <w:tc>
          <w:tcPr>
            <w:tcW w:w="9209" w:type="dxa"/>
            <w:gridSpan w:val="3"/>
            <w:shd w:val="clear" w:color="auto" w:fill="BFBFBF" w:themeFill="background1" w:themeFillShade="BF"/>
          </w:tcPr>
          <w:p w14:paraId="0946685B"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POSLOVNI PODATKI PODIZVAJALCA:</w:t>
            </w:r>
          </w:p>
        </w:tc>
      </w:tr>
      <w:tr w:rsidR="00E26D30" w:rsidRPr="00E26D30" w14:paraId="55D40809" w14:textId="77777777" w:rsidTr="00E63624">
        <w:trPr>
          <w:trHeight w:val="920"/>
        </w:trPr>
        <w:tc>
          <w:tcPr>
            <w:tcW w:w="2943" w:type="dxa"/>
            <w:gridSpan w:val="2"/>
            <w:vAlign w:val="center"/>
          </w:tcPr>
          <w:p w14:paraId="382CF7F1" w14:textId="77777777" w:rsidR="00E26D30" w:rsidRPr="00E26D30" w:rsidRDefault="00E26D30" w:rsidP="00E26D30">
            <w:pPr>
              <w:spacing w:after="0" w:line="480" w:lineRule="auto"/>
              <w:rPr>
                <w:rFonts w:ascii="Arial" w:hAnsi="Arial" w:cs="Arial"/>
              </w:rPr>
            </w:pPr>
            <w:r w:rsidRPr="00E26D30">
              <w:rPr>
                <w:rFonts w:ascii="Arial" w:hAnsi="Arial" w:cs="Arial"/>
              </w:rPr>
              <w:t>Popoln naziv in naslov:</w:t>
            </w:r>
          </w:p>
        </w:tc>
        <w:tc>
          <w:tcPr>
            <w:tcW w:w="6266" w:type="dxa"/>
          </w:tcPr>
          <w:p w14:paraId="3030A91A" w14:textId="77777777" w:rsidR="00E26D30" w:rsidRPr="00E26D30" w:rsidRDefault="00E26D30" w:rsidP="00E26D30">
            <w:pPr>
              <w:spacing w:after="0" w:line="240" w:lineRule="auto"/>
              <w:jc w:val="both"/>
              <w:rPr>
                <w:rFonts w:ascii="Arial" w:hAnsi="Arial" w:cs="Arial"/>
              </w:rPr>
            </w:pPr>
          </w:p>
        </w:tc>
      </w:tr>
      <w:tr w:rsidR="00E26D30" w:rsidRPr="00E26D30" w14:paraId="3873DC95" w14:textId="77777777" w:rsidTr="00E63624">
        <w:tc>
          <w:tcPr>
            <w:tcW w:w="2943" w:type="dxa"/>
            <w:gridSpan w:val="2"/>
          </w:tcPr>
          <w:p w14:paraId="424526F3" w14:textId="77777777" w:rsidR="00E26D30" w:rsidRPr="00E26D30" w:rsidRDefault="00E26D30" w:rsidP="00E26D30">
            <w:pPr>
              <w:spacing w:after="0" w:line="480" w:lineRule="auto"/>
              <w:jc w:val="both"/>
              <w:rPr>
                <w:rFonts w:ascii="Arial" w:hAnsi="Arial" w:cs="Arial"/>
              </w:rPr>
            </w:pPr>
            <w:r w:rsidRPr="00E26D30">
              <w:rPr>
                <w:rFonts w:ascii="Arial" w:hAnsi="Arial" w:cs="Arial"/>
              </w:rPr>
              <w:t>Matična št.:</w:t>
            </w:r>
          </w:p>
        </w:tc>
        <w:tc>
          <w:tcPr>
            <w:tcW w:w="6266" w:type="dxa"/>
          </w:tcPr>
          <w:p w14:paraId="71F3FE68" w14:textId="77777777" w:rsidR="00E26D30" w:rsidRPr="00E26D30" w:rsidRDefault="00E26D30" w:rsidP="00E26D30">
            <w:pPr>
              <w:spacing w:after="0" w:line="240" w:lineRule="auto"/>
              <w:jc w:val="both"/>
              <w:rPr>
                <w:rFonts w:ascii="Arial" w:hAnsi="Arial" w:cs="Arial"/>
              </w:rPr>
            </w:pPr>
          </w:p>
        </w:tc>
      </w:tr>
      <w:tr w:rsidR="00E26D30" w:rsidRPr="00E26D30" w14:paraId="1DAA530A" w14:textId="77777777" w:rsidTr="00E63624">
        <w:tc>
          <w:tcPr>
            <w:tcW w:w="2943" w:type="dxa"/>
            <w:gridSpan w:val="2"/>
          </w:tcPr>
          <w:p w14:paraId="4FE22342" w14:textId="77777777" w:rsidR="00E26D30" w:rsidRPr="00E26D30" w:rsidRDefault="00E26D30" w:rsidP="00E26D30">
            <w:pPr>
              <w:spacing w:after="0" w:line="480" w:lineRule="auto"/>
              <w:jc w:val="both"/>
              <w:rPr>
                <w:rFonts w:ascii="Arial" w:hAnsi="Arial" w:cs="Arial"/>
              </w:rPr>
            </w:pPr>
            <w:r w:rsidRPr="00E26D30">
              <w:rPr>
                <w:rFonts w:ascii="Arial" w:hAnsi="Arial" w:cs="Arial"/>
              </w:rPr>
              <w:t>Identifikacijska št. za DDV:</w:t>
            </w:r>
          </w:p>
        </w:tc>
        <w:tc>
          <w:tcPr>
            <w:tcW w:w="6266" w:type="dxa"/>
          </w:tcPr>
          <w:p w14:paraId="316F80BB" w14:textId="77777777" w:rsidR="00E26D30" w:rsidRPr="00E26D30" w:rsidRDefault="00E26D30" w:rsidP="00E26D30">
            <w:pPr>
              <w:spacing w:after="0" w:line="240" w:lineRule="auto"/>
              <w:jc w:val="both"/>
              <w:rPr>
                <w:rFonts w:ascii="Arial" w:hAnsi="Arial" w:cs="Arial"/>
              </w:rPr>
            </w:pPr>
          </w:p>
        </w:tc>
      </w:tr>
      <w:tr w:rsidR="00E26D30" w:rsidRPr="00E26D30" w14:paraId="0CD88800" w14:textId="77777777" w:rsidTr="00E63624">
        <w:tc>
          <w:tcPr>
            <w:tcW w:w="2943" w:type="dxa"/>
            <w:gridSpan w:val="2"/>
          </w:tcPr>
          <w:p w14:paraId="2A405697" w14:textId="77777777" w:rsidR="00E26D30" w:rsidRPr="00E26D30" w:rsidRDefault="00E26D30" w:rsidP="00E26D30">
            <w:pPr>
              <w:spacing w:after="0" w:line="480" w:lineRule="auto"/>
              <w:jc w:val="both"/>
              <w:rPr>
                <w:rFonts w:ascii="Arial" w:hAnsi="Arial" w:cs="Arial"/>
              </w:rPr>
            </w:pPr>
            <w:r w:rsidRPr="00E26D30">
              <w:rPr>
                <w:rFonts w:ascii="Arial" w:hAnsi="Arial" w:cs="Arial"/>
              </w:rPr>
              <w:t>Pristojni davčni urad:</w:t>
            </w:r>
          </w:p>
        </w:tc>
        <w:tc>
          <w:tcPr>
            <w:tcW w:w="6266" w:type="dxa"/>
          </w:tcPr>
          <w:p w14:paraId="01469BED" w14:textId="77777777" w:rsidR="00E26D30" w:rsidRPr="00E26D30" w:rsidRDefault="00E26D30" w:rsidP="00E26D30">
            <w:pPr>
              <w:spacing w:after="0" w:line="240" w:lineRule="auto"/>
              <w:jc w:val="both"/>
              <w:rPr>
                <w:rFonts w:ascii="Arial" w:hAnsi="Arial" w:cs="Arial"/>
              </w:rPr>
            </w:pPr>
          </w:p>
        </w:tc>
      </w:tr>
      <w:tr w:rsidR="00E26D30" w:rsidRPr="00E26D30" w14:paraId="4F16E46F" w14:textId="77777777" w:rsidTr="00E63624">
        <w:tc>
          <w:tcPr>
            <w:tcW w:w="2943" w:type="dxa"/>
            <w:gridSpan w:val="2"/>
          </w:tcPr>
          <w:p w14:paraId="69E6249E" w14:textId="77777777" w:rsidR="00E26D30" w:rsidRPr="00E26D30" w:rsidRDefault="00E26D30" w:rsidP="00E26D30">
            <w:pPr>
              <w:spacing w:after="0" w:line="480" w:lineRule="auto"/>
              <w:jc w:val="both"/>
              <w:rPr>
                <w:rFonts w:ascii="Arial" w:hAnsi="Arial" w:cs="Arial"/>
              </w:rPr>
            </w:pPr>
            <w:r w:rsidRPr="00E26D30">
              <w:rPr>
                <w:rFonts w:ascii="Arial" w:hAnsi="Arial" w:cs="Arial"/>
              </w:rPr>
              <w:t>Številka TRR:</w:t>
            </w:r>
          </w:p>
        </w:tc>
        <w:tc>
          <w:tcPr>
            <w:tcW w:w="6266" w:type="dxa"/>
          </w:tcPr>
          <w:p w14:paraId="3D17A4B7" w14:textId="77777777" w:rsidR="00E26D30" w:rsidRPr="00E26D30" w:rsidRDefault="00E26D30" w:rsidP="00E26D30">
            <w:pPr>
              <w:spacing w:after="0" w:line="240" w:lineRule="auto"/>
              <w:jc w:val="both"/>
              <w:rPr>
                <w:rFonts w:ascii="Arial" w:hAnsi="Arial" w:cs="Arial"/>
              </w:rPr>
            </w:pPr>
          </w:p>
        </w:tc>
      </w:tr>
      <w:tr w:rsidR="00E26D30" w:rsidRPr="00E26D30" w14:paraId="4303DA93" w14:textId="77777777" w:rsidTr="00E63624">
        <w:tc>
          <w:tcPr>
            <w:tcW w:w="2943" w:type="dxa"/>
            <w:gridSpan w:val="2"/>
          </w:tcPr>
          <w:p w14:paraId="3C465C01" w14:textId="77777777" w:rsidR="00E26D30" w:rsidRPr="00E26D30" w:rsidRDefault="00E26D30" w:rsidP="00E26D30">
            <w:pPr>
              <w:spacing w:after="0" w:line="480" w:lineRule="auto"/>
              <w:jc w:val="both"/>
              <w:rPr>
                <w:rFonts w:ascii="Arial" w:hAnsi="Arial" w:cs="Arial"/>
              </w:rPr>
            </w:pPr>
            <w:r w:rsidRPr="00E26D30">
              <w:rPr>
                <w:rFonts w:ascii="Arial" w:hAnsi="Arial" w:cs="Arial"/>
              </w:rPr>
              <w:t>E-pošta:</w:t>
            </w:r>
          </w:p>
        </w:tc>
        <w:tc>
          <w:tcPr>
            <w:tcW w:w="6266" w:type="dxa"/>
          </w:tcPr>
          <w:p w14:paraId="7244587E" w14:textId="77777777" w:rsidR="00E26D30" w:rsidRPr="00E26D30" w:rsidRDefault="00E26D30" w:rsidP="00E26D30">
            <w:pPr>
              <w:spacing w:after="0" w:line="240" w:lineRule="auto"/>
              <w:jc w:val="both"/>
              <w:rPr>
                <w:rFonts w:ascii="Arial" w:hAnsi="Arial" w:cs="Arial"/>
              </w:rPr>
            </w:pPr>
          </w:p>
        </w:tc>
      </w:tr>
      <w:tr w:rsidR="00E26D30" w:rsidRPr="00E26D30" w14:paraId="41847329" w14:textId="77777777" w:rsidTr="00E63624">
        <w:tc>
          <w:tcPr>
            <w:tcW w:w="9209" w:type="dxa"/>
            <w:gridSpan w:val="3"/>
            <w:shd w:val="clear" w:color="auto" w:fill="BFBFBF" w:themeFill="background1" w:themeFillShade="BF"/>
          </w:tcPr>
          <w:p w14:paraId="05E51C89" w14:textId="77777777" w:rsidR="00E26D30" w:rsidRPr="00E26D30" w:rsidRDefault="00E26D30" w:rsidP="00E26D30">
            <w:pPr>
              <w:spacing w:after="0" w:line="480" w:lineRule="auto"/>
              <w:rPr>
                <w:rFonts w:ascii="Arial" w:hAnsi="Arial" w:cs="Arial"/>
                <w:smallCaps/>
              </w:rPr>
            </w:pPr>
            <w:r w:rsidRPr="00E26D30">
              <w:rPr>
                <w:rFonts w:ascii="Arial" w:hAnsi="Arial" w:cs="Arial"/>
                <w:smallCaps/>
              </w:rPr>
              <w:t>VSI ZAKONITI ZASTOPNIKI PODIZVAJALCA</w:t>
            </w:r>
            <w:r w:rsidRPr="00E26D30">
              <w:rPr>
                <w:rFonts w:ascii="Arial" w:hAnsi="Arial" w:cs="Arial"/>
                <w:i/>
                <w:smallCaps/>
              </w:rPr>
              <w:t xml:space="preserve"> (z navedbami morebitnih omejitev)</w:t>
            </w:r>
            <w:r w:rsidRPr="00E26D30">
              <w:rPr>
                <w:rFonts w:ascii="Arial" w:hAnsi="Arial" w:cs="Arial"/>
                <w:smallCaps/>
              </w:rPr>
              <w:t>:</w:t>
            </w:r>
          </w:p>
        </w:tc>
      </w:tr>
      <w:tr w:rsidR="00E26D30" w:rsidRPr="00E26D30" w14:paraId="27BF4813" w14:textId="77777777" w:rsidTr="00E63624">
        <w:tc>
          <w:tcPr>
            <w:tcW w:w="534" w:type="dxa"/>
          </w:tcPr>
          <w:p w14:paraId="1142B900" w14:textId="77777777" w:rsidR="00E26D30" w:rsidRPr="00E26D30" w:rsidRDefault="00E26D30" w:rsidP="00E26D30">
            <w:pPr>
              <w:spacing w:after="0" w:line="480" w:lineRule="auto"/>
              <w:jc w:val="both"/>
              <w:rPr>
                <w:rFonts w:ascii="Arial" w:hAnsi="Arial" w:cs="Arial"/>
              </w:rPr>
            </w:pPr>
            <w:r w:rsidRPr="00E26D30">
              <w:rPr>
                <w:rFonts w:ascii="Arial" w:hAnsi="Arial" w:cs="Arial"/>
              </w:rPr>
              <w:t>1.</w:t>
            </w:r>
          </w:p>
        </w:tc>
        <w:tc>
          <w:tcPr>
            <w:tcW w:w="8675" w:type="dxa"/>
            <w:gridSpan w:val="2"/>
          </w:tcPr>
          <w:p w14:paraId="47BFE4F4" w14:textId="77777777" w:rsidR="00E26D30" w:rsidRPr="00E26D30" w:rsidRDefault="00E26D30" w:rsidP="00E26D30">
            <w:pPr>
              <w:spacing w:after="0" w:line="480" w:lineRule="auto"/>
              <w:jc w:val="both"/>
              <w:rPr>
                <w:rFonts w:ascii="Arial" w:hAnsi="Arial" w:cs="Arial"/>
              </w:rPr>
            </w:pPr>
          </w:p>
        </w:tc>
      </w:tr>
      <w:tr w:rsidR="00E26D30" w:rsidRPr="00E26D30" w14:paraId="6F42A607" w14:textId="77777777" w:rsidTr="00E63624">
        <w:tc>
          <w:tcPr>
            <w:tcW w:w="534" w:type="dxa"/>
          </w:tcPr>
          <w:p w14:paraId="703CB5CD" w14:textId="77777777" w:rsidR="00E26D30" w:rsidRPr="00E26D30" w:rsidRDefault="00E26D30" w:rsidP="00E26D30">
            <w:pPr>
              <w:spacing w:after="0" w:line="480" w:lineRule="auto"/>
              <w:jc w:val="both"/>
              <w:rPr>
                <w:rFonts w:ascii="Arial" w:hAnsi="Arial" w:cs="Arial"/>
              </w:rPr>
            </w:pPr>
            <w:r w:rsidRPr="00E26D30">
              <w:rPr>
                <w:rFonts w:ascii="Arial" w:hAnsi="Arial" w:cs="Arial"/>
              </w:rPr>
              <w:t>2.</w:t>
            </w:r>
          </w:p>
        </w:tc>
        <w:tc>
          <w:tcPr>
            <w:tcW w:w="8675" w:type="dxa"/>
            <w:gridSpan w:val="2"/>
          </w:tcPr>
          <w:p w14:paraId="64175C73" w14:textId="77777777" w:rsidR="00E26D30" w:rsidRPr="00E26D30" w:rsidRDefault="00E26D30" w:rsidP="00E26D30">
            <w:pPr>
              <w:spacing w:after="0" w:line="480" w:lineRule="auto"/>
              <w:jc w:val="both"/>
              <w:rPr>
                <w:rFonts w:ascii="Arial" w:hAnsi="Arial" w:cs="Arial"/>
              </w:rPr>
            </w:pPr>
          </w:p>
        </w:tc>
      </w:tr>
      <w:tr w:rsidR="00E26D30" w:rsidRPr="00E26D30" w14:paraId="77D7764D" w14:textId="77777777" w:rsidTr="00E63624">
        <w:tc>
          <w:tcPr>
            <w:tcW w:w="534" w:type="dxa"/>
          </w:tcPr>
          <w:p w14:paraId="6AE85D37" w14:textId="77777777" w:rsidR="00E26D30" w:rsidRPr="00E26D30" w:rsidRDefault="00E26D30" w:rsidP="00E26D30">
            <w:pPr>
              <w:spacing w:after="0" w:line="480" w:lineRule="auto"/>
              <w:jc w:val="both"/>
              <w:rPr>
                <w:rFonts w:ascii="Arial" w:hAnsi="Arial" w:cs="Arial"/>
              </w:rPr>
            </w:pPr>
            <w:r w:rsidRPr="00E26D30">
              <w:rPr>
                <w:rFonts w:ascii="Arial" w:hAnsi="Arial" w:cs="Arial"/>
              </w:rPr>
              <w:t>3.</w:t>
            </w:r>
          </w:p>
        </w:tc>
        <w:tc>
          <w:tcPr>
            <w:tcW w:w="8675" w:type="dxa"/>
            <w:gridSpan w:val="2"/>
          </w:tcPr>
          <w:p w14:paraId="6F4CFECA" w14:textId="77777777" w:rsidR="00E26D30" w:rsidRPr="00E26D30" w:rsidRDefault="00E26D30" w:rsidP="00E26D30">
            <w:pPr>
              <w:spacing w:after="0" w:line="480" w:lineRule="auto"/>
              <w:jc w:val="both"/>
              <w:rPr>
                <w:rFonts w:ascii="Arial" w:hAnsi="Arial" w:cs="Arial"/>
              </w:rPr>
            </w:pPr>
          </w:p>
        </w:tc>
      </w:tr>
      <w:tr w:rsidR="00E26D30" w:rsidRPr="00E26D30" w14:paraId="6CB275B4" w14:textId="77777777" w:rsidTr="00E63624">
        <w:tc>
          <w:tcPr>
            <w:tcW w:w="534" w:type="dxa"/>
          </w:tcPr>
          <w:p w14:paraId="1FE26FF8" w14:textId="77777777" w:rsidR="00E26D30" w:rsidRPr="00E26D30" w:rsidRDefault="00E26D30" w:rsidP="00E26D30">
            <w:pPr>
              <w:spacing w:after="0" w:line="480" w:lineRule="auto"/>
              <w:jc w:val="both"/>
              <w:rPr>
                <w:rFonts w:ascii="Arial" w:hAnsi="Arial" w:cs="Arial"/>
              </w:rPr>
            </w:pPr>
            <w:r w:rsidRPr="00E26D30">
              <w:rPr>
                <w:rFonts w:ascii="Arial" w:hAnsi="Arial" w:cs="Arial"/>
              </w:rPr>
              <w:t>4.</w:t>
            </w:r>
          </w:p>
        </w:tc>
        <w:tc>
          <w:tcPr>
            <w:tcW w:w="8675" w:type="dxa"/>
            <w:gridSpan w:val="2"/>
          </w:tcPr>
          <w:p w14:paraId="4CEE4AA5" w14:textId="77777777" w:rsidR="00E26D30" w:rsidRPr="00E26D30" w:rsidRDefault="00E26D30" w:rsidP="00E26D30">
            <w:pPr>
              <w:spacing w:after="0" w:line="480" w:lineRule="auto"/>
              <w:jc w:val="both"/>
              <w:rPr>
                <w:rFonts w:ascii="Arial" w:hAnsi="Arial" w:cs="Arial"/>
              </w:rPr>
            </w:pPr>
          </w:p>
        </w:tc>
      </w:tr>
      <w:tr w:rsidR="00E26D30" w:rsidRPr="00E26D30" w14:paraId="48D94517" w14:textId="77777777" w:rsidTr="00E63624">
        <w:tc>
          <w:tcPr>
            <w:tcW w:w="9209" w:type="dxa"/>
            <w:gridSpan w:val="3"/>
            <w:shd w:val="clear" w:color="auto" w:fill="BFBFBF" w:themeFill="background1" w:themeFillShade="BF"/>
          </w:tcPr>
          <w:p w14:paraId="155A6B76" w14:textId="77777777" w:rsidR="00E26D30" w:rsidRPr="00E26D30" w:rsidRDefault="00E26D30" w:rsidP="00E26D30">
            <w:pPr>
              <w:spacing w:after="0" w:line="480" w:lineRule="auto"/>
              <w:rPr>
                <w:rFonts w:ascii="Arial" w:hAnsi="Arial" w:cs="Arial"/>
              </w:rPr>
            </w:pPr>
            <w:r w:rsidRPr="00E26D30">
              <w:rPr>
                <w:rFonts w:ascii="Arial" w:hAnsi="Arial" w:cs="Arial"/>
              </w:rPr>
              <w:t>DEL IZVEDBE NAROČILA, KI GA BO IZVEDEL PODIZVAJALEC:</w:t>
            </w:r>
          </w:p>
        </w:tc>
      </w:tr>
      <w:tr w:rsidR="00E26D30" w:rsidRPr="00E26D30" w14:paraId="1DE7EC76" w14:textId="77777777" w:rsidTr="00E63624">
        <w:trPr>
          <w:trHeight w:val="920"/>
        </w:trPr>
        <w:tc>
          <w:tcPr>
            <w:tcW w:w="2943" w:type="dxa"/>
            <w:gridSpan w:val="2"/>
            <w:vAlign w:val="center"/>
          </w:tcPr>
          <w:p w14:paraId="523C582C" w14:textId="77777777" w:rsidR="00E26D30" w:rsidRPr="00E26D30" w:rsidRDefault="00E26D30" w:rsidP="00E26D30">
            <w:pPr>
              <w:spacing w:after="0" w:line="480" w:lineRule="auto"/>
              <w:rPr>
                <w:rFonts w:ascii="Arial" w:hAnsi="Arial" w:cs="Arial"/>
              </w:rPr>
            </w:pPr>
            <w:r w:rsidRPr="00E26D30">
              <w:rPr>
                <w:rFonts w:ascii="Arial" w:hAnsi="Arial" w:cs="Arial"/>
              </w:rPr>
              <w:t>Opis dela izvedbe naročila, ki ga bo izvedel podizvajalec:</w:t>
            </w:r>
          </w:p>
        </w:tc>
        <w:tc>
          <w:tcPr>
            <w:tcW w:w="6266" w:type="dxa"/>
          </w:tcPr>
          <w:p w14:paraId="700F8180" w14:textId="77777777" w:rsidR="00E26D30" w:rsidRPr="00E26D30" w:rsidRDefault="00E26D30" w:rsidP="00E26D30">
            <w:pPr>
              <w:spacing w:after="0" w:line="240" w:lineRule="auto"/>
              <w:jc w:val="both"/>
              <w:rPr>
                <w:rFonts w:ascii="Arial" w:hAnsi="Arial" w:cs="Arial"/>
              </w:rPr>
            </w:pPr>
          </w:p>
        </w:tc>
      </w:tr>
      <w:tr w:rsidR="00E26D30" w:rsidRPr="00E26D30" w14:paraId="47744558" w14:textId="77777777" w:rsidTr="00E63624">
        <w:tc>
          <w:tcPr>
            <w:tcW w:w="2943" w:type="dxa"/>
            <w:gridSpan w:val="2"/>
          </w:tcPr>
          <w:p w14:paraId="65672024" w14:textId="77777777" w:rsidR="00E26D30" w:rsidRPr="00E26D30" w:rsidRDefault="00E26D30" w:rsidP="00E26D30">
            <w:pPr>
              <w:spacing w:after="0" w:line="480" w:lineRule="auto"/>
              <w:jc w:val="both"/>
              <w:rPr>
                <w:rFonts w:ascii="Arial" w:hAnsi="Arial" w:cs="Arial"/>
              </w:rPr>
            </w:pPr>
            <w:r w:rsidRPr="00E26D30">
              <w:rPr>
                <w:rFonts w:ascii="Arial" w:hAnsi="Arial" w:cs="Arial"/>
              </w:rPr>
              <w:t>Obseg v %:</w:t>
            </w:r>
          </w:p>
        </w:tc>
        <w:tc>
          <w:tcPr>
            <w:tcW w:w="6266" w:type="dxa"/>
          </w:tcPr>
          <w:p w14:paraId="4048E489" w14:textId="77777777" w:rsidR="00E26D30" w:rsidRPr="00E26D30" w:rsidRDefault="00E26D30" w:rsidP="00E26D30">
            <w:pPr>
              <w:spacing w:after="0" w:line="240" w:lineRule="auto"/>
              <w:jc w:val="both"/>
              <w:rPr>
                <w:rFonts w:ascii="Arial" w:hAnsi="Arial" w:cs="Arial"/>
              </w:rPr>
            </w:pPr>
          </w:p>
        </w:tc>
      </w:tr>
      <w:tr w:rsidR="00E26D30" w:rsidRPr="00E26D30" w14:paraId="3981F23B" w14:textId="77777777" w:rsidTr="00E63624">
        <w:tc>
          <w:tcPr>
            <w:tcW w:w="2943" w:type="dxa"/>
            <w:gridSpan w:val="2"/>
          </w:tcPr>
          <w:p w14:paraId="5295182F" w14:textId="77777777" w:rsidR="00E26D30" w:rsidRPr="00E26D30" w:rsidRDefault="00E26D30" w:rsidP="00E26D30">
            <w:pPr>
              <w:spacing w:after="0" w:line="480" w:lineRule="auto"/>
              <w:jc w:val="both"/>
              <w:rPr>
                <w:rFonts w:ascii="Arial" w:hAnsi="Arial" w:cs="Arial"/>
              </w:rPr>
            </w:pPr>
            <w:r w:rsidRPr="00E26D30">
              <w:rPr>
                <w:rFonts w:ascii="Arial" w:hAnsi="Arial" w:cs="Arial"/>
              </w:rPr>
              <w:t>Vrednost:</w:t>
            </w:r>
          </w:p>
        </w:tc>
        <w:tc>
          <w:tcPr>
            <w:tcW w:w="6266" w:type="dxa"/>
          </w:tcPr>
          <w:p w14:paraId="3CCDAD66" w14:textId="77777777" w:rsidR="00E26D30" w:rsidRPr="00E26D30" w:rsidRDefault="00E26D30" w:rsidP="00E26D30">
            <w:pPr>
              <w:spacing w:after="0" w:line="240" w:lineRule="auto"/>
              <w:jc w:val="both"/>
              <w:rPr>
                <w:rFonts w:ascii="Arial" w:hAnsi="Arial" w:cs="Arial"/>
              </w:rPr>
            </w:pPr>
          </w:p>
        </w:tc>
      </w:tr>
      <w:tr w:rsidR="00E26D30" w:rsidRPr="00E26D30" w14:paraId="32CCA4EB" w14:textId="77777777" w:rsidTr="00E63624">
        <w:tc>
          <w:tcPr>
            <w:tcW w:w="2943" w:type="dxa"/>
            <w:gridSpan w:val="2"/>
          </w:tcPr>
          <w:p w14:paraId="4936828C" w14:textId="77777777" w:rsidR="00E26D30" w:rsidRPr="00E26D30" w:rsidRDefault="00E26D30" w:rsidP="00E26D30">
            <w:pPr>
              <w:spacing w:after="0" w:line="480" w:lineRule="auto"/>
              <w:jc w:val="both"/>
              <w:rPr>
                <w:rFonts w:ascii="Arial" w:hAnsi="Arial" w:cs="Arial"/>
              </w:rPr>
            </w:pPr>
            <w:r w:rsidRPr="00E26D30">
              <w:rPr>
                <w:rFonts w:ascii="Arial" w:hAnsi="Arial" w:cs="Arial"/>
              </w:rPr>
              <w:t>Kraj izvedbe:</w:t>
            </w:r>
          </w:p>
        </w:tc>
        <w:tc>
          <w:tcPr>
            <w:tcW w:w="6266" w:type="dxa"/>
          </w:tcPr>
          <w:p w14:paraId="4B3B08C7" w14:textId="77777777" w:rsidR="00E26D30" w:rsidRPr="00E26D30" w:rsidRDefault="00E26D30" w:rsidP="00E26D30">
            <w:pPr>
              <w:spacing w:after="0" w:line="240" w:lineRule="auto"/>
              <w:jc w:val="both"/>
              <w:rPr>
                <w:rFonts w:ascii="Arial" w:hAnsi="Arial" w:cs="Arial"/>
              </w:rPr>
            </w:pPr>
          </w:p>
        </w:tc>
      </w:tr>
      <w:tr w:rsidR="00E26D30" w:rsidRPr="00E26D30" w14:paraId="3AB2DDC2" w14:textId="77777777" w:rsidTr="00E63624">
        <w:tc>
          <w:tcPr>
            <w:tcW w:w="2943" w:type="dxa"/>
            <w:gridSpan w:val="2"/>
          </w:tcPr>
          <w:p w14:paraId="6FDF910D" w14:textId="77777777" w:rsidR="00E26D30" w:rsidRPr="00E26D30" w:rsidRDefault="00E26D30" w:rsidP="00E26D30">
            <w:pPr>
              <w:spacing w:after="0" w:line="480" w:lineRule="auto"/>
              <w:jc w:val="both"/>
              <w:rPr>
                <w:rFonts w:ascii="Arial" w:hAnsi="Arial" w:cs="Arial"/>
              </w:rPr>
            </w:pPr>
            <w:r w:rsidRPr="00E26D30">
              <w:rPr>
                <w:rFonts w:ascii="Arial" w:hAnsi="Arial" w:cs="Arial"/>
              </w:rPr>
              <w:t>Rok izvedbe:</w:t>
            </w:r>
          </w:p>
        </w:tc>
        <w:tc>
          <w:tcPr>
            <w:tcW w:w="6266" w:type="dxa"/>
          </w:tcPr>
          <w:p w14:paraId="6ECC9D13" w14:textId="77777777" w:rsidR="00E26D30" w:rsidRPr="00E26D30" w:rsidRDefault="00E26D30" w:rsidP="00E26D30">
            <w:pPr>
              <w:spacing w:after="0" w:line="240" w:lineRule="auto"/>
              <w:jc w:val="both"/>
              <w:rPr>
                <w:rFonts w:ascii="Arial" w:hAnsi="Arial" w:cs="Arial"/>
              </w:rPr>
            </w:pPr>
          </w:p>
        </w:tc>
      </w:tr>
    </w:tbl>
    <w:p w14:paraId="7AF23F0E" w14:textId="77777777" w:rsidR="00E26D30" w:rsidRPr="00CE2224" w:rsidRDefault="00E26D30" w:rsidP="00E26D30">
      <w:pPr>
        <w:spacing w:after="0" w:line="240" w:lineRule="auto"/>
        <w:jc w:val="both"/>
        <w:rPr>
          <w:rFonts w:ascii="Arial" w:hAnsi="Arial" w:cs="Arial"/>
          <w:sz w:val="14"/>
          <w:szCs w:val="14"/>
        </w:rPr>
      </w:pPr>
    </w:p>
    <w:p w14:paraId="3A69E549" w14:textId="77777777"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V primeru, da ima podizvajalec sedež v drugi državi, izpolni tudi:</w:t>
      </w:r>
    </w:p>
    <w:p w14:paraId="0B8DFC43" w14:textId="77777777" w:rsidR="00E26D30" w:rsidRPr="00CE2224" w:rsidRDefault="00E26D30" w:rsidP="00E26D30">
      <w:pPr>
        <w:spacing w:after="0" w:line="240" w:lineRule="auto"/>
        <w:jc w:val="both"/>
        <w:rPr>
          <w:rFonts w:ascii="Arial" w:hAnsi="Arial" w:cs="Arial"/>
          <w:i/>
          <w:sz w:val="16"/>
          <w:szCs w:val="16"/>
        </w:rPr>
      </w:pPr>
    </w:p>
    <w:p w14:paraId="6113488A" w14:textId="77777777" w:rsidR="00E26D30" w:rsidRPr="00E26D30" w:rsidRDefault="00E26D30" w:rsidP="00E26D30">
      <w:pPr>
        <w:spacing w:after="0" w:line="240" w:lineRule="auto"/>
        <w:jc w:val="both"/>
        <w:rPr>
          <w:rFonts w:ascii="Arial" w:hAnsi="Arial" w:cs="Arial"/>
          <w:i/>
          <w:sz w:val="20"/>
          <w:szCs w:val="20"/>
        </w:rPr>
      </w:pPr>
      <w:r w:rsidRPr="00E26D30">
        <w:rPr>
          <w:rFonts w:ascii="Arial" w:hAnsi="Arial" w:cs="Arial"/>
          <w:i/>
          <w:sz w:val="20"/>
          <w:szCs w:val="20"/>
        </w:rPr>
        <w:t xml:space="preserve">Naš pooblaščenec za vročitve po ZUP v Republiki Slovenije je: _______________________ (ime in priimek), stanujoč ______________________________________________________ (ulica, hišna številka, kraj v RS) </w:t>
      </w:r>
    </w:p>
    <w:p w14:paraId="3BD2CACC" w14:textId="77777777" w:rsidR="00E26D30" w:rsidRPr="00CE2224" w:rsidRDefault="00E26D30" w:rsidP="00E26D30">
      <w:pPr>
        <w:spacing w:after="0" w:line="240" w:lineRule="auto"/>
        <w:jc w:val="both"/>
        <w:rPr>
          <w:rFonts w:ascii="Arial" w:hAnsi="Arial" w:cs="Arial"/>
          <w:sz w:val="18"/>
          <w:szCs w:val="18"/>
        </w:rPr>
      </w:pPr>
    </w:p>
    <w:p w14:paraId="20BAC6D5" w14:textId="77777777" w:rsidR="00E26D30" w:rsidRPr="00E26D30" w:rsidRDefault="00E26D30" w:rsidP="00E26D30">
      <w:pPr>
        <w:pBdr>
          <w:top w:val="single" w:sz="4" w:space="1" w:color="00B050"/>
          <w:bottom w:val="single" w:sz="4" w:space="1" w:color="00B050"/>
        </w:pBdr>
        <w:spacing w:after="0" w:line="240" w:lineRule="auto"/>
        <w:jc w:val="center"/>
        <w:rPr>
          <w:rFonts w:ascii="Arial" w:hAnsi="Arial" w:cs="Arial"/>
          <w:color w:val="00B050"/>
          <w:sz w:val="20"/>
          <w:szCs w:val="20"/>
        </w:rPr>
      </w:pPr>
      <w:r w:rsidRPr="00E26D30">
        <w:rPr>
          <w:rFonts w:ascii="Arial" w:hAnsi="Arial" w:cs="Arial"/>
          <w:color w:val="00B050"/>
          <w:sz w:val="20"/>
          <w:szCs w:val="20"/>
        </w:rPr>
        <w:t xml:space="preserve">Ponudnik v ponudbi predloži </w:t>
      </w:r>
      <w:r w:rsidRPr="00E26D30">
        <w:rPr>
          <w:rFonts w:ascii="Arial" w:hAnsi="Arial" w:cs="Arial"/>
          <w:i/>
          <w:smallCaps/>
          <w:color w:val="00B050"/>
          <w:sz w:val="20"/>
          <w:szCs w:val="20"/>
        </w:rPr>
        <w:t>Priloga k obrazcu 1: podizvajalec</w:t>
      </w:r>
      <w:r w:rsidRPr="00E26D30">
        <w:rPr>
          <w:rFonts w:ascii="Arial" w:hAnsi="Arial" w:cs="Arial"/>
          <w:color w:val="00B050"/>
          <w:sz w:val="20"/>
          <w:szCs w:val="20"/>
        </w:rPr>
        <w:t xml:space="preserve"> za vsakega od podizvajalcev.</w:t>
      </w:r>
    </w:p>
    <w:p w14:paraId="386AA13C" w14:textId="77777777" w:rsidR="00E26D30" w:rsidRPr="00E26D30" w:rsidRDefault="00E26D30" w:rsidP="00E26D30">
      <w:pPr>
        <w:spacing w:after="0" w:line="240" w:lineRule="auto"/>
        <w:rPr>
          <w:rFonts w:ascii="Arial" w:hAnsi="Arial" w:cs="Arial"/>
          <w:i/>
          <w:iCs/>
          <w:sz w:val="20"/>
          <w:szCs w:val="20"/>
          <w:u w:val="single"/>
        </w:rPr>
      </w:pPr>
      <w:r w:rsidRPr="00E26D30">
        <w:rPr>
          <w:rFonts w:ascii="Arial" w:hAnsi="Arial" w:cs="Arial"/>
          <w:i/>
          <w:iCs/>
          <w:sz w:val="20"/>
          <w:szCs w:val="20"/>
          <w:u w:val="single"/>
        </w:rPr>
        <w:br w:type="page"/>
      </w:r>
    </w:p>
    <w:p w14:paraId="040A76F9" w14:textId="77777777"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w:t>
      </w:r>
      <w:r w:rsidRPr="00E26D30">
        <w:rPr>
          <w:rFonts w:ascii="Arial" w:hAnsi="Arial" w:cs="Arial"/>
        </w:rPr>
        <w:t xml:space="preserve">a </w:t>
      </w:r>
    </w:p>
    <w:p w14:paraId="2082D220" w14:textId="7996E55B"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DE13B3">
        <w:rPr>
          <w:rFonts w:ascii="Arial" w:hAnsi="Arial" w:cs="Arial"/>
          <w:sz w:val="20"/>
          <w:szCs w:val="20"/>
        </w:rPr>
        <w:t>16.10.2023</w:t>
      </w:r>
    </w:p>
    <w:p w14:paraId="55C3DAC8" w14:textId="52043985"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Pr>
          <w:rFonts w:ascii="Arial" w:hAnsi="Arial" w:cs="Arial"/>
          <w:sz w:val="20"/>
          <w:szCs w:val="20"/>
        </w:rPr>
        <w:t>-3/2023</w:t>
      </w:r>
    </w:p>
    <w:p w14:paraId="55AD1D98" w14:textId="77777777" w:rsidR="0006506A" w:rsidRPr="00E26D30" w:rsidRDefault="0006506A" w:rsidP="0006506A">
      <w:pPr>
        <w:spacing w:after="0" w:line="240" w:lineRule="auto"/>
        <w:jc w:val="both"/>
        <w:rPr>
          <w:rFonts w:ascii="Arial" w:hAnsi="Arial" w:cs="Arial"/>
          <w:sz w:val="20"/>
          <w:szCs w:val="20"/>
        </w:rPr>
      </w:pPr>
    </w:p>
    <w:p w14:paraId="6D55427B"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AE468F5"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9B7E02"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33DE813" w14:textId="77777777" w:rsidR="0006506A" w:rsidRDefault="0006506A" w:rsidP="0006506A">
      <w:pPr>
        <w:spacing w:after="0" w:line="240" w:lineRule="auto"/>
        <w:jc w:val="both"/>
        <w:rPr>
          <w:rFonts w:ascii="Arial" w:hAnsi="Arial" w:cs="Arial"/>
          <w:sz w:val="20"/>
          <w:szCs w:val="20"/>
        </w:rPr>
      </w:pPr>
    </w:p>
    <w:p w14:paraId="48FCD01B" w14:textId="77777777" w:rsidR="0006506A" w:rsidRDefault="0006506A" w:rsidP="0006506A">
      <w:pPr>
        <w:spacing w:after="0" w:line="240" w:lineRule="auto"/>
        <w:jc w:val="both"/>
        <w:rPr>
          <w:rFonts w:ascii="Arial" w:hAnsi="Arial" w:cs="Arial"/>
          <w:sz w:val="20"/>
          <w:szCs w:val="20"/>
        </w:rPr>
      </w:pPr>
    </w:p>
    <w:p w14:paraId="25C88649" w14:textId="77777777" w:rsidR="0006506A" w:rsidRDefault="0006506A" w:rsidP="0006506A">
      <w:pPr>
        <w:spacing w:after="0" w:line="240" w:lineRule="auto"/>
        <w:jc w:val="both"/>
        <w:rPr>
          <w:rFonts w:ascii="Arial" w:hAnsi="Arial" w:cs="Arial"/>
          <w:sz w:val="20"/>
          <w:szCs w:val="20"/>
        </w:rPr>
      </w:pPr>
    </w:p>
    <w:p w14:paraId="18D45645" w14:textId="77777777" w:rsidR="0006506A" w:rsidRDefault="0006506A" w:rsidP="0006506A">
      <w:pPr>
        <w:spacing w:after="0" w:line="240" w:lineRule="auto"/>
        <w:jc w:val="both"/>
        <w:rPr>
          <w:rFonts w:ascii="Arial" w:hAnsi="Arial" w:cs="Arial"/>
          <w:sz w:val="20"/>
          <w:szCs w:val="20"/>
        </w:rPr>
      </w:pPr>
    </w:p>
    <w:p w14:paraId="24FE4DF0" w14:textId="77777777" w:rsidR="0006506A" w:rsidRPr="00E26D30" w:rsidRDefault="0006506A" w:rsidP="0006506A">
      <w:pPr>
        <w:spacing w:after="0" w:line="240" w:lineRule="auto"/>
        <w:jc w:val="center"/>
        <w:rPr>
          <w:rFonts w:ascii="Arial" w:hAnsi="Arial" w:cs="Arial"/>
          <w:b/>
          <w:sz w:val="20"/>
          <w:szCs w:val="20"/>
        </w:rPr>
      </w:pPr>
      <w:r>
        <w:rPr>
          <w:rFonts w:ascii="Arial" w:hAnsi="Arial" w:cs="Arial"/>
          <w:b/>
          <w:sz w:val="20"/>
          <w:szCs w:val="20"/>
        </w:rPr>
        <w:t>POVZETEK PREDRAČUNA</w:t>
      </w:r>
    </w:p>
    <w:p w14:paraId="4B00C4DB" w14:textId="77777777" w:rsidR="0006506A" w:rsidRDefault="0006506A" w:rsidP="0006506A">
      <w:pPr>
        <w:spacing w:after="0" w:line="240" w:lineRule="auto"/>
        <w:jc w:val="both"/>
        <w:rPr>
          <w:rFonts w:ascii="Arial" w:hAnsi="Arial" w:cs="Arial"/>
          <w:sz w:val="20"/>
          <w:szCs w:val="20"/>
          <w:lang w:val="pl-PL"/>
        </w:rPr>
      </w:pPr>
    </w:p>
    <w:p w14:paraId="73D8CCE9" w14:textId="77777777" w:rsidR="0006506A" w:rsidRDefault="0006506A" w:rsidP="0006506A">
      <w:pPr>
        <w:spacing w:after="0" w:line="240" w:lineRule="auto"/>
        <w:jc w:val="both"/>
        <w:rPr>
          <w:rFonts w:ascii="Arial" w:hAnsi="Arial" w:cs="Arial"/>
          <w:sz w:val="20"/>
          <w:szCs w:val="20"/>
          <w:lang w:val="pl-PL"/>
        </w:rPr>
      </w:pPr>
    </w:p>
    <w:p w14:paraId="51738A61" w14:textId="77777777" w:rsidR="0006506A" w:rsidRDefault="0006506A" w:rsidP="0006506A">
      <w:pPr>
        <w:spacing w:after="0" w:line="240" w:lineRule="auto"/>
        <w:jc w:val="both"/>
        <w:rPr>
          <w:rFonts w:ascii="Arial" w:hAnsi="Arial" w:cs="Arial"/>
          <w:sz w:val="20"/>
          <w:szCs w:val="20"/>
        </w:rPr>
      </w:pPr>
    </w:p>
    <w:tbl>
      <w:tblPr>
        <w:tblStyle w:val="Tabelamrea"/>
        <w:tblW w:w="9776" w:type="dxa"/>
        <w:tblLook w:val="04A0" w:firstRow="1" w:lastRow="0" w:firstColumn="1" w:lastColumn="0" w:noHBand="0" w:noVBand="1"/>
      </w:tblPr>
      <w:tblGrid>
        <w:gridCol w:w="562"/>
        <w:gridCol w:w="5387"/>
        <w:gridCol w:w="3827"/>
      </w:tblGrid>
      <w:tr w:rsidR="0089588A" w:rsidRPr="0089588A" w14:paraId="41F17B7A" w14:textId="77777777" w:rsidTr="002818EE">
        <w:trPr>
          <w:trHeight w:val="899"/>
        </w:trPr>
        <w:tc>
          <w:tcPr>
            <w:tcW w:w="5949" w:type="dxa"/>
            <w:gridSpan w:val="2"/>
            <w:vAlign w:val="center"/>
          </w:tcPr>
          <w:p w14:paraId="1F3866BA" w14:textId="3D1286EA" w:rsidR="0089588A" w:rsidRPr="0089588A" w:rsidRDefault="0089588A" w:rsidP="00557E11">
            <w:pPr>
              <w:pStyle w:val="Odstavekseznama"/>
              <w:numPr>
                <w:ilvl w:val="0"/>
                <w:numId w:val="38"/>
              </w:numPr>
              <w:ind w:left="306" w:hanging="142"/>
              <w:contextualSpacing/>
              <w:rPr>
                <w:rFonts w:ascii="Arial" w:hAnsi="Arial" w:cs="Arial"/>
                <w:bCs/>
              </w:rPr>
            </w:pPr>
            <w:r w:rsidRPr="0089588A">
              <w:rPr>
                <w:rFonts w:ascii="Arial" w:hAnsi="Arial" w:cs="Arial"/>
                <w:bCs/>
              </w:rPr>
              <w:t xml:space="preserve">Skupna ponudbena vrednost za obdobje treh let </w:t>
            </w:r>
          </w:p>
        </w:tc>
        <w:tc>
          <w:tcPr>
            <w:tcW w:w="3827" w:type="dxa"/>
            <w:vAlign w:val="center"/>
          </w:tcPr>
          <w:p w14:paraId="51C9B354" w14:textId="77777777" w:rsidR="0089588A" w:rsidRPr="0089588A" w:rsidRDefault="0089588A" w:rsidP="00106D10">
            <w:pPr>
              <w:widowControl/>
              <w:spacing w:after="0" w:line="240" w:lineRule="auto"/>
              <w:jc w:val="right"/>
              <w:rPr>
                <w:rFonts w:ascii="Arial" w:hAnsi="Arial" w:cs="Arial"/>
                <w:bCs/>
              </w:rPr>
            </w:pPr>
            <w:r w:rsidRPr="0089588A">
              <w:rPr>
                <w:rFonts w:ascii="Arial" w:hAnsi="Arial" w:cs="Arial"/>
                <w:bCs/>
              </w:rPr>
              <w:t>________________ EUR brez DDV</w:t>
            </w:r>
          </w:p>
        </w:tc>
      </w:tr>
      <w:tr w:rsidR="0089588A" w:rsidRPr="0089588A" w14:paraId="1E89E388" w14:textId="77777777" w:rsidTr="002818EE">
        <w:trPr>
          <w:trHeight w:val="699"/>
        </w:trPr>
        <w:tc>
          <w:tcPr>
            <w:tcW w:w="5949" w:type="dxa"/>
            <w:gridSpan w:val="2"/>
            <w:vAlign w:val="center"/>
          </w:tcPr>
          <w:p w14:paraId="681AC89E" w14:textId="5661ECE4" w:rsidR="0089588A" w:rsidRPr="0089588A" w:rsidRDefault="0089588A" w:rsidP="00557E11">
            <w:pPr>
              <w:pStyle w:val="Odstavekseznama"/>
              <w:numPr>
                <w:ilvl w:val="0"/>
                <w:numId w:val="38"/>
              </w:numPr>
              <w:ind w:left="306" w:hanging="142"/>
              <w:contextualSpacing/>
              <w:rPr>
                <w:rFonts w:ascii="Arial" w:hAnsi="Arial" w:cs="Arial"/>
                <w:bCs/>
              </w:rPr>
            </w:pPr>
            <w:r w:rsidRPr="0089588A">
              <w:rPr>
                <w:rFonts w:ascii="Arial" w:hAnsi="Arial" w:cs="Arial"/>
                <w:bCs/>
              </w:rPr>
              <w:t>Število lastnih baznih postaj (2G, 4G, 5G) s številom notranjih radijskih instalacij</w:t>
            </w:r>
          </w:p>
        </w:tc>
        <w:tc>
          <w:tcPr>
            <w:tcW w:w="3827" w:type="dxa"/>
            <w:vAlign w:val="center"/>
          </w:tcPr>
          <w:p w14:paraId="668F324F" w14:textId="77777777" w:rsidR="0089588A" w:rsidRPr="0089588A" w:rsidRDefault="0089588A" w:rsidP="00106D10">
            <w:pPr>
              <w:widowControl/>
              <w:spacing w:after="0" w:line="240" w:lineRule="auto"/>
              <w:jc w:val="center"/>
              <w:rPr>
                <w:rFonts w:ascii="Arial" w:hAnsi="Arial" w:cs="Arial"/>
                <w:bCs/>
              </w:rPr>
            </w:pPr>
            <w:r w:rsidRPr="0089588A">
              <w:rPr>
                <w:rFonts w:ascii="Arial" w:hAnsi="Arial" w:cs="Arial"/>
                <w:bCs/>
              </w:rPr>
              <w:t>________</w:t>
            </w:r>
          </w:p>
        </w:tc>
      </w:tr>
      <w:tr w:rsidR="0089588A" w:rsidRPr="0089588A" w14:paraId="451DE8A1" w14:textId="77777777" w:rsidTr="002818EE">
        <w:trPr>
          <w:trHeight w:val="554"/>
        </w:trPr>
        <w:tc>
          <w:tcPr>
            <w:tcW w:w="5949" w:type="dxa"/>
            <w:gridSpan w:val="2"/>
            <w:tcBorders>
              <w:bottom w:val="single" w:sz="4" w:space="0" w:color="auto"/>
            </w:tcBorders>
            <w:vAlign w:val="center"/>
          </w:tcPr>
          <w:p w14:paraId="2AEAA24A" w14:textId="42F91B07" w:rsidR="0089588A" w:rsidRPr="0089588A" w:rsidRDefault="0089588A" w:rsidP="00557E11">
            <w:pPr>
              <w:pStyle w:val="Odstavekseznama"/>
              <w:numPr>
                <w:ilvl w:val="0"/>
                <w:numId w:val="38"/>
              </w:numPr>
              <w:ind w:left="306" w:hanging="142"/>
              <w:contextualSpacing/>
              <w:rPr>
                <w:rFonts w:ascii="Arial" w:hAnsi="Arial" w:cs="Arial"/>
                <w:bCs/>
              </w:rPr>
            </w:pPr>
            <w:r w:rsidRPr="0089588A">
              <w:rPr>
                <w:rFonts w:ascii="Arial" w:hAnsi="Arial" w:cs="Arial"/>
                <w:bCs/>
              </w:rPr>
              <w:t>Pokritost terena s signalom LTE/4G</w:t>
            </w:r>
          </w:p>
        </w:tc>
        <w:tc>
          <w:tcPr>
            <w:tcW w:w="3827" w:type="dxa"/>
            <w:tcBorders>
              <w:bottom w:val="single" w:sz="4" w:space="0" w:color="auto"/>
            </w:tcBorders>
            <w:vAlign w:val="center"/>
          </w:tcPr>
          <w:p w14:paraId="0660A81C" w14:textId="77777777" w:rsidR="0089588A" w:rsidRPr="0089588A" w:rsidRDefault="0089588A" w:rsidP="00106D10">
            <w:pPr>
              <w:widowControl/>
              <w:spacing w:after="0" w:line="240" w:lineRule="auto"/>
              <w:jc w:val="center"/>
              <w:rPr>
                <w:rFonts w:ascii="Arial" w:hAnsi="Arial" w:cs="Arial"/>
                <w:bCs/>
              </w:rPr>
            </w:pPr>
            <w:r w:rsidRPr="0089588A">
              <w:rPr>
                <w:rFonts w:ascii="Arial" w:hAnsi="Arial" w:cs="Arial"/>
                <w:bCs/>
              </w:rPr>
              <w:t>________ %</w:t>
            </w:r>
          </w:p>
        </w:tc>
      </w:tr>
      <w:tr w:rsidR="0089588A" w:rsidRPr="0089588A" w14:paraId="5C459241" w14:textId="77777777" w:rsidTr="002818EE">
        <w:trPr>
          <w:trHeight w:val="199"/>
        </w:trPr>
        <w:tc>
          <w:tcPr>
            <w:tcW w:w="5949" w:type="dxa"/>
            <w:gridSpan w:val="2"/>
            <w:tcBorders>
              <w:bottom w:val="dashSmallGap" w:sz="4" w:space="0" w:color="A6A6A6" w:themeColor="background1" w:themeShade="A6"/>
              <w:right w:val="nil"/>
            </w:tcBorders>
            <w:vAlign w:val="center"/>
          </w:tcPr>
          <w:p w14:paraId="277233A5" w14:textId="77777777" w:rsidR="0089588A" w:rsidRPr="0089588A" w:rsidRDefault="0089588A" w:rsidP="00557E11">
            <w:pPr>
              <w:pStyle w:val="Odstavekseznama"/>
              <w:numPr>
                <w:ilvl w:val="0"/>
                <w:numId w:val="38"/>
              </w:numPr>
              <w:spacing w:before="120"/>
              <w:ind w:left="306" w:hanging="142"/>
              <w:rPr>
                <w:rFonts w:ascii="Arial" w:hAnsi="Arial" w:cs="Arial"/>
                <w:bCs/>
              </w:rPr>
            </w:pPr>
            <w:r w:rsidRPr="0089588A">
              <w:rPr>
                <w:rFonts w:ascii="Arial" w:hAnsi="Arial" w:cs="Arial"/>
                <w:bCs/>
              </w:rPr>
              <w:t xml:space="preserve">Dodatni kriteriji </w:t>
            </w:r>
            <w:r w:rsidRPr="0089588A">
              <w:rPr>
                <w:rFonts w:ascii="Arial" w:hAnsi="Arial" w:cs="Arial"/>
                <w:bCs/>
                <w:i/>
                <w:iCs/>
                <w:smallCaps/>
              </w:rPr>
              <w:t>(ponudnik ustrezno obkroži)</w:t>
            </w:r>
            <w:r w:rsidRPr="0089588A">
              <w:rPr>
                <w:rFonts w:ascii="Arial" w:hAnsi="Arial" w:cs="Arial"/>
                <w:bCs/>
              </w:rPr>
              <w:t>:</w:t>
            </w:r>
          </w:p>
        </w:tc>
        <w:tc>
          <w:tcPr>
            <w:tcW w:w="3827" w:type="dxa"/>
            <w:tcBorders>
              <w:left w:val="nil"/>
              <w:bottom w:val="dashSmallGap" w:sz="4" w:space="0" w:color="A6A6A6" w:themeColor="background1" w:themeShade="A6"/>
            </w:tcBorders>
            <w:vAlign w:val="center"/>
          </w:tcPr>
          <w:p w14:paraId="6333FB89" w14:textId="77777777" w:rsidR="0089588A" w:rsidRPr="0089588A" w:rsidRDefault="0089588A" w:rsidP="00106D10">
            <w:pPr>
              <w:widowControl/>
              <w:spacing w:after="0" w:line="240" w:lineRule="auto"/>
              <w:jc w:val="center"/>
              <w:rPr>
                <w:rFonts w:ascii="Arial" w:hAnsi="Arial" w:cs="Arial"/>
                <w:bCs/>
              </w:rPr>
            </w:pPr>
          </w:p>
        </w:tc>
      </w:tr>
      <w:tr w:rsidR="0089588A" w:rsidRPr="0089588A" w14:paraId="05A3840D" w14:textId="77777777" w:rsidTr="002818EE">
        <w:trPr>
          <w:trHeight w:val="452"/>
        </w:trPr>
        <w:tc>
          <w:tcPr>
            <w:tcW w:w="562" w:type="dxa"/>
            <w:tcBorders>
              <w:top w:val="dashSmallGap" w:sz="4" w:space="0" w:color="A6A6A6" w:themeColor="background1" w:themeShade="A6"/>
              <w:bottom w:val="dashSmallGap" w:sz="4" w:space="0" w:color="A6A6A6" w:themeColor="background1" w:themeShade="A6"/>
              <w:right w:val="nil"/>
            </w:tcBorders>
          </w:tcPr>
          <w:p w14:paraId="7408BF7F" w14:textId="77777777" w:rsidR="0089588A" w:rsidRPr="002818EE" w:rsidRDefault="0089588A" w:rsidP="00557E11">
            <w:pPr>
              <w:pStyle w:val="Odstavekseznama"/>
              <w:numPr>
                <w:ilvl w:val="0"/>
                <w:numId w:val="42"/>
              </w:numPr>
              <w:spacing w:before="120" w:after="120"/>
              <w:ind w:left="313" w:right="25" w:hanging="142"/>
              <w:rPr>
                <w:rFonts w:ascii="Arial" w:hAnsi="Arial" w:cs="Arial"/>
                <w:bCs/>
              </w:rPr>
            </w:pPr>
          </w:p>
        </w:tc>
        <w:tc>
          <w:tcPr>
            <w:tcW w:w="5387" w:type="dxa"/>
            <w:tcBorders>
              <w:top w:val="dashSmallGap" w:sz="4" w:space="0" w:color="A6A6A6" w:themeColor="background1" w:themeShade="A6"/>
              <w:left w:val="nil"/>
              <w:bottom w:val="dashSmallGap" w:sz="4" w:space="0" w:color="A6A6A6" w:themeColor="background1" w:themeShade="A6"/>
            </w:tcBorders>
            <w:vAlign w:val="center"/>
          </w:tcPr>
          <w:p w14:paraId="0EA75CF5" w14:textId="77777777" w:rsidR="0089588A" w:rsidRPr="0089588A" w:rsidRDefault="0089588A" w:rsidP="00557E11">
            <w:pPr>
              <w:pStyle w:val="Odstavekseznama"/>
              <w:numPr>
                <w:ilvl w:val="0"/>
                <w:numId w:val="39"/>
              </w:numPr>
              <w:ind w:left="317" w:hanging="284"/>
              <w:contextualSpacing/>
              <w:rPr>
                <w:rFonts w:ascii="Arial" w:hAnsi="Arial" w:cs="Arial"/>
                <w:bCs/>
              </w:rPr>
            </w:pPr>
            <w:r w:rsidRPr="0089588A">
              <w:rPr>
                <w:rFonts w:ascii="Arial" w:hAnsi="Arial" w:cs="Arial"/>
                <w:bCs/>
              </w:rPr>
              <w:t>Ponudnik ima vzpostavljen lasten varnostno operativni center kibernetske varnosti SOC s stalno prisotnostjo skupine CSIRT</w:t>
            </w:r>
          </w:p>
        </w:tc>
        <w:tc>
          <w:tcPr>
            <w:tcW w:w="3827" w:type="dxa"/>
            <w:tcBorders>
              <w:top w:val="dashSmallGap" w:sz="4" w:space="0" w:color="A6A6A6" w:themeColor="background1" w:themeShade="A6"/>
              <w:bottom w:val="dashSmallGap" w:sz="4" w:space="0" w:color="A6A6A6" w:themeColor="background1" w:themeShade="A6"/>
            </w:tcBorders>
            <w:vAlign w:val="center"/>
          </w:tcPr>
          <w:p w14:paraId="45A5D32F" w14:textId="77777777" w:rsidR="0089588A" w:rsidRPr="0089588A" w:rsidRDefault="0089588A" w:rsidP="00106D10">
            <w:pPr>
              <w:widowControl/>
              <w:spacing w:after="0" w:line="240" w:lineRule="auto"/>
              <w:jc w:val="center"/>
              <w:rPr>
                <w:rFonts w:ascii="Arial" w:hAnsi="Arial" w:cs="Arial"/>
                <w:bCs/>
              </w:rPr>
            </w:pPr>
            <w:r w:rsidRPr="0089588A">
              <w:rPr>
                <w:rFonts w:ascii="Arial" w:hAnsi="Arial" w:cs="Arial"/>
                <w:bCs/>
              </w:rPr>
              <w:t>DA / NE</w:t>
            </w:r>
          </w:p>
        </w:tc>
      </w:tr>
      <w:tr w:rsidR="0089588A" w:rsidRPr="0089588A" w14:paraId="3C463A1F" w14:textId="77777777" w:rsidTr="002818EE">
        <w:trPr>
          <w:trHeight w:val="801"/>
        </w:trPr>
        <w:tc>
          <w:tcPr>
            <w:tcW w:w="562" w:type="dxa"/>
            <w:tcBorders>
              <w:top w:val="dashSmallGap" w:sz="4" w:space="0" w:color="A6A6A6" w:themeColor="background1" w:themeShade="A6"/>
              <w:bottom w:val="dashSmallGap" w:sz="4" w:space="0" w:color="A6A6A6" w:themeColor="background1" w:themeShade="A6"/>
              <w:right w:val="nil"/>
            </w:tcBorders>
          </w:tcPr>
          <w:p w14:paraId="6A252C3A" w14:textId="77777777" w:rsidR="0089588A" w:rsidRPr="002818EE" w:rsidRDefault="0089588A" w:rsidP="00557E11">
            <w:pPr>
              <w:pStyle w:val="Odstavekseznama"/>
              <w:numPr>
                <w:ilvl w:val="0"/>
                <w:numId w:val="42"/>
              </w:numPr>
              <w:spacing w:before="120" w:after="120"/>
              <w:ind w:left="313" w:right="25" w:hanging="142"/>
              <w:rPr>
                <w:rFonts w:ascii="Arial" w:hAnsi="Arial" w:cs="Arial"/>
                <w:bCs/>
              </w:rPr>
            </w:pPr>
          </w:p>
        </w:tc>
        <w:tc>
          <w:tcPr>
            <w:tcW w:w="5387" w:type="dxa"/>
            <w:tcBorders>
              <w:top w:val="dashSmallGap" w:sz="4" w:space="0" w:color="A6A6A6" w:themeColor="background1" w:themeShade="A6"/>
              <w:left w:val="nil"/>
              <w:bottom w:val="dashSmallGap" w:sz="4" w:space="0" w:color="A6A6A6" w:themeColor="background1" w:themeShade="A6"/>
            </w:tcBorders>
            <w:vAlign w:val="center"/>
          </w:tcPr>
          <w:p w14:paraId="2F1E93B9" w14:textId="77777777" w:rsidR="0089588A" w:rsidRPr="0089588A" w:rsidRDefault="0089588A" w:rsidP="00557E11">
            <w:pPr>
              <w:pStyle w:val="Odstavekseznama"/>
              <w:numPr>
                <w:ilvl w:val="0"/>
                <w:numId w:val="39"/>
              </w:numPr>
              <w:ind w:left="317" w:hanging="284"/>
              <w:contextualSpacing/>
              <w:rPr>
                <w:rFonts w:ascii="Arial" w:hAnsi="Arial" w:cs="Arial"/>
                <w:bCs/>
              </w:rPr>
            </w:pPr>
            <w:r w:rsidRPr="0089588A">
              <w:rPr>
                <w:rFonts w:ascii="Arial" w:hAnsi="Arial" w:cs="Arial"/>
                <w:bCs/>
              </w:rPr>
              <w:t>Ponudnik ima z internimi akti opredeljene postopke za upravljanje varnosti informacij vsaj na nivoju, zahtevanim skladno s standardom ISO 27001 ali drugim enakovrednim standardom</w:t>
            </w:r>
          </w:p>
        </w:tc>
        <w:tc>
          <w:tcPr>
            <w:tcW w:w="3827" w:type="dxa"/>
            <w:tcBorders>
              <w:top w:val="dashSmallGap" w:sz="4" w:space="0" w:color="A6A6A6" w:themeColor="background1" w:themeShade="A6"/>
              <w:bottom w:val="dashSmallGap" w:sz="4" w:space="0" w:color="A6A6A6" w:themeColor="background1" w:themeShade="A6"/>
            </w:tcBorders>
            <w:vAlign w:val="center"/>
          </w:tcPr>
          <w:p w14:paraId="4315F434" w14:textId="77777777" w:rsidR="0089588A" w:rsidRPr="0089588A" w:rsidRDefault="0089588A" w:rsidP="00106D10">
            <w:pPr>
              <w:widowControl/>
              <w:spacing w:after="0" w:line="240" w:lineRule="auto"/>
              <w:jc w:val="center"/>
              <w:rPr>
                <w:rFonts w:ascii="Arial" w:hAnsi="Arial" w:cs="Arial"/>
                <w:bCs/>
              </w:rPr>
            </w:pPr>
            <w:r w:rsidRPr="0089588A">
              <w:rPr>
                <w:rFonts w:ascii="Arial" w:hAnsi="Arial" w:cs="Arial"/>
                <w:bCs/>
              </w:rPr>
              <w:t>DA / NE</w:t>
            </w:r>
          </w:p>
        </w:tc>
      </w:tr>
      <w:tr w:rsidR="0089588A" w:rsidRPr="0089588A" w14:paraId="326C58FE" w14:textId="77777777" w:rsidTr="002818EE">
        <w:trPr>
          <w:trHeight w:val="801"/>
        </w:trPr>
        <w:tc>
          <w:tcPr>
            <w:tcW w:w="562" w:type="dxa"/>
            <w:tcBorders>
              <w:top w:val="dashSmallGap" w:sz="4" w:space="0" w:color="A6A6A6" w:themeColor="background1" w:themeShade="A6"/>
              <w:bottom w:val="dashSmallGap" w:sz="4" w:space="0" w:color="A6A6A6" w:themeColor="background1" w:themeShade="A6"/>
              <w:right w:val="nil"/>
            </w:tcBorders>
          </w:tcPr>
          <w:p w14:paraId="6D0D8F42" w14:textId="77777777" w:rsidR="0089588A" w:rsidRPr="002818EE" w:rsidRDefault="0089588A" w:rsidP="00557E11">
            <w:pPr>
              <w:pStyle w:val="Odstavekseznama"/>
              <w:numPr>
                <w:ilvl w:val="0"/>
                <w:numId w:val="42"/>
              </w:numPr>
              <w:spacing w:before="120" w:after="120"/>
              <w:ind w:left="313" w:right="25" w:hanging="142"/>
              <w:rPr>
                <w:rFonts w:ascii="Arial" w:hAnsi="Arial" w:cs="Arial"/>
                <w:bCs/>
              </w:rPr>
            </w:pPr>
          </w:p>
        </w:tc>
        <w:tc>
          <w:tcPr>
            <w:tcW w:w="5387" w:type="dxa"/>
            <w:tcBorders>
              <w:top w:val="dashSmallGap" w:sz="4" w:space="0" w:color="A6A6A6" w:themeColor="background1" w:themeShade="A6"/>
              <w:left w:val="nil"/>
              <w:bottom w:val="dashSmallGap" w:sz="4" w:space="0" w:color="A6A6A6" w:themeColor="background1" w:themeShade="A6"/>
            </w:tcBorders>
            <w:vAlign w:val="center"/>
          </w:tcPr>
          <w:p w14:paraId="3C3DBB15" w14:textId="1A832ADC" w:rsidR="0089588A" w:rsidRPr="0089588A" w:rsidRDefault="0089588A" w:rsidP="00557E11">
            <w:pPr>
              <w:pStyle w:val="Odstavekseznama"/>
              <w:numPr>
                <w:ilvl w:val="0"/>
                <w:numId w:val="39"/>
              </w:numPr>
              <w:ind w:left="317" w:hanging="284"/>
              <w:contextualSpacing/>
              <w:rPr>
                <w:rFonts w:ascii="Arial" w:hAnsi="Arial" w:cs="Arial"/>
                <w:bCs/>
              </w:rPr>
            </w:pPr>
            <w:r w:rsidRPr="0089588A">
              <w:rPr>
                <w:rFonts w:ascii="Arial" w:hAnsi="Arial" w:cs="Arial"/>
                <w:bCs/>
              </w:rPr>
              <w:t>Ponudnik ima vzpostavljen sistem vodenja neprekinjenega poslovanja vsaj na nivoju, zahtevanim skladno s standardom ISO 22301 ali drugim enakovrednim standardom</w:t>
            </w:r>
          </w:p>
        </w:tc>
        <w:tc>
          <w:tcPr>
            <w:tcW w:w="3827" w:type="dxa"/>
            <w:tcBorders>
              <w:top w:val="dashSmallGap" w:sz="4" w:space="0" w:color="A6A6A6" w:themeColor="background1" w:themeShade="A6"/>
              <w:bottom w:val="dashSmallGap" w:sz="4" w:space="0" w:color="A6A6A6" w:themeColor="background1" w:themeShade="A6"/>
            </w:tcBorders>
            <w:vAlign w:val="center"/>
          </w:tcPr>
          <w:p w14:paraId="273EE1E2" w14:textId="77777777" w:rsidR="0089588A" w:rsidRPr="0089588A" w:rsidRDefault="0089588A" w:rsidP="00106D10">
            <w:pPr>
              <w:widowControl/>
              <w:spacing w:after="0" w:line="240" w:lineRule="auto"/>
              <w:jc w:val="center"/>
              <w:rPr>
                <w:rFonts w:ascii="Arial" w:hAnsi="Arial" w:cs="Arial"/>
                <w:bCs/>
              </w:rPr>
            </w:pPr>
            <w:r w:rsidRPr="0089588A">
              <w:rPr>
                <w:rFonts w:ascii="Arial" w:hAnsi="Arial" w:cs="Arial"/>
                <w:bCs/>
              </w:rPr>
              <w:t>DA / NE</w:t>
            </w:r>
          </w:p>
        </w:tc>
      </w:tr>
      <w:tr w:rsidR="0089588A" w:rsidRPr="0089588A" w14:paraId="7432FD47" w14:textId="77777777" w:rsidTr="002818EE">
        <w:trPr>
          <w:trHeight w:val="531"/>
        </w:trPr>
        <w:tc>
          <w:tcPr>
            <w:tcW w:w="562" w:type="dxa"/>
            <w:tcBorders>
              <w:top w:val="dashSmallGap" w:sz="4" w:space="0" w:color="A6A6A6" w:themeColor="background1" w:themeShade="A6"/>
              <w:right w:val="nil"/>
            </w:tcBorders>
          </w:tcPr>
          <w:p w14:paraId="019EE377" w14:textId="77777777" w:rsidR="0089588A" w:rsidRPr="002818EE" w:rsidRDefault="0089588A" w:rsidP="00557E11">
            <w:pPr>
              <w:pStyle w:val="Odstavekseznama"/>
              <w:numPr>
                <w:ilvl w:val="0"/>
                <w:numId w:val="42"/>
              </w:numPr>
              <w:spacing w:before="120" w:after="120"/>
              <w:ind w:left="313" w:right="25" w:hanging="142"/>
              <w:rPr>
                <w:rFonts w:ascii="Arial" w:hAnsi="Arial" w:cs="Arial"/>
                <w:bCs/>
              </w:rPr>
            </w:pPr>
          </w:p>
        </w:tc>
        <w:tc>
          <w:tcPr>
            <w:tcW w:w="5387" w:type="dxa"/>
            <w:tcBorders>
              <w:top w:val="dashSmallGap" w:sz="4" w:space="0" w:color="A6A6A6" w:themeColor="background1" w:themeShade="A6"/>
              <w:left w:val="nil"/>
            </w:tcBorders>
            <w:vAlign w:val="center"/>
          </w:tcPr>
          <w:p w14:paraId="478901E1" w14:textId="1CE29B93" w:rsidR="0089588A" w:rsidRPr="0089588A" w:rsidRDefault="0089588A" w:rsidP="00557E11">
            <w:pPr>
              <w:pStyle w:val="Odstavekseznama"/>
              <w:numPr>
                <w:ilvl w:val="0"/>
                <w:numId w:val="39"/>
              </w:numPr>
              <w:ind w:left="317" w:hanging="284"/>
              <w:contextualSpacing/>
              <w:rPr>
                <w:rFonts w:ascii="Arial" w:hAnsi="Arial" w:cs="Arial"/>
                <w:bCs/>
              </w:rPr>
            </w:pPr>
            <w:r w:rsidRPr="0089588A">
              <w:rPr>
                <w:rFonts w:ascii="Arial" w:hAnsi="Arial" w:cs="Arial"/>
                <w:bCs/>
              </w:rPr>
              <w:t xml:space="preserve">Ponudnik zagotavlja storitev </w:t>
            </w:r>
            <w:proofErr w:type="spellStart"/>
            <w:r w:rsidRPr="0089588A">
              <w:rPr>
                <w:rFonts w:ascii="Arial" w:hAnsi="Arial" w:cs="Arial"/>
                <w:bCs/>
              </w:rPr>
              <w:t>VoWifi</w:t>
            </w:r>
            <w:proofErr w:type="spellEnd"/>
            <w:r w:rsidRPr="0089588A">
              <w:rPr>
                <w:rFonts w:ascii="Arial" w:hAnsi="Arial" w:cs="Arial"/>
                <w:bCs/>
              </w:rPr>
              <w:t xml:space="preserve"> na sistemu mobilne telefonije</w:t>
            </w:r>
          </w:p>
        </w:tc>
        <w:tc>
          <w:tcPr>
            <w:tcW w:w="3827" w:type="dxa"/>
            <w:tcBorders>
              <w:top w:val="dashSmallGap" w:sz="4" w:space="0" w:color="A6A6A6" w:themeColor="background1" w:themeShade="A6"/>
            </w:tcBorders>
            <w:vAlign w:val="center"/>
          </w:tcPr>
          <w:p w14:paraId="6E19F0AD" w14:textId="77777777" w:rsidR="0089588A" w:rsidRPr="0089588A" w:rsidRDefault="0089588A" w:rsidP="00106D10">
            <w:pPr>
              <w:widowControl/>
              <w:spacing w:after="0" w:line="240" w:lineRule="auto"/>
              <w:jc w:val="center"/>
              <w:rPr>
                <w:rFonts w:ascii="Arial" w:hAnsi="Arial" w:cs="Arial"/>
                <w:bCs/>
              </w:rPr>
            </w:pPr>
            <w:r w:rsidRPr="0089588A">
              <w:rPr>
                <w:rFonts w:ascii="Arial" w:hAnsi="Arial" w:cs="Arial"/>
                <w:bCs/>
              </w:rPr>
              <w:t>DA / NE</w:t>
            </w:r>
          </w:p>
        </w:tc>
      </w:tr>
    </w:tbl>
    <w:p w14:paraId="589091E4" w14:textId="77777777" w:rsidR="0006506A" w:rsidRDefault="0006506A" w:rsidP="0006506A">
      <w:pPr>
        <w:spacing w:after="0" w:line="240" w:lineRule="auto"/>
        <w:jc w:val="both"/>
        <w:rPr>
          <w:rFonts w:ascii="Arial" w:hAnsi="Arial" w:cs="Arial"/>
          <w:sz w:val="20"/>
          <w:szCs w:val="20"/>
        </w:rPr>
      </w:pPr>
    </w:p>
    <w:p w14:paraId="615374A4" w14:textId="77777777" w:rsidR="0089588A" w:rsidRDefault="0089588A" w:rsidP="0006506A">
      <w:pPr>
        <w:spacing w:after="0" w:line="240" w:lineRule="auto"/>
        <w:jc w:val="both"/>
        <w:rPr>
          <w:rFonts w:ascii="Arial" w:hAnsi="Arial" w:cs="Arial"/>
          <w:sz w:val="20"/>
          <w:szCs w:val="20"/>
        </w:rPr>
      </w:pPr>
    </w:p>
    <w:p w14:paraId="2B9B170D" w14:textId="77777777" w:rsidR="0089588A" w:rsidRPr="00E26D30" w:rsidRDefault="0089588A" w:rsidP="0006506A">
      <w:pPr>
        <w:spacing w:after="0" w:line="240" w:lineRule="auto"/>
        <w:jc w:val="both"/>
        <w:rPr>
          <w:rFonts w:ascii="Arial" w:hAnsi="Arial" w:cs="Arial"/>
          <w:sz w:val="20"/>
          <w:szCs w:val="20"/>
        </w:rPr>
      </w:pPr>
    </w:p>
    <w:p w14:paraId="688188E1" w14:textId="352328B3" w:rsidR="0006506A" w:rsidRPr="00E26D30" w:rsidRDefault="0006506A" w:rsidP="0006506A">
      <w:pPr>
        <w:spacing w:after="0" w:line="240" w:lineRule="auto"/>
        <w:jc w:val="both"/>
        <w:rPr>
          <w:rFonts w:ascii="Arial" w:hAnsi="Arial" w:cs="Arial"/>
          <w:sz w:val="20"/>
          <w:szCs w:val="20"/>
        </w:rPr>
      </w:pPr>
      <w:r>
        <w:rPr>
          <w:rFonts w:ascii="Arial" w:hAnsi="Arial" w:cs="Arial"/>
          <w:sz w:val="20"/>
          <w:szCs w:val="20"/>
        </w:rPr>
        <w:t>Povzetek predračuna</w:t>
      </w:r>
      <w:r w:rsidRPr="00E26D30">
        <w:rPr>
          <w:rFonts w:ascii="Arial" w:hAnsi="Arial" w:cs="Arial"/>
          <w:sz w:val="20"/>
          <w:szCs w:val="20"/>
        </w:rPr>
        <w:t xml:space="preserve"> je sestavni del in priloga ponudbe, s katero se prijavljamo na </w:t>
      </w:r>
      <w:r>
        <w:rPr>
          <w:rFonts w:ascii="Arial" w:hAnsi="Arial" w:cs="Arial"/>
          <w:sz w:val="20"/>
          <w:szCs w:val="20"/>
        </w:rPr>
        <w:t xml:space="preserve">javno naročilo </w:t>
      </w:r>
      <w:r w:rsidR="00B01BAE">
        <w:rPr>
          <w:rFonts w:ascii="Arial" w:hAnsi="Arial" w:cs="Arial"/>
          <w:sz w:val="20"/>
          <w:szCs w:val="20"/>
        </w:rPr>
        <w:t>za storitve mobilne in IP telefonije s širokopasovnimi internetnimi priključki</w:t>
      </w:r>
      <w:r>
        <w:rPr>
          <w:rFonts w:ascii="Arial" w:hAnsi="Arial" w:cs="Arial"/>
          <w:sz w:val="20"/>
          <w:szCs w:val="20"/>
        </w:rPr>
        <w:t xml:space="preserve"> za naročnika Lekarna Ljubljana</w:t>
      </w:r>
      <w:r w:rsidRPr="00E26D30">
        <w:rPr>
          <w:rFonts w:ascii="Arial" w:hAnsi="Arial" w:cs="Arial"/>
          <w:sz w:val="20"/>
          <w:szCs w:val="20"/>
        </w:rPr>
        <w:t>.</w:t>
      </w:r>
    </w:p>
    <w:p w14:paraId="4C6D07AA" w14:textId="77777777" w:rsidR="0006506A" w:rsidRPr="00E26D30" w:rsidRDefault="0006506A" w:rsidP="0006506A">
      <w:pPr>
        <w:spacing w:after="0" w:line="240" w:lineRule="auto"/>
        <w:jc w:val="both"/>
        <w:rPr>
          <w:rFonts w:ascii="Arial" w:hAnsi="Arial" w:cs="Arial"/>
          <w:sz w:val="20"/>
          <w:szCs w:val="20"/>
        </w:rPr>
      </w:pPr>
    </w:p>
    <w:p w14:paraId="0DCBDC21" w14:textId="77777777" w:rsidR="0006506A" w:rsidRPr="00E26D30" w:rsidRDefault="0006506A" w:rsidP="0006506A">
      <w:pPr>
        <w:spacing w:after="0" w:line="240" w:lineRule="auto"/>
        <w:jc w:val="both"/>
        <w:rPr>
          <w:rFonts w:ascii="Arial" w:hAnsi="Arial" w:cs="Arial"/>
          <w:sz w:val="20"/>
          <w:szCs w:val="20"/>
        </w:rPr>
      </w:pPr>
    </w:p>
    <w:p w14:paraId="60C88985"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0850A19D" w14:textId="77777777" w:rsidR="0006506A" w:rsidRPr="00E26D30" w:rsidRDefault="0006506A" w:rsidP="0006506A">
      <w:pPr>
        <w:spacing w:after="0" w:line="240" w:lineRule="auto"/>
        <w:ind w:left="4536"/>
        <w:jc w:val="both"/>
        <w:rPr>
          <w:rFonts w:ascii="Arial" w:hAnsi="Arial" w:cs="Arial"/>
          <w:sz w:val="20"/>
          <w:szCs w:val="20"/>
        </w:rPr>
      </w:pPr>
    </w:p>
    <w:p w14:paraId="1854C5E6" w14:textId="77777777" w:rsidR="0006506A" w:rsidRPr="00E26D30" w:rsidRDefault="0006506A" w:rsidP="0006506A">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0738D56F" w14:textId="77777777" w:rsidR="0006506A" w:rsidRPr="00E26D30" w:rsidRDefault="0006506A" w:rsidP="0006506A">
      <w:pPr>
        <w:spacing w:after="0" w:line="240" w:lineRule="auto"/>
        <w:jc w:val="both"/>
        <w:rPr>
          <w:rFonts w:ascii="Arial" w:hAnsi="Arial" w:cs="Arial"/>
          <w:sz w:val="20"/>
          <w:szCs w:val="20"/>
        </w:rPr>
      </w:pPr>
    </w:p>
    <w:p w14:paraId="2A60C4BD" w14:textId="77777777" w:rsidR="0006506A" w:rsidRPr="00E26D30" w:rsidRDefault="0006506A" w:rsidP="0006506A">
      <w:pPr>
        <w:spacing w:after="0" w:line="240" w:lineRule="auto"/>
        <w:rPr>
          <w:rFonts w:ascii="Arial" w:hAnsi="Arial" w:cs="Arial"/>
          <w:sz w:val="20"/>
          <w:szCs w:val="20"/>
        </w:rPr>
      </w:pPr>
    </w:p>
    <w:p w14:paraId="7C72588B" w14:textId="77777777" w:rsidR="0006506A" w:rsidRPr="0006506A" w:rsidRDefault="0006506A" w:rsidP="0006506A">
      <w:pPr>
        <w:spacing w:after="0" w:line="240" w:lineRule="auto"/>
        <w:jc w:val="both"/>
        <w:rPr>
          <w:rFonts w:ascii="Arial" w:hAnsi="Arial" w:cs="Arial"/>
          <w:sz w:val="20"/>
          <w:szCs w:val="20"/>
        </w:rPr>
      </w:pPr>
      <w:r w:rsidRPr="0006506A">
        <w:rPr>
          <w:rFonts w:ascii="Arial" w:hAnsi="Arial" w:cs="Arial"/>
          <w:sz w:val="20"/>
          <w:szCs w:val="20"/>
        </w:rPr>
        <w:t>V __________________, dne _____________</w:t>
      </w:r>
      <w:r w:rsidRPr="0006506A">
        <w:rPr>
          <w:rFonts w:ascii="Arial" w:hAnsi="Arial" w:cs="Arial"/>
          <w:sz w:val="20"/>
          <w:szCs w:val="20"/>
        </w:rPr>
        <w:br w:type="page"/>
      </w:r>
    </w:p>
    <w:p w14:paraId="05D55C80" w14:textId="4E9E54E8" w:rsidR="0006506A" w:rsidRPr="00E26D30" w:rsidRDefault="0006506A" w:rsidP="0006506A">
      <w:pPr>
        <w:pStyle w:val="Naslov3"/>
        <w:rPr>
          <w:rFonts w:ascii="Arial" w:hAnsi="Arial" w:cs="Arial"/>
        </w:rPr>
      </w:pPr>
      <w:r w:rsidRPr="00E26D30">
        <w:rPr>
          <w:rFonts w:ascii="Arial" w:hAnsi="Arial" w:cs="Arial"/>
        </w:rPr>
        <w:lastRenderedPageBreak/>
        <w:t xml:space="preserve">Obrazec </w:t>
      </w:r>
      <w:r>
        <w:rPr>
          <w:rFonts w:ascii="Arial" w:hAnsi="Arial" w:cs="Arial"/>
        </w:rPr>
        <w:t>2b</w:t>
      </w:r>
      <w:r w:rsidRPr="00E26D30">
        <w:rPr>
          <w:rFonts w:ascii="Arial" w:hAnsi="Arial" w:cs="Arial"/>
        </w:rPr>
        <w:t xml:space="preserve"> </w:t>
      </w:r>
    </w:p>
    <w:p w14:paraId="654A3B51" w14:textId="1FD7733B" w:rsidR="0006506A" w:rsidRPr="00E26D30" w:rsidRDefault="0006506A" w:rsidP="0006506A">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DE13B3">
        <w:rPr>
          <w:rFonts w:ascii="Arial" w:hAnsi="Arial" w:cs="Arial"/>
          <w:sz w:val="20"/>
          <w:szCs w:val="20"/>
        </w:rPr>
        <w:t>16.10.2023</w:t>
      </w:r>
    </w:p>
    <w:p w14:paraId="6BD281B1" w14:textId="61F0EC95" w:rsidR="0006506A" w:rsidRPr="00E26D30" w:rsidRDefault="0006506A" w:rsidP="0006506A">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Pr>
          <w:rFonts w:ascii="Arial" w:hAnsi="Arial" w:cs="Arial"/>
          <w:sz w:val="20"/>
          <w:szCs w:val="20"/>
        </w:rPr>
        <w:t>-3/2023</w:t>
      </w:r>
    </w:p>
    <w:p w14:paraId="05C65964" w14:textId="77777777" w:rsidR="0006506A" w:rsidRPr="00E26D30" w:rsidRDefault="0006506A" w:rsidP="0006506A">
      <w:pPr>
        <w:spacing w:after="0" w:line="240" w:lineRule="auto"/>
        <w:jc w:val="both"/>
        <w:rPr>
          <w:rFonts w:ascii="Arial" w:hAnsi="Arial" w:cs="Arial"/>
          <w:sz w:val="20"/>
          <w:szCs w:val="20"/>
        </w:rPr>
      </w:pPr>
    </w:p>
    <w:p w14:paraId="25600EFF" w14:textId="77777777" w:rsidR="0006506A" w:rsidRPr="00E26D30" w:rsidRDefault="0006506A" w:rsidP="0006506A">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12C12EB"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2DEA9BF" w14:textId="77777777" w:rsidR="0006506A" w:rsidRPr="00E26D30" w:rsidRDefault="0006506A" w:rsidP="0006506A">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1BDC66EF" w14:textId="77777777" w:rsidR="0006506A" w:rsidRDefault="0006506A" w:rsidP="0006506A">
      <w:pPr>
        <w:spacing w:after="0" w:line="240" w:lineRule="auto"/>
        <w:jc w:val="both"/>
        <w:rPr>
          <w:rFonts w:ascii="Arial" w:hAnsi="Arial" w:cs="Arial"/>
          <w:sz w:val="20"/>
          <w:szCs w:val="20"/>
        </w:rPr>
      </w:pPr>
    </w:p>
    <w:p w14:paraId="7165A4E1" w14:textId="77777777" w:rsidR="0006506A" w:rsidRDefault="0006506A" w:rsidP="0006506A">
      <w:pPr>
        <w:spacing w:after="0" w:line="240" w:lineRule="auto"/>
        <w:jc w:val="both"/>
        <w:rPr>
          <w:rFonts w:ascii="Arial" w:hAnsi="Arial" w:cs="Arial"/>
          <w:sz w:val="20"/>
          <w:szCs w:val="20"/>
        </w:rPr>
      </w:pPr>
    </w:p>
    <w:p w14:paraId="0F049701" w14:textId="77777777" w:rsidR="00051148" w:rsidRPr="00051148" w:rsidRDefault="00051148" w:rsidP="00CE2CBC">
      <w:pPr>
        <w:pStyle w:val="Naslov4"/>
        <w:widowControl w:val="0"/>
        <w:spacing w:before="40" w:after="240"/>
        <w:jc w:val="left"/>
        <w:rPr>
          <w:rFonts w:eastAsia="Times New Roman"/>
          <w:b/>
          <w:bCs/>
          <w:i w:val="0"/>
          <w:iCs w:val="0"/>
          <w:color w:val="4F81BD"/>
          <w:sz w:val="21"/>
          <w:szCs w:val="21"/>
          <w:u w:val="none"/>
        </w:rPr>
      </w:pPr>
      <w:r w:rsidRPr="00051148">
        <w:rPr>
          <w:rFonts w:eastAsia="Times New Roman"/>
          <w:b/>
          <w:bCs/>
          <w:i w:val="0"/>
          <w:iCs w:val="0"/>
          <w:color w:val="4F81BD"/>
          <w:sz w:val="21"/>
          <w:szCs w:val="21"/>
          <w:u w:val="none"/>
        </w:rPr>
        <w:t>TEHNIČNE ZAHTEVE NAROČNIKA</w:t>
      </w:r>
    </w:p>
    <w:p w14:paraId="3E21AB79"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 xml:space="preserve">Naročnik je s sklepom vlade Republike Slovenije imenovan za izvajalca bistvenih storitev in mora svoje poslovanje opravljati neprekinjeno. Zato 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in vodilnih proizvajalcev (za področja; </w:t>
      </w:r>
      <w:proofErr w:type="spellStart"/>
      <w:r w:rsidRPr="00051148">
        <w:rPr>
          <w:rFonts w:ascii="Arial" w:hAnsi="Arial" w:cs="Arial"/>
          <w:sz w:val="20"/>
          <w:szCs w:val="20"/>
        </w:rPr>
        <w:t>Unified</w:t>
      </w:r>
      <w:proofErr w:type="spellEnd"/>
      <w:r w:rsidRPr="00051148">
        <w:rPr>
          <w:rFonts w:ascii="Arial" w:hAnsi="Arial" w:cs="Arial"/>
          <w:sz w:val="20"/>
          <w:szCs w:val="20"/>
        </w:rPr>
        <w:t xml:space="preserve"> </w:t>
      </w:r>
      <w:proofErr w:type="spellStart"/>
      <w:r w:rsidRPr="00051148">
        <w:rPr>
          <w:rFonts w:ascii="Arial" w:hAnsi="Arial" w:cs="Arial"/>
          <w:sz w:val="20"/>
          <w:szCs w:val="20"/>
        </w:rPr>
        <w:t>communications</w:t>
      </w:r>
      <w:proofErr w:type="spellEnd"/>
      <w:r w:rsidRPr="00051148">
        <w:rPr>
          <w:rFonts w:ascii="Arial" w:hAnsi="Arial" w:cs="Arial"/>
          <w:sz w:val="20"/>
          <w:szCs w:val="20"/>
        </w:rPr>
        <w:t xml:space="preserve"> in LAN) – »po razvrstitvi Gartnerja«, ki niso samo dokazano visokokakovostni, so tudi tehnološko najsodobnejši in praviloma standardizirani, so široko preizkušeni v praksi, na voljo je široka baza kadra, ki te produkte obvlada in servisira.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 </w:t>
      </w:r>
    </w:p>
    <w:p w14:paraId="2CBC1DF2"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b/>
          <w:sz w:val="20"/>
          <w:szCs w:val="20"/>
        </w:rPr>
        <w:t>Ponudniki navedeno izkazujejo</w:t>
      </w:r>
      <w:r w:rsidRPr="00051148">
        <w:rPr>
          <w:rFonts w:ascii="Arial" w:hAnsi="Arial" w:cs="Arial"/>
          <w:sz w:val="20"/>
          <w:szCs w:val="20"/>
        </w:rPr>
        <w:t xml:space="preserve"> z opisom tehnične rešitve - lasten dokument in priloži tehnične dokumente, iz katerih bo tudi razvidna ustreznost glede minimalnih tehničnih zahtev vzpostavitve sistema. V primeru, da ponudnik navedenega ne izkaže, se ponudba izloči kot nedopustna.</w:t>
      </w:r>
    </w:p>
    <w:p w14:paraId="47D59059"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Za naročnika je bistveno neprekinjeno delovanje v javnem naročilu zahtevanih storitev v vseh situacijah in pogojih (npr. zagotavljanje delovanje v obdobju epidemij / pandemij) ter preprečevanje morebitnih kibernetskih napadov in drugih zlorab.</w:t>
      </w:r>
    </w:p>
    <w:p w14:paraId="670F9274"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S ciljem pridobiti čim bolj kompetentnega ponudnika, bo naročnik v okviru točkovanja ponudbe, dodelil dodatne točke ponudnikom, ki imajo vzpostavljen lasten center operativne kibernetske varnosti za potrebe preprečevanja kibernetskih napadov, pridobljen certifikat ISO 22301 za sistem upravljanja neprekinjenega poslovanja, s katerim podjetje izkazuje zanesljivo delovanje storitev in procesov ter hiter in učinkovit odziv ob izrednih  dogodkih, kar pomeni tudi manjše tveganje za daljši izpad zahtevanih storitev, ter pridobljen certifikat ISO 27001 ali ima vpeljan drugačen enakovreden sistem, s katerim gospodarski subjekt dokazuje izkazuje varnost poslovanja in ima vpeljan sistem upravljanja varnosti informacij.</w:t>
      </w:r>
    </w:p>
    <w:p w14:paraId="5B724A19"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Ker želi naročnik pridobiti čim bolj kvalitetno storitev mobilne telefonije na področju ozemlja RS, bo naročnik v okviru točkovanja meril za izbor najugodnejše ponudbe dodelil več točk ponudnikom z višjim številom lastnih baznih postaj in  notranjih radijskih instalacij (repetitorjev) ter ponudnikom z večjo pokritostjo ozemlja RS z LTE/4G  na področju Republike Slovenije.</w:t>
      </w:r>
    </w:p>
    <w:p w14:paraId="4A9198BE"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 xml:space="preserve">Ponudnik mora pri pripravi ponudbe v celoti upoštevati tehnične zahteve naročnika. V kolikor predmet ponudbe ne bo izpolnjeval vseh opisov, zahtev, pogojev, navedb in kvalitete, navedene v razpisni dokumentaciji, bo naročnik tako ponudbo izločil iz nadaljnjega ocenjevanja. </w:t>
      </w:r>
    </w:p>
    <w:p w14:paraId="4E9D8DEF" w14:textId="77777777" w:rsidR="00051148" w:rsidRPr="00051148" w:rsidRDefault="00051148" w:rsidP="00557E11">
      <w:pPr>
        <w:pStyle w:val="Naslov5"/>
        <w:widowControl w:val="0"/>
        <w:numPr>
          <w:ilvl w:val="0"/>
          <w:numId w:val="55"/>
        </w:numPr>
        <w:spacing w:before="180" w:after="180"/>
        <w:ind w:left="284" w:hanging="284"/>
        <w:rPr>
          <w:rFonts w:eastAsia="Times New Roman"/>
          <w:b/>
          <w:smallCaps w:val="0"/>
          <w:color w:val="243F60"/>
          <w:sz w:val="21"/>
          <w:szCs w:val="21"/>
          <w:u w:val="single"/>
          <w:lang w:eastAsia="pl-PL"/>
        </w:rPr>
      </w:pPr>
      <w:r w:rsidRPr="00051148">
        <w:rPr>
          <w:rFonts w:eastAsia="Times New Roman"/>
          <w:b/>
          <w:smallCaps w:val="0"/>
          <w:color w:val="243F60"/>
          <w:sz w:val="21"/>
          <w:szCs w:val="21"/>
          <w:u w:val="single"/>
          <w:lang w:eastAsia="pl-PL"/>
        </w:rPr>
        <w:t>PONUDBENI POGOJI</w:t>
      </w:r>
    </w:p>
    <w:p w14:paraId="7435B2E8"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 xml:space="preserve">Količine navedene v obrazcu predračuna so okvirne količine. Dejanske količine so lahko večje oziroma manjše od ocenjenih, vse v skladu z dejanskimi potrebami naročnika. </w:t>
      </w:r>
    </w:p>
    <w:p w14:paraId="4B1D723B"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Naročnik ne more vnaprej natančno določiti količine klicanja, števila naročniških razmerij ali internetnih priključkov oz. števila in vrste telefonskih aparatov, zato si pridržuje pravico:</w:t>
      </w:r>
    </w:p>
    <w:p w14:paraId="43B41654" w14:textId="77777777" w:rsidR="00051148" w:rsidRPr="00051148" w:rsidRDefault="00051148" w:rsidP="00557E11">
      <w:pPr>
        <w:pStyle w:val="Odstavekseznama"/>
        <w:numPr>
          <w:ilvl w:val="0"/>
          <w:numId w:val="44"/>
        </w:numPr>
        <w:jc w:val="both"/>
        <w:rPr>
          <w:rFonts w:ascii="Arial" w:hAnsi="Arial" w:cs="Arial"/>
          <w:sz w:val="20"/>
          <w:szCs w:val="20"/>
        </w:rPr>
      </w:pPr>
      <w:r w:rsidRPr="00051148">
        <w:rPr>
          <w:rFonts w:ascii="Arial" w:hAnsi="Arial" w:cs="Arial"/>
          <w:sz w:val="20"/>
          <w:szCs w:val="20"/>
        </w:rPr>
        <w:lastRenderedPageBreak/>
        <w:t>da so količina klicanja in število posameznih naročniških razmerij v predpisanem obdobju večja ali manjša od ocenjenega števila;</w:t>
      </w:r>
    </w:p>
    <w:p w14:paraId="6EC966A2" w14:textId="77777777" w:rsidR="00051148" w:rsidRPr="00051148" w:rsidRDefault="00051148" w:rsidP="00557E11">
      <w:pPr>
        <w:pStyle w:val="Odstavekseznama"/>
        <w:numPr>
          <w:ilvl w:val="0"/>
          <w:numId w:val="44"/>
        </w:numPr>
        <w:jc w:val="both"/>
        <w:rPr>
          <w:rFonts w:ascii="Arial" w:hAnsi="Arial" w:cs="Arial"/>
          <w:sz w:val="20"/>
          <w:szCs w:val="20"/>
        </w:rPr>
      </w:pPr>
      <w:r w:rsidRPr="00051148">
        <w:rPr>
          <w:rFonts w:ascii="Arial" w:hAnsi="Arial" w:cs="Arial"/>
          <w:sz w:val="20"/>
          <w:szCs w:val="20"/>
        </w:rPr>
        <w:t>da se z izbranim ponudnikom dogovori za dodatna razmerja oz. storitve in namestitev dodatnih telefonskih aparatov oz. v času akcij pod ugodnejšimi pogoji za nakup dodatnih mobilnih aparatov;</w:t>
      </w:r>
    </w:p>
    <w:p w14:paraId="3F73580D" w14:textId="77777777" w:rsidR="00051148" w:rsidRPr="00051148" w:rsidRDefault="00051148" w:rsidP="00557E11">
      <w:pPr>
        <w:pStyle w:val="Odstavekseznama"/>
        <w:numPr>
          <w:ilvl w:val="0"/>
          <w:numId w:val="44"/>
        </w:numPr>
        <w:jc w:val="both"/>
        <w:rPr>
          <w:rFonts w:ascii="Arial" w:hAnsi="Arial" w:cs="Arial"/>
          <w:sz w:val="20"/>
          <w:szCs w:val="20"/>
        </w:rPr>
      </w:pPr>
      <w:r w:rsidRPr="00051148">
        <w:rPr>
          <w:rFonts w:ascii="Arial" w:hAnsi="Arial" w:cs="Arial"/>
          <w:sz w:val="20"/>
          <w:szCs w:val="20"/>
        </w:rPr>
        <w:t>da bo mobilne aparate kupoval glede na dejanske potrebe, zato je njihovo število lahko večje ali manjše od ocenjenega;</w:t>
      </w:r>
    </w:p>
    <w:p w14:paraId="4705C6A9" w14:textId="77777777" w:rsidR="00051148" w:rsidRPr="00051148" w:rsidRDefault="00051148" w:rsidP="00557E11">
      <w:pPr>
        <w:pStyle w:val="Odstavekseznama"/>
        <w:numPr>
          <w:ilvl w:val="0"/>
          <w:numId w:val="44"/>
        </w:numPr>
        <w:jc w:val="both"/>
        <w:rPr>
          <w:rFonts w:ascii="Arial" w:hAnsi="Arial" w:cs="Arial"/>
          <w:sz w:val="20"/>
          <w:szCs w:val="20"/>
        </w:rPr>
      </w:pPr>
      <w:r w:rsidRPr="00051148">
        <w:rPr>
          <w:rFonts w:ascii="Arial" w:hAnsi="Arial" w:cs="Arial"/>
          <w:sz w:val="20"/>
          <w:szCs w:val="20"/>
        </w:rPr>
        <w:t>da bo IP telefonske aparate skupaj s potrebno dodatno opremo za povezavo z računalnikom nameščal glede na dejanske potrebe, zato je njihovo število in tip lahko večje ali manjše od ocenjenega;</w:t>
      </w:r>
    </w:p>
    <w:p w14:paraId="43A3165D" w14:textId="77777777" w:rsidR="00051148" w:rsidRPr="00051148" w:rsidRDefault="00051148" w:rsidP="00557E11">
      <w:pPr>
        <w:pStyle w:val="Odstavekseznama"/>
        <w:numPr>
          <w:ilvl w:val="0"/>
          <w:numId w:val="44"/>
        </w:numPr>
        <w:jc w:val="both"/>
        <w:rPr>
          <w:rFonts w:ascii="Arial" w:hAnsi="Arial" w:cs="Arial"/>
          <w:sz w:val="20"/>
          <w:szCs w:val="20"/>
        </w:rPr>
      </w:pPr>
      <w:r w:rsidRPr="00051148">
        <w:rPr>
          <w:rFonts w:ascii="Arial" w:hAnsi="Arial" w:cs="Arial"/>
          <w:sz w:val="20"/>
          <w:szCs w:val="20"/>
        </w:rPr>
        <w:t>da je število širokopasovnih internetnih priključkov odvisno od dejanskih potreb in širitve mreže PE naročnika.</w:t>
      </w:r>
    </w:p>
    <w:p w14:paraId="59E35817"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 xml:space="preserve">Naročnik zahteva, da so klici </w:t>
      </w:r>
      <w:r w:rsidRPr="00051148">
        <w:rPr>
          <w:rFonts w:ascii="Arial" w:hAnsi="Arial" w:cs="Arial"/>
          <w:i/>
          <w:sz w:val="20"/>
          <w:szCs w:val="20"/>
        </w:rPr>
        <w:t>(klici iz fiksne na fiksno, fiksne na mobilno, mobilne na fiksno in mobilne na mobilno številko naročnika)</w:t>
      </w:r>
      <w:r w:rsidRPr="00051148">
        <w:rPr>
          <w:rFonts w:ascii="Arial" w:hAnsi="Arial" w:cs="Arial"/>
          <w:sz w:val="20"/>
          <w:szCs w:val="20"/>
        </w:rPr>
        <w:t xml:space="preserve"> znotraj fiksnega in mobilnega omrežja naročnika </w:t>
      </w:r>
      <w:r w:rsidRPr="00051148">
        <w:rPr>
          <w:rFonts w:ascii="Arial" w:hAnsi="Arial" w:cs="Arial"/>
          <w:b/>
          <w:sz w:val="20"/>
          <w:szCs w:val="20"/>
          <w:u w:val="single"/>
        </w:rPr>
        <w:t>brezplačni</w:t>
      </w:r>
      <w:r w:rsidRPr="00051148">
        <w:rPr>
          <w:rFonts w:ascii="Arial" w:hAnsi="Arial" w:cs="Arial"/>
          <w:sz w:val="20"/>
          <w:szCs w:val="20"/>
        </w:rPr>
        <w:t>.</w:t>
      </w:r>
    </w:p>
    <w:p w14:paraId="6F1BFFB2" w14:textId="77777777" w:rsidR="00051148" w:rsidRDefault="00051148" w:rsidP="00CE2CBC">
      <w:pPr>
        <w:spacing w:line="240" w:lineRule="auto"/>
        <w:jc w:val="both"/>
        <w:rPr>
          <w:rFonts w:ascii="Arial" w:hAnsi="Arial" w:cs="Arial"/>
          <w:sz w:val="20"/>
          <w:szCs w:val="20"/>
        </w:rPr>
      </w:pPr>
      <w:r w:rsidRPr="00051148">
        <w:rPr>
          <w:rFonts w:ascii="Arial" w:hAnsi="Arial" w:cs="Arial"/>
          <w:sz w:val="20"/>
          <w:szCs w:val="20"/>
        </w:rPr>
        <w:t>Ponudnik mora ponuditi najmanj, kar je opisano v teh tehničnih specifikacijah ter ostalih delih dokumentacije.</w:t>
      </w:r>
    </w:p>
    <w:p w14:paraId="5001ECE2" w14:textId="77777777" w:rsidR="00E246A8" w:rsidRPr="00051148" w:rsidRDefault="00E246A8" w:rsidP="001437D4">
      <w:pPr>
        <w:spacing w:after="0" w:line="240" w:lineRule="auto"/>
        <w:jc w:val="both"/>
        <w:rPr>
          <w:rFonts w:ascii="Arial" w:hAnsi="Arial" w:cs="Arial"/>
          <w:sz w:val="20"/>
          <w:szCs w:val="20"/>
        </w:rPr>
      </w:pPr>
    </w:p>
    <w:p w14:paraId="202D3EA3" w14:textId="77777777" w:rsidR="00051148" w:rsidRPr="00051148" w:rsidRDefault="00051148" w:rsidP="00557E11">
      <w:pPr>
        <w:pStyle w:val="Naslov5"/>
        <w:widowControl w:val="0"/>
        <w:numPr>
          <w:ilvl w:val="0"/>
          <w:numId w:val="55"/>
        </w:numPr>
        <w:spacing w:before="180" w:after="180"/>
        <w:ind w:left="284" w:hanging="284"/>
        <w:rPr>
          <w:rFonts w:eastAsia="Times New Roman"/>
          <w:b/>
          <w:smallCaps w:val="0"/>
          <w:color w:val="243F60"/>
          <w:sz w:val="21"/>
          <w:szCs w:val="21"/>
          <w:u w:val="single"/>
          <w:lang w:eastAsia="pl-PL"/>
        </w:rPr>
      </w:pPr>
      <w:r w:rsidRPr="00051148">
        <w:rPr>
          <w:rFonts w:eastAsia="Times New Roman"/>
          <w:b/>
          <w:smallCaps w:val="0"/>
          <w:color w:val="243F60"/>
          <w:sz w:val="21"/>
          <w:szCs w:val="21"/>
          <w:u w:val="single"/>
          <w:lang w:eastAsia="pl-PL"/>
        </w:rPr>
        <w:t>IP TELEFONIJA S ŠIROKOPASOVNIMI INTERNETNIMI PRIKLJUČKI</w:t>
      </w:r>
    </w:p>
    <w:p w14:paraId="6A307D9F"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 xml:space="preserve">Cena vseh storitev in vse opreme, ki jih bo izbrani ponudnik opravil in namestil, je vračunana v osnovno naročnino. Prav tako bo izbrani ponudnik opravil brezplačen prenos vseh telefonskih številk (vseh naročniških razmerij). </w:t>
      </w:r>
    </w:p>
    <w:p w14:paraId="615028BC"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Naročnik bo zadržal obstoječe telefonske številke.</w:t>
      </w:r>
    </w:p>
    <w:p w14:paraId="7F4E8F9F" w14:textId="77777777" w:rsidR="00051148" w:rsidRPr="00051148"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051148">
        <w:rPr>
          <w:rFonts w:eastAsia="Times New Roman"/>
          <w:b/>
          <w:bCs/>
          <w:i w:val="0"/>
          <w:iCs w:val="0"/>
          <w:color w:val="243F60"/>
        </w:rPr>
        <w:t>Celovitost ponudbe</w:t>
      </w:r>
    </w:p>
    <w:p w14:paraId="149E7E0C" w14:textId="77777777" w:rsidR="00051148" w:rsidRPr="00051148" w:rsidRDefault="00051148" w:rsidP="00E246A8">
      <w:pPr>
        <w:spacing w:after="0" w:line="240" w:lineRule="auto"/>
        <w:jc w:val="both"/>
        <w:rPr>
          <w:rFonts w:ascii="Arial" w:hAnsi="Arial" w:cs="Arial"/>
          <w:sz w:val="20"/>
          <w:szCs w:val="20"/>
        </w:rPr>
      </w:pPr>
      <w:r w:rsidRPr="00051148">
        <w:rPr>
          <w:rFonts w:ascii="Arial" w:hAnsi="Arial" w:cs="Arial"/>
          <w:sz w:val="20"/>
          <w:szCs w:val="20"/>
        </w:rPr>
        <w:t xml:space="preserve">Ponudnik mora ponuditi vse naslednje razpisane storitve in opremo. </w:t>
      </w:r>
    </w:p>
    <w:p w14:paraId="4F8AA8D5" w14:textId="77777777" w:rsidR="00051148" w:rsidRPr="00CE2CBC" w:rsidRDefault="00051148" w:rsidP="00557E11">
      <w:pPr>
        <w:pStyle w:val="Odstavekseznama"/>
        <w:numPr>
          <w:ilvl w:val="0"/>
          <w:numId w:val="69"/>
        </w:numPr>
        <w:jc w:val="both"/>
        <w:rPr>
          <w:rFonts w:ascii="Arial" w:hAnsi="Arial" w:cs="Arial"/>
          <w:sz w:val="20"/>
          <w:szCs w:val="20"/>
        </w:rPr>
      </w:pPr>
      <w:r w:rsidRPr="00CE2CBC">
        <w:rPr>
          <w:rFonts w:ascii="Arial" w:hAnsi="Arial" w:cs="Arial"/>
          <w:sz w:val="20"/>
          <w:szCs w:val="20"/>
        </w:rPr>
        <w:t>Najem storitve IP telefonije skupaj z aparati in vso potrebno komunikacijsko opremo na lokacijah naročnika z ustreznim obstoječim ožičenjem v VPN omrežju ponudnika;</w:t>
      </w:r>
    </w:p>
    <w:p w14:paraId="157BC50E" w14:textId="25ED3E2D" w:rsidR="00051148" w:rsidRDefault="00051148" w:rsidP="00557E11">
      <w:pPr>
        <w:pStyle w:val="Odstavekseznama"/>
        <w:numPr>
          <w:ilvl w:val="0"/>
          <w:numId w:val="69"/>
        </w:numPr>
        <w:jc w:val="both"/>
        <w:rPr>
          <w:rFonts w:ascii="Arial" w:hAnsi="Arial" w:cs="Arial"/>
          <w:sz w:val="20"/>
          <w:szCs w:val="20"/>
        </w:rPr>
      </w:pPr>
      <w:r w:rsidRPr="00CE2CBC">
        <w:rPr>
          <w:rFonts w:ascii="Arial" w:hAnsi="Arial" w:cs="Arial"/>
          <w:sz w:val="20"/>
          <w:szCs w:val="20"/>
        </w:rPr>
        <w:t>Vzpostavitev storitve dostopa do interneta (kot je prikazano na Sliki 1)</w:t>
      </w:r>
    </w:p>
    <w:p w14:paraId="07050930" w14:textId="77777777" w:rsidR="00E246A8" w:rsidRPr="00E246A8" w:rsidRDefault="00E246A8" w:rsidP="001437D4">
      <w:pPr>
        <w:spacing w:after="0" w:line="240" w:lineRule="auto"/>
        <w:jc w:val="both"/>
        <w:rPr>
          <w:rFonts w:ascii="Arial" w:hAnsi="Arial" w:cs="Arial"/>
          <w:sz w:val="20"/>
          <w:szCs w:val="20"/>
        </w:rPr>
      </w:pPr>
    </w:p>
    <w:p w14:paraId="5B57EFC2"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Splošne tehnične zahteve naročnika</w:t>
      </w:r>
    </w:p>
    <w:p w14:paraId="2A7CAE33" w14:textId="77777777" w:rsidR="00051148" w:rsidRPr="00051148" w:rsidRDefault="00051148" w:rsidP="00E246A8">
      <w:pPr>
        <w:spacing w:after="0" w:line="240" w:lineRule="auto"/>
        <w:jc w:val="both"/>
        <w:rPr>
          <w:rFonts w:ascii="Arial" w:hAnsi="Arial" w:cs="Arial"/>
          <w:sz w:val="20"/>
          <w:szCs w:val="20"/>
        </w:rPr>
      </w:pPr>
      <w:r w:rsidRPr="00051148">
        <w:rPr>
          <w:rFonts w:ascii="Arial" w:hAnsi="Arial" w:cs="Arial"/>
          <w:sz w:val="20"/>
          <w:szCs w:val="20"/>
        </w:rPr>
        <w:t>Ponudnik mora pri pripravi rešitve upoštevati sledeče zahteve naročnika:</w:t>
      </w:r>
    </w:p>
    <w:p w14:paraId="0C33950D"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naročnik z izgradnjo morebitnih novih fizičnih povezav nima nobenih dodatnih stroškov. Morebitne  dodatne fizične povezave morajo biti  v skladne z Normativi za izgradnjo LAN V5.4 in potrjene s strani naročnika.</w:t>
      </w:r>
    </w:p>
    <w:p w14:paraId="31E9C1E1"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 xml:space="preserve">IP telefonsko omrežje </w:t>
      </w:r>
      <w:r w:rsidRPr="00051148">
        <w:rPr>
          <w:rFonts w:ascii="Arial" w:hAnsi="Arial" w:cs="Arial"/>
          <w:sz w:val="20"/>
          <w:szCs w:val="20"/>
        </w:rPr>
        <w:t xml:space="preserve">bo ločeno od obstoječega </w:t>
      </w:r>
      <w:r w:rsidRPr="00051148">
        <w:rPr>
          <w:rFonts w:ascii="Arial" w:hAnsi="Arial" w:cs="Arial"/>
          <w:color w:val="000000"/>
          <w:sz w:val="20"/>
          <w:szCs w:val="20"/>
        </w:rPr>
        <w:t>LAN omrežja naročnika (ki je namenjeno zgolj DATA prometu)</w:t>
      </w:r>
      <w:r w:rsidRPr="00051148">
        <w:rPr>
          <w:rFonts w:ascii="Arial" w:hAnsi="Arial" w:cs="Arial"/>
          <w:sz w:val="20"/>
          <w:szCs w:val="20"/>
        </w:rPr>
        <w:t xml:space="preserve">, vendar naročnik zahteva združevanje </w:t>
      </w:r>
      <w:proofErr w:type="spellStart"/>
      <w:r w:rsidRPr="00051148">
        <w:rPr>
          <w:rFonts w:ascii="Arial" w:hAnsi="Arial" w:cs="Arial"/>
          <w:sz w:val="20"/>
          <w:szCs w:val="20"/>
        </w:rPr>
        <w:t>VoIP</w:t>
      </w:r>
      <w:proofErr w:type="spellEnd"/>
      <w:r w:rsidRPr="00051148">
        <w:rPr>
          <w:rFonts w:ascii="Arial" w:hAnsi="Arial" w:cs="Arial"/>
          <w:sz w:val="20"/>
          <w:szCs w:val="20"/>
        </w:rPr>
        <w:t xml:space="preserve">  in podatkovnega omrežja na eno pasivno omrežje (kot je prikazano na </w:t>
      </w:r>
      <w:r w:rsidRPr="00051148">
        <w:rPr>
          <w:rFonts w:ascii="Arial" w:hAnsi="Arial" w:cs="Arial"/>
          <w:i/>
          <w:sz w:val="20"/>
          <w:szCs w:val="20"/>
        </w:rPr>
        <w:t>Sliki 1</w:t>
      </w:r>
      <w:r w:rsidRPr="00051148">
        <w:rPr>
          <w:rFonts w:ascii="Arial" w:hAnsi="Arial" w:cs="Arial"/>
          <w:sz w:val="20"/>
          <w:szCs w:val="20"/>
        </w:rPr>
        <w:t>);</w:t>
      </w:r>
    </w:p>
    <w:p w14:paraId="6FBFAA61"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sz w:val="20"/>
          <w:szCs w:val="20"/>
        </w:rPr>
        <w:t>vsa aktivna oprema za priklop in napajanje IP telefonov je predmet razpisa</w:t>
      </w:r>
      <w:r w:rsidRPr="00051148">
        <w:rPr>
          <w:rFonts w:ascii="Arial" w:hAnsi="Arial" w:cs="Arial"/>
          <w:color w:val="000000"/>
          <w:sz w:val="20"/>
          <w:szCs w:val="20"/>
        </w:rPr>
        <w:t xml:space="preserve">;  </w:t>
      </w:r>
    </w:p>
    <w:p w14:paraId="26F83CAE"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sistem mora omogočati povezljivost z vsemi ostalimi ponudniki stacionarne, mobilne in IP telefonije v Sloveniji;</w:t>
      </w:r>
    </w:p>
    <w:p w14:paraId="1C3CB95A"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ponudnik mora zagotavljati dosegljivost vseh svetovnih telefonskih številk;</w:t>
      </w:r>
    </w:p>
    <w:p w14:paraId="609F78E0"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ponudnik mora zagotoviti delovanje analognih faks naprav;</w:t>
      </w:r>
    </w:p>
    <w:p w14:paraId="60ED18A4"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ponudnik mora zagotoviti delovanje tonskega (DTMF) izbiranja v obe smeri po standardu RFC 2833 za vse javne telefonske številke;</w:t>
      </w:r>
    </w:p>
    <w:p w14:paraId="02D741AB"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ponudnik mora zagotavljati pošiljanje informacije o številki kličočega v vse smeri tako na povezavah do naročnika kot na povezavah do vseh drugih ponudnikov telefonije;</w:t>
      </w:r>
    </w:p>
    <w:p w14:paraId="16FEFAC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spreminjanje uporabniških nastavitev na telefonu mora biti preko </w:t>
      </w:r>
      <w:proofErr w:type="spellStart"/>
      <w:r w:rsidRPr="00051148">
        <w:rPr>
          <w:rFonts w:ascii="Arial" w:hAnsi="Arial" w:cs="Arial"/>
          <w:color w:val="000000"/>
          <w:sz w:val="20"/>
          <w:szCs w:val="20"/>
        </w:rPr>
        <w:t>web</w:t>
      </w:r>
      <w:proofErr w:type="spellEnd"/>
      <w:r w:rsidRPr="00051148">
        <w:rPr>
          <w:rFonts w:ascii="Arial" w:hAnsi="Arial" w:cs="Arial"/>
          <w:color w:val="000000"/>
          <w:sz w:val="20"/>
          <w:szCs w:val="20"/>
        </w:rPr>
        <w:t xml:space="preserve"> vmesnika. (Naročnik uporablja Windows okolje.);</w:t>
      </w:r>
    </w:p>
    <w:p w14:paraId="4EE7DDAB"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ponudnik mora naročniku omogočati delovanje storitve 080 (klicni center naročnika) za vse zaposlene naročnika. Številka 080 mora biti dosegljiva iz vseh slovenskih telefonskih omrežij;</w:t>
      </w:r>
    </w:p>
    <w:p w14:paraId="302FC223"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 xml:space="preserve">ponudnik mora zagotoviti </w:t>
      </w:r>
      <w:proofErr w:type="spellStart"/>
      <w:r w:rsidRPr="00051148">
        <w:rPr>
          <w:rFonts w:ascii="Arial" w:hAnsi="Arial" w:cs="Arial"/>
          <w:color w:val="000000"/>
          <w:sz w:val="20"/>
          <w:szCs w:val="20"/>
        </w:rPr>
        <w:t>tarifiranje</w:t>
      </w:r>
      <w:proofErr w:type="spellEnd"/>
      <w:r w:rsidRPr="00051148">
        <w:rPr>
          <w:rFonts w:ascii="Arial" w:hAnsi="Arial" w:cs="Arial"/>
          <w:color w:val="000000"/>
          <w:sz w:val="20"/>
          <w:szCs w:val="20"/>
        </w:rPr>
        <w:t xml:space="preserve"> po posameznih telefonskih številkah naročnika in za številko 080. Podatke o </w:t>
      </w:r>
      <w:proofErr w:type="spellStart"/>
      <w:r w:rsidRPr="00051148">
        <w:rPr>
          <w:rFonts w:ascii="Arial" w:hAnsi="Arial" w:cs="Arial"/>
          <w:color w:val="000000"/>
          <w:sz w:val="20"/>
          <w:szCs w:val="20"/>
        </w:rPr>
        <w:t>tarifiranju</w:t>
      </w:r>
      <w:proofErr w:type="spellEnd"/>
      <w:r w:rsidRPr="00051148">
        <w:rPr>
          <w:rFonts w:ascii="Arial" w:hAnsi="Arial" w:cs="Arial"/>
          <w:color w:val="000000"/>
          <w:sz w:val="20"/>
          <w:szCs w:val="20"/>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w:t>
      </w:r>
    </w:p>
    <w:p w14:paraId="33378A76"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lastRenderedPageBreak/>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14:paraId="74C7B139"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rešitev vzpostavitve sistema IP telefonije mora zagotavljati integracijo z obstoječim imenikom naročnika</w:t>
      </w:r>
      <w:r w:rsidRPr="00051148">
        <w:rPr>
          <w:rFonts w:ascii="Arial" w:hAnsi="Arial" w:cs="Arial"/>
          <w:color w:val="000000"/>
          <w:sz w:val="20"/>
          <w:szCs w:val="20"/>
          <w:vertAlign w:val="superscript"/>
        </w:rPr>
        <w:t>(*)</w:t>
      </w:r>
      <w:r w:rsidRPr="00051148">
        <w:rPr>
          <w:rFonts w:ascii="Arial" w:hAnsi="Arial" w:cs="Arial"/>
          <w:color w:val="000000"/>
          <w:sz w:val="20"/>
          <w:szCs w:val="20"/>
        </w:rPr>
        <w:t xml:space="preserve"> (prikaz uporabniških imen, priimkov, številk imenika po LDAP protokolu in/ali </w:t>
      </w:r>
      <w:proofErr w:type="spellStart"/>
      <w:r w:rsidRPr="00051148">
        <w:rPr>
          <w:rFonts w:ascii="Arial" w:hAnsi="Arial" w:cs="Arial"/>
          <w:color w:val="000000"/>
          <w:sz w:val="20"/>
          <w:szCs w:val="20"/>
        </w:rPr>
        <w:t>cvs</w:t>
      </w:r>
      <w:proofErr w:type="spellEnd"/>
      <w:r w:rsidRPr="00051148">
        <w:rPr>
          <w:rFonts w:ascii="Arial" w:hAnsi="Arial" w:cs="Arial"/>
          <w:color w:val="000000"/>
          <w:sz w:val="20"/>
          <w:szCs w:val="20"/>
        </w:rPr>
        <w:t>). Sinhronizacija na 24ur ali na zahtevo.,</w:t>
      </w:r>
    </w:p>
    <w:p w14:paraId="2BE6C82D"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rešitev mora podpirati uporabo obstoječih telefonskih številk,</w:t>
      </w:r>
    </w:p>
    <w:p w14:paraId="4F9A328D"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naročnik nima nikakršnih stroškov pri klicanju uporabnikov znotraj lastnega omrežja (interni klici).</w:t>
      </w:r>
    </w:p>
    <w:p w14:paraId="341356DD" w14:textId="77777777" w:rsidR="00E246A8" w:rsidRDefault="00E246A8" w:rsidP="00E246A8">
      <w:pPr>
        <w:autoSpaceDE w:val="0"/>
        <w:autoSpaceDN w:val="0"/>
        <w:adjustRightInd w:val="0"/>
        <w:spacing w:after="0" w:line="240" w:lineRule="auto"/>
        <w:ind w:left="284" w:hanging="284"/>
        <w:rPr>
          <w:rFonts w:ascii="Arial" w:hAnsi="Arial" w:cs="Arial"/>
          <w:color w:val="000000"/>
          <w:sz w:val="20"/>
          <w:szCs w:val="20"/>
          <w:vertAlign w:val="superscript"/>
        </w:rPr>
      </w:pPr>
    </w:p>
    <w:p w14:paraId="35A4F7A3" w14:textId="27A0D57C" w:rsidR="00051148" w:rsidRPr="00051148" w:rsidRDefault="00051148" w:rsidP="00E246A8">
      <w:pPr>
        <w:autoSpaceDE w:val="0"/>
        <w:autoSpaceDN w:val="0"/>
        <w:adjustRightInd w:val="0"/>
        <w:spacing w:line="240" w:lineRule="auto"/>
        <w:ind w:left="284" w:hanging="284"/>
        <w:rPr>
          <w:rFonts w:ascii="Arial" w:hAnsi="Arial" w:cs="Arial"/>
          <w:b/>
          <w:color w:val="000000"/>
          <w:sz w:val="20"/>
          <w:szCs w:val="20"/>
        </w:rPr>
      </w:pPr>
      <w:r w:rsidRPr="00051148">
        <w:rPr>
          <w:rFonts w:ascii="Arial" w:hAnsi="Arial" w:cs="Arial"/>
          <w:color w:val="000000"/>
          <w:sz w:val="20"/>
          <w:szCs w:val="20"/>
          <w:vertAlign w:val="superscript"/>
        </w:rPr>
        <w:t>(*)</w:t>
      </w:r>
      <w:r w:rsidRPr="00051148">
        <w:rPr>
          <w:rFonts w:ascii="Arial" w:hAnsi="Arial" w:cs="Arial"/>
          <w:color w:val="000000"/>
          <w:sz w:val="20"/>
          <w:szCs w:val="20"/>
        </w:rPr>
        <w:t xml:space="preserve"> </w:t>
      </w:r>
      <w:r w:rsidRPr="00051148">
        <w:rPr>
          <w:rFonts w:ascii="Arial" w:hAnsi="Arial" w:cs="Arial"/>
          <w:color w:val="333333"/>
          <w:sz w:val="20"/>
          <w:szCs w:val="20"/>
          <w:lang w:eastAsia="sl-SI"/>
        </w:rPr>
        <w:t xml:space="preserve">Naročnik uporablja </w:t>
      </w:r>
      <w:proofErr w:type="spellStart"/>
      <w:r w:rsidRPr="00051148">
        <w:rPr>
          <w:rFonts w:ascii="Arial" w:hAnsi="Arial" w:cs="Arial"/>
          <w:color w:val="333333"/>
          <w:sz w:val="20"/>
          <w:szCs w:val="20"/>
          <w:lang w:eastAsia="sl-SI"/>
        </w:rPr>
        <w:t>Active</w:t>
      </w:r>
      <w:proofErr w:type="spellEnd"/>
      <w:r w:rsidRPr="00051148">
        <w:rPr>
          <w:rFonts w:ascii="Arial" w:hAnsi="Arial" w:cs="Arial"/>
          <w:color w:val="333333"/>
          <w:sz w:val="20"/>
          <w:szCs w:val="20"/>
          <w:lang w:eastAsia="sl-SI"/>
        </w:rPr>
        <w:t xml:space="preserve"> </w:t>
      </w:r>
      <w:proofErr w:type="spellStart"/>
      <w:r w:rsidRPr="00051148">
        <w:rPr>
          <w:rFonts w:ascii="Arial" w:hAnsi="Arial" w:cs="Arial"/>
          <w:color w:val="333333"/>
          <w:sz w:val="20"/>
          <w:szCs w:val="20"/>
          <w:lang w:eastAsia="sl-SI"/>
        </w:rPr>
        <w:t>Directory</w:t>
      </w:r>
      <w:proofErr w:type="spellEnd"/>
      <w:r w:rsidRPr="00051148">
        <w:rPr>
          <w:rFonts w:ascii="Arial" w:hAnsi="Arial" w:cs="Arial"/>
          <w:color w:val="333333"/>
          <w:sz w:val="20"/>
          <w:szCs w:val="20"/>
          <w:lang w:eastAsia="sl-SI"/>
        </w:rPr>
        <w:t xml:space="preserve"> in do podatkov imenika dostopa preko LAN omrežja. Imenik trenutno ni integriran s sistemom telefonije. Naročnik želi z razpisom povezati obstoječi imenik s sistemom telefonije. Dopušča pa tudi druge možne rešitve z ustreznim permanentnim osveževanjem podatkov.</w:t>
      </w:r>
    </w:p>
    <w:p w14:paraId="14BCE8BB"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Splošne zahteve za operaterja</w:t>
      </w:r>
    </w:p>
    <w:p w14:paraId="5E39B0D2" w14:textId="77777777" w:rsidR="00051148" w:rsidRPr="00051148" w:rsidRDefault="00051148" w:rsidP="00E246A8">
      <w:pPr>
        <w:spacing w:after="0" w:line="240" w:lineRule="auto"/>
        <w:jc w:val="both"/>
        <w:rPr>
          <w:rFonts w:ascii="Arial" w:hAnsi="Arial" w:cs="Arial"/>
          <w:sz w:val="20"/>
          <w:szCs w:val="20"/>
        </w:rPr>
      </w:pPr>
      <w:r w:rsidRPr="00051148">
        <w:rPr>
          <w:rFonts w:ascii="Arial" w:hAnsi="Arial" w:cs="Arial"/>
          <w:sz w:val="20"/>
          <w:szCs w:val="20"/>
        </w:rPr>
        <w:t>Operater oz. ponudnik mora zagotoviti:</w:t>
      </w:r>
    </w:p>
    <w:p w14:paraId="66415156"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strošek</w:t>
      </w:r>
      <w:r w:rsidRPr="00051148">
        <w:rPr>
          <w:rFonts w:ascii="Arial" w:hAnsi="Arial" w:cs="Arial"/>
          <w:color w:val="0000FF"/>
          <w:sz w:val="20"/>
          <w:szCs w:val="20"/>
        </w:rPr>
        <w:t xml:space="preserve"> </w:t>
      </w:r>
      <w:r w:rsidRPr="00051148">
        <w:rPr>
          <w:rFonts w:ascii="Arial" w:hAnsi="Arial" w:cs="Arial"/>
          <w:color w:val="000000"/>
          <w:sz w:val="20"/>
          <w:szCs w:val="20"/>
        </w:rPr>
        <w:t>postavljanja sistema mora biti del ponudbe kot tudi morebitne dodatne, opreme/prilagoditev na naročnikovi lokaciji,</w:t>
      </w:r>
    </w:p>
    <w:p w14:paraId="72DA4367"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sz w:val="20"/>
          <w:szCs w:val="20"/>
        </w:rPr>
      </w:pPr>
      <w:r w:rsidRPr="00051148">
        <w:rPr>
          <w:rFonts w:ascii="Arial" w:hAnsi="Arial" w:cs="Arial"/>
          <w:color w:val="000000"/>
          <w:sz w:val="20"/>
          <w:szCs w:val="20"/>
        </w:rPr>
        <w:t xml:space="preserve">organizirano  podporno službo v režimu 24/7, </w:t>
      </w:r>
    </w:p>
    <w:p w14:paraId="3A58CD97"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primerne  strokovnjake, ki znajo na področju IP telefonije in lokalne računalniške mreže  odkrivati napake delovanja,</w:t>
      </w:r>
    </w:p>
    <w:p w14:paraId="7BD3E767"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skladnost z obstoječimi varnostnimi pravili in dobro prakso,</w:t>
      </w:r>
    </w:p>
    <w:p w14:paraId="0B615A8D"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povezljivost med vsemi lokacijami naročnika preko VPN omrežja,</w:t>
      </w:r>
    </w:p>
    <w:p w14:paraId="30DB77B7"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razpoložljivo prepustnost(rezervirana pasovna širina),</w:t>
      </w:r>
    </w:p>
    <w:p w14:paraId="6E8C6C90"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 xml:space="preserve">opremo, ki mora zaradi varnosti podpirati  delovanje preko </w:t>
      </w:r>
      <w:proofErr w:type="spellStart"/>
      <w:r w:rsidRPr="00051148">
        <w:rPr>
          <w:rFonts w:ascii="Arial" w:hAnsi="Arial" w:cs="Arial"/>
          <w:color w:val="000000"/>
          <w:sz w:val="20"/>
          <w:szCs w:val="20"/>
        </w:rPr>
        <w:t>proxy</w:t>
      </w:r>
      <w:proofErr w:type="spellEnd"/>
      <w:r w:rsidRPr="00051148">
        <w:rPr>
          <w:rFonts w:ascii="Arial" w:hAnsi="Arial" w:cs="Arial"/>
          <w:color w:val="000000"/>
          <w:sz w:val="20"/>
          <w:szCs w:val="20"/>
        </w:rPr>
        <w:t xml:space="preserve"> strežnika (</w:t>
      </w:r>
      <w:proofErr w:type="spellStart"/>
      <w:r w:rsidRPr="00051148">
        <w:rPr>
          <w:rFonts w:ascii="Arial" w:hAnsi="Arial" w:cs="Arial"/>
          <w:color w:val="000000"/>
          <w:sz w:val="20"/>
          <w:szCs w:val="20"/>
        </w:rPr>
        <w:t>Session</w:t>
      </w:r>
      <w:proofErr w:type="spellEnd"/>
      <w:r w:rsidRPr="00051148">
        <w:rPr>
          <w:rFonts w:ascii="Arial" w:hAnsi="Arial" w:cs="Arial"/>
          <w:color w:val="000000"/>
          <w:sz w:val="20"/>
          <w:szCs w:val="20"/>
        </w:rPr>
        <w:t xml:space="preserve"> </w:t>
      </w:r>
      <w:proofErr w:type="spellStart"/>
      <w:r w:rsidRPr="00051148">
        <w:rPr>
          <w:rFonts w:ascii="Arial" w:hAnsi="Arial" w:cs="Arial"/>
          <w:color w:val="000000"/>
          <w:sz w:val="20"/>
          <w:szCs w:val="20"/>
        </w:rPr>
        <w:t>Border</w:t>
      </w:r>
      <w:proofErr w:type="spellEnd"/>
      <w:r w:rsidRPr="00051148">
        <w:rPr>
          <w:rFonts w:ascii="Arial" w:hAnsi="Arial" w:cs="Arial"/>
          <w:color w:val="000000"/>
          <w:sz w:val="20"/>
          <w:szCs w:val="20"/>
        </w:rPr>
        <w:t xml:space="preserve"> </w:t>
      </w:r>
      <w:proofErr w:type="spellStart"/>
      <w:r w:rsidRPr="00051148">
        <w:rPr>
          <w:rFonts w:ascii="Arial" w:hAnsi="Arial" w:cs="Arial"/>
          <w:color w:val="000000"/>
          <w:sz w:val="20"/>
          <w:szCs w:val="20"/>
        </w:rPr>
        <w:t>Controler</w:t>
      </w:r>
      <w:proofErr w:type="spellEnd"/>
      <w:r w:rsidRPr="00051148">
        <w:rPr>
          <w:rFonts w:ascii="Arial" w:hAnsi="Arial" w:cs="Arial"/>
          <w:color w:val="000000"/>
          <w:sz w:val="20"/>
          <w:szCs w:val="20"/>
        </w:rPr>
        <w:t>),</w:t>
      </w:r>
    </w:p>
    <w:p w14:paraId="1C2DBC49"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color w:val="000000"/>
          <w:sz w:val="20"/>
          <w:szCs w:val="20"/>
        </w:rPr>
      </w:pPr>
      <w:r w:rsidRPr="00051148">
        <w:rPr>
          <w:rFonts w:ascii="Arial" w:hAnsi="Arial" w:cs="Arial"/>
          <w:color w:val="000000"/>
          <w:sz w:val="20"/>
          <w:szCs w:val="20"/>
        </w:rPr>
        <w:t>specificirane  vmesnike za  komunikacijo in povezovanje ostalih aplikacij, ki omogočajo lasten razvoj,</w:t>
      </w:r>
    </w:p>
    <w:p w14:paraId="219D0C9F"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sz w:val="20"/>
          <w:szCs w:val="20"/>
        </w:rPr>
      </w:pPr>
      <w:r w:rsidRPr="00051148">
        <w:rPr>
          <w:rFonts w:ascii="Arial" w:hAnsi="Arial" w:cs="Arial"/>
          <w:color w:val="000000"/>
          <w:sz w:val="20"/>
          <w:szCs w:val="20"/>
        </w:rPr>
        <w:t xml:space="preserve">minimalni nabor </w:t>
      </w:r>
      <w:r w:rsidRPr="00051148">
        <w:rPr>
          <w:rFonts w:ascii="Arial" w:hAnsi="Arial" w:cs="Arial"/>
          <w:sz w:val="20"/>
          <w:szCs w:val="20"/>
        </w:rPr>
        <w:t>storitev podpore in upravljanja:</w:t>
      </w:r>
    </w:p>
    <w:p w14:paraId="20F9E9E9" w14:textId="77777777" w:rsidR="00051148" w:rsidRPr="00051148" w:rsidRDefault="00051148" w:rsidP="00557E11">
      <w:pPr>
        <w:widowControl/>
        <w:numPr>
          <w:ilvl w:val="1"/>
          <w:numId w:val="49"/>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podporo uporabnikom,</w:t>
      </w:r>
    </w:p>
    <w:p w14:paraId="2E8F4153" w14:textId="77777777" w:rsidR="00051148" w:rsidRPr="00051148" w:rsidRDefault="00051148" w:rsidP="00557E11">
      <w:pPr>
        <w:widowControl/>
        <w:numPr>
          <w:ilvl w:val="1"/>
          <w:numId w:val="49"/>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podporo in kontaktne št. za morebitne ostale izvajalce operativnega upravljanja omrežja naročnika,</w:t>
      </w:r>
    </w:p>
    <w:p w14:paraId="48C9D10A" w14:textId="77777777" w:rsidR="00051148" w:rsidRPr="00051148" w:rsidRDefault="00051148" w:rsidP="00557E11">
      <w:pPr>
        <w:widowControl/>
        <w:numPr>
          <w:ilvl w:val="1"/>
          <w:numId w:val="49"/>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omogočiti naročniku vpogled v nastavitve svojih naprav za potrebe odpravljanja  napak  in zajema statistike.</w:t>
      </w:r>
    </w:p>
    <w:p w14:paraId="016535D8"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mehanizme zagotavljanja različnih QOS, COS ali TOS parametrov na povezavi,</w:t>
      </w:r>
    </w:p>
    <w:p w14:paraId="22CF3E57"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da bo posredoval klice drugim ponudnikom, ki so locirani na centralni lokaciji,</w:t>
      </w:r>
    </w:p>
    <w:p w14:paraId="03976328" w14:textId="77777777" w:rsidR="00051148" w:rsidRPr="00051148" w:rsidRDefault="00051148" w:rsidP="00557E11">
      <w:pPr>
        <w:widowControl/>
        <w:numPr>
          <w:ilvl w:val="0"/>
          <w:numId w:val="48"/>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da bo vnaprej opredelil klicne parametre:</w:t>
      </w:r>
    </w:p>
    <w:p w14:paraId="61C3A273" w14:textId="77777777" w:rsidR="00051148" w:rsidRPr="00051148" w:rsidRDefault="00051148" w:rsidP="00557E11">
      <w:pPr>
        <w:widowControl/>
        <w:numPr>
          <w:ilvl w:val="1"/>
          <w:numId w:val="50"/>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tip protokola in uporaben kodirnik</w:t>
      </w:r>
    </w:p>
    <w:p w14:paraId="293BFEB7" w14:textId="77777777" w:rsidR="00051148" w:rsidRPr="00051148" w:rsidRDefault="00051148" w:rsidP="00557E11">
      <w:pPr>
        <w:widowControl/>
        <w:numPr>
          <w:ilvl w:val="1"/>
          <w:numId w:val="50"/>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predvideno št. sočasnih klicev (prometni izračun)</w:t>
      </w:r>
    </w:p>
    <w:p w14:paraId="7DA7880C" w14:textId="77777777" w:rsidR="00051148" w:rsidRPr="00051148" w:rsidRDefault="00051148" w:rsidP="00557E11">
      <w:pPr>
        <w:widowControl/>
        <w:numPr>
          <w:ilvl w:val="1"/>
          <w:numId w:val="50"/>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seznam  UDP/TCP  vrat,  po  katerih  se bo odvijal</w:t>
      </w:r>
    </w:p>
    <w:p w14:paraId="1F1B1ED6" w14:textId="77777777" w:rsidR="00051148" w:rsidRPr="00051148" w:rsidRDefault="00051148" w:rsidP="00557E11">
      <w:pPr>
        <w:widowControl/>
        <w:numPr>
          <w:ilvl w:val="1"/>
          <w:numId w:val="50"/>
        </w:numPr>
        <w:autoSpaceDE w:val="0"/>
        <w:autoSpaceDN w:val="0"/>
        <w:adjustRightInd w:val="0"/>
        <w:spacing w:after="0" w:line="240" w:lineRule="auto"/>
        <w:jc w:val="both"/>
        <w:rPr>
          <w:rFonts w:ascii="Arial" w:hAnsi="Arial" w:cs="Arial"/>
          <w:sz w:val="20"/>
          <w:szCs w:val="20"/>
        </w:rPr>
      </w:pPr>
      <w:r w:rsidRPr="00051148">
        <w:rPr>
          <w:rFonts w:ascii="Arial" w:hAnsi="Arial" w:cs="Arial"/>
          <w:sz w:val="20"/>
          <w:szCs w:val="20"/>
        </w:rPr>
        <w:t>promet (tako signalizacija kot vsebina – RTP).</w:t>
      </w:r>
    </w:p>
    <w:p w14:paraId="73AE0D83" w14:textId="77777777" w:rsidR="00051148" w:rsidRPr="00051148" w:rsidRDefault="00051148" w:rsidP="001437D4">
      <w:pPr>
        <w:spacing w:after="0" w:line="240" w:lineRule="auto"/>
        <w:jc w:val="both"/>
        <w:rPr>
          <w:rFonts w:ascii="Arial" w:hAnsi="Arial" w:cs="Arial"/>
          <w:sz w:val="20"/>
          <w:szCs w:val="20"/>
        </w:rPr>
      </w:pPr>
    </w:p>
    <w:p w14:paraId="7749517F"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Tehnična podpora</w:t>
      </w:r>
    </w:p>
    <w:p w14:paraId="70D14AC3"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Za vse storitve naročnik zahteva tehnično podporo in odpravo napak v režimu 24/7.</w:t>
      </w:r>
    </w:p>
    <w:p w14:paraId="094983EB" w14:textId="77777777" w:rsidR="00051148" w:rsidRPr="00051148" w:rsidRDefault="00051148" w:rsidP="00E246A8">
      <w:pPr>
        <w:autoSpaceDE w:val="0"/>
        <w:autoSpaceDN w:val="0"/>
        <w:adjustRightInd w:val="0"/>
        <w:spacing w:after="0" w:line="240" w:lineRule="auto"/>
        <w:rPr>
          <w:rFonts w:ascii="Arial" w:hAnsi="Arial" w:cs="Arial"/>
          <w:sz w:val="20"/>
          <w:szCs w:val="20"/>
        </w:rPr>
      </w:pPr>
      <w:r w:rsidRPr="00051148">
        <w:rPr>
          <w:rFonts w:ascii="Arial" w:hAnsi="Arial" w:cs="Arial"/>
          <w:sz w:val="20"/>
          <w:szCs w:val="20"/>
        </w:rPr>
        <w:t>Ponudnik zagotavlja:</w:t>
      </w:r>
    </w:p>
    <w:p w14:paraId="645695DA" w14:textId="77777777" w:rsidR="00051148" w:rsidRPr="00051148" w:rsidRDefault="00051148" w:rsidP="00557E11">
      <w:pPr>
        <w:pStyle w:val="Odstavekseznama"/>
        <w:numPr>
          <w:ilvl w:val="0"/>
          <w:numId w:val="43"/>
        </w:numPr>
        <w:tabs>
          <w:tab w:val="clear" w:pos="1707"/>
          <w:tab w:val="num" w:pos="360"/>
        </w:tabs>
        <w:autoSpaceDE w:val="0"/>
        <w:autoSpaceDN w:val="0"/>
        <w:adjustRightInd w:val="0"/>
        <w:ind w:left="360"/>
        <w:rPr>
          <w:rFonts w:ascii="Arial" w:hAnsi="Arial" w:cs="Arial"/>
          <w:sz w:val="20"/>
          <w:szCs w:val="20"/>
        </w:rPr>
      </w:pPr>
      <w:r w:rsidRPr="00051148">
        <w:rPr>
          <w:rFonts w:ascii="Arial" w:hAnsi="Arial" w:cs="Arial"/>
          <w:sz w:val="20"/>
          <w:szCs w:val="20"/>
        </w:rPr>
        <w:t>servisno službo 24 ur dnevno in istočasno jamči, da bo rezervne dele imel na zalogi v skladišču v Sloveniji.</w:t>
      </w:r>
    </w:p>
    <w:p w14:paraId="68BFB0F9" w14:textId="77777777" w:rsidR="00051148" w:rsidRPr="00051148" w:rsidRDefault="00051148" w:rsidP="00557E11">
      <w:pPr>
        <w:pStyle w:val="Odstavekseznama"/>
        <w:numPr>
          <w:ilvl w:val="0"/>
          <w:numId w:val="43"/>
        </w:numPr>
        <w:tabs>
          <w:tab w:val="clear" w:pos="1707"/>
          <w:tab w:val="num" w:pos="360"/>
        </w:tabs>
        <w:autoSpaceDE w:val="0"/>
        <w:autoSpaceDN w:val="0"/>
        <w:adjustRightInd w:val="0"/>
        <w:ind w:left="360"/>
        <w:rPr>
          <w:rFonts w:ascii="Arial" w:hAnsi="Arial" w:cs="Arial"/>
          <w:sz w:val="20"/>
          <w:szCs w:val="20"/>
        </w:rPr>
      </w:pPr>
      <w:r w:rsidRPr="00051148">
        <w:rPr>
          <w:rFonts w:ascii="Arial" w:hAnsi="Arial" w:cs="Arial"/>
          <w:sz w:val="20"/>
          <w:szCs w:val="20"/>
        </w:rPr>
        <w:t>24/7 urno službo za vse storitve:</w:t>
      </w:r>
    </w:p>
    <w:p w14:paraId="1CF52610" w14:textId="77777777" w:rsidR="00051148" w:rsidRPr="00051148" w:rsidRDefault="00051148" w:rsidP="00557E11">
      <w:pPr>
        <w:pStyle w:val="Odstavekseznama"/>
        <w:numPr>
          <w:ilvl w:val="0"/>
          <w:numId w:val="64"/>
        </w:numPr>
        <w:tabs>
          <w:tab w:val="clear" w:pos="1707"/>
          <w:tab w:val="num" w:pos="993"/>
        </w:tabs>
        <w:ind w:left="993" w:hanging="284"/>
        <w:rPr>
          <w:rFonts w:ascii="Arial" w:hAnsi="Arial" w:cs="Arial"/>
          <w:sz w:val="20"/>
          <w:szCs w:val="20"/>
        </w:rPr>
      </w:pPr>
      <w:r w:rsidRPr="00051148">
        <w:rPr>
          <w:rFonts w:ascii="Arial" w:hAnsi="Arial" w:cs="Arial"/>
          <w:sz w:val="20"/>
          <w:szCs w:val="20"/>
        </w:rPr>
        <w:t>Za sprejem prijave napak s strani pooblaščenih oseb naročnika po telefonu ali preko e-pošte.</w:t>
      </w:r>
    </w:p>
    <w:p w14:paraId="03C1F2FB" w14:textId="77777777" w:rsidR="00051148" w:rsidRPr="00051148" w:rsidRDefault="00051148" w:rsidP="00557E11">
      <w:pPr>
        <w:pStyle w:val="Odstavekseznama"/>
        <w:numPr>
          <w:ilvl w:val="0"/>
          <w:numId w:val="64"/>
        </w:numPr>
        <w:tabs>
          <w:tab w:val="clear" w:pos="1707"/>
          <w:tab w:val="num" w:pos="993"/>
        </w:tabs>
        <w:ind w:left="993" w:hanging="284"/>
        <w:rPr>
          <w:rFonts w:ascii="Arial" w:hAnsi="Arial" w:cs="Arial"/>
          <w:sz w:val="20"/>
          <w:szCs w:val="20"/>
        </w:rPr>
      </w:pPr>
      <w:r w:rsidRPr="00051148">
        <w:rPr>
          <w:rFonts w:ascii="Arial" w:hAnsi="Arial" w:cs="Arial"/>
          <w:sz w:val="20"/>
          <w:szCs w:val="20"/>
        </w:rPr>
        <w:t>Za vzdrževanje potrebne aktivne in pasivne opreme za izvajanje vseh storitev, ki jih je navedel v svoji ponudbi.</w:t>
      </w:r>
    </w:p>
    <w:p w14:paraId="42933F61" w14:textId="77777777" w:rsidR="00051148" w:rsidRPr="00051148" w:rsidRDefault="00051148" w:rsidP="00557E11">
      <w:pPr>
        <w:pStyle w:val="Odstavekseznama"/>
        <w:numPr>
          <w:ilvl w:val="0"/>
          <w:numId w:val="64"/>
        </w:numPr>
        <w:tabs>
          <w:tab w:val="clear" w:pos="1707"/>
          <w:tab w:val="num" w:pos="993"/>
        </w:tabs>
        <w:ind w:left="993" w:hanging="284"/>
        <w:rPr>
          <w:rFonts w:ascii="Arial" w:hAnsi="Arial" w:cs="Arial"/>
          <w:sz w:val="20"/>
          <w:szCs w:val="20"/>
        </w:rPr>
      </w:pPr>
      <w:r w:rsidRPr="00051148">
        <w:rPr>
          <w:rFonts w:ascii="Arial" w:hAnsi="Arial" w:cs="Arial"/>
          <w:sz w:val="20"/>
          <w:szCs w:val="20"/>
        </w:rPr>
        <w:t xml:space="preserve">Za odpravo napak ugotovljenih ali s strani ponudnika ali prijavljenih s strani pooblaščenih oseb naročnika. </w:t>
      </w:r>
    </w:p>
    <w:p w14:paraId="25F34EEC" w14:textId="77777777" w:rsidR="00051148" w:rsidRPr="00051148" w:rsidRDefault="00051148" w:rsidP="00CE2CBC">
      <w:pPr>
        <w:pStyle w:val="Odstavekseznama"/>
        <w:ind w:left="993"/>
        <w:rPr>
          <w:rFonts w:ascii="Arial" w:hAnsi="Arial" w:cs="Arial"/>
          <w:sz w:val="20"/>
          <w:szCs w:val="20"/>
        </w:rPr>
      </w:pPr>
    </w:p>
    <w:p w14:paraId="02276FAE" w14:textId="77777777" w:rsidR="00051148" w:rsidRPr="00051148" w:rsidRDefault="00051148" w:rsidP="00557E11">
      <w:pPr>
        <w:pStyle w:val="Odstavekseznama"/>
        <w:numPr>
          <w:ilvl w:val="0"/>
          <w:numId w:val="43"/>
        </w:numPr>
        <w:tabs>
          <w:tab w:val="clear" w:pos="1707"/>
          <w:tab w:val="num" w:pos="360"/>
        </w:tabs>
        <w:autoSpaceDE w:val="0"/>
        <w:autoSpaceDN w:val="0"/>
        <w:adjustRightInd w:val="0"/>
        <w:ind w:left="360"/>
        <w:rPr>
          <w:rFonts w:ascii="Arial" w:hAnsi="Arial" w:cs="Arial"/>
          <w:sz w:val="20"/>
          <w:szCs w:val="20"/>
        </w:rPr>
      </w:pPr>
      <w:r w:rsidRPr="00051148">
        <w:rPr>
          <w:rFonts w:ascii="Arial" w:hAnsi="Arial" w:cs="Arial"/>
          <w:sz w:val="20"/>
          <w:szCs w:val="20"/>
        </w:rPr>
        <w:t>odziv v primeru prijave napake po dogovorjenem postopku, in sicer:</w:t>
      </w:r>
    </w:p>
    <w:p w14:paraId="3DF425AD" w14:textId="77777777" w:rsidR="00051148" w:rsidRPr="00051148" w:rsidRDefault="00051148" w:rsidP="00557E11">
      <w:pPr>
        <w:widowControl/>
        <w:numPr>
          <w:ilvl w:val="0"/>
          <w:numId w:val="47"/>
        </w:numPr>
        <w:spacing w:after="0" w:line="240" w:lineRule="auto"/>
        <w:jc w:val="both"/>
        <w:rPr>
          <w:rFonts w:ascii="Arial" w:hAnsi="Arial" w:cs="Arial"/>
          <w:sz w:val="20"/>
          <w:szCs w:val="20"/>
        </w:rPr>
      </w:pPr>
      <w:r w:rsidRPr="00051148">
        <w:rPr>
          <w:rFonts w:ascii="Arial" w:hAnsi="Arial" w:cs="Arial"/>
          <w:b/>
          <w:sz w:val="20"/>
          <w:szCs w:val="20"/>
        </w:rPr>
        <w:lastRenderedPageBreak/>
        <w:t>Lažja napaka:</w:t>
      </w:r>
      <w:r w:rsidRPr="00051148">
        <w:rPr>
          <w:rFonts w:ascii="Arial" w:hAnsi="Arial" w:cs="Arial"/>
          <w:sz w:val="20"/>
          <w:szCs w:val="20"/>
        </w:rPr>
        <w:t xml:space="preserve"> omejena na posameznega uporabnika, uporabniku ne dela določena funkcionalnost, slabša kvaliteta zvoka, okvara dela terminala, klici navzven ali navznoter so mogoči.</w:t>
      </w:r>
    </w:p>
    <w:p w14:paraId="5A5631EB" w14:textId="77777777" w:rsidR="00051148" w:rsidRPr="00051148" w:rsidRDefault="00051148" w:rsidP="00557E11">
      <w:pPr>
        <w:widowControl/>
        <w:numPr>
          <w:ilvl w:val="0"/>
          <w:numId w:val="47"/>
        </w:numPr>
        <w:spacing w:after="0" w:line="240" w:lineRule="auto"/>
        <w:jc w:val="both"/>
        <w:rPr>
          <w:rFonts w:ascii="Arial" w:hAnsi="Arial" w:cs="Arial"/>
          <w:sz w:val="20"/>
          <w:szCs w:val="20"/>
        </w:rPr>
      </w:pPr>
      <w:r w:rsidRPr="00051148">
        <w:rPr>
          <w:rFonts w:ascii="Arial" w:hAnsi="Arial" w:cs="Arial"/>
          <w:b/>
          <w:sz w:val="20"/>
          <w:szCs w:val="20"/>
        </w:rPr>
        <w:t>Običajna napaka:</w:t>
      </w:r>
      <w:r w:rsidRPr="00051148">
        <w:rPr>
          <w:rFonts w:ascii="Arial" w:hAnsi="Arial" w:cs="Arial"/>
          <w:sz w:val="20"/>
          <w:szCs w:val="20"/>
        </w:rPr>
        <w:t xml:space="preserve"> terminal ali uporabniško stikalo je v okvari. Prizadetih je del uporabnikov na lokaciji. Izvajanje klicev ni mogoče.</w:t>
      </w:r>
    </w:p>
    <w:p w14:paraId="37C5ED92" w14:textId="77777777" w:rsidR="00051148" w:rsidRPr="00051148" w:rsidRDefault="00051148" w:rsidP="00557E11">
      <w:pPr>
        <w:widowControl/>
        <w:numPr>
          <w:ilvl w:val="0"/>
          <w:numId w:val="47"/>
        </w:numPr>
        <w:spacing w:after="0" w:line="240" w:lineRule="auto"/>
        <w:jc w:val="both"/>
        <w:rPr>
          <w:rFonts w:ascii="Arial" w:hAnsi="Arial" w:cs="Arial"/>
          <w:sz w:val="20"/>
          <w:szCs w:val="20"/>
        </w:rPr>
      </w:pPr>
      <w:r w:rsidRPr="00051148">
        <w:rPr>
          <w:rFonts w:ascii="Arial" w:hAnsi="Arial" w:cs="Arial"/>
          <w:b/>
          <w:sz w:val="20"/>
          <w:szCs w:val="20"/>
        </w:rPr>
        <w:t>Težja napaka:</w:t>
      </w:r>
      <w:r w:rsidRPr="00051148">
        <w:rPr>
          <w:rFonts w:ascii="Arial" w:hAnsi="Arial" w:cs="Arial"/>
          <w:sz w:val="20"/>
          <w:szCs w:val="20"/>
        </w:rPr>
        <w:t xml:space="preserve"> Izpade storitev za več kot 30 uporabnikov.</w:t>
      </w:r>
    </w:p>
    <w:p w14:paraId="3F37D4C7" w14:textId="77777777" w:rsidR="00051148" w:rsidRPr="00051148" w:rsidRDefault="00051148" w:rsidP="00557E11">
      <w:pPr>
        <w:widowControl/>
        <w:numPr>
          <w:ilvl w:val="0"/>
          <w:numId w:val="47"/>
        </w:numPr>
        <w:spacing w:after="0" w:line="240" w:lineRule="auto"/>
        <w:jc w:val="both"/>
        <w:rPr>
          <w:rFonts w:ascii="Arial" w:hAnsi="Arial" w:cs="Arial"/>
          <w:sz w:val="20"/>
          <w:szCs w:val="20"/>
        </w:rPr>
      </w:pPr>
      <w:r w:rsidRPr="00051148">
        <w:rPr>
          <w:rFonts w:ascii="Arial" w:hAnsi="Arial" w:cs="Arial"/>
          <w:b/>
          <w:sz w:val="20"/>
          <w:szCs w:val="20"/>
        </w:rPr>
        <w:t>Kritična napaka:</w:t>
      </w:r>
      <w:r w:rsidRPr="00051148">
        <w:rPr>
          <w:rFonts w:ascii="Arial" w:hAnsi="Arial" w:cs="Arial"/>
          <w:sz w:val="20"/>
          <w:szCs w:val="20"/>
        </w:rPr>
        <w:t xml:space="preserve"> Izpade posamezna storitev v celoti ali posamezna lokacija v celoti.</w:t>
      </w:r>
    </w:p>
    <w:p w14:paraId="5BEAAEDB" w14:textId="77777777" w:rsidR="00051148" w:rsidRPr="00051148" w:rsidRDefault="00051148" w:rsidP="001437D4">
      <w:pPr>
        <w:spacing w:after="0" w:line="240" w:lineRule="auto"/>
        <w:jc w:val="both"/>
        <w:rPr>
          <w:rFonts w:ascii="Arial" w:hAnsi="Arial" w:cs="Arial"/>
          <w:sz w:val="20"/>
          <w:szCs w:val="20"/>
        </w:rPr>
      </w:pPr>
    </w:p>
    <w:p w14:paraId="5542FC39" w14:textId="77777777" w:rsidR="00051148" w:rsidRPr="00051148" w:rsidRDefault="00051148" w:rsidP="00E246A8">
      <w:pPr>
        <w:spacing w:after="0" w:line="240" w:lineRule="auto"/>
        <w:ind w:firstLine="709"/>
        <w:jc w:val="both"/>
        <w:rPr>
          <w:rFonts w:ascii="Arial" w:hAnsi="Arial" w:cs="Arial"/>
          <w:sz w:val="20"/>
          <w:szCs w:val="20"/>
        </w:rPr>
      </w:pPr>
      <w:r w:rsidRPr="00051148">
        <w:rPr>
          <w:rFonts w:ascii="Arial" w:hAnsi="Arial" w:cs="Arial"/>
          <w:sz w:val="20"/>
          <w:szCs w:val="20"/>
        </w:rPr>
        <w:t>Parametri odprave napak:</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504"/>
        <w:gridCol w:w="1510"/>
        <w:gridCol w:w="3716"/>
      </w:tblGrid>
      <w:tr w:rsidR="00051148" w:rsidRPr="00051148" w14:paraId="42231904" w14:textId="77777777" w:rsidTr="00106D10">
        <w:tc>
          <w:tcPr>
            <w:tcW w:w="1559" w:type="dxa"/>
            <w:tcBorders>
              <w:top w:val="single" w:sz="4" w:space="0" w:color="auto"/>
              <w:left w:val="single" w:sz="4" w:space="0" w:color="auto"/>
              <w:bottom w:val="single" w:sz="4" w:space="0" w:color="auto"/>
              <w:right w:val="single" w:sz="4" w:space="0" w:color="auto"/>
            </w:tcBorders>
          </w:tcPr>
          <w:p w14:paraId="05D2E96F" w14:textId="77777777" w:rsidR="00051148" w:rsidRPr="00051148" w:rsidRDefault="00051148" w:rsidP="00E246A8">
            <w:pPr>
              <w:spacing w:after="0" w:line="240" w:lineRule="auto"/>
              <w:jc w:val="both"/>
              <w:rPr>
                <w:rFonts w:ascii="Arial" w:hAnsi="Arial" w:cs="Arial"/>
                <w:b/>
                <w:sz w:val="20"/>
                <w:szCs w:val="20"/>
              </w:rPr>
            </w:pPr>
            <w:r w:rsidRPr="00051148">
              <w:rPr>
                <w:rFonts w:ascii="Arial" w:hAnsi="Arial" w:cs="Arial"/>
                <w:b/>
                <w:sz w:val="20"/>
                <w:szCs w:val="20"/>
              </w:rPr>
              <w:t>Tip napake</w:t>
            </w:r>
          </w:p>
        </w:tc>
        <w:tc>
          <w:tcPr>
            <w:tcW w:w="1560" w:type="dxa"/>
            <w:tcBorders>
              <w:top w:val="single" w:sz="4" w:space="0" w:color="auto"/>
              <w:left w:val="single" w:sz="4" w:space="0" w:color="auto"/>
              <w:bottom w:val="single" w:sz="4" w:space="0" w:color="auto"/>
              <w:right w:val="single" w:sz="4" w:space="0" w:color="auto"/>
            </w:tcBorders>
          </w:tcPr>
          <w:p w14:paraId="0751E8D2" w14:textId="77777777" w:rsidR="00051148" w:rsidRPr="00051148" w:rsidRDefault="00051148" w:rsidP="00E246A8">
            <w:pPr>
              <w:spacing w:after="0" w:line="240" w:lineRule="auto"/>
              <w:jc w:val="both"/>
              <w:rPr>
                <w:rFonts w:ascii="Arial" w:hAnsi="Arial" w:cs="Arial"/>
                <w:b/>
                <w:sz w:val="20"/>
                <w:szCs w:val="20"/>
              </w:rPr>
            </w:pPr>
            <w:r w:rsidRPr="00051148">
              <w:rPr>
                <w:rFonts w:ascii="Arial" w:hAnsi="Arial" w:cs="Arial"/>
                <w:b/>
                <w:sz w:val="20"/>
                <w:szCs w:val="20"/>
              </w:rPr>
              <w:t>Čas prijave</w:t>
            </w:r>
          </w:p>
        </w:tc>
        <w:tc>
          <w:tcPr>
            <w:tcW w:w="1559" w:type="dxa"/>
            <w:tcBorders>
              <w:top w:val="single" w:sz="4" w:space="0" w:color="auto"/>
              <w:left w:val="single" w:sz="4" w:space="0" w:color="auto"/>
              <w:bottom w:val="single" w:sz="4" w:space="0" w:color="auto"/>
              <w:right w:val="single" w:sz="4" w:space="0" w:color="auto"/>
            </w:tcBorders>
          </w:tcPr>
          <w:p w14:paraId="6C5D7B2E" w14:textId="77777777" w:rsidR="00051148" w:rsidRPr="00051148" w:rsidRDefault="00051148" w:rsidP="00E246A8">
            <w:pPr>
              <w:spacing w:after="0" w:line="240" w:lineRule="auto"/>
              <w:jc w:val="both"/>
              <w:rPr>
                <w:rFonts w:ascii="Arial" w:hAnsi="Arial" w:cs="Arial"/>
                <w:b/>
                <w:sz w:val="20"/>
                <w:szCs w:val="20"/>
              </w:rPr>
            </w:pPr>
            <w:r w:rsidRPr="00051148">
              <w:rPr>
                <w:rFonts w:ascii="Arial" w:hAnsi="Arial" w:cs="Arial"/>
                <w:b/>
                <w:sz w:val="20"/>
                <w:szCs w:val="20"/>
              </w:rPr>
              <w:t>Odzivni čas</w:t>
            </w:r>
          </w:p>
        </w:tc>
        <w:tc>
          <w:tcPr>
            <w:tcW w:w="3935" w:type="dxa"/>
            <w:tcBorders>
              <w:top w:val="single" w:sz="4" w:space="0" w:color="auto"/>
              <w:left w:val="single" w:sz="4" w:space="0" w:color="auto"/>
              <w:bottom w:val="single" w:sz="4" w:space="0" w:color="auto"/>
              <w:right w:val="single" w:sz="4" w:space="0" w:color="auto"/>
            </w:tcBorders>
          </w:tcPr>
          <w:p w14:paraId="594B8B12" w14:textId="77777777" w:rsidR="00051148" w:rsidRPr="00051148" w:rsidRDefault="00051148" w:rsidP="00E246A8">
            <w:pPr>
              <w:spacing w:after="0" w:line="240" w:lineRule="auto"/>
              <w:jc w:val="both"/>
              <w:rPr>
                <w:rFonts w:ascii="Arial" w:hAnsi="Arial" w:cs="Arial"/>
                <w:b/>
                <w:sz w:val="20"/>
                <w:szCs w:val="20"/>
              </w:rPr>
            </w:pPr>
            <w:r w:rsidRPr="00051148">
              <w:rPr>
                <w:rFonts w:ascii="Arial" w:hAnsi="Arial" w:cs="Arial"/>
                <w:b/>
                <w:sz w:val="20"/>
                <w:szCs w:val="20"/>
              </w:rPr>
              <w:t>Predviden čas odprave napake</w:t>
            </w:r>
          </w:p>
        </w:tc>
      </w:tr>
      <w:tr w:rsidR="00051148" w:rsidRPr="00051148" w14:paraId="29D00A85" w14:textId="77777777" w:rsidTr="00106D10">
        <w:tc>
          <w:tcPr>
            <w:tcW w:w="1559" w:type="dxa"/>
            <w:tcBorders>
              <w:top w:val="single" w:sz="4" w:space="0" w:color="auto"/>
              <w:left w:val="single" w:sz="4" w:space="0" w:color="auto"/>
              <w:bottom w:val="single" w:sz="4" w:space="0" w:color="auto"/>
              <w:right w:val="single" w:sz="4" w:space="0" w:color="auto"/>
            </w:tcBorders>
            <w:vAlign w:val="center"/>
          </w:tcPr>
          <w:p w14:paraId="5783825F"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Lažja</w:t>
            </w:r>
          </w:p>
        </w:tc>
        <w:tc>
          <w:tcPr>
            <w:tcW w:w="1560" w:type="dxa"/>
            <w:tcBorders>
              <w:top w:val="single" w:sz="4" w:space="0" w:color="auto"/>
              <w:left w:val="single" w:sz="4" w:space="0" w:color="auto"/>
              <w:bottom w:val="single" w:sz="4" w:space="0" w:color="auto"/>
              <w:right w:val="single" w:sz="4" w:space="0" w:color="auto"/>
            </w:tcBorders>
            <w:vAlign w:val="center"/>
          </w:tcPr>
          <w:p w14:paraId="6B2D6122"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24/7</w:t>
            </w:r>
          </w:p>
        </w:tc>
        <w:tc>
          <w:tcPr>
            <w:tcW w:w="1559" w:type="dxa"/>
            <w:tcBorders>
              <w:top w:val="single" w:sz="4" w:space="0" w:color="auto"/>
              <w:left w:val="single" w:sz="4" w:space="0" w:color="auto"/>
              <w:bottom w:val="single" w:sz="4" w:space="0" w:color="auto"/>
              <w:right w:val="single" w:sz="4" w:space="0" w:color="auto"/>
            </w:tcBorders>
            <w:vAlign w:val="center"/>
          </w:tcPr>
          <w:p w14:paraId="46F44166"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1 ura</w:t>
            </w:r>
          </w:p>
        </w:tc>
        <w:tc>
          <w:tcPr>
            <w:tcW w:w="3935" w:type="dxa"/>
            <w:tcBorders>
              <w:top w:val="single" w:sz="4" w:space="0" w:color="auto"/>
              <w:left w:val="single" w:sz="4" w:space="0" w:color="auto"/>
              <w:bottom w:val="single" w:sz="4" w:space="0" w:color="auto"/>
              <w:right w:val="single" w:sz="4" w:space="0" w:color="auto"/>
            </w:tcBorders>
            <w:vAlign w:val="center"/>
          </w:tcPr>
          <w:p w14:paraId="237DBD33"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1 delovni dan</w:t>
            </w:r>
          </w:p>
        </w:tc>
      </w:tr>
      <w:tr w:rsidR="00051148" w:rsidRPr="00051148" w14:paraId="2E12D00D" w14:textId="77777777" w:rsidTr="00106D10">
        <w:trPr>
          <w:trHeight w:val="271"/>
        </w:trPr>
        <w:tc>
          <w:tcPr>
            <w:tcW w:w="1559" w:type="dxa"/>
            <w:tcBorders>
              <w:top w:val="single" w:sz="4" w:space="0" w:color="auto"/>
              <w:left w:val="single" w:sz="4" w:space="0" w:color="auto"/>
              <w:bottom w:val="single" w:sz="4" w:space="0" w:color="auto"/>
              <w:right w:val="single" w:sz="4" w:space="0" w:color="auto"/>
            </w:tcBorders>
            <w:vAlign w:val="center"/>
          </w:tcPr>
          <w:p w14:paraId="2D30649D"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Običajna</w:t>
            </w:r>
          </w:p>
        </w:tc>
        <w:tc>
          <w:tcPr>
            <w:tcW w:w="1560" w:type="dxa"/>
            <w:tcBorders>
              <w:top w:val="single" w:sz="4" w:space="0" w:color="auto"/>
              <w:left w:val="single" w:sz="4" w:space="0" w:color="auto"/>
              <w:bottom w:val="single" w:sz="4" w:space="0" w:color="auto"/>
              <w:right w:val="single" w:sz="4" w:space="0" w:color="auto"/>
            </w:tcBorders>
            <w:vAlign w:val="center"/>
          </w:tcPr>
          <w:p w14:paraId="34909BC6"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24/7</w:t>
            </w:r>
          </w:p>
        </w:tc>
        <w:tc>
          <w:tcPr>
            <w:tcW w:w="1559" w:type="dxa"/>
            <w:tcBorders>
              <w:top w:val="single" w:sz="4" w:space="0" w:color="auto"/>
              <w:left w:val="single" w:sz="4" w:space="0" w:color="auto"/>
              <w:bottom w:val="single" w:sz="4" w:space="0" w:color="auto"/>
              <w:right w:val="single" w:sz="4" w:space="0" w:color="auto"/>
            </w:tcBorders>
            <w:vAlign w:val="center"/>
          </w:tcPr>
          <w:p w14:paraId="2AB4D25F"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30 minut</w:t>
            </w:r>
          </w:p>
        </w:tc>
        <w:tc>
          <w:tcPr>
            <w:tcW w:w="3935" w:type="dxa"/>
            <w:tcBorders>
              <w:top w:val="single" w:sz="4" w:space="0" w:color="auto"/>
              <w:left w:val="single" w:sz="4" w:space="0" w:color="auto"/>
              <w:bottom w:val="single" w:sz="4" w:space="0" w:color="auto"/>
              <w:right w:val="single" w:sz="4" w:space="0" w:color="auto"/>
            </w:tcBorders>
            <w:vAlign w:val="center"/>
          </w:tcPr>
          <w:p w14:paraId="75F75F60"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isti dan</w:t>
            </w:r>
          </w:p>
        </w:tc>
      </w:tr>
      <w:tr w:rsidR="00051148" w:rsidRPr="00051148" w14:paraId="3C99A665" w14:textId="77777777" w:rsidTr="00106D10">
        <w:tc>
          <w:tcPr>
            <w:tcW w:w="1559" w:type="dxa"/>
            <w:tcBorders>
              <w:top w:val="single" w:sz="4" w:space="0" w:color="auto"/>
              <w:left w:val="single" w:sz="4" w:space="0" w:color="auto"/>
              <w:bottom w:val="single" w:sz="4" w:space="0" w:color="auto"/>
              <w:right w:val="single" w:sz="4" w:space="0" w:color="auto"/>
            </w:tcBorders>
            <w:vAlign w:val="center"/>
          </w:tcPr>
          <w:p w14:paraId="22C44509"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Težja</w:t>
            </w:r>
          </w:p>
        </w:tc>
        <w:tc>
          <w:tcPr>
            <w:tcW w:w="1560" w:type="dxa"/>
            <w:tcBorders>
              <w:top w:val="single" w:sz="4" w:space="0" w:color="auto"/>
              <w:left w:val="single" w:sz="4" w:space="0" w:color="auto"/>
              <w:bottom w:val="single" w:sz="4" w:space="0" w:color="auto"/>
              <w:right w:val="single" w:sz="4" w:space="0" w:color="auto"/>
            </w:tcBorders>
            <w:vAlign w:val="center"/>
          </w:tcPr>
          <w:p w14:paraId="5E993A97"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24/7</w:t>
            </w:r>
          </w:p>
        </w:tc>
        <w:tc>
          <w:tcPr>
            <w:tcW w:w="1559" w:type="dxa"/>
            <w:tcBorders>
              <w:top w:val="single" w:sz="4" w:space="0" w:color="auto"/>
              <w:left w:val="single" w:sz="4" w:space="0" w:color="auto"/>
              <w:bottom w:val="single" w:sz="4" w:space="0" w:color="auto"/>
              <w:right w:val="single" w:sz="4" w:space="0" w:color="auto"/>
            </w:tcBorders>
            <w:vAlign w:val="center"/>
          </w:tcPr>
          <w:p w14:paraId="3769A845"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30 minut</w:t>
            </w:r>
          </w:p>
        </w:tc>
        <w:tc>
          <w:tcPr>
            <w:tcW w:w="3935" w:type="dxa"/>
            <w:tcBorders>
              <w:top w:val="single" w:sz="4" w:space="0" w:color="auto"/>
              <w:left w:val="single" w:sz="4" w:space="0" w:color="auto"/>
              <w:bottom w:val="single" w:sz="4" w:space="0" w:color="auto"/>
              <w:right w:val="single" w:sz="4" w:space="0" w:color="auto"/>
            </w:tcBorders>
            <w:vAlign w:val="center"/>
          </w:tcPr>
          <w:p w14:paraId="6B692ABE"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3 ure</w:t>
            </w:r>
          </w:p>
        </w:tc>
      </w:tr>
      <w:tr w:rsidR="00051148" w:rsidRPr="00051148" w14:paraId="402FF0F3" w14:textId="77777777" w:rsidTr="00106D10">
        <w:tc>
          <w:tcPr>
            <w:tcW w:w="1559" w:type="dxa"/>
            <w:tcBorders>
              <w:top w:val="single" w:sz="4" w:space="0" w:color="auto"/>
              <w:left w:val="single" w:sz="4" w:space="0" w:color="auto"/>
              <w:bottom w:val="single" w:sz="4" w:space="0" w:color="auto"/>
              <w:right w:val="single" w:sz="4" w:space="0" w:color="auto"/>
            </w:tcBorders>
            <w:vAlign w:val="center"/>
          </w:tcPr>
          <w:p w14:paraId="6D9155C4"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Kritična</w:t>
            </w:r>
          </w:p>
        </w:tc>
        <w:tc>
          <w:tcPr>
            <w:tcW w:w="1560" w:type="dxa"/>
            <w:tcBorders>
              <w:top w:val="single" w:sz="4" w:space="0" w:color="auto"/>
              <w:left w:val="single" w:sz="4" w:space="0" w:color="auto"/>
              <w:bottom w:val="single" w:sz="4" w:space="0" w:color="auto"/>
              <w:right w:val="single" w:sz="4" w:space="0" w:color="auto"/>
            </w:tcBorders>
            <w:vAlign w:val="center"/>
          </w:tcPr>
          <w:p w14:paraId="7B9441AD"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24/7</w:t>
            </w:r>
          </w:p>
        </w:tc>
        <w:tc>
          <w:tcPr>
            <w:tcW w:w="1559" w:type="dxa"/>
            <w:tcBorders>
              <w:top w:val="single" w:sz="4" w:space="0" w:color="auto"/>
              <w:left w:val="single" w:sz="4" w:space="0" w:color="auto"/>
              <w:bottom w:val="single" w:sz="4" w:space="0" w:color="auto"/>
              <w:right w:val="single" w:sz="4" w:space="0" w:color="auto"/>
            </w:tcBorders>
            <w:vAlign w:val="center"/>
          </w:tcPr>
          <w:p w14:paraId="01A88542"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30 minut</w:t>
            </w:r>
          </w:p>
        </w:tc>
        <w:tc>
          <w:tcPr>
            <w:tcW w:w="3935" w:type="dxa"/>
            <w:tcBorders>
              <w:top w:val="single" w:sz="4" w:space="0" w:color="auto"/>
              <w:left w:val="single" w:sz="4" w:space="0" w:color="auto"/>
              <w:bottom w:val="single" w:sz="4" w:space="0" w:color="auto"/>
              <w:right w:val="single" w:sz="4" w:space="0" w:color="auto"/>
            </w:tcBorders>
            <w:vAlign w:val="center"/>
          </w:tcPr>
          <w:p w14:paraId="390CEEBF" w14:textId="77777777" w:rsidR="00051148" w:rsidRPr="00051148" w:rsidRDefault="00051148" w:rsidP="00E246A8">
            <w:pPr>
              <w:spacing w:after="0" w:line="240" w:lineRule="auto"/>
              <w:rPr>
                <w:rFonts w:ascii="Arial" w:hAnsi="Arial" w:cs="Arial"/>
                <w:sz w:val="20"/>
                <w:szCs w:val="20"/>
              </w:rPr>
            </w:pPr>
            <w:r w:rsidRPr="00051148">
              <w:rPr>
                <w:rFonts w:ascii="Arial" w:hAnsi="Arial" w:cs="Arial"/>
                <w:sz w:val="20"/>
                <w:szCs w:val="20"/>
              </w:rPr>
              <w:t>2 uri</w:t>
            </w:r>
          </w:p>
        </w:tc>
      </w:tr>
    </w:tbl>
    <w:p w14:paraId="2766831D" w14:textId="77777777" w:rsidR="00051148" w:rsidRPr="00051148" w:rsidRDefault="00051148" w:rsidP="001437D4">
      <w:pPr>
        <w:spacing w:after="0" w:line="240" w:lineRule="auto"/>
        <w:jc w:val="both"/>
        <w:rPr>
          <w:rFonts w:ascii="Arial" w:hAnsi="Arial" w:cs="Arial"/>
          <w:sz w:val="20"/>
          <w:szCs w:val="20"/>
        </w:rPr>
      </w:pPr>
    </w:p>
    <w:p w14:paraId="22C0B5AC"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 xml:space="preserve"> Vzdrževanje opreme in napake opreme</w:t>
      </w:r>
    </w:p>
    <w:p w14:paraId="4827C001" w14:textId="77777777" w:rsidR="00051148" w:rsidRDefault="00051148" w:rsidP="001437D4">
      <w:pPr>
        <w:spacing w:after="0" w:line="240" w:lineRule="auto"/>
        <w:jc w:val="both"/>
        <w:rPr>
          <w:rFonts w:ascii="Arial" w:hAnsi="Arial" w:cs="Arial"/>
          <w:color w:val="000000"/>
          <w:sz w:val="20"/>
          <w:szCs w:val="20"/>
        </w:rPr>
      </w:pPr>
      <w:r w:rsidRPr="00051148">
        <w:rPr>
          <w:rFonts w:ascii="Arial" w:hAnsi="Arial" w:cs="Arial"/>
          <w:sz w:val="20"/>
          <w:szCs w:val="20"/>
        </w:rPr>
        <w:t>Ponudnik bo moral vso opremo, ki jo bo imel naročnik v najemu, na svoje stroške redno vzdrževati in jo po potrebi popravljati ali zamenjati z novo, tako da je primerna za njeno običajno in dogovorjeno rabo</w:t>
      </w:r>
      <w:r w:rsidRPr="00051148">
        <w:rPr>
          <w:rFonts w:ascii="Arial" w:hAnsi="Arial" w:cs="Arial"/>
          <w:color w:val="000000"/>
          <w:sz w:val="20"/>
          <w:szCs w:val="20"/>
        </w:rPr>
        <w:t>. Ponudnik bo odgovarjal za vse stvarne in pravne napake IP opreme, ki jo bo imel naročnik v najemu.</w:t>
      </w:r>
    </w:p>
    <w:p w14:paraId="517338E6" w14:textId="77777777" w:rsidR="001437D4" w:rsidRPr="00051148" w:rsidRDefault="001437D4" w:rsidP="001437D4">
      <w:pPr>
        <w:spacing w:after="0" w:line="240" w:lineRule="auto"/>
        <w:jc w:val="both"/>
        <w:rPr>
          <w:rFonts w:ascii="Arial" w:hAnsi="Arial" w:cs="Arial"/>
          <w:color w:val="000000"/>
          <w:sz w:val="20"/>
          <w:szCs w:val="20"/>
        </w:rPr>
      </w:pPr>
    </w:p>
    <w:p w14:paraId="60D349FF" w14:textId="77777777" w:rsidR="00051148" w:rsidRPr="00051148"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051148">
        <w:rPr>
          <w:rFonts w:eastAsia="Times New Roman"/>
          <w:b/>
          <w:bCs/>
          <w:i w:val="0"/>
          <w:iCs w:val="0"/>
          <w:color w:val="243F60"/>
        </w:rPr>
        <w:t>IP TELEFONIJA</w:t>
      </w:r>
    </w:p>
    <w:p w14:paraId="0E2814B7" w14:textId="77777777" w:rsidR="00051148" w:rsidRPr="00051148" w:rsidRDefault="00051148" w:rsidP="00557E11">
      <w:pPr>
        <w:pStyle w:val="Naslov7"/>
        <w:widowControl w:val="0"/>
        <w:numPr>
          <w:ilvl w:val="2"/>
          <w:numId w:val="55"/>
        </w:numPr>
        <w:spacing w:before="18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 xml:space="preserve"> Osnovne zahteve </w:t>
      </w:r>
    </w:p>
    <w:p w14:paraId="0EB43301" w14:textId="77777777" w:rsidR="00051148" w:rsidRPr="00051148" w:rsidRDefault="00051148" w:rsidP="00E246A8">
      <w:pPr>
        <w:spacing w:after="0" w:line="240" w:lineRule="auto"/>
        <w:jc w:val="both"/>
        <w:rPr>
          <w:rFonts w:ascii="Arial" w:hAnsi="Arial" w:cs="Arial"/>
          <w:sz w:val="20"/>
          <w:szCs w:val="20"/>
        </w:rPr>
      </w:pPr>
      <w:r w:rsidRPr="00051148">
        <w:rPr>
          <w:rFonts w:ascii="Arial" w:hAnsi="Arial" w:cs="Arial"/>
          <w:sz w:val="20"/>
          <w:szCs w:val="20"/>
        </w:rPr>
        <w:t xml:space="preserve">Naročnik zahteva, da </w:t>
      </w:r>
    </w:p>
    <w:p w14:paraId="32157286" w14:textId="77777777" w:rsidR="00051148" w:rsidRPr="00051148" w:rsidRDefault="00051148" w:rsidP="00557E11">
      <w:pPr>
        <w:pStyle w:val="Odstavekseznama"/>
        <w:numPr>
          <w:ilvl w:val="0"/>
          <w:numId w:val="43"/>
        </w:numPr>
        <w:tabs>
          <w:tab w:val="clear" w:pos="1707"/>
          <w:tab w:val="num" w:pos="993"/>
        </w:tabs>
        <w:ind w:left="993" w:hanging="426"/>
        <w:jc w:val="both"/>
        <w:rPr>
          <w:rFonts w:ascii="Arial" w:hAnsi="Arial" w:cs="Arial"/>
          <w:sz w:val="20"/>
          <w:szCs w:val="20"/>
        </w:rPr>
      </w:pPr>
      <w:r w:rsidRPr="00051148">
        <w:rPr>
          <w:rFonts w:ascii="Arial" w:hAnsi="Arial" w:cs="Arial"/>
          <w:sz w:val="20"/>
          <w:szCs w:val="20"/>
        </w:rPr>
        <w:t>je obstoječi LAN s širokopasovnimi internetnimi priključki namenjen izključno in samo DATA prometu;</w:t>
      </w:r>
    </w:p>
    <w:p w14:paraId="7BD74B41" w14:textId="77777777" w:rsidR="00051148" w:rsidRPr="00051148" w:rsidRDefault="00051148" w:rsidP="00557E11">
      <w:pPr>
        <w:pStyle w:val="Odstavekseznama"/>
        <w:numPr>
          <w:ilvl w:val="0"/>
          <w:numId w:val="43"/>
        </w:numPr>
        <w:tabs>
          <w:tab w:val="clear" w:pos="1707"/>
          <w:tab w:val="num" w:pos="993"/>
        </w:tabs>
        <w:ind w:left="993" w:hanging="426"/>
        <w:jc w:val="both"/>
        <w:rPr>
          <w:rFonts w:ascii="Arial" w:hAnsi="Arial" w:cs="Arial"/>
          <w:sz w:val="20"/>
          <w:szCs w:val="20"/>
        </w:rPr>
      </w:pPr>
      <w:r w:rsidRPr="00051148">
        <w:rPr>
          <w:rFonts w:ascii="Arial" w:hAnsi="Arial" w:cs="Arial"/>
          <w:sz w:val="20"/>
          <w:szCs w:val="20"/>
        </w:rPr>
        <w:t xml:space="preserve">da je omrežje za IP telefonijo (na </w:t>
      </w:r>
      <w:r w:rsidRPr="00051148">
        <w:rPr>
          <w:rFonts w:ascii="Arial" w:hAnsi="Arial" w:cs="Arial"/>
          <w:i/>
          <w:sz w:val="20"/>
          <w:szCs w:val="20"/>
        </w:rPr>
        <w:t>Sliki 1</w:t>
      </w:r>
      <w:r w:rsidRPr="00051148">
        <w:rPr>
          <w:rFonts w:ascii="Arial" w:hAnsi="Arial" w:cs="Arial"/>
          <w:sz w:val="20"/>
          <w:szCs w:val="20"/>
        </w:rPr>
        <w:t xml:space="preserve"> označeno z zeleno) popolnoma ločeno od obstoječega DATA omrežja;</w:t>
      </w:r>
    </w:p>
    <w:p w14:paraId="0D6EEEE2" w14:textId="77777777" w:rsidR="00051148" w:rsidRPr="00051148" w:rsidRDefault="00051148" w:rsidP="00557E11">
      <w:pPr>
        <w:pStyle w:val="Odstavekseznama"/>
        <w:numPr>
          <w:ilvl w:val="0"/>
          <w:numId w:val="43"/>
        </w:numPr>
        <w:tabs>
          <w:tab w:val="clear" w:pos="1707"/>
          <w:tab w:val="num" w:pos="993"/>
        </w:tabs>
        <w:ind w:left="993" w:hanging="426"/>
        <w:jc w:val="both"/>
        <w:rPr>
          <w:rFonts w:ascii="Arial" w:hAnsi="Arial" w:cs="Arial"/>
          <w:sz w:val="20"/>
          <w:szCs w:val="20"/>
        </w:rPr>
      </w:pPr>
      <w:r w:rsidRPr="00051148">
        <w:rPr>
          <w:rFonts w:ascii="Arial" w:hAnsi="Arial" w:cs="Arial"/>
          <w:sz w:val="20"/>
          <w:szCs w:val="20"/>
        </w:rPr>
        <w:t>za vsako lokacijo potrebuje dodatni širokopasovni internetni dostop preko optičnega omrežja in s tem za vsako lokacijo fiksni javni IP ter omogočeno DDOS zaščito;</w:t>
      </w:r>
    </w:p>
    <w:p w14:paraId="73CF07B9" w14:textId="77777777" w:rsidR="00051148" w:rsidRPr="00051148" w:rsidRDefault="00051148" w:rsidP="00557E11">
      <w:pPr>
        <w:pStyle w:val="Odstavekseznama"/>
        <w:numPr>
          <w:ilvl w:val="0"/>
          <w:numId w:val="43"/>
        </w:numPr>
        <w:tabs>
          <w:tab w:val="clear" w:pos="1707"/>
          <w:tab w:val="num" w:pos="993"/>
        </w:tabs>
        <w:ind w:left="993" w:hanging="426"/>
        <w:jc w:val="both"/>
        <w:rPr>
          <w:rFonts w:ascii="Arial" w:hAnsi="Arial" w:cs="Arial"/>
          <w:sz w:val="20"/>
          <w:szCs w:val="20"/>
        </w:rPr>
      </w:pPr>
      <w:r w:rsidRPr="00051148">
        <w:rPr>
          <w:rFonts w:ascii="Arial" w:hAnsi="Arial" w:cs="Arial"/>
          <w:sz w:val="20"/>
          <w:szCs w:val="20"/>
        </w:rPr>
        <w:t xml:space="preserve">se med primarnim Data centrom (DC1) in sekundarnim Data centrom (DC2) naročnika vzpostavi </w:t>
      </w:r>
      <w:proofErr w:type="spellStart"/>
      <w:r w:rsidRPr="00051148">
        <w:rPr>
          <w:rFonts w:ascii="Arial" w:hAnsi="Arial" w:cs="Arial"/>
          <w:sz w:val="20"/>
          <w:szCs w:val="20"/>
        </w:rPr>
        <w:t>backup</w:t>
      </w:r>
      <w:proofErr w:type="spellEnd"/>
      <w:r w:rsidRPr="00051148">
        <w:rPr>
          <w:rFonts w:ascii="Arial" w:hAnsi="Arial" w:cs="Arial"/>
          <w:sz w:val="20"/>
          <w:szCs w:val="20"/>
        </w:rPr>
        <w:t xml:space="preserve"> za IP telefonijo na upravi zavoda preko obstoječe in delujoče Dark </w:t>
      </w:r>
      <w:proofErr w:type="spellStart"/>
      <w:r w:rsidRPr="00051148">
        <w:rPr>
          <w:rFonts w:ascii="Arial" w:hAnsi="Arial" w:cs="Arial"/>
          <w:sz w:val="20"/>
          <w:szCs w:val="20"/>
        </w:rPr>
        <w:t>fibre</w:t>
      </w:r>
      <w:proofErr w:type="spellEnd"/>
      <w:r w:rsidRPr="00051148">
        <w:rPr>
          <w:rFonts w:ascii="Arial" w:hAnsi="Arial" w:cs="Arial"/>
          <w:sz w:val="20"/>
          <w:szCs w:val="20"/>
        </w:rPr>
        <w:t xml:space="preserve"> povezave med obema centroma. (Glej </w:t>
      </w:r>
      <w:r w:rsidRPr="00051148">
        <w:rPr>
          <w:rFonts w:ascii="Arial" w:hAnsi="Arial" w:cs="Arial"/>
          <w:i/>
          <w:sz w:val="20"/>
          <w:szCs w:val="20"/>
        </w:rPr>
        <w:t>Slika 1</w:t>
      </w:r>
      <w:r w:rsidRPr="00051148">
        <w:rPr>
          <w:rFonts w:ascii="Arial" w:hAnsi="Arial" w:cs="Arial"/>
          <w:sz w:val="20"/>
          <w:szCs w:val="20"/>
        </w:rPr>
        <w:t>)</w:t>
      </w:r>
    </w:p>
    <w:p w14:paraId="68684A2D" w14:textId="77777777" w:rsidR="00051148" w:rsidRPr="00051148" w:rsidRDefault="00051148" w:rsidP="00CE2CBC">
      <w:pPr>
        <w:spacing w:line="240" w:lineRule="auto"/>
        <w:jc w:val="both"/>
        <w:rPr>
          <w:rFonts w:ascii="Arial" w:hAnsi="Arial" w:cs="Arial"/>
          <w:color w:val="000000"/>
          <w:sz w:val="20"/>
          <w:szCs w:val="20"/>
        </w:rPr>
      </w:pPr>
      <w:r w:rsidRPr="00051148">
        <w:rPr>
          <w:rFonts w:ascii="Arial" w:hAnsi="Arial" w:cs="Arial"/>
          <w:color w:val="000000"/>
          <w:sz w:val="20"/>
          <w:szCs w:val="20"/>
        </w:rPr>
        <w:br w:type="page"/>
      </w:r>
    </w:p>
    <w:p w14:paraId="03F297DD" w14:textId="77777777" w:rsidR="00051148" w:rsidRPr="00051148" w:rsidRDefault="00051148" w:rsidP="00CE2CBC">
      <w:pPr>
        <w:spacing w:line="240" w:lineRule="auto"/>
        <w:ind w:left="993" w:hanging="993"/>
        <w:jc w:val="both"/>
        <w:rPr>
          <w:rFonts w:ascii="Arial" w:hAnsi="Arial" w:cs="Arial"/>
          <w:sz w:val="20"/>
          <w:szCs w:val="20"/>
        </w:rPr>
      </w:pPr>
      <w:r w:rsidRPr="00051148">
        <w:rPr>
          <w:rFonts w:ascii="Arial" w:hAnsi="Arial" w:cs="Arial"/>
          <w:sz w:val="20"/>
          <w:szCs w:val="20"/>
        </w:rPr>
        <w:lastRenderedPageBreak/>
        <w:t>Slika 1 – Shema integracije IP telefonije in dodatnega širokopasovnega interneta v obstoječe omrežje Lekarne Ljubljana</w:t>
      </w:r>
    </w:p>
    <w:p w14:paraId="0CB8A1E6" w14:textId="77777777" w:rsidR="00051148" w:rsidRPr="00051148" w:rsidRDefault="00051148" w:rsidP="00CE2CBC">
      <w:pPr>
        <w:spacing w:line="240" w:lineRule="auto"/>
        <w:rPr>
          <w:rFonts w:ascii="Arial" w:hAnsi="Arial" w:cs="Arial"/>
          <w:b/>
          <w:sz w:val="20"/>
          <w:szCs w:val="20"/>
        </w:rPr>
      </w:pPr>
    </w:p>
    <w:p w14:paraId="2227B944" w14:textId="77777777" w:rsidR="00051148" w:rsidRPr="00051148" w:rsidRDefault="00051148" w:rsidP="00CE2CBC">
      <w:pPr>
        <w:spacing w:line="240" w:lineRule="auto"/>
        <w:rPr>
          <w:rFonts w:ascii="Arial" w:hAnsi="Arial" w:cs="Arial"/>
          <w:b/>
          <w:sz w:val="20"/>
          <w:szCs w:val="20"/>
        </w:rPr>
      </w:pPr>
      <w:r w:rsidRPr="00051148">
        <w:rPr>
          <w:rFonts w:ascii="Arial" w:hAnsi="Arial" w:cs="Arial"/>
          <w:noProof/>
          <w:color w:val="333333"/>
          <w:sz w:val="20"/>
          <w:szCs w:val="20"/>
          <w:lang w:eastAsia="sl-SI"/>
        </w:rPr>
        <mc:AlternateContent>
          <mc:Choice Requires="wpg">
            <w:drawing>
              <wp:inline distT="0" distB="0" distL="0" distR="0" wp14:anchorId="2EE8EA92" wp14:editId="387BB3BD">
                <wp:extent cx="5527675" cy="4972050"/>
                <wp:effectExtent l="0" t="0" r="0" b="0"/>
                <wp:docPr id="1" name="Skupina 1"/>
                <wp:cNvGraphicFramePr/>
                <a:graphic xmlns:a="http://schemas.openxmlformats.org/drawingml/2006/main">
                  <a:graphicData uri="http://schemas.microsoft.com/office/word/2010/wordprocessingGroup">
                    <wpg:wgp>
                      <wpg:cNvGrpSpPr/>
                      <wpg:grpSpPr>
                        <a:xfrm>
                          <a:off x="0" y="0"/>
                          <a:ext cx="5527675" cy="4972050"/>
                          <a:chOff x="0" y="0"/>
                          <a:chExt cx="5527675" cy="4972050"/>
                        </a:xfrm>
                      </wpg:grpSpPr>
                      <pic:pic xmlns:pic="http://schemas.openxmlformats.org/drawingml/2006/picture">
                        <pic:nvPicPr>
                          <pic:cNvPr id="2" name="Slika 2" descr="C:\Users\spelak\AppData\Local\Microsoft\Windows\Temporary Internet Files\Content.Word\Zajeta slika.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38100"/>
                            <a:ext cx="5527675" cy="4933950"/>
                          </a:xfrm>
                          <a:prstGeom prst="rect">
                            <a:avLst/>
                          </a:prstGeom>
                          <a:noFill/>
                          <a:ln>
                            <a:noFill/>
                          </a:ln>
                        </pic:spPr>
                      </pic:pic>
                      <wps:wsp>
                        <wps:cNvPr id="5" name="Polje z besedilom 2"/>
                        <wps:cNvSpPr txBox="1">
                          <a:spLocks noChangeArrowheads="1"/>
                        </wps:cNvSpPr>
                        <wps:spPr bwMode="auto">
                          <a:xfrm>
                            <a:off x="3543300" y="0"/>
                            <a:ext cx="640080" cy="304800"/>
                          </a:xfrm>
                          <a:prstGeom prst="rect">
                            <a:avLst/>
                          </a:prstGeom>
                          <a:solidFill>
                            <a:srgbClr val="FFFFFF"/>
                          </a:solidFill>
                          <a:ln w="9525">
                            <a:noFill/>
                            <a:miter lim="800000"/>
                            <a:headEnd/>
                            <a:tailEnd/>
                          </a:ln>
                        </wps:spPr>
                        <wps:txbx>
                          <w:txbxContent>
                            <w:p w14:paraId="13F4DCFC" w14:textId="77777777" w:rsidR="00051148" w:rsidRPr="002820B3" w:rsidRDefault="00051148" w:rsidP="00051148">
                              <w:pPr>
                                <w:rPr>
                                  <w:b/>
                                  <w:color w:val="00B050"/>
                                  <w:sz w:val="18"/>
                                </w:rPr>
                              </w:pPr>
                              <w:r w:rsidRPr="002820B3">
                                <w:rPr>
                                  <w:b/>
                                  <w:color w:val="00B050"/>
                                  <w:sz w:val="18"/>
                                </w:rPr>
                                <w:t>DATA &amp;</w:t>
                              </w:r>
                            </w:p>
                          </w:txbxContent>
                        </wps:txbx>
                        <wps:bodyPr rot="0" vert="horz" wrap="square" lIns="91440" tIns="45720" rIns="91440" bIns="45720" anchor="t" anchorCtr="0">
                          <a:noAutofit/>
                        </wps:bodyPr>
                      </wps:wsp>
                    </wpg:wgp>
                  </a:graphicData>
                </a:graphic>
              </wp:inline>
            </w:drawing>
          </mc:Choice>
          <mc:Fallback>
            <w:pict>
              <v:group w14:anchorId="2EE8EA92" id="Skupina 1" o:spid="_x0000_s1026" style="width:435.25pt;height:391.5pt;mso-position-horizontal-relative:char;mso-position-vertical-relative:line" coordsize="55276,49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EtzZW5pamEgTW9udGFuaQAABZADAAIAAAAU&#10;AAAQqJAEAAIAAAAUAAAQvJKRAAIAAAADMzcAAJKSAAIAAAADMzcAAOocAAcAAAgMAAAInAAAAAAc&#10;6gAAAAg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Dw/eHBhY2tldCBlbmQ9J3cnPz7/2wBDAAcFBQYFBAcGBQYIBwcIChELCgkJChUPEAwR&#10;GBUaGRgVGBcbHichGx0lHRcYIi4iJSgpKywrGiAvMy8qMicqKyr/2wBDAQcICAoJChQLCxQqHBgc&#10;KioqKioqKioqKioqKioqKioqKioqKioqKioqKioqKioqKioqKioqKioqKioqKioqKir/wAARCAJ3&#10;AsM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6R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7" type="#_x0000_t75" style="position:absolute;top:381;width:55276;height:493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">
                  <v:imagedata r:id="rId9" o:title="Zajeta slika"/>
                </v:shape>
                <v:shapetype id="_x0000_t202" coordsize="21600,21600" o:spt="202" path="m,l,21600r21600,l21600,xe">
                  <v:stroke joinstyle="miter"/>
                  <v:path gradientshapeok="t" o:connecttype="rect"/>
                </v:shapetype>
                <v:shape id="Polje z besedilom 2" o:spid="_x0000_s1028" type="#_x0000_t202" style="position:absolute;left:35433;width:6400;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13F4DCFC" w14:textId="77777777" w:rsidR="00051148" w:rsidRPr="002820B3" w:rsidRDefault="00051148" w:rsidP="00051148">
                        <w:pPr>
                          <w:rPr>
                            <w:b/>
                            <w:color w:val="00B050"/>
                            <w:sz w:val="18"/>
                          </w:rPr>
                        </w:pPr>
                        <w:r w:rsidRPr="002820B3">
                          <w:rPr>
                            <w:b/>
                            <w:color w:val="00B050"/>
                            <w:sz w:val="18"/>
                          </w:rPr>
                          <w:t>DATA &amp;</w:t>
                        </w:r>
                      </w:p>
                    </w:txbxContent>
                  </v:textbox>
                </v:shape>
                <w10:anchorlock/>
              </v:group>
            </w:pict>
          </mc:Fallback>
        </mc:AlternateContent>
      </w:r>
    </w:p>
    <w:p w14:paraId="68FB2ED5"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Obrazložitev slike:</w:t>
      </w:r>
    </w:p>
    <w:p w14:paraId="5161D264" w14:textId="77777777" w:rsidR="00051148" w:rsidRPr="00051148" w:rsidRDefault="00051148" w:rsidP="00E246A8">
      <w:pPr>
        <w:spacing w:after="0" w:line="240" w:lineRule="auto"/>
        <w:rPr>
          <w:rFonts w:ascii="Arial" w:hAnsi="Arial" w:cs="Arial"/>
          <w:color w:val="333333"/>
          <w:sz w:val="20"/>
          <w:szCs w:val="20"/>
          <w:lang w:eastAsia="sl-SI"/>
        </w:rPr>
      </w:pPr>
      <w:r w:rsidRPr="00051148">
        <w:rPr>
          <w:rFonts w:ascii="Arial" w:hAnsi="Arial" w:cs="Arial"/>
          <w:color w:val="333333"/>
          <w:sz w:val="20"/>
          <w:szCs w:val="20"/>
          <w:lang w:eastAsia="sl-SI"/>
        </w:rPr>
        <w:t xml:space="preserve">Zeleno narisane črte in zeleno obrobljeni simboli shematsko predstavljajo novi del, ki predstavlja IPT in ISP – novi, dodatni internet (na </w:t>
      </w:r>
      <w:r w:rsidRPr="00051148">
        <w:rPr>
          <w:rFonts w:ascii="Arial" w:hAnsi="Arial" w:cs="Arial"/>
          <w:i/>
          <w:color w:val="333333"/>
          <w:sz w:val="20"/>
          <w:szCs w:val="20"/>
          <w:lang w:eastAsia="sl-SI"/>
        </w:rPr>
        <w:t>sliki 1</w:t>
      </w:r>
      <w:r w:rsidRPr="00051148">
        <w:rPr>
          <w:rFonts w:ascii="Arial" w:hAnsi="Arial" w:cs="Arial"/>
          <w:color w:val="333333"/>
          <w:sz w:val="20"/>
          <w:szCs w:val="20"/>
          <w:lang w:eastAsia="sl-SI"/>
        </w:rPr>
        <w:t xml:space="preserve"> desno). Ponudnik mora zagotoviti vse elemente, da bo njegova rešitev delovala samostojno (označene z zeleno barvo; desno od zelene črtkane črte), ki so seveda odvisni od njegove rešitve, najmanj, kar je potrebno ponuditi za vse lokacije (poslovalnice in centralna lokacija) pa je: </w:t>
      </w:r>
    </w:p>
    <w:p w14:paraId="30D13419" w14:textId="77777777" w:rsidR="00051148" w:rsidRPr="00051148" w:rsidRDefault="00051148" w:rsidP="00557E11">
      <w:pPr>
        <w:pStyle w:val="Odstavekseznama"/>
        <w:numPr>
          <w:ilvl w:val="0"/>
          <w:numId w:val="66"/>
        </w:numPr>
        <w:rPr>
          <w:rFonts w:ascii="Arial" w:hAnsi="Arial" w:cs="Arial"/>
          <w:color w:val="333333"/>
          <w:sz w:val="20"/>
          <w:szCs w:val="20"/>
        </w:rPr>
      </w:pPr>
      <w:r w:rsidRPr="00051148">
        <w:rPr>
          <w:rFonts w:ascii="Arial" w:hAnsi="Arial" w:cs="Arial"/>
          <w:color w:val="333333"/>
          <w:sz w:val="20"/>
          <w:szCs w:val="20"/>
        </w:rPr>
        <w:t>link/CPE za potrebe IP telefonije (LINK-IPT; CPE),</w:t>
      </w:r>
    </w:p>
    <w:p w14:paraId="64C880E4" w14:textId="77777777" w:rsidR="00051148" w:rsidRPr="00051148" w:rsidRDefault="00051148" w:rsidP="00557E11">
      <w:pPr>
        <w:pStyle w:val="Odstavekseznama"/>
        <w:numPr>
          <w:ilvl w:val="0"/>
          <w:numId w:val="66"/>
        </w:numPr>
        <w:rPr>
          <w:rFonts w:ascii="Arial" w:hAnsi="Arial" w:cs="Arial"/>
          <w:color w:val="333333"/>
          <w:sz w:val="20"/>
          <w:szCs w:val="20"/>
        </w:rPr>
      </w:pPr>
      <w:r w:rsidRPr="00051148">
        <w:rPr>
          <w:rFonts w:ascii="Arial" w:hAnsi="Arial" w:cs="Arial"/>
          <w:color w:val="333333"/>
          <w:sz w:val="20"/>
          <w:szCs w:val="20"/>
        </w:rPr>
        <w:t>IP telefone za uporabnike (IPT),</w:t>
      </w:r>
    </w:p>
    <w:p w14:paraId="7B05948C" w14:textId="77777777" w:rsidR="00051148" w:rsidRPr="00051148" w:rsidRDefault="00051148" w:rsidP="00557E11">
      <w:pPr>
        <w:pStyle w:val="Odstavekseznama"/>
        <w:numPr>
          <w:ilvl w:val="0"/>
          <w:numId w:val="66"/>
        </w:numPr>
        <w:rPr>
          <w:rFonts w:ascii="Arial" w:hAnsi="Arial" w:cs="Arial"/>
          <w:color w:val="333333"/>
          <w:sz w:val="20"/>
          <w:szCs w:val="20"/>
        </w:rPr>
      </w:pPr>
      <w:r w:rsidRPr="00051148">
        <w:rPr>
          <w:rFonts w:ascii="Arial" w:hAnsi="Arial" w:cs="Arial"/>
          <w:color w:val="333333"/>
          <w:sz w:val="20"/>
          <w:szCs w:val="20"/>
        </w:rPr>
        <w:t>stikala za IP telefone (SW-IPT),</w:t>
      </w:r>
    </w:p>
    <w:p w14:paraId="2020CA61" w14:textId="77777777" w:rsidR="00051148" w:rsidRPr="00051148" w:rsidRDefault="00051148" w:rsidP="00557E11">
      <w:pPr>
        <w:pStyle w:val="Odstavekseznama"/>
        <w:numPr>
          <w:ilvl w:val="0"/>
          <w:numId w:val="66"/>
        </w:numPr>
        <w:rPr>
          <w:rFonts w:ascii="Arial" w:hAnsi="Arial" w:cs="Arial"/>
          <w:color w:val="333333"/>
          <w:sz w:val="20"/>
          <w:szCs w:val="20"/>
        </w:rPr>
      </w:pPr>
      <w:r w:rsidRPr="00051148">
        <w:rPr>
          <w:rFonts w:ascii="Arial" w:hAnsi="Arial" w:cs="Arial"/>
          <w:color w:val="333333"/>
          <w:sz w:val="20"/>
          <w:szCs w:val="20"/>
        </w:rPr>
        <w:t>IP telefonska centrala (TC-IPT),</w:t>
      </w:r>
    </w:p>
    <w:p w14:paraId="2500A71C" w14:textId="77777777" w:rsidR="00051148" w:rsidRPr="00051148" w:rsidRDefault="00051148" w:rsidP="00557E11">
      <w:pPr>
        <w:pStyle w:val="Odstavekseznama"/>
        <w:numPr>
          <w:ilvl w:val="0"/>
          <w:numId w:val="66"/>
        </w:numPr>
        <w:rPr>
          <w:rFonts w:ascii="Arial" w:hAnsi="Arial" w:cs="Arial"/>
          <w:color w:val="333333"/>
          <w:sz w:val="20"/>
          <w:szCs w:val="20"/>
        </w:rPr>
      </w:pPr>
      <w:r w:rsidRPr="00051148">
        <w:rPr>
          <w:rFonts w:ascii="Arial" w:hAnsi="Arial" w:cs="Arial"/>
          <w:color w:val="333333"/>
          <w:sz w:val="20"/>
          <w:szCs w:val="20"/>
        </w:rPr>
        <w:t>redundantna rešitev za centralno lokacijo (DC1, DC2).</w:t>
      </w:r>
      <w:r w:rsidRPr="00051148" w:rsidDel="00B8220F">
        <w:rPr>
          <w:rFonts w:ascii="Arial" w:hAnsi="Arial" w:cs="Arial"/>
          <w:color w:val="333333"/>
          <w:sz w:val="20"/>
          <w:szCs w:val="20"/>
        </w:rPr>
        <w:t xml:space="preserve"> </w:t>
      </w:r>
    </w:p>
    <w:p w14:paraId="1E2DA61D" w14:textId="77777777" w:rsidR="00E246A8" w:rsidRPr="001437D4" w:rsidRDefault="00E246A8" w:rsidP="001437D4">
      <w:pPr>
        <w:spacing w:after="0" w:line="240" w:lineRule="auto"/>
        <w:jc w:val="both"/>
        <w:rPr>
          <w:rFonts w:ascii="Arial" w:hAnsi="Arial" w:cs="Arial"/>
          <w:sz w:val="20"/>
          <w:szCs w:val="20"/>
        </w:rPr>
      </w:pPr>
    </w:p>
    <w:p w14:paraId="14D59951" w14:textId="7C27CE98" w:rsidR="00051148" w:rsidRPr="00051148" w:rsidRDefault="00051148" w:rsidP="00E246A8">
      <w:pPr>
        <w:spacing w:after="0" w:line="240" w:lineRule="auto"/>
        <w:rPr>
          <w:rFonts w:ascii="Arial" w:hAnsi="Arial" w:cs="Arial"/>
          <w:color w:val="333333"/>
          <w:sz w:val="20"/>
          <w:szCs w:val="20"/>
          <w:lang w:eastAsia="sl-SI"/>
        </w:rPr>
      </w:pPr>
      <w:r w:rsidRPr="00051148">
        <w:rPr>
          <w:rFonts w:ascii="Arial" w:hAnsi="Arial" w:cs="Arial"/>
          <w:color w:val="333333"/>
          <w:sz w:val="20"/>
          <w:szCs w:val="20"/>
          <w:lang w:eastAsia="sl-SI"/>
        </w:rPr>
        <w:t xml:space="preserve">Integracija med obstoječim omrežjem (DATA) in omrežjem za nov, dodatni internet z IPT telefonijo (DATA &amp; VOICE): </w:t>
      </w:r>
    </w:p>
    <w:p w14:paraId="616763E2" w14:textId="77777777" w:rsidR="00051148" w:rsidRPr="00051148" w:rsidRDefault="00051148" w:rsidP="00557E11">
      <w:pPr>
        <w:pStyle w:val="Odstavekseznama"/>
        <w:numPr>
          <w:ilvl w:val="0"/>
          <w:numId w:val="65"/>
        </w:numPr>
        <w:ind w:left="709" w:hanging="709"/>
        <w:rPr>
          <w:rFonts w:ascii="Arial" w:hAnsi="Arial" w:cs="Arial"/>
          <w:color w:val="333333"/>
          <w:sz w:val="20"/>
          <w:szCs w:val="20"/>
        </w:rPr>
      </w:pPr>
      <w:r w:rsidRPr="00051148">
        <w:rPr>
          <w:rFonts w:ascii="Arial" w:hAnsi="Arial" w:cs="Arial"/>
          <w:color w:val="333333"/>
          <w:sz w:val="20"/>
          <w:szCs w:val="20"/>
        </w:rPr>
        <w:t>Ponudnik mora zagotoviti: fiksni javni IP naslov za Internetni dostop (preko omrežja za IPT) za obstoječe DATA omrežje (</w:t>
      </w:r>
      <w:proofErr w:type="spellStart"/>
      <w:r w:rsidRPr="00051148">
        <w:rPr>
          <w:rFonts w:ascii="Arial" w:hAnsi="Arial" w:cs="Arial"/>
          <w:color w:val="333333"/>
          <w:sz w:val="20"/>
          <w:szCs w:val="20"/>
        </w:rPr>
        <w:t>Fixed</w:t>
      </w:r>
      <w:proofErr w:type="spellEnd"/>
      <w:r w:rsidRPr="00051148">
        <w:rPr>
          <w:rFonts w:ascii="Arial" w:hAnsi="Arial" w:cs="Arial"/>
          <w:color w:val="333333"/>
          <w:sz w:val="20"/>
          <w:szCs w:val="20"/>
        </w:rPr>
        <w:t xml:space="preserve"> IP </w:t>
      </w:r>
      <w:proofErr w:type="spellStart"/>
      <w:r w:rsidRPr="00051148">
        <w:rPr>
          <w:rFonts w:ascii="Arial" w:hAnsi="Arial" w:cs="Arial"/>
          <w:color w:val="333333"/>
          <w:sz w:val="20"/>
          <w:szCs w:val="20"/>
        </w:rPr>
        <w:t>address</w:t>
      </w:r>
      <w:proofErr w:type="spellEnd"/>
      <w:r w:rsidRPr="00051148">
        <w:rPr>
          <w:rFonts w:ascii="Arial" w:hAnsi="Arial" w:cs="Arial"/>
          <w:color w:val="333333"/>
          <w:sz w:val="20"/>
          <w:szCs w:val="20"/>
        </w:rPr>
        <w:t>, Internet)</w:t>
      </w:r>
    </w:p>
    <w:p w14:paraId="566FBC6D" w14:textId="77777777" w:rsidR="00051148" w:rsidRPr="00051148" w:rsidRDefault="00051148" w:rsidP="00557E11">
      <w:pPr>
        <w:pStyle w:val="Odstavekseznama"/>
        <w:numPr>
          <w:ilvl w:val="0"/>
          <w:numId w:val="65"/>
        </w:numPr>
        <w:ind w:left="709" w:hanging="709"/>
        <w:rPr>
          <w:rFonts w:ascii="Arial" w:hAnsi="Arial" w:cs="Arial"/>
          <w:color w:val="333333"/>
          <w:sz w:val="20"/>
          <w:szCs w:val="20"/>
        </w:rPr>
      </w:pPr>
      <w:r w:rsidRPr="00051148">
        <w:rPr>
          <w:rFonts w:ascii="Arial" w:hAnsi="Arial" w:cs="Arial"/>
          <w:color w:val="333333"/>
          <w:sz w:val="20"/>
          <w:szCs w:val="20"/>
        </w:rPr>
        <w:lastRenderedPageBreak/>
        <w:t xml:space="preserve">Naročnik lahko zagotovi: razširitev DATA &amp; VOICE VLAN-a med DC1 in DC2 na centralni lokaciji, v primeru, da redundantna rešitev ponudnika za centralno lokacijo to predvideva (LL-DF). Pri čemer je LL-DF obstoječa </w:t>
      </w:r>
      <w:proofErr w:type="spellStart"/>
      <w:r w:rsidRPr="00051148">
        <w:rPr>
          <w:rFonts w:ascii="Arial" w:hAnsi="Arial" w:cs="Arial"/>
          <w:color w:val="333333"/>
          <w:sz w:val="20"/>
          <w:szCs w:val="20"/>
        </w:rPr>
        <w:t>dark</w:t>
      </w:r>
      <w:proofErr w:type="spellEnd"/>
      <w:r w:rsidRPr="00051148">
        <w:rPr>
          <w:rFonts w:ascii="Arial" w:hAnsi="Arial" w:cs="Arial"/>
          <w:color w:val="333333"/>
          <w:sz w:val="20"/>
          <w:szCs w:val="20"/>
        </w:rPr>
        <w:t xml:space="preserve"> </w:t>
      </w:r>
      <w:proofErr w:type="spellStart"/>
      <w:r w:rsidRPr="00051148">
        <w:rPr>
          <w:rFonts w:ascii="Arial" w:hAnsi="Arial" w:cs="Arial"/>
          <w:color w:val="333333"/>
          <w:sz w:val="20"/>
          <w:szCs w:val="20"/>
        </w:rPr>
        <w:t>fibre</w:t>
      </w:r>
      <w:proofErr w:type="spellEnd"/>
      <w:r w:rsidRPr="00051148">
        <w:rPr>
          <w:rFonts w:ascii="Arial" w:hAnsi="Arial" w:cs="Arial"/>
          <w:color w:val="333333"/>
          <w:sz w:val="20"/>
          <w:szCs w:val="20"/>
        </w:rPr>
        <w:t xml:space="preserve"> povezava Lekarne Ljubljana med primarnim data centrom DC1 in sekundarnim data centrom DC2.</w:t>
      </w:r>
    </w:p>
    <w:p w14:paraId="179C8DF2" w14:textId="77777777" w:rsidR="00051148" w:rsidRPr="00051148" w:rsidRDefault="00051148" w:rsidP="00E246A8">
      <w:pPr>
        <w:spacing w:after="0" w:line="240" w:lineRule="auto"/>
        <w:ind w:left="357"/>
        <w:jc w:val="both"/>
        <w:rPr>
          <w:rFonts w:ascii="Arial" w:hAnsi="Arial" w:cs="Arial"/>
          <w:sz w:val="20"/>
          <w:szCs w:val="20"/>
        </w:rPr>
      </w:pPr>
    </w:p>
    <w:p w14:paraId="6BFE496A"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 xml:space="preserve"> Okvirna količina pogovorov na mesec</w:t>
      </w:r>
    </w:p>
    <w:p w14:paraId="389C86DF"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 xml:space="preserve">Okvirna mesečna količina pogovorov v fiksnem omrežju je približno 25.000 minut, od tega približno 11.000 minut znotraj naročnikovega poslovnega omrežja in poslovnega omrežja aktualnega ponudnika.  </w:t>
      </w:r>
    </w:p>
    <w:p w14:paraId="67EEF146"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 xml:space="preserve"> Predvidene lokacije naročnika z okvirnim številom priključkov</w:t>
      </w:r>
    </w:p>
    <w:p w14:paraId="409B7C56"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Lokacije dobave, montaže, namestitve, testiranja in integracije opreme za postavitev sistema IP telefonije in telefonskih aparatov so razvidne iz priloge.</w:t>
      </w:r>
    </w:p>
    <w:p w14:paraId="27FDB59A"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Ponudnik se zavezuje zmontirati, namestiti, testirati in integrirati opremo za postavitev sistema IP telefonije ter telefonske aparate na vseh navedenih lokacijah naročnika.</w:t>
      </w:r>
    </w:p>
    <w:p w14:paraId="4B2C9DED"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Naročnik bo mesečno najemnino za IP opremo za postavitev sistema IP telefonije in tehnično podporo plačeval v mesečni obrokih kot  bo to izhajalo iz ponudbe izbranega ponudnika.</w:t>
      </w:r>
    </w:p>
    <w:p w14:paraId="09B363CB" w14:textId="77777777" w:rsidR="00051148" w:rsidRPr="00051148" w:rsidRDefault="00051148" w:rsidP="00CE2CBC">
      <w:pPr>
        <w:keepNext/>
        <w:keepLines/>
        <w:spacing w:line="240" w:lineRule="auto"/>
        <w:jc w:val="both"/>
        <w:rPr>
          <w:rFonts w:ascii="Arial" w:hAnsi="Arial" w:cs="Arial"/>
          <w:sz w:val="20"/>
          <w:szCs w:val="20"/>
        </w:rPr>
      </w:pPr>
      <w:r w:rsidRPr="00051148">
        <w:rPr>
          <w:rFonts w:ascii="Arial" w:hAnsi="Arial" w:cs="Arial"/>
          <w:sz w:val="20"/>
          <w:szCs w:val="20"/>
        </w:rPr>
        <w:t>V končno ceno mesečne najemnine IP opreme/tehnično podporo za opremo morajo biti vključeni vsi stroški ponudnika, ki jih je ponudnik upravičen zaračunati v zvezi s predmetom razpisa. Naročnik ponudniku ne bo dovoljeval drugih ali dodatnih zaračunavanj. Prvi obrok najemnine zapade v plačilo v roku 30 dni po končani postavitvi sistema IP telefonije na vseh lokacijah naročnika in podpisu primopredajnega zapisnika.</w:t>
      </w:r>
    </w:p>
    <w:p w14:paraId="42081C4B"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Dobava, montaža, integracija, test in vzdrževanje opreme so vključeni v ponudbeno ceno.</w:t>
      </w:r>
    </w:p>
    <w:p w14:paraId="4C322FE7"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Dodatne zahteve</w:t>
      </w:r>
    </w:p>
    <w:p w14:paraId="79D29322" w14:textId="77777777" w:rsidR="00051148" w:rsidRPr="00051148" w:rsidRDefault="00051148" w:rsidP="00CE2CBC">
      <w:pPr>
        <w:pStyle w:val="ListParagraph3"/>
        <w:ind w:left="0"/>
        <w:jc w:val="both"/>
        <w:rPr>
          <w:rFonts w:ascii="Arial" w:eastAsia="Times New Roman" w:hAnsi="Arial" w:cs="Arial"/>
          <w:u w:val="single"/>
          <w:lang w:eastAsia="en-US"/>
        </w:rPr>
      </w:pPr>
      <w:r w:rsidRPr="00051148">
        <w:rPr>
          <w:rFonts w:ascii="Arial" w:eastAsia="Times New Roman" w:hAnsi="Arial" w:cs="Arial"/>
          <w:u w:val="single"/>
          <w:lang w:eastAsia="en-US"/>
        </w:rPr>
        <w:t>Najem IP opreme in postavitev sistema telefonije</w:t>
      </w:r>
    </w:p>
    <w:p w14:paraId="6B438F32"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Naročnik bo najel IP opremo za postavitev sistema IP telefonije na lokacijah naročnika za ves čas trajanja pogodbe.</w:t>
      </w:r>
    </w:p>
    <w:p w14:paraId="19D95053"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Postavitev sistema IP telefonije zajema:</w:t>
      </w:r>
    </w:p>
    <w:p w14:paraId="40EB4E01" w14:textId="77777777" w:rsidR="00051148" w:rsidRPr="00051148" w:rsidRDefault="00051148" w:rsidP="00557E11">
      <w:pPr>
        <w:widowControl/>
        <w:numPr>
          <w:ilvl w:val="0"/>
          <w:numId w:val="45"/>
        </w:numPr>
        <w:spacing w:after="0" w:line="240" w:lineRule="auto"/>
        <w:jc w:val="both"/>
        <w:rPr>
          <w:rFonts w:ascii="Arial" w:hAnsi="Arial" w:cs="Arial"/>
          <w:sz w:val="20"/>
          <w:szCs w:val="20"/>
        </w:rPr>
      </w:pPr>
      <w:r w:rsidRPr="00051148">
        <w:rPr>
          <w:rFonts w:ascii="Arial" w:hAnsi="Arial" w:cs="Arial"/>
          <w:sz w:val="20"/>
          <w:szCs w:val="20"/>
        </w:rPr>
        <w:t xml:space="preserve">Dobavo, montažo, aktivno sodelovanje z naročnikom pri namestitvi, testiranju, integraciji (prenos </w:t>
      </w:r>
      <w:r w:rsidRPr="00051148">
        <w:rPr>
          <w:rFonts w:ascii="Arial" w:hAnsi="Arial" w:cs="Arial"/>
          <w:color w:val="000000"/>
          <w:sz w:val="20"/>
          <w:szCs w:val="20"/>
        </w:rPr>
        <w:t>uporabniških nastavitev na novo centralo</w:t>
      </w:r>
      <w:r w:rsidRPr="00051148">
        <w:rPr>
          <w:rFonts w:ascii="Arial" w:hAnsi="Arial" w:cs="Arial"/>
          <w:sz w:val="20"/>
          <w:szCs w:val="20"/>
        </w:rPr>
        <w:t>) ter vzdrževanju strojne in programske opreme za IP telefonijo na vseh lokacijah naročnika.</w:t>
      </w:r>
    </w:p>
    <w:p w14:paraId="1E1C4BA4" w14:textId="77777777" w:rsidR="00051148" w:rsidRPr="00051148" w:rsidRDefault="00051148" w:rsidP="00557E11">
      <w:pPr>
        <w:widowControl/>
        <w:numPr>
          <w:ilvl w:val="0"/>
          <w:numId w:val="45"/>
        </w:numPr>
        <w:spacing w:after="0" w:line="240" w:lineRule="auto"/>
        <w:jc w:val="both"/>
        <w:rPr>
          <w:rFonts w:ascii="Arial" w:hAnsi="Arial" w:cs="Arial"/>
          <w:sz w:val="20"/>
          <w:szCs w:val="20"/>
        </w:rPr>
      </w:pPr>
      <w:r w:rsidRPr="00051148">
        <w:rPr>
          <w:rFonts w:ascii="Arial" w:hAnsi="Arial" w:cs="Arial"/>
          <w:sz w:val="20"/>
          <w:szCs w:val="20"/>
        </w:rPr>
        <w:t>Centralni IP strežnik mora biti nameščen v redundantni postavitvi na lokaciji ponudnika storitve (v strežniških sobah naročnika se od aktivne opreme predvidi samo potrebna stikala).</w:t>
      </w:r>
    </w:p>
    <w:p w14:paraId="3E8E8CCC" w14:textId="77777777" w:rsidR="00051148" w:rsidRPr="00051148" w:rsidRDefault="00051148" w:rsidP="00557E11">
      <w:pPr>
        <w:widowControl/>
        <w:numPr>
          <w:ilvl w:val="0"/>
          <w:numId w:val="45"/>
        </w:numPr>
        <w:spacing w:after="0" w:line="240" w:lineRule="auto"/>
        <w:jc w:val="both"/>
        <w:rPr>
          <w:rFonts w:ascii="Arial" w:hAnsi="Arial" w:cs="Arial"/>
          <w:sz w:val="20"/>
          <w:szCs w:val="20"/>
        </w:rPr>
      </w:pPr>
      <w:r w:rsidRPr="00051148">
        <w:rPr>
          <w:rFonts w:ascii="Arial" w:hAnsi="Arial" w:cs="Arial"/>
          <w:sz w:val="20"/>
          <w:szCs w:val="20"/>
        </w:rPr>
        <w:t>Ponudnik zagotavlja delovanje IP centrale 99,5% časa oz. da zagotavlja redundantno IP centralo na sekundarni lokaciji, ki ni bližja od 50 km od primarne lokacije, hkrati pa morata lokaciji biti na različnih tektonskih prelomnicah (glej Strukturno - tektonska karto Slovenije; izdajatelj Geološki zavod Slovenije).</w:t>
      </w:r>
    </w:p>
    <w:p w14:paraId="7DBC4D1D" w14:textId="77777777" w:rsidR="00051148" w:rsidRPr="00051148" w:rsidRDefault="00051148" w:rsidP="00557E11">
      <w:pPr>
        <w:widowControl/>
        <w:numPr>
          <w:ilvl w:val="0"/>
          <w:numId w:val="45"/>
        </w:numPr>
        <w:spacing w:after="0" w:line="240" w:lineRule="auto"/>
        <w:jc w:val="both"/>
        <w:rPr>
          <w:rFonts w:ascii="Arial" w:hAnsi="Arial" w:cs="Arial"/>
          <w:sz w:val="20"/>
          <w:szCs w:val="20"/>
        </w:rPr>
      </w:pPr>
      <w:r w:rsidRPr="00051148">
        <w:rPr>
          <w:rFonts w:ascii="Arial" w:hAnsi="Arial" w:cs="Arial"/>
          <w:sz w:val="20"/>
          <w:szCs w:val="20"/>
        </w:rPr>
        <w:t xml:space="preserve">Strežniki nameščeni v klimatiziranem prostoru, z zagotovljeno ustrezno avtonomijo napajanja in urejenimi požarno varnostnimi ukrepi. </w:t>
      </w:r>
    </w:p>
    <w:p w14:paraId="3BE75E07" w14:textId="77777777" w:rsidR="00051148" w:rsidRPr="00051148" w:rsidRDefault="00051148" w:rsidP="00557E11">
      <w:pPr>
        <w:widowControl/>
        <w:numPr>
          <w:ilvl w:val="0"/>
          <w:numId w:val="45"/>
        </w:numPr>
        <w:spacing w:after="0" w:line="240" w:lineRule="auto"/>
        <w:jc w:val="both"/>
        <w:rPr>
          <w:rFonts w:ascii="Arial" w:hAnsi="Arial" w:cs="Arial"/>
          <w:sz w:val="20"/>
          <w:szCs w:val="20"/>
        </w:rPr>
      </w:pPr>
      <w:r w:rsidRPr="00051148">
        <w:rPr>
          <w:rFonts w:ascii="Arial" w:hAnsi="Arial" w:cs="Arial"/>
          <w:sz w:val="20"/>
          <w:szCs w:val="20"/>
        </w:rPr>
        <w:t>Napajanje za aktivno opremo priskrbi naročnik.</w:t>
      </w:r>
    </w:p>
    <w:p w14:paraId="360EFC33" w14:textId="77777777" w:rsidR="00051148" w:rsidRDefault="00051148" w:rsidP="00557E11">
      <w:pPr>
        <w:widowControl/>
        <w:numPr>
          <w:ilvl w:val="0"/>
          <w:numId w:val="45"/>
        </w:numPr>
        <w:spacing w:after="0" w:line="240" w:lineRule="auto"/>
        <w:jc w:val="both"/>
        <w:rPr>
          <w:rFonts w:ascii="Arial" w:hAnsi="Arial" w:cs="Arial"/>
          <w:sz w:val="20"/>
          <w:szCs w:val="20"/>
        </w:rPr>
      </w:pPr>
      <w:r w:rsidRPr="00051148">
        <w:rPr>
          <w:rFonts w:ascii="Arial" w:hAnsi="Arial" w:cs="Arial"/>
          <w:sz w:val="20"/>
          <w:szCs w:val="20"/>
        </w:rPr>
        <w:t>Dobavljena oprema mora biti nova in nerabljena.</w:t>
      </w:r>
    </w:p>
    <w:p w14:paraId="754BA1E4" w14:textId="77777777" w:rsidR="00E246A8" w:rsidRPr="00051148" w:rsidRDefault="00E246A8" w:rsidP="00E246A8">
      <w:pPr>
        <w:widowControl/>
        <w:spacing w:after="0" w:line="240" w:lineRule="auto"/>
        <w:jc w:val="both"/>
        <w:rPr>
          <w:rFonts w:ascii="Arial" w:hAnsi="Arial" w:cs="Arial"/>
          <w:sz w:val="20"/>
          <w:szCs w:val="20"/>
        </w:rPr>
      </w:pPr>
    </w:p>
    <w:p w14:paraId="7F7E476F" w14:textId="77777777" w:rsidR="00051148" w:rsidRPr="00051148" w:rsidRDefault="00051148" w:rsidP="00CE2CBC">
      <w:pPr>
        <w:pStyle w:val="ListParagraph3"/>
        <w:ind w:left="0"/>
        <w:jc w:val="both"/>
        <w:rPr>
          <w:rFonts w:ascii="Arial" w:hAnsi="Arial" w:cs="Arial"/>
          <w:u w:val="single"/>
        </w:rPr>
      </w:pPr>
      <w:r w:rsidRPr="00051148">
        <w:rPr>
          <w:rFonts w:ascii="Arial" w:hAnsi="Arial" w:cs="Arial"/>
          <w:u w:val="single"/>
        </w:rPr>
        <w:t>Snemanje pogovorov</w:t>
      </w:r>
    </w:p>
    <w:p w14:paraId="262600F3" w14:textId="77777777" w:rsidR="00051148" w:rsidRPr="00051148" w:rsidRDefault="00051148" w:rsidP="00CE2CBC">
      <w:pPr>
        <w:pStyle w:val="ListParagraph3"/>
        <w:ind w:left="0"/>
        <w:jc w:val="both"/>
        <w:rPr>
          <w:rFonts w:ascii="Arial" w:hAnsi="Arial" w:cs="Arial"/>
        </w:rPr>
      </w:pPr>
      <w:r w:rsidRPr="00051148">
        <w:rPr>
          <w:rFonts w:ascii="Arial" w:hAnsi="Arial" w:cs="Arial"/>
        </w:rPr>
        <w:t>Ponudnik mora zagotoviti možnost snemanja pogovorov za vse uporabnike IP telefonije. Snemanje pogovorov se izvaja na napravi ponudnika. Zagotovljeno mora biti prenašanje posnetkov k naročniku in vpogled v posnetke.</w:t>
      </w:r>
    </w:p>
    <w:p w14:paraId="1AFF39B4" w14:textId="77777777" w:rsidR="00051148" w:rsidRPr="00051148" w:rsidRDefault="00051148" w:rsidP="00CE2CBC">
      <w:pPr>
        <w:pStyle w:val="ListParagraph3"/>
        <w:ind w:left="0"/>
        <w:jc w:val="both"/>
        <w:rPr>
          <w:rFonts w:ascii="Arial" w:hAnsi="Arial" w:cs="Arial"/>
        </w:rPr>
      </w:pPr>
      <w:r w:rsidRPr="00051148">
        <w:rPr>
          <w:rFonts w:ascii="Arial" w:hAnsi="Arial" w:cs="Arial"/>
        </w:rPr>
        <w:t>Ponudnik mora ponuditi enotno ceno na snemano številko na mesec za vse navedene tehnologije. Snemanje klica se mora izvesti tudi v primeru preusmeritve klica na dežurno številko (mobilni telefon).</w:t>
      </w:r>
    </w:p>
    <w:p w14:paraId="4C55768C" w14:textId="77777777" w:rsidR="00051148" w:rsidRPr="00051148" w:rsidRDefault="00051148" w:rsidP="00CE2CBC">
      <w:pPr>
        <w:pStyle w:val="ListParagraph3"/>
        <w:ind w:left="0"/>
        <w:jc w:val="both"/>
        <w:rPr>
          <w:rFonts w:ascii="Arial" w:hAnsi="Arial" w:cs="Arial"/>
        </w:rPr>
      </w:pPr>
    </w:p>
    <w:p w14:paraId="05B1AFA1" w14:textId="77777777" w:rsidR="00051148" w:rsidRPr="00051148" w:rsidRDefault="00051148" w:rsidP="00CE2CBC">
      <w:pPr>
        <w:pStyle w:val="ListParagraph3"/>
        <w:ind w:left="0"/>
        <w:jc w:val="both"/>
        <w:rPr>
          <w:rFonts w:ascii="Arial" w:hAnsi="Arial" w:cs="Arial"/>
        </w:rPr>
      </w:pPr>
      <w:r w:rsidRPr="00051148">
        <w:rPr>
          <w:rFonts w:ascii="Arial" w:hAnsi="Arial" w:cs="Arial"/>
        </w:rPr>
        <w:t>Snemanje se izvaja izključno na zahtevo naročnika. Naročnik mora po vključitvi imeti možnost aktiviranja/</w:t>
      </w:r>
      <w:proofErr w:type="spellStart"/>
      <w:r w:rsidRPr="00051148">
        <w:rPr>
          <w:rFonts w:ascii="Arial" w:hAnsi="Arial" w:cs="Arial"/>
        </w:rPr>
        <w:t>deaktiviranja</w:t>
      </w:r>
      <w:proofErr w:type="spellEnd"/>
      <w:r w:rsidRPr="00051148">
        <w:rPr>
          <w:rFonts w:ascii="Arial" w:hAnsi="Arial" w:cs="Arial"/>
        </w:rPr>
        <w:t xml:space="preserve"> shranjevanja posnetkov.</w:t>
      </w:r>
    </w:p>
    <w:p w14:paraId="0CAB7401" w14:textId="77777777" w:rsidR="00051148" w:rsidRPr="00051148" w:rsidRDefault="00051148" w:rsidP="00CE2CBC">
      <w:pPr>
        <w:pStyle w:val="ListParagraph3"/>
        <w:ind w:left="0"/>
        <w:jc w:val="both"/>
        <w:rPr>
          <w:rFonts w:ascii="Arial" w:hAnsi="Arial" w:cs="Arial"/>
        </w:rPr>
      </w:pPr>
    </w:p>
    <w:p w14:paraId="00BB64C7" w14:textId="77777777" w:rsidR="003E6123" w:rsidRPr="005C0A0F" w:rsidRDefault="00051148" w:rsidP="005C0A0F">
      <w:pPr>
        <w:pStyle w:val="Naslov7"/>
        <w:widowControl w:val="0"/>
        <w:numPr>
          <w:ilvl w:val="2"/>
          <w:numId w:val="55"/>
        </w:numPr>
        <w:spacing w:before="40" w:after="0"/>
        <w:ind w:left="567" w:hanging="567"/>
        <w:rPr>
          <w:rFonts w:eastAsia="Times New Roman"/>
          <w:b/>
          <w:bCs/>
          <w:color w:val="243F60"/>
          <w:lang w:eastAsia="pl-PL"/>
        </w:rPr>
      </w:pPr>
      <w:r w:rsidRPr="00051148">
        <w:rPr>
          <w:rFonts w:eastAsia="Times New Roman"/>
          <w:b/>
          <w:bCs/>
          <w:color w:val="243F60"/>
          <w:sz w:val="21"/>
          <w:szCs w:val="21"/>
          <w:lang w:eastAsia="pl-PL"/>
        </w:rPr>
        <w:lastRenderedPageBreak/>
        <w:t>Tehnična specifikacija</w:t>
      </w:r>
      <w:r w:rsidR="003E6123">
        <w:rPr>
          <w:rFonts w:eastAsia="Times New Roman"/>
          <w:b/>
          <w:bCs/>
          <w:color w:val="243F60"/>
          <w:sz w:val="21"/>
          <w:szCs w:val="21"/>
          <w:lang w:eastAsia="pl-PL"/>
        </w:rPr>
        <w:t xml:space="preserve">: </w:t>
      </w:r>
      <w:r w:rsidR="003E6123" w:rsidRPr="005C0A0F">
        <w:rPr>
          <w:rFonts w:eastAsia="Times New Roman"/>
          <w:b/>
          <w:bCs/>
          <w:color w:val="243F60"/>
          <w:sz w:val="21"/>
          <w:szCs w:val="21"/>
          <w:lang w:eastAsia="pl-PL"/>
        </w:rPr>
        <w:t>Tehnični opis IP opreme (minimalne zahteve)</w:t>
      </w:r>
    </w:p>
    <w:p w14:paraId="6010E522" w14:textId="77777777" w:rsidR="00051148" w:rsidRPr="00051148" w:rsidRDefault="00051148" w:rsidP="00E246A8">
      <w:pPr>
        <w:pStyle w:val="Naslov9"/>
        <w:keepNext w:val="0"/>
        <w:keepLines w:val="0"/>
        <w:spacing w:before="120" w:after="60" w:line="240" w:lineRule="auto"/>
        <w:jc w:val="both"/>
        <w:rPr>
          <w:rFonts w:ascii="Arial" w:eastAsiaTheme="minorHAnsi" w:hAnsi="Arial" w:cs="Arial"/>
          <w:b/>
          <w:i w:val="0"/>
          <w:iCs w:val="0"/>
          <w:color w:val="0070C0"/>
        </w:rPr>
      </w:pPr>
      <w:r w:rsidRPr="00051148">
        <w:rPr>
          <w:rFonts w:ascii="Arial" w:eastAsiaTheme="minorHAnsi" w:hAnsi="Arial" w:cs="Arial"/>
          <w:b/>
          <w:i w:val="0"/>
          <w:iCs w:val="0"/>
          <w:color w:val="0070C0"/>
        </w:rPr>
        <w:t>IP-TELEFONI (v nadaljevanju IPT):</w:t>
      </w:r>
    </w:p>
    <w:p w14:paraId="0333352D"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Klicanje uporabnikov po javnih in kratkih številkah.</w:t>
      </w:r>
    </w:p>
    <w:p w14:paraId="5E8BC16F"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Ohranitev obstoječih javnih in kratkih številk.</w:t>
      </w:r>
    </w:p>
    <w:p w14:paraId="3288A11C"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zagotavljati zadržanje zveze, predaja klica s posvetovanjem in slepa predaja</w:t>
      </w:r>
    </w:p>
    <w:p w14:paraId="3E997B3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morajo zagotavljati prikaz identitete </w:t>
      </w:r>
      <w:proofErr w:type="spellStart"/>
      <w:r w:rsidRPr="00051148">
        <w:rPr>
          <w:rFonts w:ascii="Arial" w:hAnsi="Arial" w:cs="Arial"/>
          <w:color w:val="000000"/>
          <w:sz w:val="20"/>
          <w:szCs w:val="20"/>
        </w:rPr>
        <w:t>klicočega</w:t>
      </w:r>
      <w:proofErr w:type="spellEnd"/>
    </w:p>
    <w:p w14:paraId="2119218F"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zagotavljati konferenca treh, preusmeritve klicev, prevzem klica,…</w:t>
      </w:r>
    </w:p>
    <w:p w14:paraId="5C293B5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omogočati uporabo kode računov/</w:t>
      </w:r>
      <w:proofErr w:type="spellStart"/>
      <w:r w:rsidRPr="00051148">
        <w:rPr>
          <w:rFonts w:ascii="Arial" w:hAnsi="Arial" w:cs="Arial"/>
          <w:color w:val="000000"/>
          <w:sz w:val="20"/>
          <w:szCs w:val="20"/>
        </w:rPr>
        <w:t>avtorizacijske</w:t>
      </w:r>
      <w:proofErr w:type="spellEnd"/>
      <w:r w:rsidRPr="00051148">
        <w:rPr>
          <w:rFonts w:ascii="Arial" w:hAnsi="Arial" w:cs="Arial"/>
          <w:color w:val="000000"/>
          <w:sz w:val="20"/>
          <w:szCs w:val="20"/>
        </w:rPr>
        <w:t xml:space="preserve"> kode za nadzor nad računom </w:t>
      </w:r>
    </w:p>
    <w:p w14:paraId="34D69B5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imeti možnost administrativne omejitev različnih vrst izvornih in ponornih klicev,</w:t>
      </w:r>
    </w:p>
    <w:p w14:paraId="28129341"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imeti možnost uporabe glasovnega portala, ki omogoča snemanje lastnega pozdravnega sporočila in nastavitve preusmeritve klicev.</w:t>
      </w:r>
    </w:p>
    <w:p w14:paraId="6BA7E9FF"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imeti možnost snemanja klicev in omogočeno spletna aplikacija za pregled klicev, ki omogoča več nivojsko hierarhijo dostopa, kontrolo dostopa in arhivsko sled prijave in dostopa do posameznega posnetka, zaščito pred zlorabo.</w:t>
      </w:r>
    </w:p>
    <w:p w14:paraId="23C8BD1F"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imeti spletni vmesnik v slovenskem za nastavitve vseh osebnih telefonskih funkcij, ki jih ima uporabnik na voljo.</w:t>
      </w:r>
    </w:p>
    <w:p w14:paraId="670C0DE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morajo zagotavljati povezavo z IPC preko priključka </w:t>
      </w:r>
      <w:proofErr w:type="spellStart"/>
      <w:r w:rsidRPr="00051148">
        <w:rPr>
          <w:rFonts w:ascii="Arial" w:hAnsi="Arial" w:cs="Arial"/>
          <w:color w:val="000000"/>
          <w:sz w:val="20"/>
          <w:szCs w:val="20"/>
        </w:rPr>
        <w:t>Ethernet</w:t>
      </w:r>
      <w:proofErr w:type="spellEnd"/>
      <w:r w:rsidRPr="00051148">
        <w:rPr>
          <w:rFonts w:ascii="Arial" w:hAnsi="Arial" w:cs="Arial"/>
          <w:color w:val="000000"/>
          <w:sz w:val="20"/>
          <w:szCs w:val="20"/>
        </w:rPr>
        <w:t xml:space="preserve"> 10/100 Mb/s.</w:t>
      </w:r>
    </w:p>
    <w:p w14:paraId="547D2C61"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se morajo napajati po standardu IEEE 802.3af na priključku </w:t>
      </w:r>
      <w:proofErr w:type="spellStart"/>
      <w:r w:rsidRPr="00051148">
        <w:rPr>
          <w:rFonts w:ascii="Arial" w:hAnsi="Arial" w:cs="Arial"/>
          <w:color w:val="000000"/>
          <w:sz w:val="20"/>
          <w:szCs w:val="20"/>
        </w:rPr>
        <w:t>Ethernet</w:t>
      </w:r>
      <w:proofErr w:type="spellEnd"/>
      <w:r w:rsidRPr="00051148">
        <w:rPr>
          <w:rFonts w:ascii="Arial" w:hAnsi="Arial" w:cs="Arial"/>
          <w:color w:val="000000"/>
          <w:sz w:val="20"/>
          <w:szCs w:val="20"/>
        </w:rPr>
        <w:t>.</w:t>
      </w:r>
    </w:p>
    <w:p w14:paraId="611C758E"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morajo podpirati priklop uporabniškega računalnika na vgrajeno stikalo preko priključka </w:t>
      </w:r>
      <w:proofErr w:type="spellStart"/>
      <w:r w:rsidRPr="00051148">
        <w:rPr>
          <w:rFonts w:ascii="Arial" w:hAnsi="Arial" w:cs="Arial"/>
          <w:color w:val="000000"/>
          <w:sz w:val="20"/>
          <w:szCs w:val="20"/>
        </w:rPr>
        <w:t>Ethernet</w:t>
      </w:r>
      <w:proofErr w:type="spellEnd"/>
      <w:r w:rsidRPr="00051148">
        <w:rPr>
          <w:rFonts w:ascii="Arial" w:hAnsi="Arial" w:cs="Arial"/>
          <w:color w:val="000000"/>
          <w:sz w:val="20"/>
          <w:szCs w:val="20"/>
        </w:rPr>
        <w:t xml:space="preserve"> 10/100 Mb/s.</w:t>
      </w:r>
    </w:p>
    <w:p w14:paraId="1BD6AD24"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morajo podpirati  ločevanje govornega in podatkovnega prometa z </w:t>
      </w:r>
      <w:proofErr w:type="spellStart"/>
      <w:r w:rsidRPr="00051148">
        <w:rPr>
          <w:rFonts w:ascii="Arial" w:hAnsi="Arial" w:cs="Arial"/>
          <w:color w:val="000000"/>
          <w:sz w:val="20"/>
          <w:szCs w:val="20"/>
        </w:rPr>
        <w:t>VLANi</w:t>
      </w:r>
      <w:proofErr w:type="spellEnd"/>
      <w:r w:rsidRPr="00051148">
        <w:rPr>
          <w:rFonts w:ascii="Arial" w:hAnsi="Arial" w:cs="Arial"/>
          <w:color w:val="000000"/>
          <w:sz w:val="20"/>
          <w:szCs w:val="20"/>
        </w:rPr>
        <w:t>.</w:t>
      </w:r>
    </w:p>
    <w:p w14:paraId="15BD0EC7"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morajo podpirati VLAN </w:t>
      </w:r>
      <w:proofErr w:type="spellStart"/>
      <w:r w:rsidRPr="00051148">
        <w:rPr>
          <w:rFonts w:ascii="Arial" w:hAnsi="Arial" w:cs="Arial"/>
          <w:color w:val="000000"/>
          <w:sz w:val="20"/>
          <w:szCs w:val="20"/>
        </w:rPr>
        <w:t>trunking</w:t>
      </w:r>
      <w:proofErr w:type="spellEnd"/>
      <w:r w:rsidRPr="00051148">
        <w:rPr>
          <w:rFonts w:ascii="Arial" w:hAnsi="Arial" w:cs="Arial"/>
          <w:color w:val="000000"/>
          <w:sz w:val="20"/>
          <w:szCs w:val="20"/>
        </w:rPr>
        <w:t xml:space="preserve"> po standardu 802.1q.</w:t>
      </w:r>
    </w:p>
    <w:p w14:paraId="10ECB3D3"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biti v celoti nadzorljivi in upravljani preko IPC.</w:t>
      </w:r>
    </w:p>
    <w:p w14:paraId="63BB5CB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V primeru potrebe po nadgradnji programske opreme na IPT se programska oprema telefonov samodejno nadgradi preko centralnega strežnika ponudnika</w:t>
      </w:r>
    </w:p>
    <w:p w14:paraId="25E11274"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imeti slovenski uporabniški vmesnik, kakor tudi slovenske uporabniške strani za spreminjanje osebnih nastavitev.</w:t>
      </w:r>
    </w:p>
    <w:p w14:paraId="468DBF8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omogočati prikaz internega in osebnega elektronskega telefonskega imenika z izborom želene osebe po priimku/imenu</w:t>
      </w:r>
    </w:p>
    <w:p w14:paraId="46F9CAF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omogočati uporabo osebnega elektronskega telefonskega imenika za vsakega uporabnika</w:t>
      </w:r>
    </w:p>
    <w:p w14:paraId="77ECBB5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Preusmerjanje klicev ob zasedeni liniji, neodzivnosti;</w:t>
      </w:r>
    </w:p>
    <w:p w14:paraId="4FDC401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Prevzem klicev iz drugih telefonov;</w:t>
      </w:r>
    </w:p>
    <w:p w14:paraId="4F929408"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Izbor in prikaz uporabnikov in njihovih telefonskih številk;</w:t>
      </w:r>
    </w:p>
    <w:p w14:paraId="4545D82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Vzpostavljanje govornih konferenčnih zvez;</w:t>
      </w:r>
    </w:p>
    <w:p w14:paraId="23829442"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Pregled zgrešenih klicev, klicanih in kličočih številk;</w:t>
      </w:r>
    </w:p>
    <w:p w14:paraId="637E6903"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Ponovno klicanje zadnje številke;</w:t>
      </w:r>
    </w:p>
    <w:p w14:paraId="038F8B6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podpirati kodiranje govora vsaj s kodirniki G.711-a_law, G.711-u_law in G.729:</w:t>
      </w:r>
    </w:p>
    <w:p w14:paraId="34E3DD2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napredni IPT morajo omogočati uporabo naglavnih slušalk z mikrofonom za prostoročno telefoniranje. </w:t>
      </w:r>
    </w:p>
    <w:p w14:paraId="24A85992"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omogočati prostoročno telefoniranje (vgrajen zvočnik in mikrofon).</w:t>
      </w:r>
    </w:p>
    <w:p w14:paraId="6980EA3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omogočati ohranitev lokalne telefonske številke in ostalih nastavitev pri selitvi na poljubno lokacijo organizacije brez posredovanja administratorja.</w:t>
      </w:r>
    </w:p>
    <w:p w14:paraId="11A51D77"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 omogočati nastavitve prejema enega ali dveh sočasnih klicev na eno telefonsko številko (za potrebe prevezovanja, klica na čakanju).</w:t>
      </w:r>
    </w:p>
    <w:p w14:paraId="0668128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mora podpirati možnost nastavitve prejema enega, dveh ali več sočasnih klicev na eno telefonsko številko (za potrebe prevezovanja, klica na čakanju).   </w:t>
      </w:r>
    </w:p>
    <w:p w14:paraId="619BBD0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IPT morajo podpirati glasbo na čakanju.</w:t>
      </w:r>
    </w:p>
    <w:p w14:paraId="2EAEA1C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IPT morajo podpirati </w:t>
      </w:r>
      <w:proofErr w:type="spellStart"/>
      <w:r w:rsidRPr="00051148">
        <w:rPr>
          <w:rFonts w:ascii="Arial" w:hAnsi="Arial" w:cs="Arial"/>
          <w:color w:val="000000"/>
          <w:sz w:val="20"/>
          <w:szCs w:val="20"/>
        </w:rPr>
        <w:t>avtentikacijo</w:t>
      </w:r>
      <w:proofErr w:type="spellEnd"/>
      <w:r w:rsidRPr="00051148">
        <w:rPr>
          <w:rFonts w:ascii="Arial" w:hAnsi="Arial" w:cs="Arial"/>
          <w:color w:val="000000"/>
          <w:sz w:val="20"/>
          <w:szCs w:val="20"/>
        </w:rPr>
        <w:t xml:space="preserve"> po standardu 802.1x.</w:t>
      </w:r>
    </w:p>
    <w:p w14:paraId="7C816E5D" w14:textId="77777777" w:rsidR="00051148" w:rsidRPr="00051148" w:rsidRDefault="00051148" w:rsidP="00CE2CBC">
      <w:pPr>
        <w:spacing w:line="240" w:lineRule="auto"/>
        <w:jc w:val="both"/>
        <w:rPr>
          <w:rFonts w:ascii="Arial" w:hAnsi="Arial" w:cs="Arial"/>
          <w:b/>
          <w:sz w:val="20"/>
          <w:szCs w:val="20"/>
        </w:rPr>
      </w:pPr>
    </w:p>
    <w:p w14:paraId="0C73D788" w14:textId="77777777" w:rsidR="00051148" w:rsidRPr="00051148" w:rsidRDefault="00051148" w:rsidP="00E246A8">
      <w:pPr>
        <w:pStyle w:val="Naslov9"/>
        <w:keepNext w:val="0"/>
        <w:keepLines w:val="0"/>
        <w:spacing w:before="120" w:after="60" w:line="240" w:lineRule="auto"/>
        <w:jc w:val="both"/>
        <w:rPr>
          <w:rFonts w:ascii="Arial" w:eastAsiaTheme="minorHAnsi" w:hAnsi="Arial" w:cs="Arial"/>
          <w:b/>
          <w:i w:val="0"/>
          <w:iCs w:val="0"/>
          <w:color w:val="0070C0"/>
        </w:rPr>
      </w:pPr>
      <w:r w:rsidRPr="00051148">
        <w:rPr>
          <w:rFonts w:ascii="Arial" w:eastAsiaTheme="minorHAnsi" w:hAnsi="Arial" w:cs="Arial"/>
          <w:b/>
          <w:i w:val="0"/>
          <w:iCs w:val="0"/>
          <w:color w:val="0070C0"/>
        </w:rPr>
        <w:t>ADMINISTRACIJA centralnega strežnika in IPT</w:t>
      </w:r>
    </w:p>
    <w:p w14:paraId="532025B1"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Nadzor in upravljanje sistema IP telefonije in IPT morata biti zasnovana centralno.</w:t>
      </w:r>
    </w:p>
    <w:p w14:paraId="1352D45D"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Osnovna administracija in upravljanje sistema mora biti mogoča preko oddaljenega dostopa s pomočjo internetnih brskalnikov z več nivoji administratorskih dostopov.</w:t>
      </w:r>
    </w:p>
    <w:p w14:paraId="6BA9BE3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lastRenderedPageBreak/>
        <w:t>Sistem mora podpirati šifriranje seje upravljanja (med IP strežnikom in oddaljeno nadzorno napravo).</w:t>
      </w:r>
    </w:p>
    <w:p w14:paraId="69F21F70" w14:textId="77777777" w:rsid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Vmesnik za administracijo uporabniških nastavitev mora biti v Slovenskem jeziku</w:t>
      </w:r>
    </w:p>
    <w:p w14:paraId="14440DFD" w14:textId="77777777" w:rsidR="00E246A8" w:rsidRPr="00051148" w:rsidRDefault="00E246A8" w:rsidP="00E246A8">
      <w:pPr>
        <w:widowControl/>
        <w:autoSpaceDE w:val="0"/>
        <w:autoSpaceDN w:val="0"/>
        <w:adjustRightInd w:val="0"/>
        <w:spacing w:after="0" w:line="240" w:lineRule="auto"/>
        <w:rPr>
          <w:rFonts w:ascii="Arial" w:hAnsi="Arial" w:cs="Arial"/>
          <w:color w:val="000000"/>
          <w:sz w:val="20"/>
          <w:szCs w:val="20"/>
        </w:rPr>
      </w:pPr>
    </w:p>
    <w:p w14:paraId="08ACEA07" w14:textId="77777777" w:rsidR="00051148" w:rsidRPr="00051148" w:rsidRDefault="00051148" w:rsidP="00E246A8">
      <w:pPr>
        <w:pStyle w:val="Naslov9"/>
        <w:keepNext w:val="0"/>
        <w:keepLines w:val="0"/>
        <w:spacing w:before="120" w:after="60" w:line="240" w:lineRule="auto"/>
        <w:jc w:val="both"/>
        <w:rPr>
          <w:rFonts w:ascii="Arial" w:eastAsiaTheme="minorHAnsi" w:hAnsi="Arial" w:cs="Arial"/>
          <w:b/>
          <w:i w:val="0"/>
          <w:iCs w:val="0"/>
          <w:color w:val="0070C0"/>
        </w:rPr>
      </w:pPr>
      <w:r w:rsidRPr="00051148">
        <w:rPr>
          <w:rFonts w:ascii="Arial" w:eastAsiaTheme="minorHAnsi" w:hAnsi="Arial" w:cs="Arial"/>
          <w:b/>
          <w:i w:val="0"/>
          <w:iCs w:val="0"/>
          <w:color w:val="0070C0"/>
        </w:rPr>
        <w:t xml:space="preserve">OSNOVNI IP TELEFON (v nadaljevanju SIPT)  </w:t>
      </w:r>
    </w:p>
    <w:p w14:paraId="6C9AB5F4"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OIPT mora imeti možnost prikaza na zaslon vsaj 132 x 64 pik in najmanj 4 vrstični grafični prikazovalnik </w:t>
      </w:r>
    </w:p>
    <w:p w14:paraId="0643405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OIPT mora omogočati prikaz zgodovine klicev (klicani /sprejeti /zgrešeni /vsi skupaj) minimalno 3x100 zapisov oz. skupaj min 300 zapisov </w:t>
      </w:r>
    </w:p>
    <w:p w14:paraId="5D06FB7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OIPT mora imeti nastavitev glasnosti zvonjenja </w:t>
      </w:r>
    </w:p>
    <w:p w14:paraId="6FEA5CEC"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OIPT mora imeti možnost  konferenčne zveze</w:t>
      </w:r>
    </w:p>
    <w:p w14:paraId="0CFBAF44"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OIPT mora imeti lokalni imenik za minimalno 1000 vnosov</w:t>
      </w:r>
    </w:p>
    <w:p w14:paraId="2E7F7BF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OIPT mora imeti </w:t>
      </w:r>
      <w:proofErr w:type="spellStart"/>
      <w:r w:rsidRPr="00051148">
        <w:rPr>
          <w:rFonts w:ascii="Arial" w:hAnsi="Arial" w:cs="Arial"/>
          <w:color w:val="000000"/>
          <w:sz w:val="20"/>
          <w:szCs w:val="20"/>
        </w:rPr>
        <w:t>izbirnik</w:t>
      </w:r>
      <w:proofErr w:type="spellEnd"/>
      <w:r w:rsidRPr="00051148">
        <w:rPr>
          <w:rFonts w:ascii="Arial" w:hAnsi="Arial" w:cs="Arial"/>
          <w:color w:val="000000"/>
          <w:sz w:val="20"/>
          <w:szCs w:val="20"/>
        </w:rPr>
        <w:t xml:space="preserve"> (meni) v slovenskem jeziku</w:t>
      </w:r>
    </w:p>
    <w:p w14:paraId="6BC3E91B"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OIPT mora imeti vgrajen vmesnik za priključitev naglavnih slušalk</w:t>
      </w:r>
    </w:p>
    <w:p w14:paraId="55D28EFE"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OIPT mora podpirati registracijo 2 linij (številk)</w:t>
      </w:r>
    </w:p>
    <w:p w14:paraId="09C48C8E"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OIPT mora omogočati sinhronizacijo imenika z LDAP</w:t>
      </w:r>
    </w:p>
    <w:p w14:paraId="5450D4BD"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OIPT mora imeti 10/100Mbit/s </w:t>
      </w:r>
      <w:proofErr w:type="spellStart"/>
      <w:r w:rsidRPr="00051148">
        <w:rPr>
          <w:rFonts w:ascii="Arial" w:hAnsi="Arial" w:cs="Arial"/>
          <w:color w:val="000000"/>
          <w:sz w:val="20"/>
          <w:szCs w:val="20"/>
        </w:rPr>
        <w:t>Ethernet</w:t>
      </w:r>
      <w:proofErr w:type="spellEnd"/>
      <w:r w:rsidRPr="00051148">
        <w:rPr>
          <w:rFonts w:ascii="Arial" w:hAnsi="Arial" w:cs="Arial"/>
          <w:color w:val="000000"/>
          <w:sz w:val="20"/>
          <w:szCs w:val="20"/>
        </w:rPr>
        <w:t xml:space="preserve"> vmesnik za priklop v LAN</w:t>
      </w:r>
    </w:p>
    <w:p w14:paraId="3BFE367E" w14:textId="77777777" w:rsid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OIPT mora omogočati prostoročno telefoniranje</w:t>
      </w:r>
    </w:p>
    <w:p w14:paraId="588C3461" w14:textId="77777777" w:rsidR="00E246A8" w:rsidRPr="00051148" w:rsidRDefault="00E246A8" w:rsidP="00E246A8">
      <w:pPr>
        <w:widowControl/>
        <w:autoSpaceDE w:val="0"/>
        <w:autoSpaceDN w:val="0"/>
        <w:adjustRightInd w:val="0"/>
        <w:spacing w:after="0" w:line="240" w:lineRule="auto"/>
        <w:rPr>
          <w:rFonts w:ascii="Arial" w:hAnsi="Arial" w:cs="Arial"/>
          <w:color w:val="000000"/>
          <w:sz w:val="20"/>
          <w:szCs w:val="20"/>
        </w:rPr>
      </w:pPr>
    </w:p>
    <w:p w14:paraId="227D65D4" w14:textId="77777777" w:rsidR="00051148" w:rsidRPr="00051148" w:rsidRDefault="00051148" w:rsidP="00E246A8">
      <w:pPr>
        <w:pStyle w:val="Naslov9"/>
        <w:keepNext w:val="0"/>
        <w:keepLines w:val="0"/>
        <w:spacing w:before="120" w:after="60" w:line="240" w:lineRule="auto"/>
        <w:jc w:val="both"/>
        <w:rPr>
          <w:rFonts w:ascii="Arial" w:eastAsiaTheme="minorHAnsi" w:hAnsi="Arial" w:cs="Arial"/>
          <w:b/>
          <w:i w:val="0"/>
          <w:iCs w:val="0"/>
          <w:color w:val="0070C0"/>
        </w:rPr>
      </w:pPr>
      <w:r w:rsidRPr="00051148">
        <w:rPr>
          <w:rFonts w:ascii="Arial" w:eastAsiaTheme="minorHAnsi" w:hAnsi="Arial" w:cs="Arial"/>
          <w:b/>
          <w:i w:val="0"/>
          <w:iCs w:val="0"/>
          <w:color w:val="0070C0"/>
        </w:rPr>
        <w:t xml:space="preserve">NAPREDNI (tudi TAJNIŠKI) IP TELEFON  (v nadaljevanju NIPT)   </w:t>
      </w:r>
    </w:p>
    <w:p w14:paraId="3FB838A1"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imeti optični prikaz dohodnega klica </w:t>
      </w:r>
    </w:p>
    <w:p w14:paraId="19613E53"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imeti možnost prostoročnega telefoniranja </w:t>
      </w:r>
    </w:p>
    <w:p w14:paraId="42A0B4B8"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imeti možnost prikaza na zaslon vsaj 240 x 120 pik in najmanj 5 vrstični grafični prikazovalnik </w:t>
      </w:r>
    </w:p>
    <w:p w14:paraId="2A41C406"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omogočati prikaz zgodovine klicev (klicani /sprejeti /zgrešeni /vsi skupaj) minimalno 3x100 zapisov oz. skupaj min 300 zapisov </w:t>
      </w:r>
    </w:p>
    <w:p w14:paraId="3809D11A"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omogočati prikaz zasedenosti internih številk (spremljanje statusa linij za vsaj 20 številk) </w:t>
      </w:r>
    </w:p>
    <w:p w14:paraId="6BA7B1C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NIPT morajo omogočati priklop dodatnih polj tipk z LCD ekranom in vsaj 20 funkcijskimi tipkami z možnostjo programiranja.</w:t>
      </w:r>
    </w:p>
    <w:p w14:paraId="1B5B14C1"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NIPT mora imeti lokalni imenik za minimalno 1000 vnosov</w:t>
      </w:r>
    </w:p>
    <w:p w14:paraId="1037E94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imeti možnost konferenčne zveze </w:t>
      </w:r>
    </w:p>
    <w:p w14:paraId="4BFD5FB3"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NIPT mora omogočati registracijo vsaj 6 linij (številk)</w:t>
      </w:r>
    </w:p>
    <w:p w14:paraId="524D291F"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imeti </w:t>
      </w:r>
      <w:proofErr w:type="spellStart"/>
      <w:r w:rsidRPr="00051148">
        <w:rPr>
          <w:rFonts w:ascii="Arial" w:hAnsi="Arial" w:cs="Arial"/>
          <w:color w:val="000000"/>
          <w:sz w:val="20"/>
          <w:szCs w:val="20"/>
        </w:rPr>
        <w:t>Gbit</w:t>
      </w:r>
      <w:proofErr w:type="spellEnd"/>
      <w:r w:rsidRPr="00051148">
        <w:rPr>
          <w:rFonts w:ascii="Arial" w:hAnsi="Arial" w:cs="Arial"/>
          <w:color w:val="000000"/>
          <w:sz w:val="20"/>
          <w:szCs w:val="20"/>
        </w:rPr>
        <w:t xml:space="preserve"> </w:t>
      </w:r>
      <w:proofErr w:type="spellStart"/>
      <w:r w:rsidRPr="00051148">
        <w:rPr>
          <w:rFonts w:ascii="Arial" w:hAnsi="Arial" w:cs="Arial"/>
          <w:color w:val="000000"/>
          <w:sz w:val="20"/>
          <w:szCs w:val="20"/>
        </w:rPr>
        <w:t>Ethernet</w:t>
      </w:r>
      <w:proofErr w:type="spellEnd"/>
      <w:r w:rsidRPr="00051148">
        <w:rPr>
          <w:rFonts w:ascii="Arial" w:hAnsi="Arial" w:cs="Arial"/>
          <w:color w:val="000000"/>
          <w:sz w:val="20"/>
          <w:szCs w:val="20"/>
        </w:rPr>
        <w:t xml:space="preserve"> vmesnik za priklop v LAN</w:t>
      </w:r>
    </w:p>
    <w:p w14:paraId="752F74F5"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NIPT mora imeti vmesnik za priključitev naglavnih slušalk</w:t>
      </w:r>
    </w:p>
    <w:p w14:paraId="38A6CE05"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NIPT mora omogočati sinhronizacijo imenika z LDAP</w:t>
      </w:r>
    </w:p>
    <w:p w14:paraId="723A68C2"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NIPT mora imeti </w:t>
      </w:r>
      <w:proofErr w:type="spellStart"/>
      <w:r w:rsidRPr="00051148">
        <w:rPr>
          <w:rFonts w:ascii="Arial" w:hAnsi="Arial" w:cs="Arial"/>
          <w:color w:val="000000"/>
          <w:sz w:val="20"/>
          <w:szCs w:val="20"/>
        </w:rPr>
        <w:t>izbirnik</w:t>
      </w:r>
      <w:proofErr w:type="spellEnd"/>
      <w:r w:rsidRPr="00051148">
        <w:rPr>
          <w:rFonts w:ascii="Arial" w:hAnsi="Arial" w:cs="Arial"/>
          <w:color w:val="000000"/>
          <w:sz w:val="20"/>
          <w:szCs w:val="20"/>
        </w:rPr>
        <w:t xml:space="preserve"> (meni) v slovenskem jeziku</w:t>
      </w:r>
    </w:p>
    <w:p w14:paraId="45D1DD9A" w14:textId="77777777" w:rsidR="00051148" w:rsidRPr="00051148" w:rsidRDefault="00051148" w:rsidP="00E246A8">
      <w:pPr>
        <w:spacing w:after="0" w:line="240" w:lineRule="auto"/>
        <w:ind w:left="357"/>
        <w:jc w:val="both"/>
        <w:rPr>
          <w:rFonts w:ascii="Arial" w:hAnsi="Arial" w:cs="Arial"/>
          <w:sz w:val="20"/>
          <w:szCs w:val="20"/>
        </w:rPr>
      </w:pPr>
    </w:p>
    <w:p w14:paraId="1F2F31FE" w14:textId="77777777" w:rsidR="00051148" w:rsidRPr="00051148" w:rsidRDefault="00051148" w:rsidP="00E246A8">
      <w:pPr>
        <w:pStyle w:val="Naslov9"/>
        <w:keepNext w:val="0"/>
        <w:keepLines w:val="0"/>
        <w:spacing w:before="120" w:after="60" w:line="240" w:lineRule="auto"/>
        <w:jc w:val="both"/>
        <w:rPr>
          <w:rFonts w:ascii="Arial" w:eastAsiaTheme="minorHAnsi" w:hAnsi="Arial" w:cs="Arial"/>
          <w:b/>
          <w:i w:val="0"/>
          <w:iCs w:val="0"/>
          <w:color w:val="0070C0"/>
        </w:rPr>
      </w:pPr>
      <w:r w:rsidRPr="00051148">
        <w:rPr>
          <w:rFonts w:ascii="Arial" w:eastAsiaTheme="minorHAnsi" w:hAnsi="Arial" w:cs="Arial"/>
          <w:b/>
          <w:i w:val="0"/>
          <w:iCs w:val="0"/>
          <w:color w:val="0070C0"/>
        </w:rPr>
        <w:t>KONFERENČNI IP TELEFON</w:t>
      </w:r>
    </w:p>
    <w:p w14:paraId="709D96F7"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KIPT mora omogočati dvosmerno </w:t>
      </w:r>
      <w:proofErr w:type="spellStart"/>
      <w:r w:rsidRPr="00051148">
        <w:rPr>
          <w:rFonts w:ascii="Arial" w:hAnsi="Arial" w:cs="Arial"/>
          <w:color w:val="000000"/>
          <w:sz w:val="20"/>
          <w:szCs w:val="20"/>
        </w:rPr>
        <w:t>full-duplex</w:t>
      </w:r>
      <w:proofErr w:type="spellEnd"/>
      <w:r w:rsidRPr="00051148">
        <w:rPr>
          <w:rFonts w:ascii="Arial" w:hAnsi="Arial" w:cs="Arial"/>
          <w:color w:val="000000"/>
          <w:sz w:val="20"/>
          <w:szCs w:val="20"/>
        </w:rPr>
        <w:t xml:space="preserve"> komunikacijo</w:t>
      </w:r>
    </w:p>
    <w:p w14:paraId="68B57CB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KIPT mora imeti domet integriranih mikrofonov vsaj 3,5m</w:t>
      </w:r>
    </w:p>
    <w:p w14:paraId="157D48A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KIPT mora imeti možnost priklopa dodatnih mikrofonov</w:t>
      </w:r>
    </w:p>
    <w:p w14:paraId="0257F00E" w14:textId="77777777" w:rsidR="00051148" w:rsidRPr="00051148" w:rsidRDefault="00051148" w:rsidP="00E246A8">
      <w:pPr>
        <w:spacing w:after="0" w:line="240" w:lineRule="auto"/>
        <w:ind w:left="357"/>
        <w:jc w:val="both"/>
        <w:rPr>
          <w:rFonts w:ascii="Arial" w:hAnsi="Arial" w:cs="Arial"/>
          <w:sz w:val="20"/>
          <w:szCs w:val="20"/>
        </w:rPr>
      </w:pPr>
    </w:p>
    <w:p w14:paraId="02A0F8F8" w14:textId="77777777" w:rsidR="00051148" w:rsidRPr="00051148" w:rsidRDefault="00051148" w:rsidP="00E246A8">
      <w:pPr>
        <w:pStyle w:val="Naslov9"/>
        <w:keepNext w:val="0"/>
        <w:keepLines w:val="0"/>
        <w:spacing w:before="120" w:after="60" w:line="240" w:lineRule="auto"/>
        <w:jc w:val="both"/>
        <w:rPr>
          <w:rFonts w:ascii="Arial" w:eastAsiaTheme="minorHAnsi" w:hAnsi="Arial" w:cs="Arial"/>
          <w:b/>
          <w:i w:val="0"/>
          <w:iCs w:val="0"/>
          <w:color w:val="0070C0"/>
        </w:rPr>
      </w:pPr>
      <w:r w:rsidRPr="00051148">
        <w:rPr>
          <w:rFonts w:ascii="Arial" w:eastAsiaTheme="minorHAnsi" w:hAnsi="Arial" w:cs="Arial"/>
          <w:b/>
          <w:i w:val="0"/>
          <w:iCs w:val="0"/>
          <w:color w:val="0070C0"/>
        </w:rPr>
        <w:t xml:space="preserve">PRENOSNI IP TELEFONSKI APARAT (v nadaljevanju: PIPT) </w:t>
      </w:r>
    </w:p>
    <w:p w14:paraId="747BF831"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sz w:val="20"/>
          <w:szCs w:val="20"/>
        </w:rPr>
      </w:pPr>
      <w:r w:rsidRPr="00051148">
        <w:rPr>
          <w:rFonts w:ascii="Arial" w:hAnsi="Arial" w:cs="Arial"/>
          <w:sz w:val="20"/>
          <w:szCs w:val="20"/>
        </w:rPr>
        <w:t xml:space="preserve">PIPT mora imeti grafični prikazovalnik vsaj 128 x 160 pik za prikaz stanja telefona, prikaz številk, dostop do </w:t>
      </w:r>
      <w:proofErr w:type="spellStart"/>
      <w:r w:rsidRPr="00051148">
        <w:rPr>
          <w:rFonts w:ascii="Arial" w:hAnsi="Arial" w:cs="Arial"/>
          <w:sz w:val="20"/>
          <w:szCs w:val="20"/>
        </w:rPr>
        <w:t>izbirnika</w:t>
      </w:r>
      <w:proofErr w:type="spellEnd"/>
      <w:r w:rsidRPr="00051148">
        <w:rPr>
          <w:rFonts w:ascii="Arial" w:hAnsi="Arial" w:cs="Arial"/>
          <w:sz w:val="20"/>
          <w:szCs w:val="20"/>
        </w:rPr>
        <w:t>,…</w:t>
      </w:r>
    </w:p>
    <w:p w14:paraId="52ED662F"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PIPT mora omogočati optični prikaz dohodnega klica</w:t>
      </w:r>
    </w:p>
    <w:p w14:paraId="7875EB1E"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PIPT mora omogočati prikaz zgrešenih klicev</w:t>
      </w:r>
    </w:p>
    <w:p w14:paraId="5EC9DA21"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PIPT mora omogočati nastavitev glasnosti zvonjenja</w:t>
      </w:r>
    </w:p>
    <w:p w14:paraId="00C20420"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PIPT mora omogočati čas pogovora 5 do 10 ur</w:t>
      </w:r>
    </w:p>
    <w:p w14:paraId="2E24F4D3"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PIPT mora imeti doseg v prostoru min 50 metrov </w:t>
      </w:r>
    </w:p>
    <w:p w14:paraId="5AD11B24"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PIPT mora imeti možnost vnosa lokalnega imenika 500 vnosov</w:t>
      </w:r>
    </w:p>
    <w:p w14:paraId="230B2D47"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PIPT mora imeti možnost podaljšanja dometa z ojačevalnikom signala</w:t>
      </w:r>
    </w:p>
    <w:p w14:paraId="7ED4BBE1" w14:textId="77777777" w:rsidR="00051148" w:rsidRPr="00051148" w:rsidRDefault="00051148" w:rsidP="00E246A8">
      <w:pPr>
        <w:spacing w:after="0" w:line="240" w:lineRule="auto"/>
        <w:ind w:left="357"/>
        <w:jc w:val="both"/>
        <w:rPr>
          <w:rFonts w:ascii="Arial" w:hAnsi="Arial" w:cs="Arial"/>
          <w:b/>
          <w:sz w:val="20"/>
          <w:szCs w:val="20"/>
        </w:rPr>
      </w:pPr>
    </w:p>
    <w:p w14:paraId="4238A4B1" w14:textId="77777777" w:rsidR="00051148" w:rsidRPr="00051148" w:rsidRDefault="00051148" w:rsidP="00E246A8">
      <w:pPr>
        <w:pStyle w:val="Naslov9"/>
        <w:keepNext w:val="0"/>
        <w:keepLines w:val="0"/>
        <w:spacing w:before="120" w:after="120" w:line="240" w:lineRule="auto"/>
        <w:jc w:val="both"/>
        <w:rPr>
          <w:rFonts w:ascii="Arial" w:eastAsiaTheme="minorHAnsi" w:hAnsi="Arial" w:cs="Arial"/>
          <w:b/>
          <w:i w:val="0"/>
          <w:iCs w:val="0"/>
          <w:color w:val="0070C0"/>
        </w:rPr>
      </w:pPr>
      <w:r w:rsidRPr="00051148">
        <w:rPr>
          <w:rFonts w:ascii="Arial" w:eastAsiaTheme="minorHAnsi" w:hAnsi="Arial" w:cs="Arial"/>
          <w:b/>
          <w:i w:val="0"/>
          <w:iCs w:val="0"/>
          <w:color w:val="0070C0"/>
        </w:rPr>
        <w:t>IP ANALOGNI PREHODI (v nadaljevanju: IPAP)</w:t>
      </w:r>
    </w:p>
    <w:p w14:paraId="1213012E"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IPAP mora podpirati integracijo vseh analognih </w:t>
      </w:r>
      <w:proofErr w:type="spellStart"/>
      <w:r w:rsidRPr="00051148">
        <w:rPr>
          <w:rFonts w:ascii="Arial" w:hAnsi="Arial" w:cs="Arial"/>
          <w:color w:val="000000"/>
          <w:sz w:val="20"/>
          <w:szCs w:val="20"/>
        </w:rPr>
        <w:t>faxov</w:t>
      </w:r>
      <w:proofErr w:type="spellEnd"/>
    </w:p>
    <w:p w14:paraId="7E21043E"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 xml:space="preserve">IPAP mora omogočati priklop na omrežje </w:t>
      </w:r>
      <w:proofErr w:type="spellStart"/>
      <w:r w:rsidRPr="00051148">
        <w:rPr>
          <w:rFonts w:ascii="Arial" w:hAnsi="Arial" w:cs="Arial"/>
          <w:color w:val="000000"/>
          <w:sz w:val="20"/>
          <w:szCs w:val="20"/>
        </w:rPr>
        <w:t>Ethernet</w:t>
      </w:r>
      <w:proofErr w:type="spellEnd"/>
      <w:r w:rsidRPr="00051148">
        <w:rPr>
          <w:rFonts w:ascii="Arial" w:hAnsi="Arial" w:cs="Arial"/>
          <w:color w:val="000000"/>
          <w:sz w:val="20"/>
          <w:szCs w:val="20"/>
        </w:rPr>
        <w:t>.</w:t>
      </w:r>
    </w:p>
    <w:p w14:paraId="53ACCA1D"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IPAP mora omogočati prenos telefaks signalizacije preko omrežja IP – T.38</w:t>
      </w:r>
    </w:p>
    <w:p w14:paraId="26D2A3A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IPAP mora biti polno upravljan s strani centralnega strežnika.</w:t>
      </w:r>
    </w:p>
    <w:p w14:paraId="79DD5E29"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IPAP mora podpirati kodirnike G.711-alaw, G.711-ulaw in G.729.</w:t>
      </w:r>
    </w:p>
    <w:p w14:paraId="3C724DF2"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IPAP mora podpirati DTMF protokol po standardu RFC 2833.</w:t>
      </w:r>
    </w:p>
    <w:p w14:paraId="08250AEB" w14:textId="77777777" w:rsidR="00051148" w:rsidRPr="00051148" w:rsidRDefault="00051148" w:rsidP="00557E11">
      <w:pPr>
        <w:widowControl/>
        <w:numPr>
          <w:ilvl w:val="0"/>
          <w:numId w:val="48"/>
        </w:numPr>
        <w:autoSpaceDE w:val="0"/>
        <w:autoSpaceDN w:val="0"/>
        <w:adjustRightInd w:val="0"/>
        <w:spacing w:after="0" w:line="240" w:lineRule="auto"/>
        <w:rPr>
          <w:rFonts w:ascii="Arial" w:hAnsi="Arial" w:cs="Arial"/>
          <w:color w:val="000000"/>
          <w:sz w:val="20"/>
          <w:szCs w:val="20"/>
        </w:rPr>
      </w:pPr>
      <w:r w:rsidRPr="00051148">
        <w:rPr>
          <w:rFonts w:ascii="Arial" w:hAnsi="Arial" w:cs="Arial"/>
          <w:color w:val="000000"/>
          <w:sz w:val="20"/>
          <w:szCs w:val="20"/>
        </w:rPr>
        <w:t>IPAP mora omogočati lokalno postavitev poleg posameznih telefaks naprav.</w:t>
      </w:r>
    </w:p>
    <w:p w14:paraId="10209039" w14:textId="77777777" w:rsidR="00051148" w:rsidRPr="00051148" w:rsidRDefault="00051148" w:rsidP="00E246A8">
      <w:pPr>
        <w:spacing w:after="0" w:line="240" w:lineRule="auto"/>
        <w:ind w:left="357"/>
        <w:jc w:val="both"/>
        <w:rPr>
          <w:rFonts w:ascii="Arial" w:hAnsi="Arial" w:cs="Arial"/>
          <w:sz w:val="20"/>
          <w:szCs w:val="20"/>
        </w:rPr>
      </w:pPr>
    </w:p>
    <w:p w14:paraId="4C498CAF"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IP telefonija bo delovala na ločenem omrežju. Ponudnik mora zato za vse IP priključke zagotoviti ustrezna stikala, skladno z zahtevami, navedenimi v prejšnjem poglavju. Naročnik stikalne opreme ne bo plačeval ločeno, ti stroški morajo biti vsebovani v ceni IP telefonskih priključkov.</w:t>
      </w:r>
    </w:p>
    <w:p w14:paraId="3CA6F555" w14:textId="77777777" w:rsidR="00051148" w:rsidRPr="00051148" w:rsidRDefault="00051148" w:rsidP="001437D4">
      <w:pPr>
        <w:spacing w:after="0" w:line="240" w:lineRule="auto"/>
        <w:jc w:val="both"/>
        <w:rPr>
          <w:rFonts w:ascii="Arial" w:hAnsi="Arial" w:cs="Arial"/>
          <w:sz w:val="20"/>
          <w:szCs w:val="20"/>
        </w:rPr>
      </w:pPr>
    </w:p>
    <w:p w14:paraId="6C1E9CF6"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 xml:space="preserve">DODATNE STORITVE NA SISTEMU IP TELEFONIJE </w:t>
      </w:r>
    </w:p>
    <w:p w14:paraId="416578B0" w14:textId="77777777" w:rsidR="00051148" w:rsidRPr="00051148" w:rsidRDefault="00051148" w:rsidP="00557E11">
      <w:pPr>
        <w:pStyle w:val="Odstavekseznama"/>
        <w:numPr>
          <w:ilvl w:val="0"/>
          <w:numId w:val="57"/>
        </w:numPr>
        <w:autoSpaceDE w:val="0"/>
        <w:autoSpaceDN w:val="0"/>
        <w:adjustRightInd w:val="0"/>
        <w:spacing w:before="120"/>
        <w:ind w:left="425" w:hanging="357"/>
        <w:rPr>
          <w:rFonts w:ascii="Arial" w:hAnsi="Arial" w:cs="Arial"/>
          <w:sz w:val="20"/>
          <w:szCs w:val="20"/>
        </w:rPr>
      </w:pPr>
      <w:r w:rsidRPr="00051148">
        <w:rPr>
          <w:rFonts w:ascii="Arial" w:hAnsi="Arial" w:cs="Arial"/>
          <w:sz w:val="20"/>
          <w:szCs w:val="20"/>
        </w:rPr>
        <w:t xml:space="preserve">Vsi uporabniki morajo imeti možnost vključitve paketa </w:t>
      </w:r>
      <w:r w:rsidRPr="00051148">
        <w:rPr>
          <w:rFonts w:ascii="Arial" w:hAnsi="Arial" w:cs="Arial"/>
          <w:b/>
          <w:bCs/>
          <w:sz w:val="20"/>
          <w:szCs w:val="20"/>
        </w:rPr>
        <w:t>dodatnih funkcionalnosti</w:t>
      </w:r>
      <w:r w:rsidRPr="00051148">
        <w:rPr>
          <w:rFonts w:ascii="Arial" w:hAnsi="Arial" w:cs="Arial"/>
          <w:sz w:val="20"/>
          <w:szCs w:val="20"/>
        </w:rPr>
        <w:t>:</w:t>
      </w:r>
    </w:p>
    <w:p w14:paraId="6CD3E076"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Selektivni sprejem /preusmeritev /zavrnitev klica.</w:t>
      </w:r>
    </w:p>
    <w:p w14:paraId="1756F79F"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Prepoved identitete </w:t>
      </w:r>
      <w:proofErr w:type="spellStart"/>
      <w:r w:rsidRPr="00051148">
        <w:rPr>
          <w:rFonts w:ascii="Arial" w:hAnsi="Arial" w:cs="Arial"/>
          <w:sz w:val="20"/>
          <w:szCs w:val="20"/>
        </w:rPr>
        <w:t>klicočega</w:t>
      </w:r>
      <w:proofErr w:type="spellEnd"/>
      <w:r w:rsidRPr="00051148">
        <w:rPr>
          <w:rFonts w:ascii="Arial" w:hAnsi="Arial" w:cs="Arial"/>
          <w:sz w:val="20"/>
          <w:szCs w:val="20"/>
        </w:rPr>
        <w:t>, zavrnitev anonimnega klica,…</w:t>
      </w:r>
    </w:p>
    <w:p w14:paraId="7E663FD6"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Razločevalni poziv (npr. za javni in interni klic)</w:t>
      </w:r>
    </w:p>
    <w:p w14:paraId="33ABF3F9"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Možnost uporaba enotne telefonske številke na več terminalih, napravah</w:t>
      </w:r>
    </w:p>
    <w:p w14:paraId="66BB5B6A"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Zaporedno/hkratno zvonjenje več uporabnikov</w:t>
      </w:r>
    </w:p>
    <w:p w14:paraId="3CAEE80B"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Možnost predvajanja </w:t>
      </w:r>
      <w:proofErr w:type="spellStart"/>
      <w:r w:rsidRPr="00051148">
        <w:rPr>
          <w:rFonts w:ascii="Arial" w:hAnsi="Arial" w:cs="Arial"/>
          <w:sz w:val="20"/>
          <w:szCs w:val="20"/>
        </w:rPr>
        <w:t>prednajave</w:t>
      </w:r>
      <w:proofErr w:type="spellEnd"/>
      <w:r w:rsidRPr="00051148">
        <w:rPr>
          <w:rFonts w:ascii="Arial" w:hAnsi="Arial" w:cs="Arial"/>
          <w:sz w:val="20"/>
          <w:szCs w:val="20"/>
        </w:rPr>
        <w:t xml:space="preserve"> na vseh uporabnikih. </w:t>
      </w:r>
    </w:p>
    <w:p w14:paraId="1D08D579"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Računalniški klient za upravljanje s klici in nastavitvami najpogostejših funkcij telefonije v slovenskem jeziku. </w:t>
      </w:r>
    </w:p>
    <w:p w14:paraId="76F256E0" w14:textId="77777777" w:rsidR="00051148" w:rsidRPr="00051148" w:rsidRDefault="00051148" w:rsidP="00557E11">
      <w:pPr>
        <w:pStyle w:val="Odstavekseznama"/>
        <w:numPr>
          <w:ilvl w:val="0"/>
          <w:numId w:val="57"/>
        </w:numPr>
        <w:autoSpaceDE w:val="0"/>
        <w:autoSpaceDN w:val="0"/>
        <w:adjustRightInd w:val="0"/>
        <w:spacing w:before="120"/>
        <w:ind w:left="425" w:hanging="357"/>
        <w:rPr>
          <w:rFonts w:ascii="Arial" w:hAnsi="Arial" w:cs="Arial"/>
          <w:sz w:val="20"/>
          <w:szCs w:val="20"/>
        </w:rPr>
      </w:pPr>
      <w:r w:rsidRPr="00051148">
        <w:rPr>
          <w:rFonts w:ascii="Arial" w:hAnsi="Arial" w:cs="Arial"/>
          <w:sz w:val="20"/>
          <w:szCs w:val="20"/>
        </w:rPr>
        <w:t xml:space="preserve">Programski telefon – SIP klient (PT)  </w:t>
      </w:r>
    </w:p>
    <w:p w14:paraId="49FBB9FF" w14:textId="77777777" w:rsidR="00051148" w:rsidRPr="00051148" w:rsidRDefault="00051148" w:rsidP="00E246A8">
      <w:pPr>
        <w:spacing w:after="0" w:line="240" w:lineRule="auto"/>
        <w:ind w:left="425" w:right="74"/>
        <w:rPr>
          <w:rFonts w:ascii="Arial" w:hAnsi="Arial" w:cs="Arial"/>
          <w:sz w:val="20"/>
          <w:szCs w:val="20"/>
          <w:lang w:eastAsia="sl-SI"/>
        </w:rPr>
      </w:pPr>
      <w:r w:rsidRPr="00051148">
        <w:rPr>
          <w:rFonts w:ascii="Arial" w:hAnsi="Arial" w:cs="Arial"/>
          <w:sz w:val="20"/>
          <w:szCs w:val="20"/>
          <w:lang w:eastAsia="sl-SI"/>
        </w:rPr>
        <w:t xml:space="preserve">Aplikacija za Windows, Android in IOS okolje v slovenskem in angleškem jeziku, ki omogoča: </w:t>
      </w:r>
    </w:p>
    <w:p w14:paraId="591B57C2"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vzporedno delovanje fiksnega in programskega telefona na eni klicni številki </w:t>
      </w:r>
    </w:p>
    <w:p w14:paraId="09028B71"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vzpostavljanje klicev s telefonom »pritisni in kliči« (ang. </w:t>
      </w:r>
      <w:proofErr w:type="spellStart"/>
      <w:r w:rsidRPr="00051148">
        <w:rPr>
          <w:rFonts w:ascii="Arial" w:hAnsi="Arial" w:cs="Arial"/>
          <w:sz w:val="20"/>
          <w:szCs w:val="20"/>
        </w:rPr>
        <w:t>Click</w:t>
      </w:r>
      <w:proofErr w:type="spellEnd"/>
      <w:r w:rsidRPr="00051148">
        <w:rPr>
          <w:rFonts w:ascii="Arial" w:hAnsi="Arial" w:cs="Arial"/>
          <w:sz w:val="20"/>
          <w:szCs w:val="20"/>
        </w:rPr>
        <w:t xml:space="preserve"> To </w:t>
      </w:r>
      <w:proofErr w:type="spellStart"/>
      <w:r w:rsidRPr="00051148">
        <w:rPr>
          <w:rFonts w:ascii="Arial" w:hAnsi="Arial" w:cs="Arial"/>
          <w:sz w:val="20"/>
          <w:szCs w:val="20"/>
        </w:rPr>
        <w:t>Dial</w:t>
      </w:r>
      <w:proofErr w:type="spellEnd"/>
      <w:r w:rsidRPr="00051148">
        <w:rPr>
          <w:rFonts w:ascii="Arial" w:hAnsi="Arial" w:cs="Arial"/>
          <w:sz w:val="20"/>
          <w:szCs w:val="20"/>
        </w:rPr>
        <w:t xml:space="preserve">) </w:t>
      </w:r>
    </w:p>
    <w:p w14:paraId="41AC18FC"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iskanje po imeniku podjetja </w:t>
      </w:r>
    </w:p>
    <w:p w14:paraId="02475876"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pregled dnevnika klicev </w:t>
      </w:r>
    </w:p>
    <w:p w14:paraId="06196357"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nastavitev preusmeritev in ostalih telefonskih storitev uporabnika </w:t>
      </w:r>
    </w:p>
    <w:p w14:paraId="1704A420"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tekstovno sporočanje (klepet) </w:t>
      </w:r>
    </w:p>
    <w:p w14:paraId="28192DD8" w14:textId="77777777" w:rsidR="00051148" w:rsidRPr="00051148" w:rsidRDefault="00051148" w:rsidP="00557E11">
      <w:pPr>
        <w:pStyle w:val="Odstavekseznama"/>
        <w:numPr>
          <w:ilvl w:val="1"/>
          <w:numId w:val="57"/>
        </w:numPr>
        <w:autoSpaceDE w:val="0"/>
        <w:autoSpaceDN w:val="0"/>
        <w:adjustRightInd w:val="0"/>
        <w:ind w:left="851" w:hanging="425"/>
        <w:rPr>
          <w:rFonts w:ascii="Arial" w:hAnsi="Arial" w:cs="Arial"/>
          <w:sz w:val="20"/>
          <w:szCs w:val="20"/>
        </w:rPr>
      </w:pPr>
      <w:r w:rsidRPr="00051148">
        <w:rPr>
          <w:rFonts w:ascii="Arial" w:hAnsi="Arial" w:cs="Arial"/>
          <w:sz w:val="20"/>
          <w:szCs w:val="20"/>
        </w:rPr>
        <w:t xml:space="preserve">informacija o stanju IP uporabnika (prisotnost). </w:t>
      </w:r>
    </w:p>
    <w:p w14:paraId="516DF800" w14:textId="77777777" w:rsidR="00051148" w:rsidRPr="00051148" w:rsidRDefault="00051148" w:rsidP="00557E11">
      <w:pPr>
        <w:pStyle w:val="Odstavekseznama"/>
        <w:numPr>
          <w:ilvl w:val="0"/>
          <w:numId w:val="57"/>
        </w:numPr>
        <w:autoSpaceDE w:val="0"/>
        <w:autoSpaceDN w:val="0"/>
        <w:adjustRightInd w:val="0"/>
        <w:spacing w:before="120"/>
        <w:ind w:left="425" w:hanging="357"/>
        <w:rPr>
          <w:rFonts w:ascii="Arial" w:hAnsi="Arial" w:cs="Arial"/>
          <w:sz w:val="20"/>
          <w:szCs w:val="20"/>
        </w:rPr>
      </w:pPr>
      <w:r w:rsidRPr="00051148">
        <w:rPr>
          <w:rFonts w:ascii="Arial" w:hAnsi="Arial" w:cs="Arial"/>
          <w:sz w:val="20"/>
          <w:szCs w:val="20"/>
        </w:rPr>
        <w:t>Za dohodni klicni center veljajo naslednje dodatne funkcionalnosti:</w:t>
      </w:r>
    </w:p>
    <w:p w14:paraId="02D006C0" w14:textId="77777777" w:rsidR="00051148" w:rsidRPr="00051148" w:rsidRDefault="00051148" w:rsidP="00557E11">
      <w:pPr>
        <w:pStyle w:val="Odstavekseznama"/>
        <w:numPr>
          <w:ilvl w:val="1"/>
          <w:numId w:val="57"/>
        </w:numPr>
        <w:autoSpaceDE w:val="0"/>
        <w:autoSpaceDN w:val="0"/>
        <w:adjustRightInd w:val="0"/>
        <w:ind w:left="993" w:hanging="567"/>
        <w:rPr>
          <w:rFonts w:ascii="Arial" w:hAnsi="Arial" w:cs="Arial"/>
          <w:sz w:val="20"/>
          <w:szCs w:val="20"/>
        </w:rPr>
      </w:pPr>
      <w:r w:rsidRPr="00051148">
        <w:rPr>
          <w:rFonts w:ascii="Arial" w:hAnsi="Arial" w:cs="Arial"/>
          <w:sz w:val="20"/>
          <w:szCs w:val="20"/>
        </w:rPr>
        <w:t>Avtomatska distribucija klicev (dohodni klicni center) z naprednimi funkcionalnostmi – velja za dohodni klicni center:</w:t>
      </w:r>
    </w:p>
    <w:p w14:paraId="019F92B3"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Pozdravi in najave</w:t>
      </w:r>
    </w:p>
    <w:p w14:paraId="61CB912E"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Prilagodljivi pozdravi / sporočila</w:t>
      </w:r>
    </w:p>
    <w:p w14:paraId="598D6C5E"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 xml:space="preserve">Vhodno sporočilo (vključno z opcijo </w:t>
      </w:r>
      <w:proofErr w:type="spellStart"/>
      <w:r w:rsidRPr="00051148">
        <w:rPr>
          <w:rFonts w:ascii="Arial" w:hAnsi="Arial" w:cs="Arial"/>
          <w:sz w:val="20"/>
          <w:szCs w:val="20"/>
        </w:rPr>
        <w:t>prednajave</w:t>
      </w:r>
      <w:proofErr w:type="spellEnd"/>
      <w:r w:rsidRPr="00051148">
        <w:rPr>
          <w:rFonts w:ascii="Arial" w:hAnsi="Arial" w:cs="Arial"/>
          <w:sz w:val="20"/>
          <w:szCs w:val="20"/>
        </w:rPr>
        <w:t>– avdio ali video)</w:t>
      </w:r>
    </w:p>
    <w:p w14:paraId="21833701"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Sporočilo v čakalni vrsti – avdio ali video</w:t>
      </w:r>
    </w:p>
    <w:p w14:paraId="41E1E792"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Glasba ali video na čakanju</w:t>
      </w:r>
    </w:p>
    <w:p w14:paraId="127DAD73"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Preskok sporočila v čakalni vrsti– avdio ali video</w:t>
      </w:r>
    </w:p>
    <w:p w14:paraId="7A73CD58"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Usmerjevalne politike</w:t>
      </w:r>
    </w:p>
    <w:p w14:paraId="4799AE7E"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Distribucija klicev - redno, krožno, vzporedno, enotno,…</w:t>
      </w:r>
    </w:p>
    <w:p w14:paraId="6DC7E59F"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proofErr w:type="spellStart"/>
      <w:r w:rsidRPr="00051148">
        <w:rPr>
          <w:rFonts w:ascii="Arial" w:hAnsi="Arial" w:cs="Arial"/>
          <w:sz w:val="20"/>
          <w:szCs w:val="20"/>
        </w:rPr>
        <w:t>Uteženo</w:t>
      </w:r>
      <w:proofErr w:type="spellEnd"/>
      <w:r w:rsidRPr="00051148">
        <w:rPr>
          <w:rFonts w:ascii="Arial" w:hAnsi="Arial" w:cs="Arial"/>
          <w:sz w:val="20"/>
          <w:szCs w:val="20"/>
        </w:rPr>
        <w:t xml:space="preserve"> dodeljevanje klicev – podpira usmerjanje na podlagi veščin</w:t>
      </w:r>
    </w:p>
    <w:p w14:paraId="28C0FA67"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Izhod iz čakalne vrste</w:t>
      </w:r>
    </w:p>
    <w:p w14:paraId="0E52FBCA"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Preliv klicev – obravnava glede na dolžino vrste in čas čakanja</w:t>
      </w:r>
    </w:p>
    <w:p w14:paraId="20923AF8"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Neobdelani klici – ko se nihče od agentov ne javi</w:t>
      </w:r>
    </w:p>
    <w:p w14:paraId="24ECF39E"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Nasedli klici – obdelava, ko nihče od agentov ni prijavljen</w:t>
      </w:r>
    </w:p>
    <w:p w14:paraId="314ABEBB"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Prisilno odjavi agente – sprožijo neobdelani klici</w:t>
      </w:r>
    </w:p>
    <w:p w14:paraId="1B83C69B"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Napredne usmerjevalne politike</w:t>
      </w:r>
    </w:p>
    <w:p w14:paraId="2966E467"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Razvrščanje po prioriteti– glede na prednost ali najdaljši čas čakanja</w:t>
      </w:r>
    </w:p>
    <w:p w14:paraId="6B5510D1"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Nočni spoj – obdelava klicev izven delavnega časa</w:t>
      </w:r>
    </w:p>
    <w:p w14:paraId="3973141E"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Prazniki– obdelava klicev glede na koledar</w:t>
      </w:r>
    </w:p>
    <w:p w14:paraId="0ED795D9"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lastRenderedPageBreak/>
        <w:t>Prisilno posredovanje – ločeno usmerjanje za nove dohodne klice</w:t>
      </w:r>
    </w:p>
    <w:p w14:paraId="7F9C5C3A"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Ohrani čakalni čas po posredovanju</w:t>
      </w:r>
    </w:p>
    <w:p w14:paraId="2C8B1854"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Funkcije agenta in nadzornika</w:t>
      </w:r>
    </w:p>
    <w:p w14:paraId="6F3120B6"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Spletni nadzor storitev</w:t>
      </w:r>
    </w:p>
    <w:p w14:paraId="4AC0C9EC" w14:textId="77777777" w:rsidR="00051148" w:rsidRPr="00051148" w:rsidRDefault="00051148" w:rsidP="00557E11">
      <w:pPr>
        <w:pStyle w:val="Odstavekseznama"/>
        <w:numPr>
          <w:ilvl w:val="2"/>
          <w:numId w:val="57"/>
        </w:numPr>
        <w:autoSpaceDE w:val="0"/>
        <w:autoSpaceDN w:val="0"/>
        <w:adjustRightInd w:val="0"/>
        <w:ind w:left="1173"/>
        <w:rPr>
          <w:rFonts w:ascii="Arial" w:hAnsi="Arial" w:cs="Arial"/>
          <w:sz w:val="20"/>
          <w:szCs w:val="20"/>
        </w:rPr>
      </w:pPr>
      <w:r w:rsidRPr="00051148">
        <w:rPr>
          <w:rFonts w:ascii="Arial" w:hAnsi="Arial" w:cs="Arial"/>
          <w:sz w:val="20"/>
          <w:szCs w:val="20"/>
        </w:rPr>
        <w:t>Nastavi stanje avt. distribucije klicev:</w:t>
      </w:r>
    </w:p>
    <w:p w14:paraId="610F3A79" w14:textId="77777777" w:rsidR="00051148" w:rsidRPr="00051148" w:rsidRDefault="00051148" w:rsidP="00557E11">
      <w:pPr>
        <w:pStyle w:val="Odstavekseznama"/>
        <w:numPr>
          <w:ilvl w:val="0"/>
          <w:numId w:val="58"/>
        </w:numPr>
        <w:autoSpaceDE w:val="0"/>
        <w:autoSpaceDN w:val="0"/>
        <w:adjustRightInd w:val="0"/>
        <w:ind w:left="2253"/>
        <w:rPr>
          <w:rFonts w:ascii="Arial" w:hAnsi="Arial" w:cs="Arial"/>
          <w:sz w:val="20"/>
          <w:szCs w:val="20"/>
        </w:rPr>
      </w:pPr>
      <w:r w:rsidRPr="00051148">
        <w:rPr>
          <w:rFonts w:ascii="Arial" w:hAnsi="Arial" w:cs="Arial"/>
          <w:sz w:val="20"/>
          <w:szCs w:val="20"/>
        </w:rPr>
        <w:t>Priključi se KC: aktivira agenta v določenem KC</w:t>
      </w:r>
    </w:p>
    <w:p w14:paraId="204328B3" w14:textId="77777777" w:rsidR="00051148" w:rsidRPr="00051148" w:rsidRDefault="00051148" w:rsidP="00557E11">
      <w:pPr>
        <w:pStyle w:val="Odstavekseznama"/>
        <w:numPr>
          <w:ilvl w:val="0"/>
          <w:numId w:val="58"/>
        </w:numPr>
        <w:autoSpaceDE w:val="0"/>
        <w:autoSpaceDN w:val="0"/>
        <w:adjustRightInd w:val="0"/>
        <w:ind w:left="2253"/>
        <w:rPr>
          <w:rFonts w:ascii="Arial" w:hAnsi="Arial" w:cs="Arial"/>
          <w:sz w:val="20"/>
          <w:szCs w:val="20"/>
        </w:rPr>
      </w:pPr>
      <w:r w:rsidRPr="00051148">
        <w:rPr>
          <w:rFonts w:ascii="Arial" w:hAnsi="Arial" w:cs="Arial"/>
          <w:sz w:val="20"/>
          <w:szCs w:val="20"/>
        </w:rPr>
        <w:t>Nastavi stanje: vpis, izpis, dosegljiv, ni na voljo, zaključevanje</w:t>
      </w:r>
    </w:p>
    <w:p w14:paraId="4B7D0E5A" w14:textId="77777777" w:rsidR="00051148" w:rsidRPr="00051148" w:rsidRDefault="00051148" w:rsidP="00557E11">
      <w:pPr>
        <w:pStyle w:val="Odstavekseznama"/>
        <w:numPr>
          <w:ilvl w:val="0"/>
          <w:numId w:val="59"/>
        </w:numPr>
        <w:autoSpaceDE w:val="0"/>
        <w:autoSpaceDN w:val="0"/>
        <w:adjustRightInd w:val="0"/>
        <w:ind w:left="1281" w:hanging="283"/>
        <w:rPr>
          <w:rFonts w:ascii="Arial" w:hAnsi="Arial" w:cs="Arial"/>
          <w:sz w:val="20"/>
          <w:szCs w:val="20"/>
        </w:rPr>
      </w:pPr>
      <w:r w:rsidRPr="00051148">
        <w:rPr>
          <w:rFonts w:ascii="Arial" w:hAnsi="Arial" w:cs="Arial"/>
          <w:sz w:val="20"/>
          <w:szCs w:val="20"/>
        </w:rPr>
        <w:t>Rač. aplikacija za upravljanje klicev</w:t>
      </w:r>
    </w:p>
    <w:p w14:paraId="179C7CCC" w14:textId="77777777" w:rsidR="00051148" w:rsidRPr="00051148" w:rsidRDefault="00051148" w:rsidP="00557E11">
      <w:pPr>
        <w:pStyle w:val="Odstavekseznama"/>
        <w:numPr>
          <w:ilvl w:val="0"/>
          <w:numId w:val="59"/>
        </w:numPr>
        <w:autoSpaceDE w:val="0"/>
        <w:autoSpaceDN w:val="0"/>
        <w:adjustRightInd w:val="0"/>
        <w:ind w:left="1281" w:hanging="283"/>
        <w:rPr>
          <w:rFonts w:ascii="Arial" w:hAnsi="Arial" w:cs="Arial"/>
          <w:sz w:val="20"/>
          <w:szCs w:val="20"/>
        </w:rPr>
      </w:pPr>
      <w:r w:rsidRPr="00051148">
        <w:rPr>
          <w:rFonts w:ascii="Arial" w:hAnsi="Arial" w:cs="Arial"/>
          <w:sz w:val="20"/>
          <w:szCs w:val="20"/>
        </w:rPr>
        <w:t>Samodejni odgovor na klic</w:t>
      </w:r>
    </w:p>
    <w:p w14:paraId="696C5960" w14:textId="77777777" w:rsidR="00051148" w:rsidRPr="00051148" w:rsidRDefault="00051148" w:rsidP="00557E11">
      <w:pPr>
        <w:pStyle w:val="Odstavekseznama"/>
        <w:numPr>
          <w:ilvl w:val="0"/>
          <w:numId w:val="59"/>
        </w:numPr>
        <w:autoSpaceDE w:val="0"/>
        <w:autoSpaceDN w:val="0"/>
        <w:adjustRightInd w:val="0"/>
        <w:ind w:left="1281" w:hanging="283"/>
        <w:rPr>
          <w:rFonts w:ascii="Arial" w:hAnsi="Arial" w:cs="Arial"/>
          <w:sz w:val="20"/>
          <w:szCs w:val="20"/>
        </w:rPr>
      </w:pPr>
      <w:r w:rsidRPr="00051148">
        <w:rPr>
          <w:rFonts w:ascii="Arial" w:hAnsi="Arial" w:cs="Arial"/>
          <w:sz w:val="20"/>
          <w:szCs w:val="20"/>
        </w:rPr>
        <w:t>Statistika</w:t>
      </w:r>
    </w:p>
    <w:p w14:paraId="7CADABB6" w14:textId="77777777" w:rsidR="00051148" w:rsidRPr="00051148" w:rsidRDefault="00051148" w:rsidP="00557E11">
      <w:pPr>
        <w:pStyle w:val="Odstavekseznama"/>
        <w:numPr>
          <w:ilvl w:val="0"/>
          <w:numId w:val="59"/>
        </w:numPr>
        <w:autoSpaceDE w:val="0"/>
        <w:autoSpaceDN w:val="0"/>
        <w:adjustRightInd w:val="0"/>
        <w:ind w:left="1281" w:hanging="283"/>
        <w:rPr>
          <w:rFonts w:ascii="Arial" w:hAnsi="Arial" w:cs="Arial"/>
          <w:sz w:val="20"/>
          <w:szCs w:val="20"/>
        </w:rPr>
      </w:pPr>
      <w:r w:rsidRPr="00051148">
        <w:rPr>
          <w:rFonts w:ascii="Arial" w:hAnsi="Arial" w:cs="Arial"/>
          <w:sz w:val="20"/>
          <w:szCs w:val="20"/>
        </w:rPr>
        <w:t>Spletna statistika in dnevno poročilo na e-pošto</w:t>
      </w:r>
    </w:p>
    <w:p w14:paraId="2DA15E47" w14:textId="77777777" w:rsidR="00051148" w:rsidRPr="00051148" w:rsidRDefault="00051148" w:rsidP="00557E11">
      <w:pPr>
        <w:pStyle w:val="Odstavekseznama"/>
        <w:numPr>
          <w:ilvl w:val="0"/>
          <w:numId w:val="59"/>
        </w:numPr>
        <w:autoSpaceDE w:val="0"/>
        <w:autoSpaceDN w:val="0"/>
        <w:adjustRightInd w:val="0"/>
        <w:ind w:left="1281" w:hanging="283"/>
        <w:rPr>
          <w:rFonts w:ascii="Arial" w:hAnsi="Arial" w:cs="Arial"/>
          <w:sz w:val="20"/>
          <w:szCs w:val="20"/>
        </w:rPr>
      </w:pPr>
      <w:r w:rsidRPr="00051148">
        <w:rPr>
          <w:rFonts w:ascii="Arial" w:hAnsi="Arial" w:cs="Arial"/>
          <w:sz w:val="20"/>
          <w:szCs w:val="20"/>
        </w:rPr>
        <w:t>Statistična poročila v aplikaciji</w:t>
      </w:r>
    </w:p>
    <w:p w14:paraId="22AA98B2" w14:textId="77777777" w:rsidR="00051148" w:rsidRPr="00051148" w:rsidRDefault="00051148" w:rsidP="00557E11">
      <w:pPr>
        <w:pStyle w:val="Odstavekseznama"/>
        <w:numPr>
          <w:ilvl w:val="0"/>
          <w:numId w:val="59"/>
        </w:numPr>
        <w:autoSpaceDE w:val="0"/>
        <w:autoSpaceDN w:val="0"/>
        <w:adjustRightInd w:val="0"/>
        <w:ind w:left="1281" w:hanging="283"/>
        <w:rPr>
          <w:rFonts w:ascii="Arial" w:hAnsi="Arial" w:cs="Arial"/>
          <w:sz w:val="20"/>
          <w:szCs w:val="20"/>
        </w:rPr>
      </w:pPr>
      <w:r w:rsidRPr="00051148">
        <w:rPr>
          <w:rFonts w:ascii="Arial" w:hAnsi="Arial" w:cs="Arial"/>
          <w:sz w:val="20"/>
          <w:szCs w:val="20"/>
        </w:rPr>
        <w:t>do 50 klicev v čakalni vrsti</w:t>
      </w:r>
    </w:p>
    <w:p w14:paraId="05B0A269" w14:textId="77777777" w:rsidR="00051148" w:rsidRPr="00051148" w:rsidRDefault="00051148" w:rsidP="00557E11">
      <w:pPr>
        <w:pStyle w:val="Odstavekseznama"/>
        <w:numPr>
          <w:ilvl w:val="0"/>
          <w:numId w:val="59"/>
        </w:numPr>
        <w:autoSpaceDE w:val="0"/>
        <w:autoSpaceDN w:val="0"/>
        <w:adjustRightInd w:val="0"/>
        <w:ind w:left="1281" w:hanging="283"/>
        <w:rPr>
          <w:rFonts w:ascii="Arial" w:hAnsi="Arial" w:cs="Arial"/>
          <w:sz w:val="20"/>
          <w:szCs w:val="20"/>
        </w:rPr>
      </w:pPr>
      <w:r w:rsidRPr="00051148">
        <w:rPr>
          <w:rFonts w:ascii="Arial" w:hAnsi="Arial" w:cs="Arial"/>
          <w:sz w:val="20"/>
          <w:szCs w:val="20"/>
        </w:rPr>
        <w:t>Interaktivni glasovni odzivnik (IVR) z naslednjimi funkcijami:</w:t>
      </w:r>
    </w:p>
    <w:p w14:paraId="64533D08" w14:textId="77777777" w:rsidR="00051148" w:rsidRPr="00051148" w:rsidRDefault="00051148" w:rsidP="00557E11">
      <w:pPr>
        <w:pStyle w:val="Odstavekseznama"/>
        <w:numPr>
          <w:ilvl w:val="1"/>
          <w:numId w:val="59"/>
        </w:numPr>
        <w:autoSpaceDE w:val="0"/>
        <w:autoSpaceDN w:val="0"/>
        <w:adjustRightInd w:val="0"/>
        <w:ind w:left="2274"/>
        <w:rPr>
          <w:rFonts w:ascii="Arial" w:hAnsi="Arial" w:cs="Arial"/>
          <w:sz w:val="20"/>
          <w:szCs w:val="20"/>
        </w:rPr>
      </w:pPr>
      <w:r w:rsidRPr="00051148">
        <w:rPr>
          <w:rFonts w:ascii="Arial" w:hAnsi="Arial" w:cs="Arial"/>
          <w:sz w:val="20"/>
          <w:szCs w:val="20"/>
        </w:rPr>
        <w:t>upravljanje preko vmesnika v slovenskem jeziku,</w:t>
      </w:r>
    </w:p>
    <w:p w14:paraId="68594028" w14:textId="77777777" w:rsidR="00051148" w:rsidRPr="00051148" w:rsidRDefault="00051148" w:rsidP="00557E11">
      <w:pPr>
        <w:pStyle w:val="Odstavekseznama"/>
        <w:numPr>
          <w:ilvl w:val="1"/>
          <w:numId w:val="59"/>
        </w:numPr>
        <w:autoSpaceDE w:val="0"/>
        <w:autoSpaceDN w:val="0"/>
        <w:adjustRightInd w:val="0"/>
        <w:ind w:left="2274"/>
        <w:rPr>
          <w:rFonts w:ascii="Arial" w:hAnsi="Arial" w:cs="Arial"/>
          <w:sz w:val="20"/>
          <w:szCs w:val="20"/>
        </w:rPr>
      </w:pPr>
      <w:r w:rsidRPr="00051148">
        <w:rPr>
          <w:rFonts w:ascii="Arial" w:hAnsi="Arial" w:cs="Arial"/>
          <w:sz w:val="20"/>
          <w:szCs w:val="20"/>
        </w:rPr>
        <w:t>možnost nastavitve različnih menijev glede na čas dneva,</w:t>
      </w:r>
    </w:p>
    <w:p w14:paraId="42FF4015" w14:textId="77777777" w:rsidR="00051148" w:rsidRPr="00051148" w:rsidRDefault="00051148" w:rsidP="00557E11">
      <w:pPr>
        <w:pStyle w:val="Odstavekseznama"/>
        <w:numPr>
          <w:ilvl w:val="1"/>
          <w:numId w:val="59"/>
        </w:numPr>
        <w:autoSpaceDE w:val="0"/>
        <w:autoSpaceDN w:val="0"/>
        <w:adjustRightInd w:val="0"/>
        <w:ind w:left="2274"/>
        <w:rPr>
          <w:rFonts w:ascii="Arial" w:hAnsi="Arial" w:cs="Arial"/>
          <w:sz w:val="20"/>
          <w:szCs w:val="20"/>
        </w:rPr>
      </w:pPr>
      <w:r w:rsidRPr="00051148">
        <w:rPr>
          <w:rFonts w:ascii="Arial" w:hAnsi="Arial" w:cs="Arial"/>
          <w:sz w:val="20"/>
          <w:szCs w:val="20"/>
        </w:rPr>
        <w:t>možnost nastavitve različnih menijev glede na koledar,</w:t>
      </w:r>
    </w:p>
    <w:p w14:paraId="554A41A4" w14:textId="77777777" w:rsidR="00051148" w:rsidRPr="00051148" w:rsidRDefault="00051148" w:rsidP="00557E11">
      <w:pPr>
        <w:pStyle w:val="Odstavekseznama"/>
        <w:numPr>
          <w:ilvl w:val="1"/>
          <w:numId w:val="59"/>
        </w:numPr>
        <w:autoSpaceDE w:val="0"/>
        <w:autoSpaceDN w:val="0"/>
        <w:adjustRightInd w:val="0"/>
        <w:ind w:left="2274"/>
        <w:rPr>
          <w:rFonts w:ascii="Arial" w:hAnsi="Arial" w:cs="Arial"/>
          <w:sz w:val="20"/>
          <w:szCs w:val="20"/>
        </w:rPr>
      </w:pPr>
      <w:r w:rsidRPr="00051148">
        <w:rPr>
          <w:rFonts w:ascii="Arial" w:hAnsi="Arial" w:cs="Arial"/>
          <w:sz w:val="20"/>
          <w:szCs w:val="20"/>
        </w:rPr>
        <w:t>možnost kreiranja in nameščanja lastnih najav in posnetkov.</w:t>
      </w:r>
    </w:p>
    <w:p w14:paraId="1CC50C85" w14:textId="77777777" w:rsidR="00051148" w:rsidRPr="00051148" w:rsidRDefault="00051148" w:rsidP="00E246A8">
      <w:pPr>
        <w:autoSpaceDE w:val="0"/>
        <w:autoSpaceDN w:val="0"/>
        <w:adjustRightInd w:val="0"/>
        <w:spacing w:after="0" w:line="240" w:lineRule="auto"/>
        <w:rPr>
          <w:rFonts w:ascii="Arial" w:hAnsi="Arial" w:cs="Arial"/>
          <w:sz w:val="20"/>
          <w:szCs w:val="20"/>
        </w:rPr>
      </w:pPr>
    </w:p>
    <w:p w14:paraId="1AD471C5" w14:textId="77777777" w:rsidR="00E246A8" w:rsidRDefault="00051148" w:rsidP="00E246A8">
      <w:pPr>
        <w:autoSpaceDE w:val="0"/>
        <w:autoSpaceDN w:val="0"/>
        <w:adjustRightInd w:val="0"/>
        <w:spacing w:line="240" w:lineRule="auto"/>
        <w:rPr>
          <w:rFonts w:ascii="Arial" w:hAnsi="Arial" w:cs="Arial"/>
          <w:sz w:val="20"/>
          <w:szCs w:val="20"/>
        </w:rPr>
      </w:pPr>
      <w:r w:rsidRPr="00051148">
        <w:rPr>
          <w:rFonts w:ascii="Arial" w:hAnsi="Arial" w:cs="Arial"/>
          <w:sz w:val="20"/>
          <w:szCs w:val="20"/>
        </w:rPr>
        <w:t>Posamezne dodatne funkcionalnosti naročnik smatra kot dodatne možnosti sistema in se zanje odloča po potrebi.</w:t>
      </w:r>
    </w:p>
    <w:p w14:paraId="51C34ED3" w14:textId="2A730D5D" w:rsidR="00051148" w:rsidRPr="00051148" w:rsidRDefault="00051148" w:rsidP="00E246A8">
      <w:pPr>
        <w:autoSpaceDE w:val="0"/>
        <w:autoSpaceDN w:val="0"/>
        <w:adjustRightInd w:val="0"/>
        <w:spacing w:line="240" w:lineRule="auto"/>
        <w:rPr>
          <w:rFonts w:ascii="Arial" w:eastAsia="Times New Roman" w:hAnsi="Arial" w:cs="Arial"/>
          <w:b/>
          <w:bCs/>
          <w:i/>
          <w:iCs/>
          <w:color w:val="243F60"/>
          <w:sz w:val="21"/>
          <w:szCs w:val="21"/>
        </w:rPr>
      </w:pPr>
      <w:r w:rsidRPr="00051148">
        <w:rPr>
          <w:rFonts w:ascii="Arial" w:eastAsia="Times New Roman" w:hAnsi="Arial" w:cs="Arial"/>
          <w:b/>
          <w:bCs/>
          <w:i/>
          <w:iCs/>
          <w:color w:val="243F60"/>
          <w:sz w:val="21"/>
          <w:szCs w:val="21"/>
        </w:rPr>
        <w:t>ŠIROKOPASOVNI INTERNETNI PRIKLJUČEK PREKO OPTIČNEGA OMREŽJA</w:t>
      </w:r>
    </w:p>
    <w:p w14:paraId="28DA6B63"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 xml:space="preserve">Lokacije dobave, montaže, namestitve, testiranja in integracije opreme za postavitev sistema širokopasovnega interneta kot je to prikazano na </w:t>
      </w:r>
      <w:r w:rsidRPr="00051148">
        <w:rPr>
          <w:rFonts w:ascii="Arial" w:hAnsi="Arial" w:cs="Arial"/>
          <w:i/>
          <w:sz w:val="20"/>
          <w:szCs w:val="20"/>
        </w:rPr>
        <w:t>Sliki 1</w:t>
      </w:r>
      <w:r w:rsidRPr="00051148">
        <w:rPr>
          <w:rFonts w:ascii="Arial" w:hAnsi="Arial" w:cs="Arial"/>
          <w:sz w:val="20"/>
          <w:szCs w:val="20"/>
        </w:rPr>
        <w:t xml:space="preserve">  so razvidne iz priloge.</w:t>
      </w:r>
    </w:p>
    <w:p w14:paraId="5E567F71"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Za prostostoječe avtomate ali podobne naprave, ki se samostojno povezujejo v internet, naročnik dopušča tudi nižje kapacitete prenosa podatkov.</w:t>
      </w:r>
    </w:p>
    <w:p w14:paraId="37640105"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 xml:space="preserve">Ponudnik se zavezuje zmontirati, namestiti, testirati in integrirati opremo za izvedbo internetnega priključka minimalne pasovne širine s hitrostjo 10/10 </w:t>
      </w:r>
      <w:proofErr w:type="spellStart"/>
      <w:r w:rsidRPr="00051148">
        <w:rPr>
          <w:rFonts w:ascii="Arial" w:hAnsi="Arial" w:cs="Arial"/>
          <w:sz w:val="20"/>
          <w:szCs w:val="20"/>
        </w:rPr>
        <w:t>Mbit</w:t>
      </w:r>
      <w:proofErr w:type="spellEnd"/>
      <w:r w:rsidRPr="00051148">
        <w:rPr>
          <w:rFonts w:ascii="Arial" w:hAnsi="Arial" w:cs="Arial"/>
          <w:sz w:val="20"/>
          <w:szCs w:val="20"/>
        </w:rPr>
        <w:t xml:space="preserve">/s na vseh navedenih lokacijah naročnika. Ponudnik mora zagotoviti tehnično rešitev kot je prikazana na </w:t>
      </w:r>
      <w:r w:rsidRPr="00051148">
        <w:rPr>
          <w:rFonts w:ascii="Arial" w:hAnsi="Arial" w:cs="Arial"/>
          <w:i/>
          <w:sz w:val="20"/>
          <w:szCs w:val="20"/>
        </w:rPr>
        <w:t>sliki 1</w:t>
      </w:r>
      <w:r w:rsidRPr="00051148">
        <w:rPr>
          <w:rFonts w:ascii="Arial" w:hAnsi="Arial" w:cs="Arial"/>
          <w:sz w:val="20"/>
          <w:szCs w:val="20"/>
        </w:rPr>
        <w:t xml:space="preserve"> in zagotavljati statični IP ter omogočeno DDOS zaščito za vsak priključek.</w:t>
      </w:r>
    </w:p>
    <w:p w14:paraId="1287F708"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Na zahtevo naročnika mora ponudnik omogočiti dvig pasovne širine v največ 14 dneh od podane zahteve.</w:t>
      </w:r>
    </w:p>
    <w:p w14:paraId="051CBC0F"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Naročnik bo mesečno najemnino za internetni priključek in tehnično podporo plačeval v mesečni obrokih kot  bo to izhajalo iz ponudbe izbranega ponudnika.</w:t>
      </w:r>
    </w:p>
    <w:p w14:paraId="3A67503C" w14:textId="77777777" w:rsidR="00051148" w:rsidRPr="00051148" w:rsidRDefault="00051148" w:rsidP="00CE2CBC">
      <w:pPr>
        <w:keepNext/>
        <w:keepLines/>
        <w:spacing w:line="240" w:lineRule="auto"/>
        <w:jc w:val="both"/>
        <w:rPr>
          <w:rFonts w:ascii="Arial" w:hAnsi="Arial" w:cs="Arial"/>
          <w:sz w:val="20"/>
          <w:szCs w:val="20"/>
        </w:rPr>
      </w:pPr>
      <w:r w:rsidRPr="00051148">
        <w:rPr>
          <w:rFonts w:ascii="Arial" w:hAnsi="Arial" w:cs="Arial"/>
          <w:sz w:val="20"/>
          <w:szCs w:val="20"/>
        </w:rPr>
        <w:t xml:space="preserve">V končno ceno mesečne najemnine za internetni priključek in tehnično podporo za opremo morajo biti vključeni vsi stroški ponudnika, ki jih je ponudnik upravičen zaračunati v zvezi s predmetom razpisa. Naročnik ponudniku ne bo dovoljeval drugih ali dodatnih zaračunavanj. </w:t>
      </w:r>
    </w:p>
    <w:p w14:paraId="287DDDE6"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Dobava, montaža, integracija, test in vzdrževanje opreme so vključen</w:t>
      </w:r>
      <w:r w:rsidRPr="00051148">
        <w:rPr>
          <w:rFonts w:ascii="Arial" w:hAnsi="Arial" w:cs="Arial"/>
          <w:strike/>
          <w:sz w:val="20"/>
          <w:szCs w:val="20"/>
        </w:rPr>
        <w:t>i</w:t>
      </w:r>
      <w:r w:rsidRPr="00051148">
        <w:rPr>
          <w:rFonts w:ascii="Arial" w:hAnsi="Arial" w:cs="Arial"/>
          <w:sz w:val="20"/>
          <w:szCs w:val="20"/>
        </w:rPr>
        <w:t xml:space="preserve"> v ponudbeno ceno.</w:t>
      </w:r>
    </w:p>
    <w:p w14:paraId="7FB67AB2" w14:textId="77777777" w:rsidR="00051148" w:rsidRPr="00051148" w:rsidRDefault="00051148" w:rsidP="001437D4">
      <w:pPr>
        <w:spacing w:after="0" w:line="240" w:lineRule="auto"/>
        <w:jc w:val="both"/>
        <w:rPr>
          <w:rFonts w:ascii="Arial" w:hAnsi="Arial" w:cs="Arial"/>
          <w:sz w:val="20"/>
          <w:szCs w:val="20"/>
        </w:rPr>
      </w:pPr>
    </w:p>
    <w:p w14:paraId="168DFD12"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Zahteve naročnika pri vzpostavitvi širokopasovnega internetnega priključka</w:t>
      </w:r>
    </w:p>
    <w:p w14:paraId="60325F7F" w14:textId="77777777" w:rsidR="00051148" w:rsidRPr="001437D4" w:rsidRDefault="00051148" w:rsidP="001437D4">
      <w:pPr>
        <w:spacing w:after="0" w:line="240" w:lineRule="auto"/>
        <w:jc w:val="both"/>
        <w:rPr>
          <w:rFonts w:ascii="Arial" w:hAnsi="Arial" w:cs="Arial"/>
          <w:sz w:val="20"/>
          <w:szCs w:val="20"/>
        </w:rPr>
      </w:pPr>
    </w:p>
    <w:p w14:paraId="078681AD"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Ponudnik mora pri pripravi rešitve upoštevati točko 2.2.1. Osnovne zahteve naročnika Tehničnih zahtev naročnika.</w:t>
      </w:r>
    </w:p>
    <w:p w14:paraId="4E298AF6"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Da se zagotovi redundantnost širokopasovnih internetnih povezav in da v primeru izpada obstoječega širokopasovnega priključka internetni promet steče po novem širokopasovnem priključku in obratno mora biti izpolnjeni najmanj eden od naslednjih pogojev:</w:t>
      </w:r>
    </w:p>
    <w:p w14:paraId="2AC4D34A" w14:textId="77777777" w:rsidR="00051148" w:rsidRPr="00051148" w:rsidRDefault="00051148" w:rsidP="00557E11">
      <w:pPr>
        <w:pStyle w:val="Odstavekseznama"/>
        <w:numPr>
          <w:ilvl w:val="0"/>
          <w:numId w:val="43"/>
        </w:numPr>
        <w:tabs>
          <w:tab w:val="clear" w:pos="1707"/>
          <w:tab w:val="num" w:pos="709"/>
        </w:tabs>
        <w:ind w:left="709" w:hanging="425"/>
        <w:jc w:val="both"/>
        <w:rPr>
          <w:rFonts w:ascii="Arial" w:hAnsi="Arial" w:cs="Arial"/>
          <w:sz w:val="20"/>
          <w:szCs w:val="20"/>
        </w:rPr>
      </w:pPr>
      <w:r w:rsidRPr="00051148">
        <w:rPr>
          <w:rFonts w:ascii="Arial" w:hAnsi="Arial" w:cs="Arial"/>
          <w:sz w:val="20"/>
          <w:szCs w:val="20"/>
        </w:rPr>
        <w:t>Obstoječi in novi internetni priključek nista zaključena na isti opremi.</w:t>
      </w:r>
    </w:p>
    <w:p w14:paraId="5BEA8224" w14:textId="77777777" w:rsidR="00051148" w:rsidRPr="00051148" w:rsidRDefault="00051148" w:rsidP="00557E11">
      <w:pPr>
        <w:pStyle w:val="Odstavekseznama"/>
        <w:numPr>
          <w:ilvl w:val="0"/>
          <w:numId w:val="43"/>
        </w:numPr>
        <w:tabs>
          <w:tab w:val="clear" w:pos="1707"/>
          <w:tab w:val="num" w:pos="709"/>
        </w:tabs>
        <w:ind w:left="709" w:hanging="425"/>
        <w:jc w:val="both"/>
        <w:rPr>
          <w:rFonts w:ascii="Arial" w:hAnsi="Arial" w:cs="Arial"/>
          <w:sz w:val="20"/>
          <w:szCs w:val="20"/>
        </w:rPr>
      </w:pPr>
      <w:r w:rsidRPr="00051148">
        <w:rPr>
          <w:rFonts w:ascii="Arial" w:hAnsi="Arial" w:cs="Arial"/>
          <w:sz w:val="20"/>
          <w:szCs w:val="20"/>
        </w:rPr>
        <w:t>Obstoječi in novi internetni priključek nista zaključena v istem komunikacijskem vozlišču.</w:t>
      </w:r>
    </w:p>
    <w:p w14:paraId="4E8F8B20" w14:textId="77777777" w:rsidR="00051148" w:rsidRPr="00051148" w:rsidRDefault="00051148" w:rsidP="00557E11">
      <w:pPr>
        <w:pStyle w:val="Odstavekseznama"/>
        <w:numPr>
          <w:ilvl w:val="0"/>
          <w:numId w:val="43"/>
        </w:numPr>
        <w:tabs>
          <w:tab w:val="clear" w:pos="1707"/>
          <w:tab w:val="num" w:pos="709"/>
        </w:tabs>
        <w:ind w:left="709" w:hanging="425"/>
        <w:jc w:val="both"/>
        <w:rPr>
          <w:rFonts w:ascii="Arial" w:hAnsi="Arial" w:cs="Arial"/>
          <w:sz w:val="20"/>
          <w:szCs w:val="20"/>
        </w:rPr>
      </w:pPr>
      <w:r w:rsidRPr="00051148">
        <w:rPr>
          <w:rFonts w:ascii="Arial" w:hAnsi="Arial" w:cs="Arial"/>
          <w:sz w:val="20"/>
          <w:szCs w:val="20"/>
        </w:rPr>
        <w:t>Obstoječi in novi internetni priključek zagotavljata internet iz ločenih omrežij.</w:t>
      </w:r>
    </w:p>
    <w:p w14:paraId="73D9219D" w14:textId="77777777" w:rsidR="00051148" w:rsidRPr="00051148" w:rsidRDefault="00051148" w:rsidP="00557E11">
      <w:pPr>
        <w:pStyle w:val="Odstavekseznama"/>
        <w:numPr>
          <w:ilvl w:val="0"/>
          <w:numId w:val="43"/>
        </w:numPr>
        <w:tabs>
          <w:tab w:val="clear" w:pos="1707"/>
          <w:tab w:val="num" w:pos="709"/>
        </w:tabs>
        <w:ind w:left="709" w:hanging="425"/>
        <w:jc w:val="both"/>
        <w:rPr>
          <w:rFonts w:ascii="Arial" w:hAnsi="Arial" w:cs="Arial"/>
          <w:sz w:val="20"/>
          <w:szCs w:val="20"/>
        </w:rPr>
      </w:pPr>
      <w:r w:rsidRPr="00051148">
        <w:rPr>
          <w:rFonts w:ascii="Arial" w:hAnsi="Arial" w:cs="Arial"/>
          <w:sz w:val="20"/>
          <w:szCs w:val="20"/>
        </w:rPr>
        <w:lastRenderedPageBreak/>
        <w:t>Obstoječi in novi internetni priključek ponujata dva različna ponudnika.</w:t>
      </w:r>
    </w:p>
    <w:p w14:paraId="6BEB7FD0" w14:textId="77777777" w:rsidR="00051148" w:rsidRPr="00051148" w:rsidRDefault="00051148" w:rsidP="00557E11">
      <w:pPr>
        <w:pStyle w:val="Odstavekseznama"/>
        <w:numPr>
          <w:ilvl w:val="0"/>
          <w:numId w:val="43"/>
        </w:numPr>
        <w:tabs>
          <w:tab w:val="clear" w:pos="1707"/>
          <w:tab w:val="num" w:pos="709"/>
        </w:tabs>
        <w:ind w:left="709" w:hanging="425"/>
        <w:jc w:val="both"/>
        <w:rPr>
          <w:rFonts w:ascii="Arial" w:hAnsi="Arial" w:cs="Arial"/>
          <w:sz w:val="20"/>
          <w:szCs w:val="20"/>
        </w:rPr>
      </w:pPr>
      <w:r w:rsidRPr="00051148">
        <w:rPr>
          <w:rFonts w:ascii="Arial" w:hAnsi="Arial" w:cs="Arial"/>
          <w:sz w:val="20"/>
          <w:szCs w:val="20"/>
        </w:rPr>
        <w:t>Obstoječi in novi internetni priključek ponuja isti ponudnik vendar ga ne zaključuje na isti opremi ali v  istem komunikacijskem vozlišču ali v dveh istih omrežjih.</w:t>
      </w:r>
    </w:p>
    <w:p w14:paraId="44935176" w14:textId="77777777" w:rsidR="00051148" w:rsidRPr="00051148" w:rsidRDefault="00051148" w:rsidP="001437D4">
      <w:pPr>
        <w:spacing w:after="0" w:line="240" w:lineRule="auto"/>
        <w:jc w:val="both"/>
        <w:rPr>
          <w:rFonts w:ascii="Arial" w:hAnsi="Arial" w:cs="Arial"/>
          <w:sz w:val="20"/>
          <w:szCs w:val="20"/>
        </w:rPr>
      </w:pPr>
    </w:p>
    <w:p w14:paraId="62A9024B" w14:textId="77777777" w:rsidR="00051148" w:rsidRPr="00051148" w:rsidRDefault="00051148" w:rsidP="00CE2CBC">
      <w:pPr>
        <w:spacing w:line="240" w:lineRule="auto"/>
        <w:jc w:val="both"/>
        <w:rPr>
          <w:rFonts w:ascii="Arial" w:hAnsi="Arial" w:cs="Arial"/>
          <w:sz w:val="20"/>
          <w:szCs w:val="20"/>
          <w:u w:val="single"/>
        </w:rPr>
      </w:pPr>
      <w:r w:rsidRPr="00051148">
        <w:rPr>
          <w:rFonts w:ascii="Arial" w:hAnsi="Arial" w:cs="Arial"/>
          <w:sz w:val="20"/>
          <w:szCs w:val="20"/>
          <w:u w:val="single"/>
        </w:rPr>
        <w:t xml:space="preserve">Zaščita </w:t>
      </w:r>
      <w:proofErr w:type="spellStart"/>
      <w:r w:rsidRPr="00051148">
        <w:rPr>
          <w:rFonts w:ascii="Arial" w:hAnsi="Arial" w:cs="Arial"/>
          <w:sz w:val="20"/>
          <w:szCs w:val="20"/>
          <w:u w:val="single"/>
        </w:rPr>
        <w:t>DDoS</w:t>
      </w:r>
      <w:proofErr w:type="spellEnd"/>
    </w:p>
    <w:p w14:paraId="08C9DCB4"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 xml:space="preserve">Na dostopih do interneta mora ponudnik nuditi zaščito pred </w:t>
      </w:r>
      <w:proofErr w:type="spellStart"/>
      <w:r w:rsidRPr="00051148">
        <w:rPr>
          <w:rFonts w:ascii="Arial" w:hAnsi="Arial" w:cs="Arial"/>
          <w:sz w:val="20"/>
          <w:szCs w:val="20"/>
        </w:rPr>
        <w:t>DDoS</w:t>
      </w:r>
      <w:proofErr w:type="spellEnd"/>
      <w:r w:rsidRPr="00051148">
        <w:rPr>
          <w:rFonts w:ascii="Arial" w:hAnsi="Arial" w:cs="Arial"/>
          <w:sz w:val="20"/>
          <w:szCs w:val="20"/>
        </w:rPr>
        <w:t xml:space="preserve"> napadi.</w:t>
      </w:r>
    </w:p>
    <w:p w14:paraId="4324969E"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Sistem mora zagotavljati zaščito pred poplavo prometa UDP, TCP, TCP_SYN, IGMP, ICMP,…. Storitev se mora izvajati v omrežju ponudnika in mora omogočati:</w:t>
      </w:r>
    </w:p>
    <w:p w14:paraId="6DB31233"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 xml:space="preserve">Avtomatsko natančno detekcijo </w:t>
      </w:r>
      <w:proofErr w:type="spellStart"/>
      <w:r w:rsidRPr="00051148">
        <w:rPr>
          <w:rFonts w:ascii="Arial" w:hAnsi="Arial" w:cs="Arial"/>
          <w:sz w:val="20"/>
          <w:szCs w:val="20"/>
        </w:rPr>
        <w:t>DDoS</w:t>
      </w:r>
      <w:proofErr w:type="spellEnd"/>
      <w:r w:rsidRPr="00051148">
        <w:rPr>
          <w:rFonts w:ascii="Arial" w:hAnsi="Arial" w:cs="Arial"/>
          <w:sz w:val="20"/>
          <w:szCs w:val="20"/>
        </w:rPr>
        <w:t xml:space="preserve"> napadov preko nadzora in prehajanja prometa na opremi ponudnika,</w:t>
      </w:r>
    </w:p>
    <w:p w14:paraId="09CE1076"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 xml:space="preserve">Avtomatsko zavračanje zlonamernega prometa v času do 30 sekund od pričetka </w:t>
      </w:r>
      <w:proofErr w:type="spellStart"/>
      <w:r w:rsidRPr="00051148">
        <w:rPr>
          <w:rFonts w:ascii="Arial" w:hAnsi="Arial" w:cs="Arial"/>
          <w:sz w:val="20"/>
          <w:szCs w:val="20"/>
        </w:rPr>
        <w:t>DDoS</w:t>
      </w:r>
      <w:proofErr w:type="spellEnd"/>
      <w:r w:rsidRPr="00051148">
        <w:rPr>
          <w:rFonts w:ascii="Arial" w:hAnsi="Arial" w:cs="Arial"/>
          <w:sz w:val="20"/>
          <w:szCs w:val="20"/>
        </w:rPr>
        <w:t xml:space="preserve"> napada,</w:t>
      </w:r>
    </w:p>
    <w:p w14:paraId="415A41EE"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 xml:space="preserve">Obveščanje naročnika o zaznanem </w:t>
      </w:r>
      <w:proofErr w:type="spellStart"/>
      <w:r w:rsidRPr="00051148">
        <w:rPr>
          <w:rFonts w:ascii="Arial" w:hAnsi="Arial" w:cs="Arial"/>
          <w:sz w:val="20"/>
          <w:szCs w:val="20"/>
        </w:rPr>
        <w:t>DDoS</w:t>
      </w:r>
      <w:proofErr w:type="spellEnd"/>
      <w:r w:rsidRPr="00051148">
        <w:rPr>
          <w:rFonts w:ascii="Arial" w:hAnsi="Arial" w:cs="Arial"/>
          <w:sz w:val="20"/>
          <w:szCs w:val="20"/>
        </w:rPr>
        <w:t xml:space="preserve"> napadu,</w:t>
      </w:r>
    </w:p>
    <w:p w14:paraId="3EA010BE"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 xml:space="preserve">Izdelava mesečnih poročil o </w:t>
      </w:r>
      <w:proofErr w:type="spellStart"/>
      <w:r w:rsidRPr="00051148">
        <w:rPr>
          <w:rFonts w:ascii="Arial" w:hAnsi="Arial" w:cs="Arial"/>
          <w:sz w:val="20"/>
          <w:szCs w:val="20"/>
        </w:rPr>
        <w:t>DDoS</w:t>
      </w:r>
      <w:proofErr w:type="spellEnd"/>
      <w:r w:rsidRPr="00051148">
        <w:rPr>
          <w:rFonts w:ascii="Arial" w:hAnsi="Arial" w:cs="Arial"/>
          <w:sz w:val="20"/>
          <w:szCs w:val="20"/>
        </w:rPr>
        <w:t xml:space="preserve"> zaščiti.</w:t>
      </w:r>
    </w:p>
    <w:p w14:paraId="1DAF153A" w14:textId="77777777" w:rsidR="00051148" w:rsidRPr="00051148" w:rsidRDefault="00051148" w:rsidP="00CE2CBC">
      <w:pPr>
        <w:pStyle w:val="Odstavekseznama"/>
        <w:ind w:left="709"/>
        <w:jc w:val="both"/>
        <w:rPr>
          <w:rFonts w:ascii="Arial" w:hAnsi="Arial" w:cs="Arial"/>
          <w:sz w:val="20"/>
          <w:szCs w:val="20"/>
        </w:rPr>
      </w:pPr>
    </w:p>
    <w:p w14:paraId="60CE217E" w14:textId="77777777" w:rsidR="00051148" w:rsidRPr="00051148" w:rsidRDefault="00051148" w:rsidP="001437D4">
      <w:pPr>
        <w:spacing w:after="0" w:line="240" w:lineRule="auto"/>
        <w:jc w:val="both"/>
        <w:rPr>
          <w:rFonts w:ascii="Arial" w:hAnsi="Arial" w:cs="Arial"/>
          <w:sz w:val="20"/>
          <w:szCs w:val="20"/>
          <w:u w:val="single"/>
        </w:rPr>
      </w:pPr>
      <w:r w:rsidRPr="00051148">
        <w:rPr>
          <w:rFonts w:ascii="Arial" w:hAnsi="Arial" w:cs="Arial"/>
          <w:sz w:val="20"/>
          <w:szCs w:val="20"/>
          <w:u w:val="single"/>
        </w:rPr>
        <w:t xml:space="preserve">Zagotavljanje dogovorjenega nivoja storitev </w:t>
      </w:r>
    </w:p>
    <w:p w14:paraId="5EE7CD4B" w14:textId="77777777" w:rsidR="00051148" w:rsidRPr="00051148" w:rsidRDefault="00051148" w:rsidP="001437D4">
      <w:pPr>
        <w:spacing w:after="0" w:line="240" w:lineRule="auto"/>
        <w:jc w:val="both"/>
        <w:rPr>
          <w:rFonts w:ascii="Arial" w:hAnsi="Arial" w:cs="Arial"/>
          <w:sz w:val="20"/>
          <w:szCs w:val="20"/>
        </w:rPr>
      </w:pPr>
      <w:r w:rsidRPr="00051148">
        <w:rPr>
          <w:rFonts w:ascii="Arial" w:hAnsi="Arial" w:cs="Arial"/>
          <w:sz w:val="20"/>
          <w:szCs w:val="20"/>
        </w:rPr>
        <w:t>Ponudnik mora na internetnih dostopih zagotoviti SLA (</w:t>
      </w:r>
      <w:proofErr w:type="spellStart"/>
      <w:r w:rsidRPr="00051148">
        <w:rPr>
          <w:rFonts w:ascii="Arial" w:hAnsi="Arial" w:cs="Arial"/>
          <w:sz w:val="20"/>
          <w:szCs w:val="20"/>
        </w:rPr>
        <w:t>Service</w:t>
      </w:r>
      <w:proofErr w:type="spellEnd"/>
      <w:r w:rsidRPr="00051148">
        <w:rPr>
          <w:rFonts w:ascii="Arial" w:hAnsi="Arial" w:cs="Arial"/>
          <w:sz w:val="20"/>
          <w:szCs w:val="20"/>
        </w:rPr>
        <w:t xml:space="preserve"> </w:t>
      </w:r>
      <w:proofErr w:type="spellStart"/>
      <w:r w:rsidRPr="00051148">
        <w:rPr>
          <w:rFonts w:ascii="Arial" w:hAnsi="Arial" w:cs="Arial"/>
          <w:sz w:val="20"/>
          <w:szCs w:val="20"/>
        </w:rPr>
        <w:t>Level</w:t>
      </w:r>
      <w:proofErr w:type="spellEnd"/>
      <w:r w:rsidRPr="00051148">
        <w:rPr>
          <w:rFonts w:ascii="Arial" w:hAnsi="Arial" w:cs="Arial"/>
          <w:sz w:val="20"/>
          <w:szCs w:val="20"/>
        </w:rPr>
        <w:t xml:space="preserve"> </w:t>
      </w:r>
      <w:proofErr w:type="spellStart"/>
      <w:r w:rsidRPr="00051148">
        <w:rPr>
          <w:rFonts w:ascii="Arial" w:hAnsi="Arial" w:cs="Arial"/>
          <w:sz w:val="20"/>
          <w:szCs w:val="20"/>
        </w:rPr>
        <w:t>Agreement</w:t>
      </w:r>
      <w:proofErr w:type="spellEnd"/>
      <w:r w:rsidRPr="00051148">
        <w:rPr>
          <w:rFonts w:ascii="Arial" w:hAnsi="Arial" w:cs="Arial"/>
          <w:sz w:val="20"/>
          <w:szCs w:val="20"/>
        </w:rPr>
        <w:t>) parametre:</w:t>
      </w:r>
    </w:p>
    <w:p w14:paraId="7DBB8D02"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minimalno razpoložljivost storitve 98,00 %</w:t>
      </w:r>
    </w:p>
    <w:p w14:paraId="1F1D92F8"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minimalna prepustnost omrežja 95%</w:t>
      </w:r>
    </w:p>
    <w:p w14:paraId="4C9BF6B4"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zakasnitev za Evropo največ 200ms, za ostalo največ 300ms</w:t>
      </w:r>
    </w:p>
    <w:p w14:paraId="16544397"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odzivni čas v primeru motenj v delovanju: največ 5 minut</w:t>
      </w:r>
    </w:p>
    <w:p w14:paraId="39B1B66C" w14:textId="77777777" w:rsidR="00051148" w:rsidRPr="00051148" w:rsidRDefault="00051148" w:rsidP="00557E11">
      <w:pPr>
        <w:pStyle w:val="Odstavekseznama"/>
        <w:numPr>
          <w:ilvl w:val="0"/>
          <w:numId w:val="43"/>
        </w:numPr>
        <w:tabs>
          <w:tab w:val="num" w:pos="709"/>
        </w:tabs>
        <w:ind w:left="709" w:hanging="425"/>
        <w:jc w:val="both"/>
        <w:rPr>
          <w:rFonts w:ascii="Arial" w:hAnsi="Arial" w:cs="Arial"/>
          <w:sz w:val="20"/>
          <w:szCs w:val="20"/>
        </w:rPr>
      </w:pPr>
      <w:r w:rsidRPr="00051148">
        <w:rPr>
          <w:rFonts w:ascii="Arial" w:hAnsi="Arial" w:cs="Arial"/>
          <w:sz w:val="20"/>
          <w:szCs w:val="20"/>
        </w:rPr>
        <w:t xml:space="preserve">odpravo prijavljene napake oziroma zamenjavo z enako opremo v roku 12 ure od prijave okvare s strani naročnika. </w:t>
      </w:r>
    </w:p>
    <w:p w14:paraId="2EE2BD31" w14:textId="77777777" w:rsidR="001437D4" w:rsidRDefault="001437D4" w:rsidP="001437D4">
      <w:pPr>
        <w:spacing w:after="0" w:line="240" w:lineRule="auto"/>
        <w:jc w:val="both"/>
        <w:rPr>
          <w:rFonts w:ascii="Arial" w:hAnsi="Arial" w:cs="Arial"/>
          <w:sz w:val="20"/>
          <w:szCs w:val="20"/>
          <w:u w:val="single"/>
        </w:rPr>
      </w:pPr>
    </w:p>
    <w:p w14:paraId="71B01A68" w14:textId="4B80D1A6" w:rsidR="00051148" w:rsidRPr="001437D4" w:rsidRDefault="00051148" w:rsidP="001437D4">
      <w:pPr>
        <w:spacing w:after="0" w:line="240" w:lineRule="auto"/>
        <w:jc w:val="both"/>
        <w:rPr>
          <w:rFonts w:ascii="Arial" w:hAnsi="Arial" w:cs="Arial"/>
          <w:sz w:val="20"/>
          <w:szCs w:val="20"/>
        </w:rPr>
      </w:pPr>
      <w:r w:rsidRPr="00051148">
        <w:rPr>
          <w:rFonts w:ascii="Arial" w:hAnsi="Arial" w:cs="Arial"/>
          <w:sz w:val="20"/>
          <w:szCs w:val="20"/>
          <w:u w:val="single"/>
        </w:rPr>
        <w:t>Spremljanje dogovorjenega nivoja storitev</w:t>
      </w:r>
    </w:p>
    <w:p w14:paraId="0BF20B6F"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 xml:space="preserve">Ponudnik mora naročniku zagotoviti sistem za spremljanje SLA parametrov preko WEB vmesnika. Sistem za spremljanje SLA poročil mora vsebovati vsaj podatke o razpoložljivosti, zakasnitvi in izgubi paketov… Sistem mora naročniku omogočati spremljanje SLA parametrov v realnem času ter spremljanje prepustnosti linije v realnem času, izdelavo poročil in grafičnih prikazov posameznih SLA parametrov. </w:t>
      </w:r>
    </w:p>
    <w:p w14:paraId="5FAD5A58"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Za vsako odstopanje od navedenih parametrov se obračuna pogodbena kazen, kot je določena v pogodbi.</w:t>
      </w:r>
    </w:p>
    <w:p w14:paraId="186FC494" w14:textId="77777777" w:rsidR="00051148" w:rsidRPr="00051148"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051148">
        <w:rPr>
          <w:rFonts w:eastAsia="Times New Roman"/>
          <w:b/>
          <w:bCs/>
          <w:color w:val="243F60"/>
          <w:sz w:val="21"/>
          <w:szCs w:val="21"/>
          <w:lang w:eastAsia="pl-PL"/>
        </w:rPr>
        <w:t>Pogoji in način zagotovitve konfiguracije usmerjevalnikov</w:t>
      </w:r>
    </w:p>
    <w:p w14:paraId="12D516BE"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(20. točka 9. člena navodil ponudnikom za izdelavo ponudbe)</w:t>
      </w:r>
    </w:p>
    <w:p w14:paraId="13D63A9D"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Ponudnik mora zagotoviti konfiguracijo usmerjevalnikov na svoj (ponudnikov) naslovni prostor na vseh lokacijah naročnika tako, da izpad zaradi konfiguracije ne bo daljši od 24 ur. Konfiguracijo, v skladu s politiko administrativnih dostopov naročnika, izvede pogodbeni vzdrževalec naročnika na stroške ponudnika.</w:t>
      </w:r>
    </w:p>
    <w:p w14:paraId="1C93465F"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Predvideni obseg storitev in ocena stroška:</w:t>
      </w:r>
    </w:p>
    <w:p w14:paraId="58FF59DD" w14:textId="77777777" w:rsidR="00051148" w:rsidRPr="00051148" w:rsidRDefault="00051148" w:rsidP="00557E11">
      <w:pPr>
        <w:pStyle w:val="Odstavekseznama"/>
        <w:numPr>
          <w:ilvl w:val="0"/>
          <w:numId w:val="67"/>
        </w:numPr>
        <w:jc w:val="both"/>
        <w:rPr>
          <w:rFonts w:ascii="Arial" w:hAnsi="Arial" w:cs="Arial"/>
          <w:sz w:val="20"/>
          <w:szCs w:val="20"/>
        </w:rPr>
      </w:pPr>
      <w:r w:rsidRPr="00051148">
        <w:rPr>
          <w:rFonts w:ascii="Arial" w:hAnsi="Arial" w:cs="Arial"/>
          <w:sz w:val="20"/>
          <w:szCs w:val="20"/>
        </w:rPr>
        <w:t>57 oddaljenih lokacij:</w:t>
      </w:r>
    </w:p>
    <w:p w14:paraId="57276BB2" w14:textId="77777777" w:rsidR="00051148" w:rsidRPr="00051148" w:rsidRDefault="00051148" w:rsidP="00557E11">
      <w:pPr>
        <w:pStyle w:val="Odstavekseznama"/>
        <w:numPr>
          <w:ilvl w:val="3"/>
          <w:numId w:val="46"/>
        </w:numPr>
        <w:ind w:left="1134"/>
        <w:jc w:val="both"/>
        <w:rPr>
          <w:rFonts w:ascii="Arial" w:hAnsi="Arial" w:cs="Arial"/>
          <w:sz w:val="20"/>
          <w:szCs w:val="20"/>
        </w:rPr>
      </w:pPr>
      <w:r w:rsidRPr="00051148">
        <w:rPr>
          <w:rFonts w:ascii="Arial" w:hAnsi="Arial" w:cs="Arial"/>
          <w:sz w:val="20"/>
          <w:szCs w:val="20"/>
        </w:rPr>
        <w:t>Prestavitev zunanjega IP naslova na oddaljeni lokaciji</w:t>
      </w:r>
    </w:p>
    <w:p w14:paraId="1E5B6189" w14:textId="2AEA6FD6" w:rsidR="00051148" w:rsidRPr="00051148" w:rsidRDefault="00051148" w:rsidP="00557E11">
      <w:pPr>
        <w:pStyle w:val="Odstavekseznama"/>
        <w:numPr>
          <w:ilvl w:val="3"/>
          <w:numId w:val="46"/>
        </w:numPr>
        <w:ind w:left="1134"/>
        <w:jc w:val="both"/>
        <w:rPr>
          <w:rFonts w:ascii="Arial" w:hAnsi="Arial" w:cs="Arial"/>
          <w:sz w:val="20"/>
          <w:szCs w:val="20"/>
        </w:rPr>
      </w:pPr>
      <w:r w:rsidRPr="00051148">
        <w:rPr>
          <w:rFonts w:ascii="Arial" w:hAnsi="Arial" w:cs="Arial"/>
          <w:sz w:val="20"/>
          <w:szCs w:val="20"/>
        </w:rPr>
        <w:t xml:space="preserve">Popravek VPN </w:t>
      </w:r>
      <w:proofErr w:type="spellStart"/>
      <w:r w:rsidRPr="00051148">
        <w:rPr>
          <w:rFonts w:ascii="Arial" w:hAnsi="Arial" w:cs="Arial"/>
          <w:sz w:val="20"/>
          <w:szCs w:val="20"/>
        </w:rPr>
        <w:t>peer</w:t>
      </w:r>
      <w:proofErr w:type="spellEnd"/>
      <w:r w:rsidRPr="00051148">
        <w:rPr>
          <w:rFonts w:ascii="Arial" w:hAnsi="Arial" w:cs="Arial"/>
          <w:sz w:val="20"/>
          <w:szCs w:val="20"/>
        </w:rPr>
        <w:t xml:space="preserve">-a na centralni lokaciji (storitev se izvede izven delovnega časa lokacije zaradi možnosti izpada).  </w:t>
      </w:r>
    </w:p>
    <w:p w14:paraId="32B97E64" w14:textId="77777777" w:rsidR="00051148" w:rsidRPr="00051148" w:rsidRDefault="00051148" w:rsidP="00557E11">
      <w:pPr>
        <w:pStyle w:val="Odstavekseznama"/>
        <w:numPr>
          <w:ilvl w:val="0"/>
          <w:numId w:val="67"/>
        </w:numPr>
        <w:jc w:val="both"/>
        <w:rPr>
          <w:rFonts w:ascii="Arial" w:hAnsi="Arial" w:cs="Arial"/>
          <w:sz w:val="20"/>
          <w:szCs w:val="20"/>
        </w:rPr>
      </w:pPr>
      <w:r w:rsidRPr="00051148">
        <w:rPr>
          <w:rFonts w:ascii="Arial" w:hAnsi="Arial" w:cs="Arial"/>
          <w:sz w:val="20"/>
          <w:szCs w:val="20"/>
        </w:rPr>
        <w:t>centralna lokacija:</w:t>
      </w:r>
    </w:p>
    <w:p w14:paraId="11328FF5" w14:textId="68D78187" w:rsidR="00051148" w:rsidRPr="00051148" w:rsidRDefault="00051148" w:rsidP="00557E11">
      <w:pPr>
        <w:pStyle w:val="Odstavekseznama"/>
        <w:numPr>
          <w:ilvl w:val="3"/>
          <w:numId w:val="68"/>
        </w:numPr>
        <w:ind w:left="1134"/>
        <w:jc w:val="both"/>
        <w:rPr>
          <w:rFonts w:ascii="Arial" w:hAnsi="Arial" w:cs="Arial"/>
          <w:sz w:val="20"/>
          <w:szCs w:val="20"/>
        </w:rPr>
      </w:pPr>
      <w:proofErr w:type="spellStart"/>
      <w:r w:rsidRPr="00051148">
        <w:rPr>
          <w:rFonts w:ascii="Arial" w:hAnsi="Arial" w:cs="Arial"/>
          <w:sz w:val="20"/>
          <w:szCs w:val="20"/>
        </w:rPr>
        <w:t>Prekonfiguracija</w:t>
      </w:r>
      <w:proofErr w:type="spellEnd"/>
      <w:r w:rsidRPr="00051148">
        <w:rPr>
          <w:rFonts w:ascii="Arial" w:hAnsi="Arial" w:cs="Arial"/>
          <w:sz w:val="20"/>
          <w:szCs w:val="20"/>
        </w:rPr>
        <w:t xml:space="preserve"> BGP nastavitev (koordinacija z novim ponudnikom, sprememba konfiguracije in testiranje delovanja) </w:t>
      </w:r>
    </w:p>
    <w:p w14:paraId="5BC9645F" w14:textId="2D1FB664" w:rsidR="00051148" w:rsidRPr="00051148" w:rsidRDefault="00051148" w:rsidP="00557E11">
      <w:pPr>
        <w:pStyle w:val="Odstavekseznama"/>
        <w:numPr>
          <w:ilvl w:val="3"/>
          <w:numId w:val="68"/>
        </w:numPr>
        <w:ind w:left="1134"/>
        <w:jc w:val="both"/>
        <w:rPr>
          <w:rFonts w:ascii="Arial" w:hAnsi="Arial" w:cs="Arial"/>
          <w:sz w:val="20"/>
          <w:szCs w:val="20"/>
        </w:rPr>
      </w:pPr>
      <w:proofErr w:type="spellStart"/>
      <w:r w:rsidRPr="00051148">
        <w:rPr>
          <w:rFonts w:ascii="Arial" w:hAnsi="Arial" w:cs="Arial"/>
          <w:sz w:val="20"/>
          <w:szCs w:val="20"/>
        </w:rPr>
        <w:t>Prekonfiguracija</w:t>
      </w:r>
      <w:proofErr w:type="spellEnd"/>
      <w:r w:rsidRPr="00051148">
        <w:rPr>
          <w:rFonts w:ascii="Arial" w:hAnsi="Arial" w:cs="Arial"/>
          <w:sz w:val="20"/>
          <w:szCs w:val="20"/>
        </w:rPr>
        <w:t xml:space="preserve"> (</w:t>
      </w:r>
      <w:proofErr w:type="spellStart"/>
      <w:r w:rsidRPr="00051148">
        <w:rPr>
          <w:rFonts w:ascii="Arial" w:hAnsi="Arial" w:cs="Arial"/>
          <w:sz w:val="20"/>
          <w:szCs w:val="20"/>
        </w:rPr>
        <w:t>Nagios</w:t>
      </w:r>
      <w:proofErr w:type="spellEnd"/>
      <w:r w:rsidRPr="00051148">
        <w:rPr>
          <w:rFonts w:ascii="Arial" w:hAnsi="Arial" w:cs="Arial"/>
          <w:sz w:val="20"/>
          <w:szCs w:val="20"/>
        </w:rPr>
        <w:t xml:space="preserve">, SD </w:t>
      </w:r>
      <w:proofErr w:type="spellStart"/>
      <w:r w:rsidRPr="00051148">
        <w:rPr>
          <w:rFonts w:ascii="Arial" w:hAnsi="Arial" w:cs="Arial"/>
          <w:sz w:val="20"/>
          <w:szCs w:val="20"/>
        </w:rPr>
        <w:t>Wan</w:t>
      </w:r>
      <w:proofErr w:type="spellEnd"/>
      <w:r w:rsidRPr="00051148">
        <w:rPr>
          <w:rFonts w:ascii="Arial" w:hAnsi="Arial" w:cs="Arial"/>
          <w:sz w:val="20"/>
          <w:szCs w:val="20"/>
        </w:rPr>
        <w:t xml:space="preserve">) </w:t>
      </w:r>
    </w:p>
    <w:p w14:paraId="581C7D75" w14:textId="77777777" w:rsidR="00051148" w:rsidRPr="00051148" w:rsidRDefault="00051148" w:rsidP="001437D4">
      <w:pPr>
        <w:spacing w:after="0" w:line="240" w:lineRule="auto"/>
        <w:jc w:val="both"/>
        <w:rPr>
          <w:rFonts w:ascii="Arial" w:hAnsi="Arial" w:cs="Arial"/>
          <w:sz w:val="20"/>
          <w:szCs w:val="20"/>
        </w:rPr>
      </w:pPr>
    </w:p>
    <w:p w14:paraId="5805CF63" w14:textId="6AF630FC" w:rsidR="00051148" w:rsidRPr="00051148" w:rsidRDefault="00051148" w:rsidP="001437D4">
      <w:pPr>
        <w:spacing w:after="0" w:line="240" w:lineRule="auto"/>
        <w:jc w:val="both"/>
        <w:rPr>
          <w:rFonts w:ascii="Arial" w:hAnsi="Arial" w:cs="Arial"/>
          <w:sz w:val="20"/>
          <w:szCs w:val="20"/>
        </w:rPr>
      </w:pPr>
      <w:r w:rsidRPr="00051148">
        <w:rPr>
          <w:rFonts w:ascii="Arial" w:hAnsi="Arial" w:cs="Arial"/>
          <w:sz w:val="20"/>
          <w:szCs w:val="20"/>
        </w:rPr>
        <w:t xml:space="preserve">Ocena stroška pogodbenega vzdrževalca naročnika: </w:t>
      </w:r>
      <w:r w:rsidR="003E6123">
        <w:rPr>
          <w:rFonts w:ascii="Arial" w:hAnsi="Arial" w:cs="Arial"/>
          <w:sz w:val="20"/>
          <w:szCs w:val="20"/>
        </w:rPr>
        <w:t xml:space="preserve">80,00 € </w:t>
      </w:r>
      <w:r w:rsidRPr="00051148">
        <w:rPr>
          <w:rFonts w:ascii="Arial" w:hAnsi="Arial" w:cs="Arial"/>
          <w:sz w:val="20"/>
          <w:szCs w:val="20"/>
        </w:rPr>
        <w:t xml:space="preserve"> brez DDV</w:t>
      </w:r>
      <w:r w:rsidR="003E6123">
        <w:rPr>
          <w:rFonts w:ascii="Arial" w:hAnsi="Arial" w:cs="Arial"/>
          <w:sz w:val="20"/>
          <w:szCs w:val="20"/>
        </w:rPr>
        <w:t xml:space="preserve"> na usmerjevalnik.</w:t>
      </w:r>
    </w:p>
    <w:p w14:paraId="71F1F9A7" w14:textId="77777777" w:rsidR="00051148" w:rsidRPr="00051148" w:rsidRDefault="00051148" w:rsidP="001437D4">
      <w:pPr>
        <w:spacing w:after="0" w:line="240" w:lineRule="auto"/>
        <w:jc w:val="both"/>
        <w:rPr>
          <w:rFonts w:ascii="Arial" w:hAnsi="Arial" w:cs="Arial"/>
          <w:sz w:val="20"/>
          <w:szCs w:val="20"/>
        </w:rPr>
      </w:pPr>
    </w:p>
    <w:p w14:paraId="6B038310" w14:textId="77777777" w:rsidR="00051148" w:rsidRPr="00051148" w:rsidRDefault="00051148" w:rsidP="00557E11">
      <w:pPr>
        <w:pStyle w:val="Naslov5"/>
        <w:widowControl w:val="0"/>
        <w:numPr>
          <w:ilvl w:val="0"/>
          <w:numId w:val="55"/>
        </w:numPr>
        <w:spacing w:before="180" w:after="180"/>
        <w:ind w:left="284" w:hanging="284"/>
        <w:rPr>
          <w:rFonts w:eastAsia="Times New Roman"/>
          <w:b/>
          <w:smallCaps w:val="0"/>
          <w:color w:val="243F60"/>
          <w:sz w:val="21"/>
          <w:szCs w:val="21"/>
          <w:u w:val="single"/>
          <w:lang w:eastAsia="pl-PL"/>
        </w:rPr>
      </w:pPr>
      <w:r w:rsidRPr="00051148">
        <w:rPr>
          <w:rFonts w:eastAsia="Times New Roman"/>
          <w:b/>
          <w:smallCaps w:val="0"/>
          <w:color w:val="243F60"/>
          <w:sz w:val="21"/>
          <w:szCs w:val="21"/>
          <w:u w:val="single"/>
          <w:lang w:eastAsia="pl-PL"/>
        </w:rPr>
        <w:lastRenderedPageBreak/>
        <w:t>MOBILNA TELEFONIJA</w:t>
      </w:r>
    </w:p>
    <w:p w14:paraId="0ED0076B"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Izbrani ponudnik bo moral (v kolikor bo to potrebno) opraviti brezplačen prenos vseh številk (vseh naročniških razmerij). V brezplačen prenos pri mobilni telefoniji se šteje tudi kopiranje imenikov, spominskih kartic, strokovna pomoč pri nastavitvah aparatov ipd. Brezplačen prenos bo moral biti opravljen v sodelovanju z naročnikom in v prostorih naročnika. Za potrebe prenosa mora izbrani ponudnik zagotoviti zadostno število razpoložljivega tehničnega osebja, ki bo v čim krajšem času zagotovilo prenos vseh številk na posamezni, določeni lokaciji.</w:t>
      </w:r>
    </w:p>
    <w:p w14:paraId="5DB93C2F" w14:textId="77777777" w:rsidR="00051148" w:rsidRPr="00051148" w:rsidRDefault="00051148" w:rsidP="00CE2CBC">
      <w:pPr>
        <w:spacing w:line="240" w:lineRule="auto"/>
        <w:jc w:val="both"/>
        <w:rPr>
          <w:rFonts w:ascii="Arial" w:hAnsi="Arial" w:cs="Arial"/>
          <w:sz w:val="20"/>
          <w:szCs w:val="20"/>
        </w:rPr>
      </w:pPr>
      <w:r w:rsidRPr="00051148">
        <w:rPr>
          <w:rFonts w:ascii="Arial" w:hAnsi="Arial" w:cs="Arial"/>
          <w:sz w:val="20"/>
          <w:szCs w:val="20"/>
        </w:rPr>
        <w:t>Ponudnik mora naročniku po potrebi nuditi brezplačen najem mobilnih aparatov za pogovore v drugih frekvenčnih omrežjih, ki ne omogočajo izvajanja storitev preko običajnih mobilnih aparatov naročnika (npr. območje Združenih držav Amerike).</w:t>
      </w:r>
    </w:p>
    <w:p w14:paraId="011EE13C" w14:textId="77777777" w:rsidR="00051148" w:rsidRPr="00051148"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051148">
        <w:rPr>
          <w:rFonts w:eastAsia="Times New Roman"/>
          <w:b/>
          <w:bCs/>
          <w:i w:val="0"/>
          <w:iCs w:val="0"/>
          <w:color w:val="243F60"/>
        </w:rPr>
        <w:t>Splošne zahteve za storitve mobilne telefonije</w:t>
      </w:r>
    </w:p>
    <w:p w14:paraId="35B44F73" w14:textId="77777777" w:rsidR="00051148" w:rsidRPr="00051148" w:rsidRDefault="00051148" w:rsidP="001437D4">
      <w:pPr>
        <w:spacing w:after="0" w:line="240" w:lineRule="auto"/>
        <w:jc w:val="both"/>
        <w:rPr>
          <w:rFonts w:ascii="Arial" w:hAnsi="Arial" w:cs="Arial"/>
          <w:sz w:val="20"/>
          <w:szCs w:val="20"/>
          <w:lang w:eastAsia="zh-CN"/>
        </w:rPr>
      </w:pPr>
      <w:r w:rsidRPr="00051148">
        <w:rPr>
          <w:rFonts w:ascii="Arial" w:hAnsi="Arial" w:cs="Arial"/>
          <w:sz w:val="20"/>
          <w:szCs w:val="20"/>
          <w:lang w:eastAsia="zh-CN"/>
        </w:rPr>
        <w:t>Ponudnik mora ponuditi najmanj, kar je opisano v teh tehničnih specifikacijah ter ostalih delih razpisne dokumentacije:</w:t>
      </w:r>
    </w:p>
    <w:p w14:paraId="6158C415"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vzpostavitev povezav in prenos govora v sistemu GSM;</w:t>
      </w:r>
    </w:p>
    <w:p w14:paraId="25673EEF"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 xml:space="preserve">vzpostavljanje klicev in prenos govora v tuja omrežja, v tujih omrežjih in iz njih (sledenje, </w:t>
      </w:r>
      <w:proofErr w:type="spellStart"/>
      <w:r w:rsidRPr="00051148">
        <w:rPr>
          <w:rFonts w:ascii="Arial" w:hAnsi="Arial" w:cs="Arial"/>
          <w:sz w:val="20"/>
          <w:szCs w:val="20"/>
          <w:lang w:eastAsia="zh-CN"/>
        </w:rPr>
        <w:t>roaming</w:t>
      </w:r>
      <w:proofErr w:type="spellEnd"/>
      <w:r w:rsidRPr="00051148">
        <w:rPr>
          <w:rFonts w:ascii="Arial" w:hAnsi="Arial" w:cs="Arial"/>
          <w:sz w:val="20"/>
          <w:szCs w:val="20"/>
          <w:lang w:eastAsia="zh-CN"/>
        </w:rPr>
        <w:t>): ponudnik mora imeti sklenjeno ustrezno pogodbo z vsaj enim operaterjem v vseh državah EU;</w:t>
      </w:r>
    </w:p>
    <w:p w14:paraId="04E6207C"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posredovanje kratkih sporočil SMS in multimedijskih sporočil MMS;</w:t>
      </w:r>
    </w:p>
    <w:p w14:paraId="0B78D75E"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vzpostavljanje podatkovnih povezav in paketni prenos podatkov v domačih in tujih omrežjih: ponudnik mora imeti sklenjeno ustrezno pogodbo z vsaj enim operaterjem v vseh državah EU;</w:t>
      </w:r>
    </w:p>
    <w:p w14:paraId="35EAEBF8"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stalna podpora uporabnikom (24/7/365);</w:t>
      </w:r>
    </w:p>
    <w:p w14:paraId="106B5320"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razčlenjen račun (stroški po naročniškem razmerju);</w:t>
      </w:r>
    </w:p>
    <w:p w14:paraId="0060B7CA"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možnost uporabe ločitve stroškov na službeno (pravna oseba) in privatno (fizična oseba) porabo z izstavljanjem ločenih računov za pravno in ločeno za fizično osebo;</w:t>
      </w:r>
    </w:p>
    <w:p w14:paraId="19776699"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nadzor porabe preko portala;</w:t>
      </w:r>
    </w:p>
    <w:p w14:paraId="14A7C77D" w14:textId="77777777" w:rsidR="00051148" w:rsidRPr="00051148" w:rsidRDefault="00051148" w:rsidP="00557E11">
      <w:pPr>
        <w:widowControl/>
        <w:numPr>
          <w:ilvl w:val="0"/>
          <w:numId w:val="51"/>
        </w:numPr>
        <w:spacing w:after="0" w:line="240" w:lineRule="auto"/>
        <w:jc w:val="both"/>
        <w:rPr>
          <w:rFonts w:ascii="Arial" w:hAnsi="Arial" w:cs="Arial"/>
          <w:sz w:val="20"/>
          <w:szCs w:val="20"/>
          <w:lang w:eastAsia="zh-CN"/>
        </w:rPr>
      </w:pPr>
      <w:r w:rsidRPr="00051148">
        <w:rPr>
          <w:rFonts w:ascii="Arial" w:hAnsi="Arial" w:cs="Arial"/>
          <w:sz w:val="20"/>
          <w:szCs w:val="20"/>
          <w:lang w:eastAsia="zh-CN"/>
        </w:rPr>
        <w:t>možnost določanja omejitev klicanja za vsako naročniško razmerje posebej;</w:t>
      </w:r>
    </w:p>
    <w:p w14:paraId="039CC855" w14:textId="77777777" w:rsidR="00051148" w:rsidRPr="00051148" w:rsidRDefault="00051148" w:rsidP="00557E11">
      <w:pPr>
        <w:widowControl/>
        <w:numPr>
          <w:ilvl w:val="0"/>
          <w:numId w:val="56"/>
        </w:numPr>
        <w:autoSpaceDE w:val="0"/>
        <w:autoSpaceDN w:val="0"/>
        <w:spacing w:after="0" w:line="240" w:lineRule="auto"/>
        <w:jc w:val="both"/>
        <w:rPr>
          <w:rFonts w:ascii="Arial" w:hAnsi="Arial" w:cs="Arial"/>
          <w:sz w:val="20"/>
          <w:szCs w:val="20"/>
        </w:rPr>
      </w:pPr>
      <w:r w:rsidRPr="00051148">
        <w:rPr>
          <w:rFonts w:ascii="Arial" w:hAnsi="Arial" w:cs="Arial"/>
          <w:sz w:val="20"/>
          <w:szCs w:val="20"/>
        </w:rPr>
        <w:t>ponudnik mora imeti organizirano službo podpore 24x7, ki omogoča minimalni nabor storitev:</w:t>
      </w:r>
    </w:p>
    <w:p w14:paraId="30BE1A36" w14:textId="77777777" w:rsidR="00051148" w:rsidRPr="00051148" w:rsidRDefault="00051148" w:rsidP="00557E11">
      <w:pPr>
        <w:numPr>
          <w:ilvl w:val="1"/>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podporo uporabnikom storitev mobilne telefonije;</w:t>
      </w:r>
    </w:p>
    <w:p w14:paraId="08005189" w14:textId="77777777" w:rsidR="00051148" w:rsidRPr="00051148" w:rsidRDefault="00051148" w:rsidP="00557E11">
      <w:pPr>
        <w:numPr>
          <w:ilvl w:val="1"/>
          <w:numId w:val="53"/>
        </w:numPr>
        <w:suppressAutoHyphens/>
        <w:spacing w:after="0" w:line="240" w:lineRule="auto"/>
        <w:jc w:val="both"/>
        <w:rPr>
          <w:rFonts w:ascii="Arial" w:hAnsi="Arial" w:cs="Arial"/>
          <w:sz w:val="20"/>
          <w:szCs w:val="20"/>
        </w:rPr>
      </w:pPr>
      <w:r w:rsidRPr="00051148">
        <w:rPr>
          <w:rFonts w:ascii="Arial" w:eastAsia="Droid Sans" w:hAnsi="Arial" w:cs="Arial"/>
          <w:kern w:val="1"/>
          <w:sz w:val="20"/>
          <w:szCs w:val="20"/>
          <w:lang w:eastAsia="zh-CN" w:bidi="hi-IN"/>
        </w:rPr>
        <w:t>podporo in kontaktne št. za izvajalca operativnega upravljanja podatkovnega</w:t>
      </w:r>
      <w:r w:rsidRPr="00051148">
        <w:rPr>
          <w:rFonts w:ascii="Arial" w:hAnsi="Arial" w:cs="Arial"/>
          <w:sz w:val="20"/>
          <w:szCs w:val="20"/>
        </w:rPr>
        <w:t xml:space="preserve"> omrežja naročnika. </w:t>
      </w:r>
    </w:p>
    <w:p w14:paraId="0F449824"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558D465D" w14:textId="77777777" w:rsidR="00051148" w:rsidRPr="00051148"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051148">
        <w:rPr>
          <w:rFonts w:eastAsia="Times New Roman"/>
          <w:b/>
          <w:bCs/>
          <w:i w:val="0"/>
          <w:iCs w:val="0"/>
          <w:color w:val="243F60"/>
        </w:rPr>
        <w:t>Posebne zahteve za storitve mobilne telefonije</w:t>
      </w:r>
    </w:p>
    <w:p w14:paraId="27D13AD9"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20CB613D"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Nadzor in omejevanje porabe:</w:t>
      </w:r>
    </w:p>
    <w:p w14:paraId="355E22CC" w14:textId="77777777" w:rsidR="00051148" w:rsidRPr="00051148" w:rsidRDefault="00051148" w:rsidP="00557E11">
      <w:pPr>
        <w:numPr>
          <w:ilvl w:val="0"/>
          <w:numId w:val="52"/>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on-line spletni nadzor za vsa naročniška razmerja, zaščiten s certifikatom (pregled tekoče in pretekle porabe, nastavitev alarmov,…);</w:t>
      </w:r>
    </w:p>
    <w:p w14:paraId="7769CA71" w14:textId="77777777" w:rsidR="00051148" w:rsidRPr="00051148" w:rsidRDefault="00051148" w:rsidP="00557E11">
      <w:pPr>
        <w:numPr>
          <w:ilvl w:val="0"/>
          <w:numId w:val="52"/>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vzpostavitev limita porabe z opozorilom naročnika oziroma uporabnika o prekoračitvi;</w:t>
      </w:r>
    </w:p>
    <w:p w14:paraId="30884531" w14:textId="77777777" w:rsidR="00051148" w:rsidRPr="00051148" w:rsidRDefault="00051148" w:rsidP="00557E11">
      <w:pPr>
        <w:numPr>
          <w:ilvl w:val="0"/>
          <w:numId w:val="52"/>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sporočanje porabe preko SMS sporočil oz. klicnega centra ponudnika.</w:t>
      </w:r>
    </w:p>
    <w:p w14:paraId="76D33141"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1F157D42" w14:textId="77777777" w:rsidR="00051148" w:rsidRPr="00051148" w:rsidRDefault="00051148" w:rsidP="008534A2">
      <w:pPr>
        <w:pStyle w:val="Naslov8"/>
        <w:rPr>
          <w:rFonts w:eastAsia="Times New Roman"/>
          <w:bCs/>
        </w:rPr>
      </w:pPr>
      <w:r w:rsidRPr="00051148">
        <w:rPr>
          <w:rFonts w:eastAsia="Times New Roman"/>
        </w:rPr>
        <w:t xml:space="preserve">Govorne storitve: </w:t>
      </w:r>
    </w:p>
    <w:p w14:paraId="1672FD29"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vzpostavljanje konferenčnih klicev;</w:t>
      </w:r>
    </w:p>
    <w:p w14:paraId="5466B980"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zakrivanje naročniške številke; </w:t>
      </w:r>
    </w:p>
    <w:p w14:paraId="03E758C4"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omejevanje sprejema klicev; </w:t>
      </w:r>
    </w:p>
    <w:p w14:paraId="5D4514F1"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preusmeritev klicev; </w:t>
      </w:r>
    </w:p>
    <w:p w14:paraId="3E41552A"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čakanje klica. </w:t>
      </w:r>
    </w:p>
    <w:p w14:paraId="6B6D1082"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521F4CC7" w14:textId="77777777" w:rsidR="00051148" w:rsidRPr="00051148" w:rsidRDefault="00051148" w:rsidP="008534A2">
      <w:pPr>
        <w:pStyle w:val="Naslov8"/>
        <w:rPr>
          <w:rFonts w:eastAsia="Times New Roman"/>
          <w:bCs/>
        </w:rPr>
      </w:pPr>
      <w:r w:rsidRPr="00051148">
        <w:rPr>
          <w:rFonts w:eastAsia="Times New Roman"/>
        </w:rPr>
        <w:t>Podatkovne storitve:</w:t>
      </w:r>
    </w:p>
    <w:p w14:paraId="15D14A62"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GSM, GPRS, EDGE, UMTS, HSPA, HSPA+, LTE, 5G</w:t>
      </w:r>
    </w:p>
    <w:p w14:paraId="191F4E25"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oddaljena sinhronizacija službene e-pošte, koledarja in imenika;</w:t>
      </w:r>
    </w:p>
    <w:p w14:paraId="6105B24A"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vzpostavitev varne podatkovne povezave in šifriranje prenosa podatkov z najmanj 128 bitnim ključem (AES, 3DES); </w:t>
      </w:r>
    </w:p>
    <w:p w14:paraId="32959A59"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govorne in podatkovne storitve morajo biti omogočene na isti opremi, razen kadar gre za prenos podatkov, kjer se zahteva posebna modemska oprema (omrežna kartica, modem);</w:t>
      </w:r>
    </w:p>
    <w:p w14:paraId="304F1D87"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lastRenderedPageBreak/>
        <w:t xml:space="preserve">pri izbiri enega od paketov prenosa podatkov uporabnik zakupi količino prenesenih podatkov glede na izbran paket. </w:t>
      </w:r>
    </w:p>
    <w:p w14:paraId="662C8BAC" w14:textId="77777777" w:rsidR="00051148" w:rsidRPr="00051148" w:rsidRDefault="00051148" w:rsidP="00CE2CBC">
      <w:pPr>
        <w:suppressAutoHyphens/>
        <w:spacing w:after="0" w:line="240" w:lineRule="auto"/>
        <w:jc w:val="both"/>
        <w:rPr>
          <w:rFonts w:ascii="Arial" w:eastAsia="Droid Sans" w:hAnsi="Arial" w:cs="Arial"/>
          <w:kern w:val="1"/>
          <w:sz w:val="20"/>
          <w:szCs w:val="20"/>
          <w:lang w:eastAsia="zh-CN" w:bidi="hi-IN"/>
        </w:rPr>
      </w:pPr>
    </w:p>
    <w:p w14:paraId="55F73833" w14:textId="77777777" w:rsidR="00051148" w:rsidRPr="00051148" w:rsidRDefault="00051148" w:rsidP="001437D4">
      <w:pPr>
        <w:spacing w:after="120" w:line="240" w:lineRule="auto"/>
        <w:jc w:val="both"/>
        <w:rPr>
          <w:rFonts w:ascii="Arial" w:eastAsia="Droid Sans" w:hAnsi="Arial" w:cs="Arial"/>
          <w:b/>
          <w:bCs/>
          <w:kern w:val="1"/>
          <w:sz w:val="20"/>
          <w:szCs w:val="20"/>
          <w:u w:val="single"/>
          <w:lang w:eastAsia="zh-CN" w:bidi="hi-IN"/>
        </w:rPr>
      </w:pPr>
      <w:r w:rsidRPr="00051148">
        <w:rPr>
          <w:rFonts w:ascii="Arial" w:eastAsia="Droid Sans" w:hAnsi="Arial" w:cs="Arial"/>
          <w:b/>
          <w:bCs/>
          <w:kern w:val="1"/>
          <w:sz w:val="20"/>
          <w:szCs w:val="20"/>
          <w:u w:val="single"/>
          <w:lang w:eastAsia="zh-CN" w:bidi="hi-IN"/>
        </w:rPr>
        <w:t>Kibernetska varnost na mobilnem dostopu:</w:t>
      </w:r>
    </w:p>
    <w:p w14:paraId="0833D9E4" w14:textId="77777777" w:rsidR="00051148" w:rsidRPr="00051148" w:rsidRDefault="00051148" w:rsidP="00CE2CBC">
      <w:p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Naročnik od ponudnika zahteva zagotovitev kibernetske varnosti na mobilnem podatkovnem dostopu. Ponudnik mora na mobilnih naročniških razmerjih zagotoviti kibernetsko varnost s sledečimi karakteristikami:</w:t>
      </w:r>
    </w:p>
    <w:p w14:paraId="483ABFBE" w14:textId="77777777" w:rsidR="00051148" w:rsidRPr="00051148" w:rsidRDefault="00051148" w:rsidP="00557E11">
      <w:pPr>
        <w:pStyle w:val="Odstavekseznama"/>
        <w:widowControl w:val="0"/>
        <w:numPr>
          <w:ilvl w:val="0"/>
          <w:numId w:val="43"/>
        </w:numPr>
        <w:tabs>
          <w:tab w:val="clear" w:pos="1707"/>
          <w:tab w:val="num" w:pos="360"/>
        </w:tabs>
        <w:suppressAutoHyphens/>
        <w:ind w:left="360"/>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storitev kibernetske varnosti se vključi na vsa ponujena in obstoječa mobilna naročniška razmerja ponudnika ne glede na vrsto govornega paketa</w:t>
      </w:r>
    </w:p>
    <w:p w14:paraId="10DAB38B" w14:textId="77777777" w:rsidR="00051148" w:rsidRPr="00051148" w:rsidRDefault="00051148" w:rsidP="00557E11">
      <w:pPr>
        <w:pStyle w:val="Odstavekseznama"/>
        <w:widowControl w:val="0"/>
        <w:numPr>
          <w:ilvl w:val="0"/>
          <w:numId w:val="43"/>
        </w:numPr>
        <w:tabs>
          <w:tab w:val="clear" w:pos="1707"/>
          <w:tab w:val="num" w:pos="360"/>
        </w:tabs>
        <w:suppressAutoHyphens/>
        <w:ind w:left="360"/>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 mobilnem telefonu ni potrebno ničesar nameščati ali spreminjati nastavitev</w:t>
      </w:r>
    </w:p>
    <w:p w14:paraId="312694F8" w14:textId="77777777" w:rsidR="00051148" w:rsidRPr="00051148" w:rsidRDefault="00051148" w:rsidP="00557E11">
      <w:pPr>
        <w:pStyle w:val="Odstavekseznama"/>
        <w:widowControl w:val="0"/>
        <w:numPr>
          <w:ilvl w:val="0"/>
          <w:numId w:val="43"/>
        </w:numPr>
        <w:tabs>
          <w:tab w:val="clear" w:pos="1707"/>
          <w:tab w:val="num" w:pos="360"/>
        </w:tabs>
        <w:suppressAutoHyphens/>
        <w:ind w:left="360"/>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storitev nudi zaščito pred najmanj sledečimi nevarnostmi: spletne strani s škodljivo programsko opremo, spletno ribarjenje (</w:t>
      </w:r>
      <w:proofErr w:type="spellStart"/>
      <w:r w:rsidRPr="00051148">
        <w:rPr>
          <w:rFonts w:ascii="Arial" w:eastAsia="Droid Sans" w:hAnsi="Arial" w:cs="Arial"/>
          <w:kern w:val="1"/>
          <w:sz w:val="20"/>
          <w:szCs w:val="20"/>
          <w:lang w:eastAsia="zh-CN" w:bidi="hi-IN"/>
        </w:rPr>
        <w:t>phishing</w:t>
      </w:r>
      <w:proofErr w:type="spellEnd"/>
      <w:r w:rsidRPr="00051148">
        <w:rPr>
          <w:rFonts w:ascii="Arial" w:eastAsia="Droid Sans" w:hAnsi="Arial" w:cs="Arial"/>
          <w:kern w:val="1"/>
          <w:sz w:val="20"/>
          <w:szCs w:val="20"/>
          <w:lang w:eastAsia="zh-CN" w:bidi="hi-IN"/>
        </w:rPr>
        <w:t>), kripto rudarjenje, nove domene, ki še niso opredeljene kot varne, domene ki so generirane z DGA (</w:t>
      </w:r>
      <w:proofErr w:type="spellStart"/>
      <w:r w:rsidRPr="00051148">
        <w:rPr>
          <w:rFonts w:ascii="Arial" w:eastAsia="Droid Sans" w:hAnsi="Arial" w:cs="Arial"/>
          <w:kern w:val="1"/>
          <w:sz w:val="20"/>
          <w:szCs w:val="20"/>
          <w:lang w:eastAsia="zh-CN" w:bidi="hi-IN"/>
        </w:rPr>
        <w:t>domain</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generation</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algorithm</w:t>
      </w:r>
      <w:proofErr w:type="spellEnd"/>
      <w:r w:rsidRPr="00051148">
        <w:rPr>
          <w:rFonts w:ascii="Arial" w:eastAsia="Droid Sans" w:hAnsi="Arial" w:cs="Arial"/>
          <w:kern w:val="1"/>
          <w:sz w:val="20"/>
          <w:szCs w:val="20"/>
          <w:lang w:eastAsia="zh-CN" w:bidi="hi-IN"/>
        </w:rPr>
        <w:t>) algoritmi</w:t>
      </w:r>
    </w:p>
    <w:p w14:paraId="302DADC9" w14:textId="77777777" w:rsidR="00051148" w:rsidRPr="00051148" w:rsidRDefault="00051148" w:rsidP="00557E11">
      <w:pPr>
        <w:pStyle w:val="Odstavekseznama"/>
        <w:widowControl w:val="0"/>
        <w:numPr>
          <w:ilvl w:val="0"/>
          <w:numId w:val="43"/>
        </w:numPr>
        <w:tabs>
          <w:tab w:val="clear" w:pos="1707"/>
          <w:tab w:val="num" w:pos="360"/>
        </w:tabs>
        <w:suppressAutoHyphens/>
        <w:ind w:left="360"/>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 kolikor naročnik smatra da je določena blokirana domena varna, mora imeti možnost to javiti ponudniku, ki po preverjanju domeno omogoči ali pojasni zakaj ostaja blokirana</w:t>
      </w:r>
    </w:p>
    <w:p w14:paraId="6370BAA1" w14:textId="77777777" w:rsidR="00051148" w:rsidRPr="00051148" w:rsidRDefault="00051148" w:rsidP="00557E11">
      <w:pPr>
        <w:pStyle w:val="Odstavekseznama"/>
        <w:widowControl w:val="0"/>
        <w:numPr>
          <w:ilvl w:val="0"/>
          <w:numId w:val="43"/>
        </w:numPr>
        <w:tabs>
          <w:tab w:val="clear" w:pos="1707"/>
          <w:tab w:val="num" w:pos="360"/>
        </w:tabs>
        <w:suppressAutoHyphens/>
        <w:ind w:left="360"/>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ponudnik mora zagotavljati zasebnost komunikacije, ne sme beležiti domen in spletnih strani, ki jih posamezni uporabnik obiskuje ter ne povezovati obiskanih spletnih strani z osebnimi podatki uporabnika.</w:t>
      </w:r>
    </w:p>
    <w:p w14:paraId="76B49EAF" w14:textId="77777777" w:rsidR="00051148" w:rsidRPr="00051148" w:rsidRDefault="00051148" w:rsidP="001437D4">
      <w:pPr>
        <w:tabs>
          <w:tab w:val="num" w:pos="360"/>
        </w:tabs>
        <w:spacing w:after="0" w:line="240" w:lineRule="auto"/>
        <w:jc w:val="both"/>
        <w:rPr>
          <w:rFonts w:ascii="Arial" w:eastAsia="Droid Sans" w:hAnsi="Arial" w:cs="Arial"/>
          <w:kern w:val="1"/>
          <w:sz w:val="20"/>
          <w:szCs w:val="20"/>
          <w:lang w:eastAsia="zh-CN" w:bidi="hi-IN"/>
        </w:rPr>
      </w:pPr>
    </w:p>
    <w:p w14:paraId="0A388482" w14:textId="77777777" w:rsidR="00051148" w:rsidRPr="00CE2CBC"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CE2CBC">
        <w:rPr>
          <w:rFonts w:eastAsia="Times New Roman"/>
          <w:b/>
          <w:bCs/>
          <w:i w:val="0"/>
          <w:iCs w:val="0"/>
          <w:color w:val="243F60"/>
        </w:rPr>
        <w:t>Naročniški paketi</w:t>
      </w:r>
    </w:p>
    <w:p w14:paraId="3540161E" w14:textId="77777777" w:rsidR="00051148" w:rsidRPr="00051148" w:rsidRDefault="00051148" w:rsidP="001437D4">
      <w:pPr>
        <w:spacing w:after="0" w:line="240" w:lineRule="auto"/>
        <w:jc w:val="both"/>
        <w:rPr>
          <w:rFonts w:ascii="Arial" w:hAnsi="Arial" w:cs="Arial"/>
          <w:b/>
          <w:sz w:val="20"/>
          <w:szCs w:val="20"/>
          <w:lang w:eastAsia="pl-PL"/>
        </w:rPr>
      </w:pPr>
    </w:p>
    <w:p w14:paraId="769D3AC9" w14:textId="77777777" w:rsidR="00051148" w:rsidRPr="00CE2CBC"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CE2CBC">
        <w:rPr>
          <w:rFonts w:eastAsia="Times New Roman"/>
          <w:b/>
          <w:bCs/>
          <w:color w:val="243F60"/>
          <w:sz w:val="21"/>
          <w:szCs w:val="21"/>
          <w:lang w:eastAsia="pl-PL"/>
        </w:rPr>
        <w:t>Okvirna količina pogovorov, SMS/MMS sporočil in prenosa podatkov na mesec</w:t>
      </w:r>
    </w:p>
    <w:p w14:paraId="5BD1E720"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Okvirna mesečna količina pogovorov v mobilnem omrežju je približno 35.000 minut, od tega približno 3.500 minut klicev znotraj naročnikovega omrežja ter 30.000 minut klicev v poslovno omrežje aktualnega ponudnika.</w:t>
      </w:r>
    </w:p>
    <w:p w14:paraId="1E9C9988" w14:textId="77777777" w:rsidR="00051148" w:rsidRPr="00051148" w:rsidRDefault="00051148" w:rsidP="00CE2CBC">
      <w:pPr>
        <w:spacing w:line="240" w:lineRule="auto"/>
        <w:rPr>
          <w:rFonts w:ascii="Arial" w:hAnsi="Arial" w:cs="Arial"/>
          <w:sz w:val="20"/>
          <w:szCs w:val="20"/>
        </w:rPr>
      </w:pPr>
      <w:r w:rsidRPr="00051148">
        <w:rPr>
          <w:rFonts w:ascii="Arial" w:hAnsi="Arial" w:cs="Arial"/>
          <w:sz w:val="20"/>
          <w:szCs w:val="20"/>
        </w:rPr>
        <w:t xml:space="preserve">Okvirna mesečna količina SMS/MMS sporočil je 11.500 in okvirna mesečna količina prenosa podatkov je 800 GB/mesec v Sloveniji in 250 GB/mesec v EU. </w:t>
      </w:r>
    </w:p>
    <w:p w14:paraId="78BAC740" w14:textId="77777777" w:rsidR="00051148" w:rsidRPr="00051148" w:rsidRDefault="00051148" w:rsidP="001437D4">
      <w:pPr>
        <w:spacing w:after="0" w:line="240" w:lineRule="auto"/>
        <w:jc w:val="both"/>
        <w:rPr>
          <w:rFonts w:ascii="Arial" w:hAnsi="Arial" w:cs="Arial"/>
          <w:b/>
          <w:sz w:val="20"/>
          <w:szCs w:val="20"/>
          <w:lang w:eastAsia="pl-PL"/>
        </w:rPr>
      </w:pPr>
    </w:p>
    <w:p w14:paraId="307AE214" w14:textId="77777777" w:rsidR="00051148" w:rsidRPr="00CE2CBC"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CE2CBC">
        <w:rPr>
          <w:rFonts w:eastAsia="Times New Roman"/>
          <w:b/>
          <w:bCs/>
          <w:color w:val="243F60"/>
          <w:sz w:val="21"/>
          <w:szCs w:val="21"/>
          <w:lang w:eastAsia="pl-PL"/>
        </w:rPr>
        <w:t>Telefonska naročnina s prenosom podatkov</w:t>
      </w:r>
    </w:p>
    <w:p w14:paraId="30B1AC3E" w14:textId="77777777" w:rsidR="00051148" w:rsidRPr="00051148" w:rsidRDefault="00051148" w:rsidP="001437D4">
      <w:pPr>
        <w:suppressAutoHyphens/>
        <w:spacing w:before="120" w:after="120" w:line="240" w:lineRule="auto"/>
        <w:jc w:val="both"/>
        <w:rPr>
          <w:rFonts w:ascii="Arial" w:eastAsia="Droid Sans" w:hAnsi="Arial" w:cs="Arial"/>
          <w:b/>
          <w:bCs/>
          <w:kern w:val="1"/>
          <w:sz w:val="20"/>
          <w:szCs w:val="20"/>
          <w:u w:val="single"/>
          <w:lang w:eastAsia="zh-CN" w:bidi="hi-IN"/>
        </w:rPr>
      </w:pPr>
      <w:r w:rsidRPr="00051148">
        <w:rPr>
          <w:rFonts w:ascii="Arial" w:eastAsia="Droid Sans" w:hAnsi="Arial" w:cs="Arial"/>
          <w:b/>
          <w:bCs/>
          <w:kern w:val="1"/>
          <w:sz w:val="20"/>
          <w:szCs w:val="20"/>
          <w:u w:val="single"/>
          <w:lang w:eastAsia="zh-CN" w:bidi="hi-IN"/>
        </w:rPr>
        <w:t>Osnovne lastnosti paketa (minimalno)</w:t>
      </w:r>
    </w:p>
    <w:p w14:paraId="73BE06B3" w14:textId="77777777" w:rsidR="00051148" w:rsidRPr="00051148" w:rsidRDefault="00051148" w:rsidP="001437D4">
      <w:pPr>
        <w:spacing w:after="0" w:line="240" w:lineRule="auto"/>
        <w:jc w:val="both"/>
        <w:rPr>
          <w:rFonts w:ascii="Arial" w:eastAsia="Droid Sans" w:hAnsi="Arial" w:cs="Arial"/>
          <w:b/>
          <w:bCs/>
          <w:kern w:val="1"/>
          <w:sz w:val="20"/>
          <w:szCs w:val="20"/>
          <w:lang w:eastAsia="zh-CN" w:bidi="hi-IN"/>
        </w:rPr>
      </w:pPr>
      <w:r w:rsidRPr="00051148">
        <w:rPr>
          <w:rFonts w:ascii="Arial" w:eastAsia="Droid Sans" w:hAnsi="Arial" w:cs="Arial"/>
          <w:b/>
          <w:bCs/>
          <w:kern w:val="1"/>
          <w:sz w:val="20"/>
          <w:szCs w:val="20"/>
          <w:lang w:eastAsia="zh-CN" w:bidi="hi-IN"/>
        </w:rPr>
        <w:t>Za vse zahtevane razrede telefonskih aparatov:</w:t>
      </w:r>
    </w:p>
    <w:p w14:paraId="5C13FE62"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mesečni obračun,</w:t>
      </w:r>
    </w:p>
    <w:p w14:paraId="0612CB19"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klicanja v vsa telefonska omrežja,</w:t>
      </w:r>
    </w:p>
    <w:p w14:paraId="1A063B3A"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vključeni neomejeni pogovori v Republiki Sloveniji in državah EU:</w:t>
      </w:r>
    </w:p>
    <w:p w14:paraId="7C1ADBEF" w14:textId="77777777" w:rsidR="00051148" w:rsidRPr="00051148" w:rsidRDefault="00051148" w:rsidP="00557E11">
      <w:pPr>
        <w:numPr>
          <w:ilvl w:val="1"/>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 omrežju ponudnika,</w:t>
      </w:r>
    </w:p>
    <w:p w14:paraId="2D74650C" w14:textId="77777777" w:rsidR="00051148" w:rsidRPr="00051148" w:rsidRDefault="00051148" w:rsidP="00557E11">
      <w:pPr>
        <w:numPr>
          <w:ilvl w:val="1"/>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 omrežja drugih ponudnikov,</w:t>
      </w:r>
    </w:p>
    <w:p w14:paraId="655555B3" w14:textId="77777777" w:rsidR="00051148" w:rsidRPr="00051148" w:rsidRDefault="00051148" w:rsidP="00557E11">
      <w:pPr>
        <w:numPr>
          <w:ilvl w:val="1"/>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 stacionarna omrežja,</w:t>
      </w:r>
    </w:p>
    <w:p w14:paraId="15C593CA"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vključeno neomejeno število SMS sporočil v Republiki Sloveniji in državah EU,</w:t>
      </w:r>
    </w:p>
    <w:p w14:paraId="57C3651A"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zagotovljena možnost uporabe storitve Moneta in podobnih</w:t>
      </w:r>
    </w:p>
    <w:p w14:paraId="7E0A838A"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podatkovni prenosi so opredeljeni glede na vrsto paketa.</w:t>
      </w:r>
    </w:p>
    <w:p w14:paraId="746530F4"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6913E92A" w14:textId="77777777" w:rsidR="00051148" w:rsidRPr="00051148" w:rsidRDefault="00051148" w:rsidP="001437D4">
      <w:pPr>
        <w:spacing w:after="0" w:line="240" w:lineRule="auto"/>
        <w:jc w:val="both"/>
        <w:rPr>
          <w:rFonts w:ascii="Arial" w:eastAsia="Droid Sans" w:hAnsi="Arial" w:cs="Arial"/>
          <w:b/>
          <w:bCs/>
          <w:kern w:val="1"/>
          <w:sz w:val="20"/>
          <w:szCs w:val="20"/>
          <w:lang w:eastAsia="zh-CN" w:bidi="hi-IN"/>
        </w:rPr>
      </w:pPr>
      <w:r w:rsidRPr="00051148">
        <w:rPr>
          <w:rFonts w:ascii="Arial" w:eastAsia="Droid Sans" w:hAnsi="Arial" w:cs="Arial"/>
          <w:b/>
          <w:bCs/>
          <w:kern w:val="1"/>
          <w:sz w:val="20"/>
          <w:szCs w:val="20"/>
          <w:lang w:eastAsia="zh-CN" w:bidi="hi-IN"/>
        </w:rPr>
        <w:t>Mesečna naročnina paket št.1:</w:t>
      </w:r>
    </w:p>
    <w:p w14:paraId="3BE4D915"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4G/LTE/5G brez doplačila z vključitvijo maksimalne hitrosti prenosa v omrežju ponudnika  za vse uporabnike,</w:t>
      </w:r>
    </w:p>
    <w:p w14:paraId="5568D8E3" w14:textId="77777777" w:rsidR="00051148" w:rsidRPr="00051148" w:rsidRDefault="00051148" w:rsidP="00557E11">
      <w:pPr>
        <w:pStyle w:val="Odstavekseznama"/>
        <w:numPr>
          <w:ilvl w:val="0"/>
          <w:numId w:val="5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vsaj 10 GB podatkov mesečno v Republiki Sloveniji in od tega vsaj 8 GB v državah EU brez omejitve hitrosti prenosa.</w:t>
      </w:r>
    </w:p>
    <w:p w14:paraId="325569A3" w14:textId="77777777" w:rsidR="00051148" w:rsidRPr="00051148" w:rsidRDefault="00051148" w:rsidP="00CE2CBC">
      <w:pPr>
        <w:suppressAutoHyphens/>
        <w:spacing w:line="240" w:lineRule="auto"/>
        <w:contextualSpacing/>
        <w:rPr>
          <w:rFonts w:ascii="Arial" w:eastAsia="Droid Sans" w:hAnsi="Arial" w:cs="Arial"/>
          <w:kern w:val="1"/>
          <w:sz w:val="20"/>
          <w:szCs w:val="20"/>
          <w:lang w:eastAsia="zh-CN" w:bidi="hi-IN"/>
        </w:rPr>
      </w:pPr>
    </w:p>
    <w:p w14:paraId="11C25EA5" w14:textId="77777777" w:rsidR="00051148" w:rsidRPr="00051148" w:rsidRDefault="00051148" w:rsidP="001437D4">
      <w:pPr>
        <w:spacing w:after="0" w:line="240" w:lineRule="auto"/>
        <w:jc w:val="both"/>
        <w:rPr>
          <w:rFonts w:ascii="Arial" w:eastAsia="Droid Sans" w:hAnsi="Arial" w:cs="Arial"/>
          <w:b/>
          <w:bCs/>
          <w:kern w:val="1"/>
          <w:sz w:val="20"/>
          <w:szCs w:val="20"/>
          <w:lang w:eastAsia="zh-CN" w:bidi="hi-IN"/>
        </w:rPr>
      </w:pPr>
      <w:r w:rsidRPr="00051148">
        <w:rPr>
          <w:rFonts w:ascii="Arial" w:eastAsia="Droid Sans" w:hAnsi="Arial" w:cs="Arial"/>
          <w:b/>
          <w:bCs/>
          <w:kern w:val="1"/>
          <w:sz w:val="20"/>
          <w:szCs w:val="20"/>
          <w:lang w:eastAsia="zh-CN" w:bidi="hi-IN"/>
        </w:rPr>
        <w:t>Mesečna naročnina paket št.2:</w:t>
      </w:r>
    </w:p>
    <w:p w14:paraId="68B59DE8"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4G/LTE/5G brez doplačila z vključitvijo maksimalne hitrosti prenosa v omrežju ponudnika  za vse uporabnike,</w:t>
      </w:r>
    </w:p>
    <w:p w14:paraId="1A77AF71" w14:textId="77777777" w:rsidR="00051148" w:rsidRPr="00051148" w:rsidRDefault="00051148" w:rsidP="00557E11">
      <w:pPr>
        <w:pStyle w:val="Odstavekseznama"/>
        <w:numPr>
          <w:ilvl w:val="0"/>
          <w:numId w:val="5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vsaj 50 GB podatkov mesečno v Republiki Sloveniji in od tega vsaj 20 GB v državah EU brez omejitve hitrosti prenosa.</w:t>
      </w:r>
    </w:p>
    <w:p w14:paraId="7C923393" w14:textId="77777777" w:rsidR="00051148" w:rsidRPr="00051148" w:rsidRDefault="00051148" w:rsidP="00CE2CBC">
      <w:pPr>
        <w:suppressAutoHyphens/>
        <w:spacing w:line="240" w:lineRule="auto"/>
        <w:contextualSpacing/>
        <w:rPr>
          <w:rFonts w:ascii="Arial" w:eastAsia="Droid Sans" w:hAnsi="Arial" w:cs="Arial"/>
          <w:kern w:val="1"/>
          <w:sz w:val="20"/>
          <w:szCs w:val="20"/>
          <w:lang w:eastAsia="zh-CN" w:bidi="hi-IN"/>
        </w:rPr>
      </w:pPr>
    </w:p>
    <w:p w14:paraId="0FD19115" w14:textId="77777777" w:rsidR="00051148" w:rsidRPr="00051148" w:rsidRDefault="00051148" w:rsidP="001437D4">
      <w:pPr>
        <w:spacing w:after="0" w:line="240" w:lineRule="auto"/>
        <w:jc w:val="both"/>
        <w:rPr>
          <w:rFonts w:ascii="Arial" w:eastAsia="Droid Sans" w:hAnsi="Arial" w:cs="Arial"/>
          <w:b/>
          <w:bCs/>
          <w:kern w:val="1"/>
          <w:sz w:val="20"/>
          <w:szCs w:val="20"/>
          <w:lang w:eastAsia="zh-CN" w:bidi="hi-IN"/>
        </w:rPr>
      </w:pPr>
      <w:r w:rsidRPr="00051148">
        <w:rPr>
          <w:rFonts w:ascii="Arial" w:eastAsia="Droid Sans" w:hAnsi="Arial" w:cs="Arial"/>
          <w:b/>
          <w:bCs/>
          <w:kern w:val="1"/>
          <w:sz w:val="20"/>
          <w:szCs w:val="20"/>
          <w:lang w:eastAsia="zh-CN" w:bidi="hi-IN"/>
        </w:rPr>
        <w:lastRenderedPageBreak/>
        <w:t>Mesečna naročnina paket št. 3:</w:t>
      </w:r>
    </w:p>
    <w:p w14:paraId="75B77DB6" w14:textId="77777777" w:rsidR="00051148" w:rsidRPr="00051148" w:rsidRDefault="00051148" w:rsidP="00557E11">
      <w:pPr>
        <w:numPr>
          <w:ilvl w:val="0"/>
          <w:numId w:val="53"/>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4G/LTE/5G brez doplačila z vključitvijo maksimalne hitrosti prenosa v omrežju ponudnika  za vse uporabnike,</w:t>
      </w:r>
    </w:p>
    <w:p w14:paraId="1B5E99F8" w14:textId="77777777" w:rsidR="00051148" w:rsidRPr="00051148" w:rsidRDefault="00051148" w:rsidP="00557E11">
      <w:pPr>
        <w:pStyle w:val="Odstavekseznama"/>
        <w:numPr>
          <w:ilvl w:val="0"/>
          <w:numId w:val="5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vsaj 200 GB podatkov mesečno v Republiki Sloveniji in od tega vsaj 24 GB v državah EU brez omejitve hitrosti prenosa.</w:t>
      </w:r>
    </w:p>
    <w:p w14:paraId="17457379" w14:textId="77777777" w:rsidR="00051148" w:rsidRPr="00051148" w:rsidRDefault="00051148" w:rsidP="00CE2CBC">
      <w:pPr>
        <w:suppressAutoHyphens/>
        <w:spacing w:line="240" w:lineRule="auto"/>
        <w:ind w:left="360"/>
        <w:contextualSpacing/>
        <w:rPr>
          <w:rFonts w:ascii="Arial" w:hAnsi="Arial" w:cs="Arial"/>
          <w:sz w:val="20"/>
          <w:szCs w:val="20"/>
        </w:rPr>
      </w:pPr>
    </w:p>
    <w:p w14:paraId="5E6B9B28" w14:textId="77777777" w:rsidR="00051148" w:rsidRPr="00051148" w:rsidRDefault="00051148" w:rsidP="00CE2CBC">
      <w:pPr>
        <w:spacing w:line="240" w:lineRule="auto"/>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Ponudnik bo zagotovil splošni popust na cenik za storitve mobilne telefonije za države izven območja EU.</w:t>
      </w:r>
    </w:p>
    <w:p w14:paraId="612C4231" w14:textId="77777777" w:rsidR="00051148" w:rsidRPr="00051148" w:rsidRDefault="00051148" w:rsidP="001437D4">
      <w:pPr>
        <w:spacing w:after="0" w:line="240" w:lineRule="auto"/>
        <w:jc w:val="both"/>
        <w:rPr>
          <w:rFonts w:ascii="Arial" w:eastAsia="Droid Sans" w:hAnsi="Arial" w:cs="Arial"/>
          <w:b/>
          <w:bCs/>
          <w:kern w:val="1"/>
          <w:sz w:val="20"/>
          <w:szCs w:val="20"/>
          <w:u w:val="single"/>
          <w:lang w:eastAsia="zh-CN" w:bidi="hi-IN"/>
        </w:rPr>
      </w:pPr>
      <w:r w:rsidRPr="00051148">
        <w:rPr>
          <w:rFonts w:ascii="Arial" w:eastAsia="Droid Sans" w:hAnsi="Arial" w:cs="Arial"/>
          <w:b/>
          <w:bCs/>
          <w:kern w:val="1"/>
          <w:sz w:val="20"/>
          <w:szCs w:val="20"/>
          <w:u w:val="single"/>
          <w:lang w:eastAsia="zh-CN" w:bidi="hi-IN"/>
        </w:rPr>
        <w:t>Naročnina mora vsebovati tudi:</w:t>
      </w:r>
    </w:p>
    <w:p w14:paraId="79F44AE2"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varen spletni nadzor tekoče porabe po posameznih naročniških razmerjih</w:t>
      </w:r>
    </w:p>
    <w:p w14:paraId="2BE9AE53"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nadzor porabe po posameznih naročniških razmerjih preko mobilnega portala</w:t>
      </w:r>
    </w:p>
    <w:p w14:paraId="3ED1611F"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nastavitve in spreminjanja alarmov za prekomerno porabo</w:t>
      </w:r>
    </w:p>
    <w:p w14:paraId="0187BA3B"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določanja omejitev klicanja za vsako razmerje posebej</w:t>
      </w:r>
    </w:p>
    <w:p w14:paraId="4F00265A"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možnost uporabe storitve plačevanja storitev preko mobilnega računa in podobnih zunanjih storitev </w:t>
      </w:r>
    </w:p>
    <w:p w14:paraId="53CC1806"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ločitev stroškov na službeno (pravna oseba) in privatno (fizična oseba) porabo z izstavljanjem ločenih računov za pravno in ločeno za fizično osebo na naslov fizične osebe (plačila storitev zunanjih ponudnikov, klic na posebne številke, donacije in podobno)</w:t>
      </w:r>
    </w:p>
    <w:p w14:paraId="57C26E80"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konferenčnih klicev</w:t>
      </w:r>
    </w:p>
    <w:p w14:paraId="591619E9"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uporabe zakupljenega prenosa podatkov na dveh napravah</w:t>
      </w:r>
    </w:p>
    <w:p w14:paraId="3FECF1B0"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0000B1F3"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Ponudnik bo naročniku, če bo cenovno ugodneje, vedno zagotavljal cene in vrste naročnin skladne z aktualnimi akcijami in ponudbo.</w:t>
      </w:r>
    </w:p>
    <w:p w14:paraId="35B775EB"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5A338C84" w14:textId="77777777" w:rsidR="00051148" w:rsidRPr="00CE2CBC"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CE2CBC">
        <w:rPr>
          <w:rFonts w:eastAsia="Times New Roman"/>
          <w:b/>
          <w:bCs/>
          <w:color w:val="243F60"/>
          <w:sz w:val="21"/>
          <w:szCs w:val="21"/>
          <w:lang w:eastAsia="pl-PL"/>
        </w:rPr>
        <w:t>Naročnine za mobilni internet (tablice, USB-ji,…)</w:t>
      </w:r>
    </w:p>
    <w:p w14:paraId="06A28AE9" w14:textId="77777777" w:rsidR="00051148" w:rsidRPr="00051148" w:rsidRDefault="00051148" w:rsidP="001437D4">
      <w:pPr>
        <w:spacing w:after="0" w:line="240" w:lineRule="auto"/>
        <w:jc w:val="both"/>
        <w:rPr>
          <w:rFonts w:ascii="Arial" w:hAnsi="Arial" w:cs="Arial"/>
          <w:sz w:val="20"/>
          <w:szCs w:val="20"/>
        </w:rPr>
      </w:pPr>
    </w:p>
    <w:p w14:paraId="24B7AFCA" w14:textId="77777777" w:rsidR="00051148" w:rsidRPr="00051148" w:rsidRDefault="00051148" w:rsidP="001437D4">
      <w:pPr>
        <w:spacing w:after="0" w:line="240" w:lineRule="auto"/>
        <w:jc w:val="both"/>
        <w:rPr>
          <w:rFonts w:ascii="Arial" w:eastAsia="Droid Sans" w:hAnsi="Arial" w:cs="Arial"/>
          <w:b/>
          <w:bCs/>
          <w:kern w:val="1"/>
          <w:sz w:val="20"/>
          <w:szCs w:val="20"/>
          <w:u w:val="single"/>
          <w:lang w:eastAsia="zh-CN" w:bidi="hi-IN"/>
        </w:rPr>
      </w:pPr>
      <w:r w:rsidRPr="00051148">
        <w:rPr>
          <w:rFonts w:ascii="Arial" w:eastAsia="Droid Sans" w:hAnsi="Arial" w:cs="Arial"/>
          <w:b/>
          <w:bCs/>
          <w:kern w:val="1"/>
          <w:sz w:val="20"/>
          <w:szCs w:val="20"/>
          <w:u w:val="single"/>
          <w:lang w:eastAsia="zh-CN" w:bidi="hi-IN"/>
        </w:rPr>
        <w:t>Osnovne lastnosti paketa:</w:t>
      </w:r>
    </w:p>
    <w:p w14:paraId="35DF9321" w14:textId="77777777" w:rsidR="00051148" w:rsidRPr="00051148" w:rsidRDefault="00051148" w:rsidP="00557E11">
      <w:pPr>
        <w:numPr>
          <w:ilvl w:val="0"/>
          <w:numId w:val="53"/>
        </w:numPr>
        <w:suppressAutoHyphens/>
        <w:spacing w:after="0" w:line="240" w:lineRule="auto"/>
        <w:contextualSpacing/>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vključen 80 GB prenos podatkov brez omejitve hitrosti prenosa na celotnem ozemlju SLO in 25 GB v državah EU. </w:t>
      </w:r>
    </w:p>
    <w:p w14:paraId="5D1C1C0C" w14:textId="77777777" w:rsidR="00051148" w:rsidRPr="00051148" w:rsidRDefault="00051148" w:rsidP="00557E11">
      <w:pPr>
        <w:numPr>
          <w:ilvl w:val="0"/>
          <w:numId w:val="53"/>
        </w:numPr>
        <w:suppressAutoHyphens/>
        <w:spacing w:after="0" w:line="240" w:lineRule="auto"/>
        <w:contextualSpacing/>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4G/LTE in 5G brez doplačila in brez omejitve hitrosti prenosa v okviru možnosti omrežja.</w:t>
      </w:r>
    </w:p>
    <w:p w14:paraId="1A6CE801" w14:textId="77777777" w:rsidR="00051148" w:rsidRPr="00051148" w:rsidRDefault="00051148" w:rsidP="00CE2CBC">
      <w:pPr>
        <w:suppressAutoHyphens/>
        <w:spacing w:line="240" w:lineRule="auto"/>
        <w:contextualSpacing/>
        <w:rPr>
          <w:rFonts w:ascii="Arial" w:hAnsi="Arial" w:cs="Arial"/>
          <w:sz w:val="20"/>
          <w:szCs w:val="20"/>
        </w:rPr>
      </w:pPr>
    </w:p>
    <w:p w14:paraId="5F0D3A90" w14:textId="77777777" w:rsidR="00051148" w:rsidRPr="00051148" w:rsidRDefault="00051148" w:rsidP="001437D4">
      <w:pPr>
        <w:spacing w:after="0" w:line="240" w:lineRule="auto"/>
        <w:jc w:val="both"/>
        <w:rPr>
          <w:rFonts w:ascii="Arial" w:eastAsia="Droid Sans" w:hAnsi="Arial" w:cs="Arial"/>
          <w:b/>
          <w:bCs/>
          <w:kern w:val="1"/>
          <w:sz w:val="20"/>
          <w:szCs w:val="20"/>
          <w:u w:val="single"/>
          <w:lang w:eastAsia="zh-CN" w:bidi="hi-IN"/>
        </w:rPr>
      </w:pPr>
      <w:r w:rsidRPr="00051148">
        <w:rPr>
          <w:rFonts w:ascii="Arial" w:eastAsia="Droid Sans" w:hAnsi="Arial" w:cs="Arial"/>
          <w:b/>
          <w:bCs/>
          <w:kern w:val="1"/>
          <w:sz w:val="20"/>
          <w:szCs w:val="20"/>
          <w:u w:val="single"/>
          <w:lang w:eastAsia="zh-CN" w:bidi="hi-IN"/>
        </w:rPr>
        <w:t>Naročnina mora vsebovati tudi:</w:t>
      </w:r>
    </w:p>
    <w:p w14:paraId="198C9C1A"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varen spletni nadzor tekoče porabe po posameznih naročniških razmerjih</w:t>
      </w:r>
    </w:p>
    <w:p w14:paraId="424D599A"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nadzor porabe po posameznih naročniških razmerjih preko mobilnega portala</w:t>
      </w:r>
    </w:p>
    <w:p w14:paraId="2C733FB7"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nastavitve in spreminjanja alarmov za prekomerno porabo</w:t>
      </w:r>
    </w:p>
    <w:p w14:paraId="5C600FFE"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6C526C2C"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Ponudnik bo naročniku, če bo cenovno ugodneje, vedno zagotavljal cene in vrste naročnin skladne z aktualnimi akcijami in ponudbo.</w:t>
      </w:r>
    </w:p>
    <w:p w14:paraId="310CB937"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502A35BE" w14:textId="77777777" w:rsidR="00051148" w:rsidRPr="00CE2CBC"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CE2CBC">
        <w:rPr>
          <w:rFonts w:eastAsia="Times New Roman"/>
          <w:b/>
          <w:bCs/>
          <w:color w:val="243F60"/>
          <w:sz w:val="21"/>
          <w:szCs w:val="21"/>
          <w:lang w:eastAsia="pl-PL"/>
        </w:rPr>
        <w:t>Naročnina za prenos podatkov med napravami (telemetrija)</w:t>
      </w:r>
    </w:p>
    <w:p w14:paraId="7E5C8DCA"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vključeno neomejeno pošiljanje vsaj 1.000 SMS sporočil</w:t>
      </w:r>
    </w:p>
    <w:p w14:paraId="3FB8816F"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4G/LTE brez doplačila in brez omejitve hitrosti prenosa v okviru možnosti omrežja</w:t>
      </w:r>
    </w:p>
    <w:p w14:paraId="244A4D54"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uporaba vsaj 200 MB podatkov mesečno brez omejitve hitrosti prenosa.</w:t>
      </w:r>
    </w:p>
    <w:p w14:paraId="5185465D" w14:textId="77777777" w:rsidR="00051148" w:rsidRPr="00051148" w:rsidRDefault="00051148" w:rsidP="00CE2CBC">
      <w:pPr>
        <w:suppressAutoHyphens/>
        <w:spacing w:line="240" w:lineRule="auto"/>
        <w:contextualSpacing/>
        <w:rPr>
          <w:rFonts w:ascii="Arial" w:eastAsia="Droid Sans" w:hAnsi="Arial" w:cs="Arial"/>
          <w:kern w:val="1"/>
          <w:sz w:val="20"/>
          <w:szCs w:val="20"/>
          <w:lang w:eastAsia="zh-CN" w:bidi="hi-IN"/>
        </w:rPr>
      </w:pPr>
    </w:p>
    <w:p w14:paraId="00E93621" w14:textId="77777777" w:rsidR="00051148" w:rsidRPr="00051148" w:rsidRDefault="00051148" w:rsidP="001437D4">
      <w:pPr>
        <w:spacing w:after="0" w:line="240" w:lineRule="auto"/>
        <w:jc w:val="both"/>
        <w:rPr>
          <w:rFonts w:ascii="Arial" w:eastAsia="Droid Sans" w:hAnsi="Arial" w:cs="Arial"/>
          <w:b/>
          <w:bCs/>
          <w:kern w:val="1"/>
          <w:sz w:val="20"/>
          <w:szCs w:val="20"/>
          <w:u w:val="single"/>
          <w:lang w:eastAsia="zh-CN" w:bidi="hi-IN"/>
        </w:rPr>
      </w:pPr>
      <w:r w:rsidRPr="00051148">
        <w:rPr>
          <w:rFonts w:ascii="Arial" w:eastAsia="Droid Sans" w:hAnsi="Arial" w:cs="Arial"/>
          <w:b/>
          <w:bCs/>
          <w:kern w:val="1"/>
          <w:sz w:val="20"/>
          <w:szCs w:val="20"/>
          <w:u w:val="single"/>
          <w:lang w:eastAsia="zh-CN" w:bidi="hi-IN"/>
        </w:rPr>
        <w:t>Naročnina mora vsebovati tudi:</w:t>
      </w:r>
    </w:p>
    <w:p w14:paraId="0DCE4963"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varen spletni nadzor tekoče porabe po posameznih naročniških razmerjih,</w:t>
      </w:r>
    </w:p>
    <w:p w14:paraId="3DE213B0"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nadzor porabe po posameznih naročniških razmerjih preko mobilnega portala,</w:t>
      </w:r>
    </w:p>
    <w:p w14:paraId="251A192C" w14:textId="77777777" w:rsidR="00051148" w:rsidRPr="00051148" w:rsidRDefault="00051148" w:rsidP="00557E11">
      <w:pPr>
        <w:pStyle w:val="Odstavekseznama"/>
        <w:numPr>
          <w:ilvl w:val="0"/>
          <w:numId w:val="63"/>
        </w:numPr>
        <w:suppressAutoHyphens/>
        <w:contextualSpacing/>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nastavitve in spreminjanja alarmov za prekomerno porabo.</w:t>
      </w:r>
    </w:p>
    <w:p w14:paraId="7544810D" w14:textId="77777777" w:rsidR="00051148" w:rsidRPr="00051148" w:rsidRDefault="00051148" w:rsidP="00CE2CBC">
      <w:pPr>
        <w:suppressAutoHyphens/>
        <w:spacing w:line="240" w:lineRule="auto"/>
        <w:contextualSpacing/>
        <w:rPr>
          <w:rFonts w:ascii="Arial" w:eastAsia="Droid Sans" w:hAnsi="Arial" w:cs="Arial"/>
          <w:kern w:val="1"/>
          <w:sz w:val="20"/>
          <w:szCs w:val="20"/>
          <w:highlight w:val="yellow"/>
          <w:lang w:eastAsia="zh-CN" w:bidi="hi-IN"/>
        </w:rPr>
      </w:pPr>
    </w:p>
    <w:p w14:paraId="6017C848" w14:textId="77777777" w:rsidR="00051148" w:rsidRPr="00CE2CBC" w:rsidRDefault="00051148" w:rsidP="00557E11">
      <w:pPr>
        <w:pStyle w:val="Naslov7"/>
        <w:widowControl w:val="0"/>
        <w:numPr>
          <w:ilvl w:val="2"/>
          <w:numId w:val="55"/>
        </w:numPr>
        <w:spacing w:before="40" w:after="0"/>
        <w:ind w:left="567" w:hanging="567"/>
        <w:rPr>
          <w:rFonts w:eastAsia="Times New Roman"/>
          <w:b/>
          <w:bCs/>
          <w:color w:val="243F60"/>
          <w:sz w:val="21"/>
          <w:szCs w:val="21"/>
          <w:lang w:eastAsia="pl-PL"/>
        </w:rPr>
      </w:pPr>
      <w:r w:rsidRPr="00CE2CBC">
        <w:rPr>
          <w:rFonts w:eastAsia="Times New Roman"/>
          <w:b/>
          <w:bCs/>
          <w:color w:val="243F60"/>
          <w:sz w:val="21"/>
          <w:szCs w:val="21"/>
          <w:lang w:eastAsia="pl-PL"/>
        </w:rPr>
        <w:t>Pogoji in način zagotovitve zamenjave sim kartice za telemetrijo na lokacijah naročnika</w:t>
      </w:r>
    </w:p>
    <w:p w14:paraId="2FD075FB" w14:textId="77777777" w:rsidR="00051148" w:rsidRPr="00051148" w:rsidRDefault="00051148" w:rsidP="00CE2CBC">
      <w:pPr>
        <w:suppressAutoHyphens/>
        <w:spacing w:line="240" w:lineRule="auto"/>
        <w:jc w:val="both"/>
        <w:rPr>
          <w:rFonts w:ascii="Arial" w:eastAsia="Droid Sans" w:hAnsi="Arial" w:cs="Arial"/>
          <w:kern w:val="1"/>
          <w:sz w:val="20"/>
          <w:szCs w:val="20"/>
          <w:lang w:eastAsia="zh-CN" w:bidi="hi-IN"/>
        </w:rPr>
      </w:pPr>
      <w:r w:rsidRPr="00051148">
        <w:rPr>
          <w:rFonts w:ascii="Arial" w:hAnsi="Arial" w:cs="Arial"/>
          <w:sz w:val="20"/>
          <w:szCs w:val="20"/>
          <w:lang w:eastAsia="sl-SI"/>
        </w:rPr>
        <w:t xml:space="preserve">Ponudnik na lastne stroške skupaj z naročnikom in dosedanjim izvajalcem sodelovati pri postopni menjavi SIM kartic na vseh lokacijah naročnika, prav tako pa mora ponudnik pri pripravi ponudbene cene upoštevati, da bo moral naročniku poravnati strošek spremljave osebe izvajalca pri zamenjavi SIM </w:t>
      </w:r>
      <w:r w:rsidRPr="00051148">
        <w:rPr>
          <w:rFonts w:ascii="Arial" w:hAnsi="Arial" w:cs="Arial"/>
          <w:sz w:val="20"/>
          <w:szCs w:val="20"/>
          <w:lang w:eastAsia="sl-SI"/>
        </w:rPr>
        <w:lastRenderedPageBreak/>
        <w:t>kartic po ceni 11,50 EUR brez DDV na posamezno SIM kartico, obračunano glede na dejansko število opravljenih zamenjav.</w:t>
      </w:r>
    </w:p>
    <w:p w14:paraId="6B4AE86F" w14:textId="77777777" w:rsidR="00051148" w:rsidRPr="00CE2CBC"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CE2CBC">
        <w:rPr>
          <w:rFonts w:eastAsia="Times New Roman"/>
          <w:b/>
          <w:bCs/>
          <w:i w:val="0"/>
          <w:iCs w:val="0"/>
          <w:color w:val="243F60"/>
        </w:rPr>
        <w:t>Okvirni obseg storitev in predvideno število mobilnih aparatov</w:t>
      </w:r>
    </w:p>
    <w:p w14:paraId="33C3EAC1"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7E11AE79"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Okvirni obseg storitev in predvideno število mobilnih aparatov je razvidno iz količin navedenih v obrazcu predračuna.</w:t>
      </w:r>
    </w:p>
    <w:p w14:paraId="075F5949" w14:textId="77777777" w:rsidR="00051148" w:rsidRPr="00051148" w:rsidRDefault="00051148" w:rsidP="001437D4">
      <w:pPr>
        <w:spacing w:after="0" w:line="240" w:lineRule="auto"/>
        <w:jc w:val="both"/>
        <w:rPr>
          <w:rFonts w:ascii="Arial" w:hAnsi="Arial" w:cs="Arial"/>
          <w:sz w:val="20"/>
          <w:szCs w:val="20"/>
        </w:rPr>
      </w:pPr>
    </w:p>
    <w:p w14:paraId="6FF10CC6" w14:textId="77777777" w:rsidR="00051148" w:rsidRPr="00CE2CBC"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CE2CBC">
        <w:rPr>
          <w:rFonts w:eastAsia="Times New Roman"/>
          <w:b/>
          <w:bCs/>
          <w:i w:val="0"/>
          <w:iCs w:val="0"/>
          <w:color w:val="243F60"/>
        </w:rPr>
        <w:t>Zahteve za opremo</w:t>
      </w:r>
    </w:p>
    <w:p w14:paraId="0D83FE2C" w14:textId="77777777" w:rsidR="00051148" w:rsidRPr="00051148" w:rsidRDefault="00051148" w:rsidP="001437D4">
      <w:pPr>
        <w:spacing w:after="0" w:line="240" w:lineRule="auto"/>
        <w:jc w:val="both"/>
        <w:rPr>
          <w:rFonts w:ascii="Arial" w:hAnsi="Arial" w:cs="Arial"/>
          <w:b/>
          <w:sz w:val="20"/>
          <w:szCs w:val="20"/>
          <w:lang w:eastAsia="pl-PL"/>
        </w:rPr>
      </w:pPr>
    </w:p>
    <w:p w14:paraId="1BBA8360"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Splošne minimalne tehnične zahteve za vse ponujene modele mobilnih aparatov:</w:t>
      </w:r>
    </w:p>
    <w:p w14:paraId="5D4EC5DA"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brezplačna dostava novih mobilnih aparatov na lokacijo naročnika v roku 3 delovnih dni od naročila;</w:t>
      </w:r>
    </w:p>
    <w:p w14:paraId="32091D14"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mobilni aparati ne smejo biti zaklenjeni oz. na kakršenkoli način vezani na enega ponudnika;</w:t>
      </w:r>
    </w:p>
    <w:p w14:paraId="22AD5CC9"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hAnsi="Arial" w:cs="Arial"/>
          <w:sz w:val="20"/>
          <w:szCs w:val="20"/>
        </w:rPr>
        <w:t xml:space="preserve">najmanj 12 mesečna garancija za aparate proizvajalca Apple in najmanj 24 mesečna garancija za aparate ostalih proizvajalcev, ki teče od dneva prevzema posameznega mobilnega aparata;  </w:t>
      </w:r>
    </w:p>
    <w:p w14:paraId="6FCD60A9"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najmanj 12 mesečna garancija na baterijo aparata;</w:t>
      </w:r>
    </w:p>
    <w:p w14:paraId="350224D6"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lasten ali pooblaščen servis v Sloveniji, ki zagotavlja celovite servisne storitve in originalne rezervne dele;</w:t>
      </w:r>
    </w:p>
    <w:p w14:paraId="2E4BFFE2"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ponudba originalne dodatne opreme (polnilci, baterije, stojala, …) za vse ponujene aparate;</w:t>
      </w:r>
    </w:p>
    <w:p w14:paraId="34A44849"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možnost strokovne podpore s strani uvoznika, serviserja ali distributerja aparatov;</w:t>
      </w:r>
    </w:p>
    <w:p w14:paraId="1D75E16D"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navodila za uporabo v slovenskem jeziku;</w:t>
      </w:r>
    </w:p>
    <w:p w14:paraId="4E55E252" w14:textId="77777777" w:rsidR="00051148" w:rsidRPr="00051148" w:rsidRDefault="00051148" w:rsidP="00557E11">
      <w:pPr>
        <w:numPr>
          <w:ilvl w:val="0"/>
          <w:numId w:val="54"/>
        </w:numPr>
        <w:suppressAutoHyphen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ponudnik mora ob zamenjavi GSM aparata naročniku brezplačno zagotoviti tehnično podporo in strokovno pomoč</w:t>
      </w:r>
      <w:r w:rsidRPr="00051148">
        <w:rPr>
          <w:rFonts w:ascii="Arial" w:hAnsi="Arial" w:cs="Arial"/>
          <w:sz w:val="20"/>
          <w:szCs w:val="20"/>
        </w:rPr>
        <w:t>.</w:t>
      </w:r>
    </w:p>
    <w:p w14:paraId="4FD847D1" w14:textId="77777777" w:rsidR="00051148" w:rsidRPr="00051148" w:rsidRDefault="00051148" w:rsidP="001437D4">
      <w:pPr>
        <w:spacing w:after="0" w:line="240" w:lineRule="auto"/>
        <w:jc w:val="both"/>
        <w:rPr>
          <w:rFonts w:ascii="Arial" w:hAnsi="Arial" w:cs="Arial"/>
          <w:sz w:val="20"/>
          <w:szCs w:val="20"/>
        </w:rPr>
      </w:pPr>
    </w:p>
    <w:p w14:paraId="37480993" w14:textId="77777777" w:rsidR="00051148" w:rsidRPr="00051148" w:rsidRDefault="00051148" w:rsidP="00CE2CBC">
      <w:pPr>
        <w:suppressAutoHyphens/>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Ustreznost lastnega ali pooblaščenega servisa, ki zagotavlja celovite servisne storitve in originalne rezervne dele, se izkazuje z ustrezno pisno izjavo ponudnika.</w:t>
      </w:r>
    </w:p>
    <w:p w14:paraId="61A40E6A" w14:textId="77777777" w:rsidR="00051148" w:rsidRPr="00051148" w:rsidRDefault="00051148" w:rsidP="00CE2CBC">
      <w:pPr>
        <w:suppressAutoHyphens/>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Rok za odpravo napake v času garancijske dobe je 45 dni ali manj od prijave napake. V času popravila nudi ponudnik naročniku enakovredno nadomestno napravo (mobilni aparat ali modem). Če ponudnik napake ne more odpraviti ali je ne odpravi v roku, se ponudnik zavezuje naročniku zamenjati napravo z novo, z enakimi ali boljšimi tehničnimi karakteristikami, in sicer v roku 5 dni po poteku roka za odpravo napak in, v primeru ponavljajoče se napake, od dne ugotovitve ponudnika in naročnika, da gre za napako, ki se je pojavila že drugič.</w:t>
      </w:r>
    </w:p>
    <w:p w14:paraId="6DC9D352" w14:textId="77777777" w:rsidR="00051148" w:rsidRPr="00051148" w:rsidRDefault="00051148" w:rsidP="00CE2CBC">
      <w:pPr>
        <w:suppressAutoHyphens/>
        <w:spacing w:line="240" w:lineRule="auto"/>
        <w:jc w:val="both"/>
        <w:rPr>
          <w:rFonts w:ascii="Arial" w:eastAsia="Droid Sans" w:hAnsi="Arial" w:cs="Arial"/>
          <w:strike/>
          <w:kern w:val="1"/>
          <w:sz w:val="20"/>
          <w:szCs w:val="20"/>
          <w:lang w:eastAsia="zh-CN" w:bidi="hi-IN"/>
        </w:rPr>
      </w:pPr>
      <w:r w:rsidRPr="00051148">
        <w:rPr>
          <w:rFonts w:ascii="Arial" w:eastAsia="Droid Sans" w:hAnsi="Arial" w:cs="Arial"/>
          <w:kern w:val="1"/>
          <w:sz w:val="20"/>
          <w:szCs w:val="20"/>
          <w:lang w:eastAsia="zh-CN" w:bidi="hi-IN"/>
        </w:rPr>
        <w:t xml:space="preserve">Ponudnik mora vse nove naprave brezplačno dostaviti na lokacijo naročnika. </w:t>
      </w:r>
      <w:r w:rsidRPr="00051148">
        <w:rPr>
          <w:rFonts w:ascii="Arial" w:eastAsia="Droid Sans" w:hAnsi="Arial" w:cs="Arial"/>
          <w:strike/>
          <w:kern w:val="1"/>
          <w:sz w:val="20"/>
          <w:szCs w:val="20"/>
          <w:lang w:eastAsia="zh-CN" w:bidi="hi-IN"/>
        </w:rPr>
        <w:t xml:space="preserve"> </w:t>
      </w:r>
    </w:p>
    <w:p w14:paraId="72BCD052" w14:textId="77777777" w:rsidR="00051148" w:rsidRPr="00051148" w:rsidRDefault="00051148" w:rsidP="00CE2CBC">
      <w:pPr>
        <w:suppressAutoHyphens/>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Ponudnik je na zahtevo naročnika dolžan pred oddajo predmetnega naročila za potrebe testiranja mobilnih aparatov, izročiti naročniku 1 kos mobilnega aparata vsakega ponujenega modela.</w:t>
      </w:r>
    </w:p>
    <w:p w14:paraId="5090CA68" w14:textId="77777777" w:rsidR="00051148" w:rsidRPr="00051148" w:rsidRDefault="00051148" w:rsidP="00CE2CBC">
      <w:pPr>
        <w:suppressAutoHyphens/>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Naročnik se ne zavezuje nabavljati naprav izključno pri izbranemu ponudniku.</w:t>
      </w:r>
    </w:p>
    <w:p w14:paraId="5DB1D1EB"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Vsa oprema mora izpolnjevati tehnične zahteve. Vsa oprema mora ob dobavi imeti naloženo zadnjo verzijo vgrajene programske opreme (</w:t>
      </w:r>
      <w:proofErr w:type="spellStart"/>
      <w:r w:rsidRPr="00051148">
        <w:rPr>
          <w:rFonts w:ascii="Arial" w:eastAsia="Droid Sans" w:hAnsi="Arial" w:cs="Arial"/>
          <w:kern w:val="1"/>
          <w:sz w:val="20"/>
          <w:szCs w:val="20"/>
          <w:lang w:eastAsia="zh-CN" w:bidi="hi-IN"/>
        </w:rPr>
        <w:t>angl</w:t>
      </w:r>
      <w:proofErr w:type="spellEnd"/>
      <w:r w:rsidRPr="00051148">
        <w:rPr>
          <w:rFonts w:ascii="Arial" w:eastAsia="Droid Sans" w:hAnsi="Arial" w:cs="Arial"/>
          <w:kern w:val="1"/>
          <w:sz w:val="20"/>
          <w:szCs w:val="20"/>
          <w:lang w:eastAsia="zh-CN" w:bidi="hi-IN"/>
        </w:rPr>
        <w:t>: »</w:t>
      </w:r>
      <w:proofErr w:type="spellStart"/>
      <w:r w:rsidRPr="00051148">
        <w:rPr>
          <w:rFonts w:ascii="Arial" w:eastAsia="Droid Sans" w:hAnsi="Arial" w:cs="Arial"/>
          <w:kern w:val="1"/>
          <w:sz w:val="20"/>
          <w:szCs w:val="20"/>
          <w:lang w:eastAsia="zh-CN" w:bidi="hi-IN"/>
        </w:rPr>
        <w:t>firmware</w:t>
      </w:r>
      <w:proofErr w:type="spellEnd"/>
      <w:r w:rsidRPr="00051148">
        <w:rPr>
          <w:rFonts w:ascii="Arial" w:eastAsia="Droid Sans" w:hAnsi="Arial" w:cs="Arial"/>
          <w:kern w:val="1"/>
          <w:sz w:val="20"/>
          <w:szCs w:val="20"/>
          <w:lang w:eastAsia="zh-CN" w:bidi="hi-IN"/>
        </w:rPr>
        <w:t>«) oziroma jo mora ponudnik na zahtevo naložiti brezplačno.</w:t>
      </w:r>
    </w:p>
    <w:p w14:paraId="09CF11EB"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67EF2D46" w14:textId="77777777" w:rsidR="00051148" w:rsidRPr="00CE2CBC"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CE2CBC">
        <w:rPr>
          <w:rFonts w:eastAsia="Times New Roman"/>
          <w:b/>
          <w:bCs/>
          <w:i w:val="0"/>
          <w:iCs w:val="0"/>
          <w:color w:val="243F60"/>
        </w:rPr>
        <w:t>Zahteve za odpravo napak</w:t>
      </w:r>
    </w:p>
    <w:p w14:paraId="5DA8CC84"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2FBAC7FC" w14:textId="77777777" w:rsidR="00051148" w:rsidRP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Opremo, za katero je bila prijavljena napaka, ponudnik prevzame v popravilo pri naročniku in jo po popravilu tudi dostavi k naročniku. Za čas popravila je ponudnik dolžan naročniku brezplačno zagotoviti nadomestni aparat primerljive kvalitete in po potrebi zagotoviti prenos imenika ipd. </w:t>
      </w:r>
    </w:p>
    <w:p w14:paraId="2B96D4D5" w14:textId="77777777" w:rsidR="00051148" w:rsidRP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V primeru, da se napaka oz. okvara na mobilnem aparatu v času garancijskega roka pojavi dvakrat, mora ponudnik zamenjati mobilni aparat z novim.</w:t>
      </w:r>
    </w:p>
    <w:p w14:paraId="546FB164" w14:textId="77777777" w:rsidR="00051148" w:rsidRP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hAnsi="Arial" w:cs="Arial"/>
          <w:sz w:val="20"/>
          <w:szCs w:val="20"/>
          <w:lang w:eastAsia="zh-CN"/>
        </w:rPr>
        <w:t xml:space="preserve">Odzivni čas servisa opreme v času garancijskega roka je največ 4 delovne ure od časa, ko je naročnik izvajalca obvestil o okvari. V tem času se mora izvajalec odzvati in pričeti z odpravo napake ter v roku največ enega delovnega dne zagotoviti in dostaviti naročniku ustrezen nadomestni aparat ter naročniku brezplačno zagotoviti tehnično podporo in strokovno pomoč za brezplačen prenos podatkov, kopiranje </w:t>
      </w:r>
      <w:r w:rsidRPr="00051148">
        <w:rPr>
          <w:rFonts w:ascii="Arial" w:hAnsi="Arial" w:cs="Arial"/>
          <w:sz w:val="20"/>
          <w:szCs w:val="20"/>
          <w:lang w:eastAsia="zh-CN"/>
        </w:rPr>
        <w:lastRenderedPageBreak/>
        <w:t>imenikov, spominskih kartic, strokovna pomoč pri nastavitvah aparatov ipd.</w:t>
      </w:r>
    </w:p>
    <w:p w14:paraId="5BF52424"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6678589C" w14:textId="77777777" w:rsidR="00051148" w:rsidRPr="00CE2CBC"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CE2CBC">
        <w:rPr>
          <w:rFonts w:eastAsia="Times New Roman"/>
          <w:b/>
          <w:bCs/>
          <w:i w:val="0"/>
          <w:iCs w:val="0"/>
          <w:color w:val="243F60"/>
        </w:rPr>
        <w:t>Mobilni telefonski aparati – specifikacije zahtevane opreme</w:t>
      </w:r>
    </w:p>
    <w:p w14:paraId="31EC4937"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p>
    <w:p w14:paraId="50C19613" w14:textId="77777777" w:rsidR="00051148" w:rsidRP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Ker je predvideni čas trajanja pogodbe 3 leta, naročnik ne bo podal natančno določenih tehničnih zahtev za mobilne aparate, saj se tehnične zmožnosti mobilnih aparatov v času trajanja pogodbe stalno spreminjajo in predvsem izboljšujejo. </w:t>
      </w:r>
    </w:p>
    <w:p w14:paraId="2DA7419A" w14:textId="77777777" w:rsidR="00051148" w:rsidRP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Naročnik deli mobilne aparate v tri cenovne razrede: razred 3 (višji), razred 2 (srednji) in razred 1 (nižji razred).</w:t>
      </w:r>
    </w:p>
    <w:p w14:paraId="048C7D9A"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Osnova za določitev je najvišja maloprodajna cena mobilnega aparata brez kakršne koli vezave, ki ga ponuja ponudnik v prodaji na prostem trgu. Razredi so določeni po naslednjem kriteriju:</w:t>
      </w:r>
    </w:p>
    <w:p w14:paraId="1CBB2975"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 </w:t>
      </w:r>
      <w:r w:rsidRPr="00051148">
        <w:rPr>
          <w:rFonts w:ascii="Arial" w:eastAsia="Droid Sans" w:hAnsi="Arial" w:cs="Arial"/>
          <w:b/>
          <w:kern w:val="1"/>
          <w:sz w:val="20"/>
          <w:szCs w:val="20"/>
          <w:lang w:eastAsia="zh-CN" w:bidi="hi-IN"/>
        </w:rPr>
        <w:t>razred 3</w:t>
      </w:r>
      <w:r w:rsidRPr="00051148">
        <w:rPr>
          <w:rFonts w:ascii="Arial" w:eastAsia="Droid Sans" w:hAnsi="Arial" w:cs="Arial"/>
          <w:kern w:val="1"/>
          <w:sz w:val="20"/>
          <w:szCs w:val="20"/>
          <w:lang w:eastAsia="zh-CN" w:bidi="hi-IN"/>
        </w:rPr>
        <w:t xml:space="preserve">: </w:t>
      </w:r>
      <w:r w:rsidRPr="00051148">
        <w:rPr>
          <w:rFonts w:ascii="Arial" w:eastAsia="Droid Sans" w:hAnsi="Arial" w:cs="Arial"/>
          <w:kern w:val="1"/>
          <w:sz w:val="20"/>
          <w:szCs w:val="20"/>
          <w:lang w:eastAsia="zh-CN" w:bidi="hi-IN"/>
        </w:rPr>
        <w:tab/>
      </w:r>
    </w:p>
    <w:p w14:paraId="53321CEF" w14:textId="77777777" w:rsidR="00051148" w:rsidRPr="00051148" w:rsidRDefault="00051148" w:rsidP="00557E11">
      <w:pPr>
        <w:pStyle w:val="Odstavekseznama"/>
        <w:numPr>
          <w:ilvl w:val="0"/>
          <w:numId w:val="60"/>
        </w:numPr>
        <w:jc w:val="both"/>
        <w:rPr>
          <w:rFonts w:ascii="Arial" w:hAnsi="Arial" w:cs="Arial"/>
          <w:sz w:val="20"/>
          <w:szCs w:val="20"/>
          <w:lang w:eastAsia="en-US"/>
        </w:rPr>
      </w:pPr>
      <w:r w:rsidRPr="00051148">
        <w:rPr>
          <w:rFonts w:ascii="Arial" w:eastAsia="Droid Sans" w:hAnsi="Arial" w:cs="Arial"/>
          <w:kern w:val="1"/>
          <w:sz w:val="20"/>
          <w:szCs w:val="20"/>
          <w:lang w:eastAsia="zh-CN" w:bidi="hi-IN"/>
        </w:rPr>
        <w:t>mobilni aparati, katerih je maloprodajna cena brez kakršne koli vezave med 50 % in 70 % cene najdražjega mobilnega aparata, najdražji aparat je navzgor omejen s 1.170 € brez DDV,</w:t>
      </w:r>
    </w:p>
    <w:p w14:paraId="448CD5D7" w14:textId="77777777" w:rsidR="00051148" w:rsidRPr="00051148" w:rsidRDefault="00051148" w:rsidP="00557E11">
      <w:pPr>
        <w:pStyle w:val="Odstavekseznama"/>
        <w:numPr>
          <w:ilvl w:val="0"/>
          <w:numId w:val="60"/>
        </w:numPr>
        <w:jc w:val="both"/>
        <w:rPr>
          <w:rFonts w:ascii="Arial" w:hAnsi="Arial" w:cs="Arial"/>
          <w:sz w:val="20"/>
          <w:szCs w:val="20"/>
          <w:lang w:eastAsia="en-US"/>
        </w:rPr>
      </w:pPr>
      <w:r w:rsidRPr="00051148">
        <w:rPr>
          <w:rFonts w:ascii="Arial" w:hAnsi="Arial" w:cs="Arial"/>
          <w:sz w:val="20"/>
          <w:szCs w:val="20"/>
        </w:rPr>
        <w:t>aparati v tem razredu so namenjeni zelo zahtevnim uporabnikom, ki želijo izkoristiti vse možnosti, ki jih trenutno tehnologija mobilne telefonije tudi omogoča. Prav tako so aparati v tem razredu namenjeni uporabnikom, ki potrebujejo visoko vizualno reprezentativnost aparatov. Visoki poslovni razred vsebuje »pametne« aparate s hitrimi paketnimi podatkovnimi povezavami 3G in/ali 4G</w:t>
      </w:r>
      <w:r w:rsidRPr="00051148">
        <w:rPr>
          <w:rFonts w:ascii="Arial" w:eastAsia="Droid Sans" w:hAnsi="Arial" w:cs="Arial"/>
          <w:kern w:val="1"/>
          <w:sz w:val="20"/>
          <w:szCs w:val="20"/>
          <w:lang w:eastAsia="zh-CN" w:bidi="hi-IN"/>
        </w:rPr>
        <w:t xml:space="preserve">, </w:t>
      </w:r>
    </w:p>
    <w:p w14:paraId="69F46ADA" w14:textId="77777777" w:rsidR="00051148" w:rsidRPr="00051148" w:rsidRDefault="00051148" w:rsidP="001437D4">
      <w:pPr>
        <w:spacing w:after="0" w:line="240" w:lineRule="auto"/>
        <w:jc w:val="both"/>
        <w:rPr>
          <w:rFonts w:ascii="Arial" w:hAnsi="Arial" w:cs="Arial"/>
          <w:sz w:val="20"/>
          <w:szCs w:val="20"/>
        </w:rPr>
      </w:pPr>
    </w:p>
    <w:p w14:paraId="60B40D8D" w14:textId="77777777" w:rsidR="00051148" w:rsidRPr="00051148" w:rsidRDefault="00051148" w:rsidP="001437D4">
      <w:pPr>
        <w:tabs>
          <w:tab w:val="left" w:pos="1560"/>
        </w:tab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 </w:t>
      </w:r>
      <w:r w:rsidRPr="00051148">
        <w:rPr>
          <w:rFonts w:ascii="Arial" w:eastAsia="Droid Sans" w:hAnsi="Arial" w:cs="Arial"/>
          <w:b/>
          <w:kern w:val="1"/>
          <w:sz w:val="20"/>
          <w:szCs w:val="20"/>
          <w:lang w:eastAsia="zh-CN" w:bidi="hi-IN"/>
        </w:rPr>
        <w:t>razred 2</w:t>
      </w:r>
      <w:r w:rsidRPr="00051148">
        <w:rPr>
          <w:rFonts w:ascii="Arial" w:eastAsia="Droid Sans" w:hAnsi="Arial" w:cs="Arial"/>
          <w:kern w:val="1"/>
          <w:sz w:val="20"/>
          <w:szCs w:val="20"/>
          <w:lang w:eastAsia="zh-CN" w:bidi="hi-IN"/>
        </w:rPr>
        <w:t xml:space="preserve">: </w:t>
      </w:r>
      <w:r w:rsidRPr="00051148">
        <w:rPr>
          <w:rFonts w:ascii="Arial" w:eastAsia="Droid Sans" w:hAnsi="Arial" w:cs="Arial"/>
          <w:kern w:val="1"/>
          <w:sz w:val="20"/>
          <w:szCs w:val="20"/>
          <w:lang w:eastAsia="zh-CN" w:bidi="hi-IN"/>
        </w:rPr>
        <w:tab/>
      </w:r>
    </w:p>
    <w:p w14:paraId="7678CAB0" w14:textId="77777777" w:rsidR="00051148" w:rsidRPr="00051148" w:rsidRDefault="00051148" w:rsidP="00557E11">
      <w:pPr>
        <w:pStyle w:val="Odstavekseznama"/>
        <w:numPr>
          <w:ilvl w:val="0"/>
          <w:numId w:val="60"/>
        </w:numPr>
        <w:jc w:val="both"/>
        <w:rPr>
          <w:rFonts w:ascii="Arial" w:hAnsi="Arial" w:cs="Arial"/>
          <w:sz w:val="20"/>
          <w:szCs w:val="20"/>
          <w:lang w:eastAsia="en-US"/>
        </w:rPr>
      </w:pPr>
      <w:r w:rsidRPr="00051148">
        <w:rPr>
          <w:rFonts w:ascii="Arial" w:eastAsia="Droid Sans" w:hAnsi="Arial" w:cs="Arial"/>
          <w:kern w:val="1"/>
          <w:sz w:val="20"/>
          <w:szCs w:val="20"/>
          <w:lang w:eastAsia="zh-CN" w:bidi="hi-IN"/>
        </w:rPr>
        <w:t>mobilni aparati, katerih je maloprodajna cena brez kakršne koli vezave med 30 % in 49,99 % cene najdražjega mobilnega aparata, najdražji aparat je navzgor omejen s 1.170 € brez DDV,</w:t>
      </w:r>
    </w:p>
    <w:p w14:paraId="1304B46E" w14:textId="77777777" w:rsidR="00051148" w:rsidRPr="00051148" w:rsidRDefault="00051148" w:rsidP="00557E11">
      <w:pPr>
        <w:pStyle w:val="Odstavekseznama"/>
        <w:numPr>
          <w:ilvl w:val="0"/>
          <w:numId w:val="61"/>
        </w:numPr>
        <w:tabs>
          <w:tab w:val="left" w:pos="1560"/>
        </w:tabs>
        <w:jc w:val="both"/>
        <w:rPr>
          <w:rFonts w:ascii="Arial" w:eastAsia="Droid Sans" w:hAnsi="Arial" w:cs="Arial"/>
          <w:kern w:val="1"/>
          <w:sz w:val="20"/>
          <w:szCs w:val="20"/>
          <w:lang w:eastAsia="zh-CN" w:bidi="hi-IN"/>
        </w:rPr>
      </w:pPr>
      <w:r w:rsidRPr="00051148">
        <w:rPr>
          <w:rFonts w:ascii="Arial" w:hAnsi="Arial" w:cs="Arial"/>
          <w:sz w:val="20"/>
          <w:szCs w:val="20"/>
        </w:rPr>
        <w:t xml:space="preserve">aparati v tem razredu so namenjeni zahtevnim uporabnikom, ki različne možnosti aparatov tudi dejansko izrabljajo, pri tem je omogočena možnost uporabe osnovnih 3G in/ali 4G podatkovnih povezav </w:t>
      </w:r>
      <w:r w:rsidRPr="00051148">
        <w:rPr>
          <w:rFonts w:ascii="Arial" w:eastAsia="Droid Sans" w:hAnsi="Arial" w:cs="Arial"/>
          <w:kern w:val="1"/>
          <w:sz w:val="20"/>
          <w:szCs w:val="20"/>
          <w:lang w:eastAsia="zh-CN" w:bidi="hi-IN"/>
        </w:rPr>
        <w:t>in</w:t>
      </w:r>
    </w:p>
    <w:p w14:paraId="368AA86B" w14:textId="77777777" w:rsidR="00051148" w:rsidRPr="00051148" w:rsidRDefault="00051148" w:rsidP="001437D4">
      <w:pPr>
        <w:tabs>
          <w:tab w:val="left" w:pos="1560"/>
        </w:tabs>
        <w:spacing w:after="0" w:line="240" w:lineRule="auto"/>
        <w:jc w:val="both"/>
        <w:rPr>
          <w:rFonts w:ascii="Arial" w:eastAsia="Droid Sans" w:hAnsi="Arial" w:cs="Arial"/>
          <w:kern w:val="1"/>
          <w:sz w:val="20"/>
          <w:szCs w:val="20"/>
          <w:lang w:eastAsia="zh-CN" w:bidi="hi-IN"/>
        </w:rPr>
      </w:pPr>
    </w:p>
    <w:p w14:paraId="006BDD27" w14:textId="77777777" w:rsidR="00051148" w:rsidRPr="00051148" w:rsidRDefault="00051148" w:rsidP="001437D4">
      <w:pPr>
        <w:tabs>
          <w:tab w:val="left" w:pos="1560"/>
        </w:tabs>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 </w:t>
      </w:r>
      <w:r w:rsidRPr="00051148">
        <w:rPr>
          <w:rFonts w:ascii="Arial" w:eastAsia="Droid Sans" w:hAnsi="Arial" w:cs="Arial"/>
          <w:b/>
          <w:kern w:val="1"/>
          <w:sz w:val="20"/>
          <w:szCs w:val="20"/>
          <w:lang w:eastAsia="zh-CN" w:bidi="hi-IN"/>
        </w:rPr>
        <w:t>razred</w:t>
      </w:r>
      <w:r w:rsidRPr="00051148">
        <w:rPr>
          <w:rFonts w:ascii="Arial" w:eastAsia="Droid Sans" w:hAnsi="Arial" w:cs="Arial"/>
          <w:kern w:val="1"/>
          <w:sz w:val="20"/>
          <w:szCs w:val="20"/>
          <w:lang w:eastAsia="zh-CN" w:bidi="hi-IN"/>
        </w:rPr>
        <w:t xml:space="preserve"> </w:t>
      </w:r>
      <w:r w:rsidRPr="00051148">
        <w:rPr>
          <w:rFonts w:ascii="Arial" w:eastAsia="Droid Sans" w:hAnsi="Arial" w:cs="Arial"/>
          <w:b/>
          <w:kern w:val="1"/>
          <w:sz w:val="20"/>
          <w:szCs w:val="20"/>
          <w:lang w:eastAsia="zh-CN" w:bidi="hi-IN"/>
        </w:rPr>
        <w:t>1</w:t>
      </w:r>
      <w:r w:rsidRPr="00051148">
        <w:rPr>
          <w:rFonts w:ascii="Arial" w:eastAsia="Droid Sans" w:hAnsi="Arial" w:cs="Arial"/>
          <w:kern w:val="1"/>
          <w:sz w:val="20"/>
          <w:szCs w:val="20"/>
          <w:lang w:eastAsia="zh-CN" w:bidi="hi-IN"/>
        </w:rPr>
        <w:t xml:space="preserve">: </w:t>
      </w:r>
      <w:r w:rsidRPr="00051148">
        <w:rPr>
          <w:rFonts w:ascii="Arial" w:eastAsia="Droid Sans" w:hAnsi="Arial" w:cs="Arial"/>
          <w:kern w:val="1"/>
          <w:sz w:val="20"/>
          <w:szCs w:val="20"/>
          <w:lang w:eastAsia="zh-CN" w:bidi="hi-IN"/>
        </w:rPr>
        <w:tab/>
      </w:r>
    </w:p>
    <w:p w14:paraId="450FD132" w14:textId="77777777" w:rsidR="00051148" w:rsidRPr="00051148" w:rsidRDefault="00051148" w:rsidP="00557E11">
      <w:pPr>
        <w:pStyle w:val="Odstavekseznama"/>
        <w:numPr>
          <w:ilvl w:val="0"/>
          <w:numId w:val="60"/>
        </w:numPr>
        <w:jc w:val="both"/>
        <w:rPr>
          <w:rFonts w:ascii="Arial" w:hAnsi="Arial" w:cs="Arial"/>
          <w:sz w:val="20"/>
          <w:szCs w:val="20"/>
          <w:lang w:eastAsia="en-US"/>
        </w:rPr>
      </w:pPr>
      <w:r w:rsidRPr="00051148">
        <w:rPr>
          <w:rFonts w:ascii="Arial" w:eastAsia="Droid Sans" w:hAnsi="Arial" w:cs="Arial"/>
          <w:kern w:val="1"/>
          <w:sz w:val="20"/>
          <w:szCs w:val="20"/>
          <w:lang w:eastAsia="zh-CN" w:bidi="hi-IN"/>
        </w:rPr>
        <w:t>mobilni aparati, katerih je maloprodajna cena brez kakršne koli vezave med 10 % in 29,99 % cene najdražjega mobilnega aparata, najdražji aparat je navzgor omejen s 1.170 € brez DDV,</w:t>
      </w:r>
    </w:p>
    <w:p w14:paraId="0AD95591" w14:textId="77777777" w:rsidR="00051148" w:rsidRPr="00051148" w:rsidRDefault="00051148" w:rsidP="00557E11">
      <w:pPr>
        <w:pStyle w:val="Odstavekseznama"/>
        <w:numPr>
          <w:ilvl w:val="0"/>
          <w:numId w:val="62"/>
        </w:numPr>
        <w:tabs>
          <w:tab w:val="left" w:pos="1560"/>
        </w:tabs>
        <w:jc w:val="both"/>
        <w:rPr>
          <w:rFonts w:ascii="Arial" w:eastAsia="Droid Sans" w:hAnsi="Arial" w:cs="Arial"/>
          <w:kern w:val="1"/>
          <w:sz w:val="20"/>
          <w:szCs w:val="20"/>
          <w:lang w:eastAsia="zh-CN" w:bidi="hi-IN"/>
        </w:rPr>
      </w:pPr>
      <w:r w:rsidRPr="00051148">
        <w:rPr>
          <w:rFonts w:ascii="Arial" w:hAnsi="Arial" w:cs="Arial"/>
          <w:sz w:val="20"/>
          <w:szCs w:val="20"/>
        </w:rPr>
        <w:t>aparati v tem razredu so namenjeni nezahtevnim uporabnikom, ki uporabljajo aparat predvsem za glasovno telefonijo in pošiljanje SMS sporočil.</w:t>
      </w:r>
    </w:p>
    <w:p w14:paraId="4EB457EB" w14:textId="77777777" w:rsidR="00051148" w:rsidRPr="00051148" w:rsidRDefault="00051148" w:rsidP="001437D4">
      <w:pPr>
        <w:tabs>
          <w:tab w:val="left" w:pos="1560"/>
        </w:tabs>
        <w:spacing w:after="0" w:line="240" w:lineRule="auto"/>
        <w:jc w:val="both"/>
        <w:rPr>
          <w:rFonts w:ascii="Arial" w:eastAsia="Droid Sans" w:hAnsi="Arial" w:cs="Arial"/>
          <w:kern w:val="1"/>
          <w:sz w:val="20"/>
          <w:szCs w:val="20"/>
          <w:lang w:eastAsia="zh-CN" w:bidi="hi-IN"/>
        </w:rPr>
      </w:pPr>
    </w:p>
    <w:p w14:paraId="779DADB5" w14:textId="77777777" w:rsidR="00051148" w:rsidRPr="00051148" w:rsidRDefault="00051148" w:rsidP="001437D4">
      <w:pPr>
        <w:spacing w:after="0"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Ponudnik mora: </w:t>
      </w:r>
    </w:p>
    <w:p w14:paraId="771DE2B3" w14:textId="77777777" w:rsidR="00051148" w:rsidRPr="00051148" w:rsidRDefault="00051148" w:rsidP="00557E11">
      <w:pPr>
        <w:pStyle w:val="Odstavekseznama"/>
        <w:numPr>
          <w:ilvl w:val="0"/>
          <w:numId w:val="43"/>
        </w:numPr>
        <w:tabs>
          <w:tab w:val="clear" w:pos="1707"/>
        </w:tabs>
        <w:ind w:left="426"/>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pri izbiri mobilnih aparatov izhajati iz celotne ponudbe mobilnih aparatov, ki jih ima v prodajnem programu;</w:t>
      </w:r>
    </w:p>
    <w:p w14:paraId="508EE73C" w14:textId="77777777" w:rsidR="00051148" w:rsidRPr="00051148" w:rsidRDefault="00051148" w:rsidP="00557E11">
      <w:pPr>
        <w:pStyle w:val="Odstavekseznama"/>
        <w:numPr>
          <w:ilvl w:val="0"/>
          <w:numId w:val="43"/>
        </w:numPr>
        <w:tabs>
          <w:tab w:val="clear" w:pos="1707"/>
        </w:tabs>
        <w:ind w:left="426"/>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za vsak razred ponuditi vsaj 3 mobilne aparate od vsaj treh priznanih svetovnih proizvajalcev (Apple, Samsung, </w:t>
      </w:r>
      <w:proofErr w:type="spellStart"/>
      <w:r w:rsidRPr="00051148">
        <w:rPr>
          <w:rFonts w:ascii="Arial" w:eastAsia="Droid Sans" w:hAnsi="Arial" w:cs="Arial"/>
          <w:kern w:val="1"/>
          <w:sz w:val="20"/>
          <w:szCs w:val="20"/>
          <w:lang w:eastAsia="zh-CN" w:bidi="hi-IN"/>
        </w:rPr>
        <w:t>Huawei</w:t>
      </w:r>
      <w:proofErr w:type="spellEnd"/>
      <w:r w:rsidRPr="00051148">
        <w:rPr>
          <w:rFonts w:ascii="Arial" w:eastAsia="Droid Sans" w:hAnsi="Arial" w:cs="Arial"/>
          <w:kern w:val="1"/>
          <w:sz w:val="20"/>
          <w:szCs w:val="20"/>
          <w:lang w:eastAsia="zh-CN" w:bidi="hi-IN"/>
        </w:rPr>
        <w:t xml:space="preserve">, CAT, </w:t>
      </w:r>
      <w:proofErr w:type="spellStart"/>
      <w:r w:rsidRPr="00051148">
        <w:rPr>
          <w:rFonts w:ascii="Arial" w:eastAsia="Droid Sans" w:hAnsi="Arial" w:cs="Arial"/>
          <w:kern w:val="1"/>
          <w:sz w:val="20"/>
          <w:szCs w:val="20"/>
          <w:lang w:eastAsia="zh-CN" w:bidi="hi-IN"/>
        </w:rPr>
        <w:t>Honor</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Crosscall</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Realme</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Redmi</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Xiaomi</w:t>
      </w:r>
      <w:proofErr w:type="spellEnd"/>
      <w:r w:rsidRPr="00051148">
        <w:rPr>
          <w:rFonts w:ascii="Arial" w:eastAsia="Droid Sans" w:hAnsi="Arial" w:cs="Arial"/>
          <w:kern w:val="1"/>
          <w:sz w:val="20"/>
          <w:szCs w:val="20"/>
          <w:lang w:eastAsia="zh-CN" w:bidi="hi-IN"/>
        </w:rPr>
        <w:t xml:space="preserve"> ipd.).  </w:t>
      </w:r>
    </w:p>
    <w:p w14:paraId="1549CC88" w14:textId="77777777" w:rsidR="00051148" w:rsidRPr="00051148" w:rsidRDefault="00051148" w:rsidP="00557E11">
      <w:pPr>
        <w:pStyle w:val="Odstavekseznama"/>
        <w:numPr>
          <w:ilvl w:val="0"/>
          <w:numId w:val="43"/>
        </w:numPr>
        <w:tabs>
          <w:tab w:val="clear" w:pos="1707"/>
        </w:tabs>
        <w:ind w:left="426"/>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pri razredu 1 ponuditi vsaj en model s povečano odpornostjo na vlago, prah in udarce;</w:t>
      </w:r>
    </w:p>
    <w:p w14:paraId="4B3827D1" w14:textId="77777777" w:rsidR="00051148" w:rsidRPr="00051148" w:rsidRDefault="00051148" w:rsidP="00557E11">
      <w:pPr>
        <w:pStyle w:val="Odstavekseznama"/>
        <w:numPr>
          <w:ilvl w:val="0"/>
          <w:numId w:val="43"/>
        </w:numPr>
        <w:tabs>
          <w:tab w:val="clear" w:pos="1707"/>
        </w:tabs>
        <w:ind w:left="426"/>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za vsak posamezen razred ponuditi enotno ceno za vse modele mobilnih aparatov v istem razredu. Cena mobilnih aparatov naj bo podana na osnovi sklenitve naročniškega razmerja za storitve mobilne telefone.</w:t>
      </w:r>
    </w:p>
    <w:p w14:paraId="445C4F6C" w14:textId="77777777" w:rsidR="00051148" w:rsidRPr="00051148" w:rsidRDefault="00051148" w:rsidP="001437D4">
      <w:pPr>
        <w:spacing w:after="0" w:line="240" w:lineRule="auto"/>
        <w:jc w:val="both"/>
        <w:rPr>
          <w:rFonts w:ascii="Arial" w:hAnsi="Arial" w:cs="Arial"/>
          <w:b/>
          <w:sz w:val="20"/>
          <w:szCs w:val="20"/>
          <w:lang w:eastAsia="pl-PL"/>
        </w:rPr>
      </w:pPr>
    </w:p>
    <w:p w14:paraId="245FBB8D" w14:textId="77777777" w:rsidR="00051148" w:rsidRPr="00051148" w:rsidRDefault="00051148" w:rsidP="00CE2CBC">
      <w:pPr>
        <w:spacing w:line="240" w:lineRule="auto"/>
        <w:rPr>
          <w:rFonts w:ascii="Arial" w:hAnsi="Arial" w:cs="Arial"/>
          <w:sz w:val="20"/>
          <w:szCs w:val="20"/>
          <w:lang w:eastAsia="pl-PL"/>
        </w:rPr>
      </w:pPr>
      <w:r w:rsidRPr="00051148">
        <w:rPr>
          <w:rFonts w:ascii="Arial" w:hAnsi="Arial" w:cs="Arial"/>
          <w:sz w:val="20"/>
          <w:szCs w:val="20"/>
          <w:lang w:eastAsia="pl-PL"/>
        </w:rPr>
        <w:t>Vsi aparati morajo imeti nabor funkcij praviloma v slovenskem jeziku.</w:t>
      </w:r>
    </w:p>
    <w:p w14:paraId="07AAD77C" w14:textId="77777777" w:rsidR="00051148" w:rsidRPr="00051148" w:rsidRDefault="00051148" w:rsidP="00CE2CBC">
      <w:pPr>
        <w:tabs>
          <w:tab w:val="left" w:pos="1560"/>
        </w:tabs>
        <w:spacing w:line="240" w:lineRule="auto"/>
        <w:jc w:val="both"/>
        <w:rPr>
          <w:rFonts w:ascii="Arial" w:eastAsia="Droid Sans" w:hAnsi="Arial" w:cs="Arial"/>
          <w:kern w:val="1"/>
          <w:sz w:val="20"/>
          <w:szCs w:val="20"/>
          <w:lang w:eastAsia="zh-CN" w:bidi="hi-IN"/>
        </w:rPr>
      </w:pPr>
      <w:r w:rsidRPr="00051148">
        <w:rPr>
          <w:rFonts w:ascii="Arial" w:eastAsia="Droid Sans" w:hAnsi="Arial" w:cs="Arial"/>
          <w:b/>
          <w:bCs/>
          <w:kern w:val="1"/>
          <w:sz w:val="20"/>
          <w:szCs w:val="20"/>
          <w:lang w:eastAsia="zh-CN" w:bidi="hi-IN"/>
        </w:rPr>
        <w:t xml:space="preserve">Nadstandard: </w:t>
      </w:r>
      <w:r w:rsidRPr="00051148">
        <w:rPr>
          <w:rFonts w:ascii="Arial" w:eastAsia="Droid Sans" w:hAnsi="Arial" w:cs="Arial"/>
          <w:kern w:val="1"/>
          <w:sz w:val="20"/>
          <w:szCs w:val="20"/>
          <w:lang w:eastAsia="zh-CN" w:bidi="hi-IN"/>
        </w:rPr>
        <w:t xml:space="preserve">Sodobne poslovne aparate, ki po tehničnih karakteristikah presegajo razred 3, bo ponudnik za potrebe vodilnih delavcev ponudil po najugodnejši ceni, ki jo sicer ponuja poslovnim uporabnikom oz. še ugodneje. Med tovrstne aparate sodijo aparati, ki po vrednosti presegajo 1.170 € brez DDV, kot so npr. Apple </w:t>
      </w:r>
      <w:proofErr w:type="spellStart"/>
      <w:r w:rsidRPr="00051148">
        <w:rPr>
          <w:rFonts w:ascii="Arial" w:eastAsia="Droid Sans" w:hAnsi="Arial" w:cs="Arial"/>
          <w:kern w:val="1"/>
          <w:sz w:val="20"/>
          <w:szCs w:val="20"/>
          <w:lang w:eastAsia="zh-CN" w:bidi="hi-IN"/>
        </w:rPr>
        <w:t>iPhone</w:t>
      </w:r>
      <w:proofErr w:type="spellEnd"/>
      <w:r w:rsidRPr="00051148">
        <w:rPr>
          <w:rFonts w:ascii="Arial" w:eastAsia="Droid Sans" w:hAnsi="Arial" w:cs="Arial"/>
          <w:kern w:val="1"/>
          <w:sz w:val="20"/>
          <w:szCs w:val="20"/>
          <w:lang w:eastAsia="zh-CN" w:bidi="hi-IN"/>
        </w:rPr>
        <w:t xml:space="preserve"> PRO (katerakoli aktualna verzija), </w:t>
      </w:r>
      <w:proofErr w:type="spellStart"/>
      <w:r w:rsidRPr="00051148">
        <w:rPr>
          <w:rFonts w:ascii="Arial" w:eastAsia="Droid Sans" w:hAnsi="Arial" w:cs="Arial"/>
          <w:kern w:val="1"/>
          <w:sz w:val="20"/>
          <w:szCs w:val="20"/>
          <w:lang w:eastAsia="zh-CN" w:bidi="hi-IN"/>
        </w:rPr>
        <w:t>Honor</w:t>
      </w:r>
      <w:proofErr w:type="spellEnd"/>
      <w:r w:rsidRPr="00051148">
        <w:rPr>
          <w:rFonts w:ascii="Arial" w:eastAsia="Droid Sans" w:hAnsi="Arial" w:cs="Arial"/>
          <w:kern w:val="1"/>
          <w:sz w:val="20"/>
          <w:szCs w:val="20"/>
          <w:lang w:eastAsia="zh-CN" w:bidi="hi-IN"/>
        </w:rPr>
        <w:t xml:space="preserve"> Magic5 Pro, Samsung </w:t>
      </w:r>
      <w:proofErr w:type="spellStart"/>
      <w:r w:rsidRPr="00051148">
        <w:rPr>
          <w:rFonts w:ascii="Arial" w:eastAsia="Droid Sans" w:hAnsi="Arial" w:cs="Arial"/>
          <w:kern w:val="1"/>
          <w:sz w:val="20"/>
          <w:szCs w:val="20"/>
          <w:lang w:eastAsia="zh-CN" w:bidi="hi-IN"/>
        </w:rPr>
        <w:t>Galaxy</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ZFlip</w:t>
      </w:r>
      <w:proofErr w:type="spellEnd"/>
      <w:r w:rsidRPr="00051148">
        <w:rPr>
          <w:rFonts w:ascii="Arial" w:eastAsia="Droid Sans" w:hAnsi="Arial" w:cs="Arial"/>
          <w:kern w:val="1"/>
          <w:sz w:val="20"/>
          <w:szCs w:val="20"/>
          <w:lang w:eastAsia="zh-CN" w:bidi="hi-IN"/>
        </w:rPr>
        <w:t>/</w:t>
      </w:r>
      <w:proofErr w:type="spellStart"/>
      <w:r w:rsidRPr="00051148">
        <w:rPr>
          <w:rFonts w:ascii="Arial" w:eastAsia="Droid Sans" w:hAnsi="Arial" w:cs="Arial"/>
          <w:kern w:val="1"/>
          <w:sz w:val="20"/>
          <w:szCs w:val="20"/>
          <w:lang w:eastAsia="zh-CN" w:bidi="hi-IN"/>
        </w:rPr>
        <w:t>ZFold</w:t>
      </w:r>
      <w:proofErr w:type="spellEnd"/>
      <w:r w:rsidRPr="00051148">
        <w:rPr>
          <w:rFonts w:ascii="Arial" w:eastAsia="Droid Sans" w:hAnsi="Arial" w:cs="Arial"/>
          <w:kern w:val="1"/>
          <w:sz w:val="20"/>
          <w:szCs w:val="20"/>
          <w:lang w:eastAsia="zh-CN" w:bidi="hi-IN"/>
        </w:rPr>
        <w:t xml:space="preserve">, Samsung </w:t>
      </w:r>
      <w:proofErr w:type="spellStart"/>
      <w:r w:rsidRPr="00051148">
        <w:rPr>
          <w:rFonts w:ascii="Arial" w:eastAsia="Droid Sans" w:hAnsi="Arial" w:cs="Arial"/>
          <w:kern w:val="1"/>
          <w:sz w:val="20"/>
          <w:szCs w:val="20"/>
          <w:lang w:eastAsia="zh-CN" w:bidi="hi-IN"/>
        </w:rPr>
        <w:t>Galaxy</w:t>
      </w:r>
      <w:proofErr w:type="spellEnd"/>
      <w:r w:rsidRPr="00051148">
        <w:rPr>
          <w:rFonts w:ascii="Arial" w:eastAsia="Droid Sans" w:hAnsi="Arial" w:cs="Arial"/>
          <w:kern w:val="1"/>
          <w:sz w:val="20"/>
          <w:szCs w:val="20"/>
          <w:lang w:eastAsia="zh-CN" w:bidi="hi-IN"/>
        </w:rPr>
        <w:t xml:space="preserve"> </w:t>
      </w:r>
      <w:proofErr w:type="spellStart"/>
      <w:r w:rsidRPr="00051148">
        <w:rPr>
          <w:rFonts w:ascii="Arial" w:eastAsia="Droid Sans" w:hAnsi="Arial" w:cs="Arial"/>
          <w:kern w:val="1"/>
          <w:sz w:val="20"/>
          <w:szCs w:val="20"/>
          <w:lang w:eastAsia="zh-CN" w:bidi="hi-IN"/>
        </w:rPr>
        <w:t>Sxx</w:t>
      </w:r>
      <w:proofErr w:type="spellEnd"/>
      <w:r w:rsidRPr="00051148">
        <w:rPr>
          <w:rFonts w:ascii="Arial" w:eastAsia="Droid Sans" w:hAnsi="Arial" w:cs="Arial"/>
          <w:kern w:val="1"/>
          <w:sz w:val="20"/>
          <w:szCs w:val="20"/>
          <w:lang w:eastAsia="zh-CN" w:bidi="hi-IN"/>
        </w:rPr>
        <w:t xml:space="preserve"> Ultra in podobni.</w:t>
      </w:r>
    </w:p>
    <w:p w14:paraId="4019598F" w14:textId="77777777" w:rsidR="00051148" w:rsidRP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Storitve in aparati, ki niso navedeni v predračunu, se bodo obračunavali po najugodnejšem splošnem ceniku izbranega ponudnika za poslovne uporabnike.</w:t>
      </w:r>
    </w:p>
    <w:p w14:paraId="278D8E8E" w14:textId="77777777" w:rsidR="00051148" w:rsidRPr="00CE2CBC"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CE2CBC">
        <w:rPr>
          <w:rFonts w:eastAsia="Times New Roman"/>
          <w:b/>
          <w:bCs/>
          <w:i w:val="0"/>
          <w:iCs w:val="0"/>
          <w:color w:val="243F60"/>
        </w:rPr>
        <w:lastRenderedPageBreak/>
        <w:t>Potrošni material (polnilci, torbice, slušalke..)</w:t>
      </w:r>
    </w:p>
    <w:p w14:paraId="05393241" w14:textId="77777777" w:rsid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Ostalo pripadajočo opremo (</w:t>
      </w:r>
      <w:proofErr w:type="spellStart"/>
      <w:r w:rsidRPr="00051148">
        <w:rPr>
          <w:rFonts w:ascii="Arial" w:eastAsia="Droid Sans" w:hAnsi="Arial" w:cs="Arial"/>
          <w:kern w:val="1"/>
          <w:sz w:val="20"/>
          <w:szCs w:val="20"/>
          <w:lang w:eastAsia="zh-CN" w:bidi="hi-IN"/>
        </w:rPr>
        <w:t>npr</w:t>
      </w:r>
      <w:proofErr w:type="spellEnd"/>
      <w:r w:rsidRPr="00051148">
        <w:rPr>
          <w:rFonts w:ascii="Arial" w:eastAsia="Droid Sans" w:hAnsi="Arial" w:cs="Arial"/>
          <w:kern w:val="1"/>
          <w:sz w:val="20"/>
          <w:szCs w:val="20"/>
          <w:lang w:eastAsia="zh-CN" w:bidi="hi-IN"/>
        </w:rPr>
        <w:t>; ovitki, polnilci, zaščitna stekla,..), ki jo bo naročnik naročal po predhodni odobritvi in ni zahtevana na obrazcu predračuna, bo izvajalec zaračunal naročniku po ceni glede na svoj uradno veljavni cenik za poslovne uporabnike. Velja cena iz najugodnejšega cenika za poslovne uporabnike, če je teh več. Na dodatno in pripadajočo opremo (npr. ovitki, polnilci, zaščitna stekla, ipd...) se izbrani ponudnik naročniku obvezuje zagotavljati stalni 15% popust.</w:t>
      </w:r>
    </w:p>
    <w:p w14:paraId="67E99D5F" w14:textId="77777777" w:rsidR="00051148" w:rsidRPr="00CE2CBC" w:rsidRDefault="00051148" w:rsidP="00557E11">
      <w:pPr>
        <w:pStyle w:val="Naslov6"/>
        <w:keepLines/>
        <w:widowControl w:val="0"/>
        <w:numPr>
          <w:ilvl w:val="1"/>
          <w:numId w:val="55"/>
        </w:numPr>
        <w:spacing w:before="40" w:after="0"/>
        <w:ind w:left="426" w:right="0" w:hanging="426"/>
        <w:rPr>
          <w:rFonts w:eastAsia="Times New Roman"/>
          <w:b/>
          <w:bCs/>
          <w:i w:val="0"/>
          <w:iCs w:val="0"/>
          <w:color w:val="243F60"/>
        </w:rPr>
      </w:pPr>
      <w:r w:rsidRPr="00CE2CBC">
        <w:rPr>
          <w:rFonts w:eastAsia="Times New Roman"/>
          <w:b/>
          <w:bCs/>
          <w:i w:val="0"/>
          <w:iCs w:val="0"/>
          <w:color w:val="243F60"/>
        </w:rPr>
        <w:t>Menjava SIM kartic</w:t>
      </w:r>
    </w:p>
    <w:p w14:paraId="084735D5" w14:textId="77777777" w:rsidR="00051148" w:rsidRPr="00051148" w:rsidRDefault="00051148" w:rsidP="00CE2CBC">
      <w:pPr>
        <w:spacing w:line="240" w:lineRule="auto"/>
        <w:jc w:val="both"/>
        <w:rPr>
          <w:rFonts w:ascii="Arial" w:eastAsia="Droid Sans" w:hAnsi="Arial" w:cs="Arial"/>
          <w:kern w:val="1"/>
          <w:sz w:val="20"/>
          <w:szCs w:val="20"/>
          <w:lang w:eastAsia="zh-CN" w:bidi="hi-IN"/>
        </w:rPr>
      </w:pPr>
      <w:r w:rsidRPr="00051148">
        <w:rPr>
          <w:rFonts w:ascii="Arial" w:eastAsia="Droid Sans" w:hAnsi="Arial" w:cs="Arial"/>
          <w:kern w:val="1"/>
          <w:sz w:val="20"/>
          <w:szCs w:val="20"/>
          <w:lang w:eastAsia="zh-CN" w:bidi="hi-IN"/>
        </w:rPr>
        <w:t xml:space="preserve">Ponudnik se obveže, da bo brezplačno uredil zamenjavo SIM kartic ob vključitvi novega uporabnika, prav tako bo brezplačno urejen prehod na </w:t>
      </w:r>
      <w:proofErr w:type="spellStart"/>
      <w:r w:rsidRPr="00051148">
        <w:rPr>
          <w:rFonts w:ascii="Arial" w:eastAsia="Droid Sans" w:hAnsi="Arial" w:cs="Arial"/>
          <w:kern w:val="1"/>
          <w:sz w:val="20"/>
          <w:szCs w:val="20"/>
          <w:lang w:eastAsia="zh-CN" w:bidi="hi-IN"/>
        </w:rPr>
        <w:t>mikro</w:t>
      </w:r>
      <w:proofErr w:type="spellEnd"/>
      <w:r w:rsidRPr="00051148">
        <w:rPr>
          <w:rFonts w:ascii="Arial" w:eastAsia="Droid Sans" w:hAnsi="Arial" w:cs="Arial"/>
          <w:kern w:val="1"/>
          <w:sz w:val="20"/>
          <w:szCs w:val="20"/>
          <w:lang w:eastAsia="zh-CN" w:bidi="hi-IN"/>
        </w:rPr>
        <w:t xml:space="preserve"> SIM in </w:t>
      </w:r>
      <w:proofErr w:type="spellStart"/>
      <w:r w:rsidRPr="00051148">
        <w:rPr>
          <w:rFonts w:ascii="Arial" w:eastAsia="Droid Sans" w:hAnsi="Arial" w:cs="Arial"/>
          <w:kern w:val="1"/>
          <w:sz w:val="20"/>
          <w:szCs w:val="20"/>
          <w:lang w:eastAsia="zh-CN" w:bidi="hi-IN"/>
        </w:rPr>
        <w:t>nano</w:t>
      </w:r>
      <w:proofErr w:type="spellEnd"/>
      <w:r w:rsidRPr="00051148">
        <w:rPr>
          <w:rFonts w:ascii="Arial" w:eastAsia="Droid Sans" w:hAnsi="Arial" w:cs="Arial"/>
          <w:kern w:val="1"/>
          <w:sz w:val="20"/>
          <w:szCs w:val="20"/>
          <w:lang w:eastAsia="zh-CN" w:bidi="hi-IN"/>
        </w:rPr>
        <w:t xml:space="preserve"> SIM kartice, kjer bo to potrebno.</w:t>
      </w:r>
    </w:p>
    <w:p w14:paraId="233F88A1" w14:textId="77777777" w:rsidR="00385E90" w:rsidRDefault="00385E90" w:rsidP="00CE2CBC">
      <w:pPr>
        <w:spacing w:after="0" w:line="240" w:lineRule="auto"/>
        <w:jc w:val="both"/>
        <w:rPr>
          <w:rFonts w:ascii="Arial" w:hAnsi="Arial" w:cs="Arial"/>
          <w:sz w:val="20"/>
          <w:szCs w:val="20"/>
        </w:rPr>
      </w:pPr>
    </w:p>
    <w:p w14:paraId="7C1CD9AA" w14:textId="77777777" w:rsidR="00385E90" w:rsidRDefault="00385E90" w:rsidP="00CE2CBC">
      <w:pPr>
        <w:spacing w:after="0" w:line="240" w:lineRule="auto"/>
        <w:jc w:val="both"/>
        <w:rPr>
          <w:rFonts w:ascii="Arial" w:hAnsi="Arial" w:cs="Arial"/>
          <w:sz w:val="20"/>
          <w:szCs w:val="20"/>
        </w:rPr>
      </w:pPr>
    </w:p>
    <w:p w14:paraId="7B3DCD4F" w14:textId="070C26DC" w:rsidR="0006506A" w:rsidRDefault="0006506A" w:rsidP="00CE2CBC">
      <w:pPr>
        <w:spacing w:after="0" w:line="240" w:lineRule="auto"/>
        <w:jc w:val="both"/>
        <w:rPr>
          <w:rFonts w:ascii="Arial" w:hAnsi="Arial" w:cs="Arial"/>
          <w:sz w:val="20"/>
          <w:szCs w:val="20"/>
        </w:rPr>
      </w:pPr>
      <w:r w:rsidRPr="004E2B45">
        <w:rPr>
          <w:rFonts w:ascii="Arial" w:hAnsi="Arial" w:cs="Arial"/>
          <w:sz w:val="20"/>
          <w:szCs w:val="20"/>
        </w:rPr>
        <w:t xml:space="preserve">S podpisom teh specifikacij potrjujemo, da smo z njimi seznanjeni in da smo jih dosledno upoštevali pri pripravi ponudbe, s katero se prijavljamo na javno naročilo </w:t>
      </w:r>
      <w:r w:rsidR="00B01BAE">
        <w:rPr>
          <w:rFonts w:ascii="Arial" w:hAnsi="Arial" w:cs="Arial"/>
          <w:sz w:val="20"/>
          <w:szCs w:val="20"/>
        </w:rPr>
        <w:t>za storitve mobilne in IP telefonije s širokopasovnimi internetnimi priključki</w:t>
      </w:r>
      <w:r w:rsidRPr="004E2B45">
        <w:rPr>
          <w:rFonts w:ascii="Arial" w:hAnsi="Arial" w:cs="Arial"/>
          <w:sz w:val="20"/>
          <w:szCs w:val="20"/>
        </w:rPr>
        <w:t xml:space="preserve"> za naročnika Lekarna Ljubljana.</w:t>
      </w:r>
    </w:p>
    <w:p w14:paraId="0CFA469D" w14:textId="77777777" w:rsidR="0006506A" w:rsidRDefault="0006506A" w:rsidP="0006506A">
      <w:pPr>
        <w:spacing w:after="0" w:line="240" w:lineRule="auto"/>
        <w:jc w:val="both"/>
        <w:rPr>
          <w:rFonts w:ascii="Arial" w:hAnsi="Arial" w:cs="Arial"/>
          <w:sz w:val="20"/>
          <w:szCs w:val="20"/>
        </w:rPr>
      </w:pPr>
    </w:p>
    <w:p w14:paraId="2A31D403" w14:textId="77777777" w:rsidR="0006506A" w:rsidRPr="00E26D30" w:rsidRDefault="0006506A" w:rsidP="0006506A">
      <w:pPr>
        <w:spacing w:after="0" w:line="240" w:lineRule="auto"/>
        <w:jc w:val="both"/>
        <w:rPr>
          <w:rFonts w:ascii="Arial" w:hAnsi="Arial" w:cs="Arial"/>
          <w:sz w:val="20"/>
          <w:szCs w:val="20"/>
        </w:rPr>
      </w:pPr>
    </w:p>
    <w:p w14:paraId="518BAC2A" w14:textId="77777777" w:rsidR="0006506A" w:rsidRPr="000F38A7" w:rsidRDefault="0006506A" w:rsidP="0006506A">
      <w:pPr>
        <w:spacing w:after="0" w:line="240" w:lineRule="auto"/>
        <w:jc w:val="both"/>
        <w:rPr>
          <w:rFonts w:ascii="Arial" w:hAnsi="Arial" w:cs="Arial"/>
          <w:sz w:val="20"/>
          <w:szCs w:val="20"/>
        </w:rPr>
      </w:pPr>
    </w:p>
    <w:p w14:paraId="76589987"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Žig in podpis odgovorne osebe ponudnika:</w:t>
      </w:r>
    </w:p>
    <w:p w14:paraId="4006C934" w14:textId="77777777" w:rsidR="0006506A" w:rsidRPr="000F38A7" w:rsidRDefault="0006506A" w:rsidP="0006506A">
      <w:pPr>
        <w:spacing w:after="0" w:line="240" w:lineRule="auto"/>
        <w:ind w:left="4536"/>
        <w:jc w:val="both"/>
        <w:rPr>
          <w:rFonts w:ascii="Arial" w:hAnsi="Arial" w:cs="Arial"/>
          <w:sz w:val="20"/>
          <w:szCs w:val="20"/>
        </w:rPr>
      </w:pPr>
    </w:p>
    <w:p w14:paraId="5F619ECA" w14:textId="77777777" w:rsidR="0006506A" w:rsidRPr="000F38A7" w:rsidRDefault="0006506A" w:rsidP="0006506A">
      <w:pPr>
        <w:spacing w:after="0" w:line="240" w:lineRule="auto"/>
        <w:ind w:left="4536"/>
        <w:jc w:val="both"/>
        <w:rPr>
          <w:rFonts w:ascii="Arial" w:hAnsi="Arial" w:cs="Arial"/>
          <w:sz w:val="20"/>
          <w:szCs w:val="20"/>
        </w:rPr>
      </w:pPr>
      <w:r w:rsidRPr="000F38A7">
        <w:rPr>
          <w:rFonts w:ascii="Arial" w:hAnsi="Arial" w:cs="Arial"/>
          <w:sz w:val="20"/>
          <w:szCs w:val="20"/>
        </w:rPr>
        <w:t>__________________________________</w:t>
      </w:r>
    </w:p>
    <w:p w14:paraId="474AE6A6" w14:textId="77777777" w:rsidR="0006506A" w:rsidRPr="000F38A7" w:rsidRDefault="0006506A" w:rsidP="0006506A">
      <w:pPr>
        <w:spacing w:after="0" w:line="240" w:lineRule="auto"/>
        <w:rPr>
          <w:rFonts w:ascii="Arial" w:hAnsi="Arial" w:cs="Arial"/>
          <w:sz w:val="20"/>
          <w:szCs w:val="20"/>
        </w:rPr>
      </w:pPr>
      <w:r w:rsidRPr="000F38A7">
        <w:rPr>
          <w:rFonts w:ascii="Arial" w:hAnsi="Arial" w:cs="Arial"/>
          <w:sz w:val="20"/>
          <w:szCs w:val="20"/>
        </w:rPr>
        <w:t>V __________________, dne _____________</w:t>
      </w:r>
    </w:p>
    <w:p w14:paraId="1F7F497F" w14:textId="77777777" w:rsidR="0006506A" w:rsidRPr="000F38A7" w:rsidRDefault="0006506A" w:rsidP="0006506A">
      <w:pPr>
        <w:spacing w:after="0" w:line="240" w:lineRule="auto"/>
        <w:jc w:val="both"/>
        <w:rPr>
          <w:rFonts w:ascii="Arial" w:hAnsi="Arial" w:cs="Arial"/>
          <w:sz w:val="20"/>
          <w:szCs w:val="20"/>
        </w:rPr>
      </w:pPr>
    </w:p>
    <w:p w14:paraId="186A5F25" w14:textId="77777777" w:rsidR="0006506A" w:rsidRDefault="0006506A" w:rsidP="0006506A">
      <w:pPr>
        <w:spacing w:after="0" w:line="240" w:lineRule="auto"/>
        <w:jc w:val="both"/>
        <w:rPr>
          <w:rFonts w:ascii="Arial" w:hAnsi="Arial" w:cs="Arial"/>
          <w:sz w:val="18"/>
          <w:szCs w:val="18"/>
        </w:rPr>
      </w:pPr>
    </w:p>
    <w:p w14:paraId="3DAE8362" w14:textId="77777777" w:rsidR="0006506A" w:rsidRDefault="0006506A" w:rsidP="0006506A">
      <w:pPr>
        <w:spacing w:after="0" w:line="240" w:lineRule="auto"/>
        <w:jc w:val="both"/>
        <w:rPr>
          <w:rFonts w:ascii="Arial" w:hAnsi="Arial" w:cs="Arial"/>
          <w:sz w:val="18"/>
          <w:szCs w:val="18"/>
        </w:rPr>
      </w:pPr>
    </w:p>
    <w:p w14:paraId="58A941B7" w14:textId="45F8FA70" w:rsidR="0006506A" w:rsidRDefault="0006506A" w:rsidP="0006506A">
      <w:pPr>
        <w:spacing w:after="0" w:line="240" w:lineRule="auto"/>
        <w:rPr>
          <w:rFonts w:ascii="Arial" w:hAnsi="Arial" w:cs="Arial"/>
        </w:rPr>
      </w:pPr>
      <w:r>
        <w:rPr>
          <w:rFonts w:ascii="Arial" w:hAnsi="Arial" w:cs="Arial"/>
        </w:rPr>
        <w:br w:type="page"/>
      </w:r>
    </w:p>
    <w:p w14:paraId="5D685017" w14:textId="704AF2FA" w:rsidR="0006506A" w:rsidRDefault="0006506A" w:rsidP="0006506A">
      <w:pPr>
        <w:spacing w:after="0" w:line="240" w:lineRule="auto"/>
        <w:rPr>
          <w:rFonts w:ascii="Arial" w:hAnsi="Arial" w:cs="Arial"/>
        </w:rPr>
      </w:pPr>
    </w:p>
    <w:p w14:paraId="7F8DFEDA" w14:textId="5CF0326E" w:rsidR="00E26D30" w:rsidRPr="00E26D30" w:rsidRDefault="00E26D30" w:rsidP="00E26D30">
      <w:pPr>
        <w:pStyle w:val="Naslov3"/>
        <w:rPr>
          <w:rFonts w:ascii="Arial" w:hAnsi="Arial" w:cs="Arial"/>
        </w:rPr>
      </w:pPr>
      <w:r w:rsidRPr="00E26D30">
        <w:rPr>
          <w:rFonts w:ascii="Arial" w:hAnsi="Arial" w:cs="Arial"/>
        </w:rPr>
        <w:t xml:space="preserve">Obrazec 3a </w:t>
      </w:r>
    </w:p>
    <w:p w14:paraId="0576DEF8" w14:textId="7FD15BFC"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DE13B3">
        <w:rPr>
          <w:rFonts w:ascii="Arial" w:hAnsi="Arial" w:cs="Arial"/>
          <w:sz w:val="20"/>
          <w:szCs w:val="20"/>
        </w:rPr>
        <w:t>16.10.2023</w:t>
      </w:r>
    </w:p>
    <w:p w14:paraId="3C54879E" w14:textId="606F3DA1"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sidR="00E9079D">
        <w:rPr>
          <w:rFonts w:ascii="Arial" w:hAnsi="Arial" w:cs="Arial"/>
          <w:sz w:val="20"/>
          <w:szCs w:val="20"/>
        </w:rPr>
        <w:t>-3/2023</w:t>
      </w:r>
    </w:p>
    <w:p w14:paraId="11E382BB" w14:textId="77777777" w:rsidR="00E26D30" w:rsidRPr="00E26D30" w:rsidRDefault="00E26D30" w:rsidP="00E26D30">
      <w:pPr>
        <w:spacing w:after="0" w:line="240" w:lineRule="auto"/>
        <w:jc w:val="both"/>
        <w:rPr>
          <w:rFonts w:ascii="Arial" w:hAnsi="Arial" w:cs="Arial"/>
          <w:sz w:val="20"/>
          <w:szCs w:val="20"/>
        </w:rPr>
      </w:pPr>
    </w:p>
    <w:p w14:paraId="601AFA9A"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0CC868"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370E4D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D07181F" w14:textId="77777777" w:rsidR="00E26D30" w:rsidRPr="00E26D30" w:rsidRDefault="00E26D30" w:rsidP="00E26D30">
      <w:pPr>
        <w:spacing w:after="0" w:line="240" w:lineRule="auto"/>
        <w:jc w:val="both"/>
        <w:rPr>
          <w:rFonts w:ascii="Arial" w:hAnsi="Arial" w:cs="Arial"/>
          <w:sz w:val="20"/>
          <w:szCs w:val="20"/>
        </w:rPr>
      </w:pPr>
    </w:p>
    <w:p w14:paraId="643509D8" w14:textId="77777777" w:rsidR="00E26D30" w:rsidRDefault="00E26D30" w:rsidP="00CB1065">
      <w:pPr>
        <w:spacing w:after="0" w:line="240" w:lineRule="auto"/>
        <w:rPr>
          <w:rFonts w:ascii="Arial" w:hAnsi="Arial" w:cs="Arial"/>
          <w:b/>
          <w:sz w:val="20"/>
          <w:szCs w:val="20"/>
        </w:rPr>
      </w:pPr>
    </w:p>
    <w:p w14:paraId="61C7803A" w14:textId="77777777" w:rsidR="00CB1065" w:rsidRPr="00E26D30" w:rsidRDefault="00CB1065" w:rsidP="00CB1065">
      <w:pPr>
        <w:spacing w:after="0" w:line="240" w:lineRule="auto"/>
        <w:rPr>
          <w:rFonts w:ascii="Arial" w:hAnsi="Arial" w:cs="Arial"/>
          <w:b/>
          <w:sz w:val="20"/>
          <w:szCs w:val="20"/>
        </w:rPr>
      </w:pPr>
    </w:p>
    <w:p w14:paraId="3D8F2C54"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38A464A3"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pravnih oseb </w:t>
      </w:r>
    </w:p>
    <w:p w14:paraId="15B59E0E" w14:textId="77777777" w:rsidR="00E26D30" w:rsidRPr="00E26D30" w:rsidRDefault="00E26D30" w:rsidP="00E26D30">
      <w:pPr>
        <w:spacing w:after="0" w:line="240" w:lineRule="auto"/>
        <w:jc w:val="both"/>
        <w:rPr>
          <w:rFonts w:ascii="Arial" w:hAnsi="Arial" w:cs="Arial"/>
          <w:sz w:val="20"/>
          <w:szCs w:val="20"/>
          <w:lang w:val="pl-PL"/>
        </w:rPr>
      </w:pPr>
    </w:p>
    <w:p w14:paraId="737D3495" w14:textId="77777777" w:rsidR="00E26D30" w:rsidRPr="00E26D30" w:rsidRDefault="00E26D30" w:rsidP="00E26D30">
      <w:pPr>
        <w:spacing w:after="0" w:line="240" w:lineRule="auto"/>
        <w:jc w:val="both"/>
        <w:rPr>
          <w:rFonts w:ascii="Arial" w:hAnsi="Arial" w:cs="Arial"/>
          <w:sz w:val="20"/>
          <w:szCs w:val="20"/>
          <w:lang w:val="pl-PL"/>
        </w:rPr>
      </w:pPr>
    </w:p>
    <w:p w14:paraId="25572C7F" w14:textId="61955691"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lang w:val="pl-PL"/>
        </w:rPr>
        <w:t xml:space="preserve">Pooblaščamo Lekarno Ljubljana, da za potrebe preverjanja izpolnjevanja pogojev v postopku oddaje javnega naročila </w:t>
      </w:r>
      <w:r w:rsidR="00B01BAE">
        <w:rPr>
          <w:rFonts w:ascii="Arial" w:hAnsi="Arial" w:cs="Arial"/>
          <w:sz w:val="20"/>
          <w:szCs w:val="20"/>
        </w:rPr>
        <w:t>za storitve mobilne in IP telefonije s širokopasovnimi internetnimi priključki</w:t>
      </w:r>
      <w:r w:rsidRPr="00E26D30">
        <w:rPr>
          <w:rFonts w:ascii="Arial" w:hAnsi="Arial" w:cs="Arial"/>
          <w:sz w:val="20"/>
          <w:szCs w:val="20"/>
          <w:lang w:val="pl-PL"/>
        </w:rPr>
        <w:t>:</w:t>
      </w:r>
    </w:p>
    <w:p w14:paraId="1C52BB10" w14:textId="77777777" w:rsidR="00E26D30" w:rsidRPr="00E26D30" w:rsidRDefault="00E26D30" w:rsidP="00E26D30">
      <w:pPr>
        <w:spacing w:after="0" w:line="240" w:lineRule="auto"/>
        <w:jc w:val="both"/>
        <w:rPr>
          <w:rFonts w:ascii="Arial" w:hAnsi="Arial" w:cs="Arial"/>
          <w:sz w:val="20"/>
          <w:szCs w:val="20"/>
        </w:rPr>
      </w:pPr>
    </w:p>
    <w:p w14:paraId="2CDF0DC2" w14:textId="77777777" w:rsidR="00E26D30" w:rsidRPr="00E26D30" w:rsidRDefault="00E26D30" w:rsidP="00356797">
      <w:pPr>
        <w:pStyle w:val="Odstavekseznama"/>
        <w:numPr>
          <w:ilvl w:val="0"/>
          <w:numId w:val="18"/>
        </w:numPr>
        <w:rPr>
          <w:rFonts w:ascii="Arial" w:hAnsi="Arial" w:cs="Arial"/>
          <w:sz w:val="20"/>
          <w:szCs w:val="20"/>
          <w:lang w:val="pl-PL"/>
        </w:rPr>
      </w:pPr>
      <w:r w:rsidRPr="00E26D30">
        <w:rPr>
          <w:rFonts w:ascii="Arial" w:hAnsi="Arial" w:cs="Arial"/>
          <w:sz w:val="20"/>
          <w:szCs w:val="20"/>
          <w:lang w:val="pl-PL"/>
        </w:rPr>
        <w:t>potrdilo iz kazenske evidence, ki se vodi pri pristojnem organu, da nismo bili pravnomočno obsojeni zaradi kaznivih dejanj opredeljnih v prvem odstavku 75. člena Zakona o javnem naročanju (ZJN-3).</w:t>
      </w:r>
    </w:p>
    <w:p w14:paraId="041FA71E" w14:textId="77777777" w:rsidR="00E26D30" w:rsidRPr="00E26D30" w:rsidRDefault="00E26D30" w:rsidP="00E26D30">
      <w:pPr>
        <w:spacing w:after="0" w:line="240" w:lineRule="auto"/>
        <w:rPr>
          <w:rFonts w:ascii="Arial" w:hAnsi="Arial" w:cs="Arial"/>
          <w:sz w:val="20"/>
          <w:szCs w:val="20"/>
          <w:lang w:val="pl-PL"/>
        </w:rPr>
      </w:pPr>
    </w:p>
    <w:p w14:paraId="4D5AE2FE" w14:textId="77777777" w:rsidR="00E26D30" w:rsidRPr="00E26D30" w:rsidRDefault="00E26D30" w:rsidP="00E26D30">
      <w:pPr>
        <w:spacing w:after="0" w:line="240" w:lineRule="auto"/>
        <w:rPr>
          <w:rFonts w:ascii="Arial" w:hAnsi="Arial" w:cs="Arial"/>
          <w:sz w:val="20"/>
          <w:szCs w:val="20"/>
          <w:lang w:val="pl-PL"/>
        </w:rPr>
      </w:pPr>
    </w:p>
    <w:p w14:paraId="32C313D9"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Podatki o pravni osebi:</w:t>
      </w:r>
    </w:p>
    <w:p w14:paraId="00DD430E" w14:textId="77777777" w:rsidR="00E26D30" w:rsidRPr="00E26D30" w:rsidRDefault="00E26D30" w:rsidP="00E26D30">
      <w:pPr>
        <w:spacing w:after="0" w:line="240" w:lineRule="auto"/>
        <w:rPr>
          <w:rFonts w:ascii="Arial" w:hAnsi="Arial" w:cs="Arial"/>
          <w:bCs/>
          <w:sz w:val="20"/>
          <w:szCs w:val="20"/>
        </w:rPr>
      </w:pPr>
    </w:p>
    <w:p w14:paraId="43620DAF"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Polno ime podjetja</w:t>
      </w:r>
      <w:r w:rsidRPr="00E26D30">
        <w:rPr>
          <w:rFonts w:ascii="Arial" w:hAnsi="Arial" w:cs="Arial"/>
          <w:sz w:val="20"/>
          <w:szCs w:val="20"/>
        </w:rPr>
        <w:t>: ____________________________________________</w:t>
      </w:r>
      <w:r w:rsidR="00AD0171">
        <w:rPr>
          <w:rFonts w:ascii="Arial" w:hAnsi="Arial" w:cs="Arial"/>
          <w:sz w:val="20"/>
          <w:szCs w:val="20"/>
        </w:rPr>
        <w:t>___________</w:t>
      </w:r>
      <w:r w:rsidRPr="00E26D30">
        <w:rPr>
          <w:rFonts w:ascii="Arial" w:hAnsi="Arial" w:cs="Arial"/>
          <w:sz w:val="20"/>
          <w:szCs w:val="20"/>
        </w:rPr>
        <w:t>______</w:t>
      </w:r>
    </w:p>
    <w:p w14:paraId="23B3C2C0" w14:textId="77777777" w:rsidR="00E26D30" w:rsidRPr="00E26D30" w:rsidRDefault="00E26D30" w:rsidP="00AD0171">
      <w:pPr>
        <w:spacing w:after="0" w:line="480" w:lineRule="auto"/>
        <w:ind w:left="357"/>
        <w:rPr>
          <w:rFonts w:ascii="Arial" w:hAnsi="Arial" w:cs="Arial"/>
          <w:sz w:val="20"/>
          <w:szCs w:val="20"/>
        </w:rPr>
      </w:pPr>
      <w:r w:rsidRPr="00E26D30">
        <w:rPr>
          <w:rFonts w:ascii="Arial" w:hAnsi="Arial" w:cs="Arial"/>
          <w:sz w:val="20"/>
          <w:szCs w:val="20"/>
        </w:rPr>
        <w:t>__________________________________________________________________</w:t>
      </w:r>
      <w:r w:rsidR="00AD0171">
        <w:rPr>
          <w:rFonts w:ascii="Arial" w:hAnsi="Arial" w:cs="Arial"/>
          <w:sz w:val="20"/>
          <w:szCs w:val="20"/>
        </w:rPr>
        <w:t>___________</w:t>
      </w:r>
    </w:p>
    <w:p w14:paraId="42430C54"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Sedež podjetja</w:t>
      </w:r>
      <w:r w:rsidRPr="00E26D30">
        <w:rPr>
          <w:rFonts w:ascii="Arial" w:hAnsi="Arial" w:cs="Arial"/>
          <w:sz w:val="20"/>
          <w:szCs w:val="20"/>
        </w:rPr>
        <w:t>: _____________________________________________________</w:t>
      </w:r>
      <w:r w:rsidR="00AD0171">
        <w:rPr>
          <w:rFonts w:ascii="Arial" w:hAnsi="Arial" w:cs="Arial"/>
          <w:sz w:val="20"/>
          <w:szCs w:val="20"/>
        </w:rPr>
        <w:t>___________</w:t>
      </w:r>
    </w:p>
    <w:p w14:paraId="213CBE6C"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Občina sedeža podjetja</w:t>
      </w:r>
      <w:r w:rsidRPr="00E26D30">
        <w:rPr>
          <w:rFonts w:ascii="Arial" w:hAnsi="Arial" w:cs="Arial"/>
          <w:sz w:val="20"/>
          <w:szCs w:val="20"/>
        </w:rPr>
        <w:t>: ______________________________________________</w:t>
      </w:r>
      <w:r w:rsidR="00AD0171">
        <w:rPr>
          <w:rFonts w:ascii="Arial" w:hAnsi="Arial" w:cs="Arial"/>
          <w:sz w:val="20"/>
          <w:szCs w:val="20"/>
        </w:rPr>
        <w:t>___________</w:t>
      </w:r>
    </w:p>
    <w:p w14:paraId="3261E8C9"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bCs/>
          <w:sz w:val="20"/>
          <w:szCs w:val="20"/>
        </w:rPr>
        <w:t>Matična številka podjetja</w:t>
      </w:r>
      <w:r w:rsidRPr="00E26D30">
        <w:rPr>
          <w:rFonts w:ascii="Arial" w:hAnsi="Arial" w:cs="Arial"/>
          <w:sz w:val="20"/>
          <w:szCs w:val="20"/>
        </w:rPr>
        <w:t xml:space="preserve">: </w:t>
      </w:r>
      <w:r w:rsidRPr="00E26D30">
        <w:rPr>
          <w:rFonts w:ascii="Arial" w:hAnsi="Arial" w:cs="Arial"/>
          <w:sz w:val="20"/>
          <w:szCs w:val="20"/>
        </w:rPr>
        <w:tab/>
        <w:t>________________</w:t>
      </w:r>
      <w:r w:rsidR="00AD0171">
        <w:rPr>
          <w:rFonts w:ascii="Arial" w:hAnsi="Arial" w:cs="Arial"/>
          <w:sz w:val="20"/>
          <w:szCs w:val="20"/>
        </w:rPr>
        <w:t>_________________</w:t>
      </w:r>
    </w:p>
    <w:p w14:paraId="712C3FA8" w14:textId="77777777" w:rsidR="00E26D30" w:rsidRPr="00E26D30" w:rsidRDefault="00E26D30" w:rsidP="00356797">
      <w:pPr>
        <w:widowControl/>
        <w:numPr>
          <w:ilvl w:val="0"/>
          <w:numId w:val="17"/>
        </w:numPr>
        <w:spacing w:after="0" w:line="480" w:lineRule="auto"/>
        <w:ind w:left="357" w:hanging="357"/>
        <w:rPr>
          <w:rFonts w:ascii="Arial" w:hAnsi="Arial" w:cs="Arial"/>
          <w:sz w:val="20"/>
          <w:szCs w:val="20"/>
        </w:rPr>
      </w:pPr>
      <w:r w:rsidRPr="00E26D30">
        <w:rPr>
          <w:rFonts w:ascii="Arial" w:hAnsi="Arial" w:cs="Arial"/>
          <w:sz w:val="20"/>
          <w:szCs w:val="20"/>
        </w:rPr>
        <w:t>Identifikacijska št. za DDV:</w:t>
      </w:r>
      <w:r w:rsidRPr="00E26D30">
        <w:rPr>
          <w:rFonts w:ascii="Arial" w:hAnsi="Arial" w:cs="Arial"/>
          <w:sz w:val="20"/>
          <w:szCs w:val="20"/>
        </w:rPr>
        <w:tab/>
        <w:t>SI ______________</w:t>
      </w:r>
      <w:r w:rsidR="00AD0171">
        <w:rPr>
          <w:rFonts w:ascii="Arial" w:hAnsi="Arial" w:cs="Arial"/>
          <w:sz w:val="20"/>
          <w:szCs w:val="20"/>
        </w:rPr>
        <w:t>_________________</w:t>
      </w:r>
    </w:p>
    <w:p w14:paraId="49930BAA" w14:textId="77777777" w:rsidR="00E26D30" w:rsidRPr="00E26D30" w:rsidRDefault="00E26D30" w:rsidP="00E26D30">
      <w:pPr>
        <w:spacing w:after="0" w:line="240" w:lineRule="auto"/>
        <w:jc w:val="both"/>
        <w:rPr>
          <w:rFonts w:ascii="Arial" w:hAnsi="Arial" w:cs="Arial"/>
          <w:sz w:val="20"/>
          <w:szCs w:val="20"/>
        </w:rPr>
      </w:pPr>
    </w:p>
    <w:p w14:paraId="29334782" w14:textId="266BC9D1"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w:t>
      </w:r>
      <w:r w:rsidR="00B01BAE">
        <w:rPr>
          <w:rFonts w:ascii="Arial" w:hAnsi="Arial" w:cs="Arial"/>
          <w:sz w:val="20"/>
          <w:szCs w:val="20"/>
        </w:rPr>
        <w:t>za storitve mobilne in IP telefonije s širokopasovnimi internetnimi priključki</w:t>
      </w:r>
      <w:r w:rsidR="00E9079D">
        <w:rPr>
          <w:rFonts w:ascii="Arial" w:hAnsi="Arial" w:cs="Arial"/>
          <w:sz w:val="20"/>
          <w:szCs w:val="20"/>
        </w:rPr>
        <w:t xml:space="preserve"> </w:t>
      </w:r>
      <w:r w:rsidR="00A35E98">
        <w:rPr>
          <w:rFonts w:ascii="Arial" w:hAnsi="Arial" w:cs="Arial"/>
          <w:sz w:val="20"/>
          <w:szCs w:val="20"/>
        </w:rPr>
        <w:t>za naročnika Lekarna Ljubljana</w:t>
      </w:r>
      <w:r w:rsidRPr="00E26D30">
        <w:rPr>
          <w:rFonts w:ascii="Arial" w:hAnsi="Arial" w:cs="Arial"/>
          <w:sz w:val="20"/>
          <w:szCs w:val="20"/>
        </w:rPr>
        <w:t>.</w:t>
      </w:r>
    </w:p>
    <w:p w14:paraId="2F4B1C65" w14:textId="77777777" w:rsidR="00E26D30" w:rsidRPr="00E26D30" w:rsidRDefault="00E26D30" w:rsidP="00E26D30">
      <w:pPr>
        <w:spacing w:after="0" w:line="240" w:lineRule="auto"/>
        <w:jc w:val="both"/>
        <w:rPr>
          <w:rFonts w:ascii="Arial" w:hAnsi="Arial" w:cs="Arial"/>
          <w:sz w:val="20"/>
          <w:szCs w:val="20"/>
        </w:rPr>
      </w:pPr>
    </w:p>
    <w:p w14:paraId="6F8D242F" w14:textId="77777777" w:rsidR="00E26D30" w:rsidRPr="00E26D30" w:rsidRDefault="00E26D30" w:rsidP="00E26D30">
      <w:pPr>
        <w:spacing w:after="0" w:line="240" w:lineRule="auto"/>
        <w:jc w:val="both"/>
        <w:rPr>
          <w:rFonts w:ascii="Arial" w:hAnsi="Arial" w:cs="Arial"/>
          <w:sz w:val="20"/>
          <w:szCs w:val="20"/>
        </w:rPr>
      </w:pPr>
    </w:p>
    <w:p w14:paraId="14B20295" w14:textId="77777777" w:rsidR="00E26D30" w:rsidRPr="00E26D30" w:rsidRDefault="00E26D30" w:rsidP="00E26D30">
      <w:pPr>
        <w:spacing w:after="0" w:line="240" w:lineRule="auto"/>
        <w:jc w:val="both"/>
        <w:rPr>
          <w:rFonts w:ascii="Arial" w:hAnsi="Arial" w:cs="Arial"/>
          <w:sz w:val="20"/>
          <w:szCs w:val="20"/>
        </w:rPr>
      </w:pPr>
    </w:p>
    <w:p w14:paraId="0C19CA00" w14:textId="77777777" w:rsidR="00E26D30" w:rsidRPr="00E26D30" w:rsidRDefault="00E26D30" w:rsidP="00E26D30">
      <w:pPr>
        <w:spacing w:after="0" w:line="240" w:lineRule="auto"/>
        <w:jc w:val="both"/>
        <w:rPr>
          <w:rFonts w:ascii="Arial" w:hAnsi="Arial" w:cs="Arial"/>
          <w:sz w:val="20"/>
          <w:szCs w:val="20"/>
        </w:rPr>
      </w:pPr>
    </w:p>
    <w:p w14:paraId="54671A7F"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Žig in podpis odgovorne osebe ponudnika:</w:t>
      </w:r>
    </w:p>
    <w:p w14:paraId="12705255" w14:textId="77777777" w:rsidR="00E26D30" w:rsidRPr="00E26D30" w:rsidRDefault="00E26D30" w:rsidP="00E26D30">
      <w:pPr>
        <w:spacing w:after="0" w:line="240" w:lineRule="auto"/>
        <w:ind w:left="4536"/>
        <w:jc w:val="both"/>
        <w:rPr>
          <w:rFonts w:ascii="Arial" w:hAnsi="Arial" w:cs="Arial"/>
          <w:sz w:val="20"/>
          <w:szCs w:val="20"/>
        </w:rPr>
      </w:pPr>
    </w:p>
    <w:p w14:paraId="7A133256" w14:textId="77777777" w:rsidR="00E26D30" w:rsidRPr="00E26D30" w:rsidRDefault="00E26D30" w:rsidP="00E26D30">
      <w:pPr>
        <w:spacing w:after="0" w:line="240" w:lineRule="auto"/>
        <w:ind w:left="4536"/>
        <w:jc w:val="both"/>
        <w:rPr>
          <w:rFonts w:ascii="Arial" w:hAnsi="Arial" w:cs="Arial"/>
          <w:sz w:val="20"/>
          <w:szCs w:val="20"/>
        </w:rPr>
      </w:pPr>
      <w:r w:rsidRPr="00E26D30">
        <w:rPr>
          <w:rFonts w:ascii="Arial" w:hAnsi="Arial" w:cs="Arial"/>
          <w:sz w:val="20"/>
          <w:szCs w:val="20"/>
        </w:rPr>
        <w:t>__________________________________</w:t>
      </w:r>
    </w:p>
    <w:p w14:paraId="4D7EF491" w14:textId="77777777" w:rsidR="00E26D30" w:rsidRPr="00E26D30" w:rsidRDefault="00E26D30" w:rsidP="00E26D30">
      <w:pPr>
        <w:spacing w:after="0" w:line="240" w:lineRule="auto"/>
        <w:jc w:val="both"/>
        <w:rPr>
          <w:rFonts w:ascii="Arial" w:hAnsi="Arial" w:cs="Arial"/>
          <w:sz w:val="20"/>
          <w:szCs w:val="20"/>
        </w:rPr>
      </w:pPr>
    </w:p>
    <w:p w14:paraId="1A794B1A" w14:textId="77777777" w:rsidR="00E26D30" w:rsidRPr="00E26D30" w:rsidRDefault="00E26D30" w:rsidP="00E26D30">
      <w:pPr>
        <w:spacing w:after="0" w:line="240" w:lineRule="auto"/>
        <w:rPr>
          <w:rFonts w:ascii="Arial" w:hAnsi="Arial" w:cs="Arial"/>
          <w:sz w:val="20"/>
          <w:szCs w:val="20"/>
        </w:rPr>
      </w:pPr>
    </w:p>
    <w:p w14:paraId="3A42D18E"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306DF566" w14:textId="77777777" w:rsidR="00E26D30" w:rsidRPr="00E26D30" w:rsidRDefault="00E26D30" w:rsidP="00E26D30">
      <w:pPr>
        <w:spacing w:after="0" w:line="240" w:lineRule="auto"/>
        <w:jc w:val="center"/>
        <w:rPr>
          <w:rFonts w:ascii="Arial" w:hAnsi="Arial" w:cs="Arial"/>
          <w:i/>
          <w:smallCaps/>
          <w:sz w:val="20"/>
          <w:szCs w:val="20"/>
        </w:rPr>
      </w:pPr>
    </w:p>
    <w:p w14:paraId="056C2878" w14:textId="77777777" w:rsidR="00E26D30" w:rsidRPr="00E26D30" w:rsidRDefault="00E26D30" w:rsidP="00E26D30">
      <w:pPr>
        <w:spacing w:after="0" w:line="240" w:lineRule="auto"/>
        <w:jc w:val="center"/>
        <w:rPr>
          <w:rFonts w:ascii="Arial" w:hAnsi="Arial" w:cs="Arial"/>
          <w:i/>
          <w:smallCaps/>
          <w:sz w:val="20"/>
          <w:szCs w:val="20"/>
        </w:rPr>
      </w:pPr>
    </w:p>
    <w:p w14:paraId="215931FA" w14:textId="77777777" w:rsidR="00E26D30" w:rsidRPr="00E26D30" w:rsidRDefault="00E26D30" w:rsidP="00E26D30">
      <w:pPr>
        <w:spacing w:after="0" w:line="240" w:lineRule="auto"/>
        <w:jc w:val="center"/>
        <w:rPr>
          <w:rFonts w:ascii="Arial" w:hAnsi="Arial" w:cs="Arial"/>
          <w:i/>
          <w:smallCaps/>
          <w:sz w:val="20"/>
          <w:szCs w:val="20"/>
        </w:rPr>
      </w:pPr>
    </w:p>
    <w:p w14:paraId="75DF0801" w14:textId="77777777" w:rsidR="00E26D30" w:rsidRPr="00E26D30" w:rsidRDefault="00E26D30" w:rsidP="00E26D30">
      <w:pPr>
        <w:pBdr>
          <w:top w:val="single" w:sz="4" w:space="1" w:color="A6A6A6" w:themeColor="background1" w:themeShade="A6"/>
        </w:pBdr>
        <w:spacing w:after="0" w:line="240" w:lineRule="auto"/>
        <w:jc w:val="center"/>
        <w:rPr>
          <w:rFonts w:ascii="Arial" w:hAnsi="Arial" w:cs="Arial"/>
          <w:smallCaps/>
          <w:sz w:val="20"/>
          <w:szCs w:val="20"/>
        </w:rPr>
      </w:pPr>
      <w:r w:rsidRPr="00E26D30">
        <w:rPr>
          <w:rFonts w:ascii="Arial" w:hAnsi="Arial" w:cs="Arial"/>
          <w:i/>
          <w:smallCaps/>
          <w:color w:val="808080" w:themeColor="background1" w:themeShade="80"/>
          <w:sz w:val="20"/>
          <w:szCs w:val="20"/>
        </w:rPr>
        <w:t xml:space="preserve">(v ponudbi predložiti izjavo ponudnika/partnerja v skupni ponudbi/podizvajalca) </w:t>
      </w:r>
      <w:r w:rsidRPr="00E26D30">
        <w:rPr>
          <w:rFonts w:ascii="Arial" w:hAnsi="Arial" w:cs="Arial"/>
          <w:smallCaps/>
          <w:sz w:val="20"/>
          <w:szCs w:val="20"/>
        </w:rPr>
        <w:br w:type="page"/>
      </w:r>
    </w:p>
    <w:p w14:paraId="0842F372" w14:textId="77777777" w:rsidR="00E26D30" w:rsidRPr="00E26D30" w:rsidRDefault="00E26D30" w:rsidP="00E26D30">
      <w:pPr>
        <w:pStyle w:val="Naslov3"/>
        <w:rPr>
          <w:rFonts w:ascii="Arial" w:hAnsi="Arial" w:cs="Arial"/>
        </w:rPr>
      </w:pPr>
      <w:r w:rsidRPr="00E26D30">
        <w:rPr>
          <w:rFonts w:ascii="Arial" w:hAnsi="Arial" w:cs="Arial"/>
        </w:rPr>
        <w:lastRenderedPageBreak/>
        <w:t>Obrazec 3b</w:t>
      </w:r>
    </w:p>
    <w:p w14:paraId="0B82113E" w14:textId="565575D6" w:rsidR="00E26D30" w:rsidRPr="00E26D30" w:rsidRDefault="00E26D30" w:rsidP="00E26D30">
      <w:pPr>
        <w:spacing w:after="0" w:line="240" w:lineRule="auto"/>
        <w:rPr>
          <w:rFonts w:ascii="Arial" w:hAnsi="Arial" w:cs="Arial"/>
          <w:bCs/>
          <w:sz w:val="20"/>
          <w:szCs w:val="20"/>
          <w:u w:val="single"/>
        </w:rPr>
      </w:pPr>
      <w:r w:rsidRPr="00E26D30">
        <w:rPr>
          <w:rFonts w:ascii="Arial" w:hAnsi="Arial" w:cs="Arial"/>
          <w:sz w:val="20"/>
          <w:szCs w:val="20"/>
        </w:rPr>
        <w:t xml:space="preserve">Ljubljana,  </w:t>
      </w:r>
      <w:r w:rsidR="00DE13B3">
        <w:rPr>
          <w:rFonts w:ascii="Arial" w:hAnsi="Arial" w:cs="Arial"/>
          <w:sz w:val="20"/>
          <w:szCs w:val="20"/>
        </w:rPr>
        <w:t>16.10.2023</w:t>
      </w:r>
    </w:p>
    <w:p w14:paraId="17DC2D2D" w14:textId="4E91245C"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sidR="00E9079D">
        <w:rPr>
          <w:rFonts w:ascii="Arial" w:hAnsi="Arial" w:cs="Arial"/>
          <w:sz w:val="20"/>
          <w:szCs w:val="20"/>
        </w:rPr>
        <w:t>-3/2023</w:t>
      </w:r>
    </w:p>
    <w:p w14:paraId="74BDCCEB" w14:textId="77777777" w:rsidR="00E26D30" w:rsidRPr="00E26D30" w:rsidRDefault="00E26D30" w:rsidP="00E26D30">
      <w:pPr>
        <w:spacing w:after="0" w:line="240" w:lineRule="auto"/>
        <w:jc w:val="both"/>
        <w:rPr>
          <w:rFonts w:ascii="Arial" w:hAnsi="Arial" w:cs="Arial"/>
          <w:sz w:val="20"/>
          <w:szCs w:val="20"/>
        </w:rPr>
      </w:pPr>
    </w:p>
    <w:p w14:paraId="306B4EB4" w14:textId="77777777" w:rsidR="00E26D30" w:rsidRPr="00E26D30" w:rsidRDefault="00E26D30" w:rsidP="00E26D30">
      <w:pPr>
        <w:spacing w:after="0" w:line="240" w:lineRule="auto"/>
        <w:jc w:val="both"/>
        <w:rPr>
          <w:rFonts w:ascii="Arial" w:hAnsi="Arial" w:cs="Arial"/>
          <w:sz w:val="20"/>
          <w:szCs w:val="20"/>
        </w:rPr>
      </w:pPr>
    </w:p>
    <w:p w14:paraId="1FB728A2" w14:textId="77777777" w:rsidR="00E26D30" w:rsidRPr="00E26D30" w:rsidRDefault="00E26D30" w:rsidP="00AD017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509E8F24"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DE62C12" w14:textId="77777777" w:rsidR="00E26D30" w:rsidRPr="00E26D30" w:rsidRDefault="00E26D30" w:rsidP="00AD017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235A022" w14:textId="77777777" w:rsidR="00E26D30" w:rsidRPr="00E26D30" w:rsidRDefault="00E26D30" w:rsidP="00E26D30">
      <w:pPr>
        <w:spacing w:after="0" w:line="240" w:lineRule="auto"/>
        <w:jc w:val="both"/>
        <w:rPr>
          <w:rFonts w:ascii="Arial" w:hAnsi="Arial" w:cs="Arial"/>
          <w:sz w:val="20"/>
          <w:szCs w:val="20"/>
        </w:rPr>
      </w:pPr>
    </w:p>
    <w:p w14:paraId="4E4CF9EA" w14:textId="77777777" w:rsidR="00E26D30" w:rsidRPr="00E26D30" w:rsidRDefault="00E26D30" w:rsidP="00E26D30">
      <w:pPr>
        <w:spacing w:after="0" w:line="240" w:lineRule="auto"/>
        <w:jc w:val="center"/>
        <w:rPr>
          <w:rFonts w:ascii="Arial" w:hAnsi="Arial" w:cs="Arial"/>
          <w:b/>
          <w:sz w:val="20"/>
          <w:szCs w:val="20"/>
        </w:rPr>
      </w:pPr>
    </w:p>
    <w:p w14:paraId="7A1C5D5F"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Pooblastilo</w:t>
      </w:r>
    </w:p>
    <w:p w14:paraId="2D36FDC6" w14:textId="77777777" w:rsidR="00E26D30" w:rsidRPr="00E26D30" w:rsidRDefault="00E26D30" w:rsidP="00E26D30">
      <w:pPr>
        <w:spacing w:after="0" w:line="240" w:lineRule="auto"/>
        <w:jc w:val="center"/>
        <w:rPr>
          <w:rFonts w:ascii="Arial" w:hAnsi="Arial" w:cs="Arial"/>
          <w:b/>
          <w:sz w:val="20"/>
          <w:szCs w:val="20"/>
        </w:rPr>
      </w:pPr>
      <w:r w:rsidRPr="00E26D30">
        <w:rPr>
          <w:rFonts w:ascii="Arial" w:hAnsi="Arial" w:cs="Arial"/>
          <w:b/>
          <w:sz w:val="20"/>
          <w:szCs w:val="20"/>
        </w:rPr>
        <w:t xml:space="preserve">za pridobitev potrdila iz kazenske evidence fizičnih oseb </w:t>
      </w:r>
    </w:p>
    <w:p w14:paraId="31B25CF0" w14:textId="77777777" w:rsidR="00E26D30" w:rsidRPr="00E26D30" w:rsidRDefault="00E26D30" w:rsidP="00E26D30">
      <w:pPr>
        <w:spacing w:after="0" w:line="240" w:lineRule="auto"/>
        <w:jc w:val="center"/>
        <w:rPr>
          <w:rFonts w:ascii="Arial" w:hAnsi="Arial" w:cs="Arial"/>
          <w:b/>
          <w:sz w:val="20"/>
          <w:szCs w:val="20"/>
        </w:rPr>
      </w:pPr>
    </w:p>
    <w:p w14:paraId="22A42C05" w14:textId="77777777" w:rsidR="00E26D30" w:rsidRPr="00E26D30" w:rsidRDefault="00E26D30" w:rsidP="00E26D30">
      <w:pPr>
        <w:spacing w:after="0" w:line="240" w:lineRule="auto"/>
        <w:rPr>
          <w:rFonts w:ascii="Arial" w:hAnsi="Arial" w:cs="Arial"/>
          <w:sz w:val="20"/>
          <w:szCs w:val="20"/>
        </w:rPr>
      </w:pPr>
    </w:p>
    <w:p w14:paraId="0F398493" w14:textId="3D7282D1"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Spodaj podpisani/a ____________________________ (ime in priimek) pooblaščam Lekarno Ljubljana, da za potrebe preverjanja izpolnjevanja pogojev v postopku javnega naročila </w:t>
      </w:r>
      <w:r w:rsidR="00B01BAE">
        <w:rPr>
          <w:rFonts w:ascii="Arial" w:hAnsi="Arial" w:cs="Arial"/>
          <w:sz w:val="20"/>
          <w:szCs w:val="20"/>
        </w:rPr>
        <w:t>za storitve mobilne in IP telefonije s širokopasovnimi internetnimi priključki</w:t>
      </w:r>
      <w:r w:rsidRPr="00E26D30">
        <w:rPr>
          <w:rFonts w:ascii="Arial" w:hAnsi="Arial" w:cs="Arial"/>
          <w:sz w:val="20"/>
          <w:szCs w:val="20"/>
        </w:rPr>
        <w:t>, v kazenski evidenci, ki se vodi pri pristojnem organu, pridobi potrdilo, da kot zakoniti zastopnik ponudnika nisem bil/a pravnomočno obsojen/a zaradi kaznivih dejanj, ki so opredeljena v prvem odstavku 75. člena Zakona o javnem naročanju (ZJN-3).</w:t>
      </w:r>
    </w:p>
    <w:p w14:paraId="2C9FBD31" w14:textId="77777777" w:rsidR="00E26D30" w:rsidRPr="00E26D30" w:rsidRDefault="00E26D30" w:rsidP="00E26D30">
      <w:pPr>
        <w:spacing w:after="0" w:line="240" w:lineRule="auto"/>
        <w:rPr>
          <w:rFonts w:ascii="Arial" w:hAnsi="Arial" w:cs="Arial"/>
          <w:sz w:val="20"/>
          <w:szCs w:val="20"/>
          <w:lang w:val="pl-PL"/>
        </w:rPr>
      </w:pPr>
    </w:p>
    <w:p w14:paraId="0729C6B6" w14:textId="77777777" w:rsidR="00E26D30" w:rsidRPr="00E26D30" w:rsidRDefault="00E26D30" w:rsidP="00E26D30">
      <w:pPr>
        <w:spacing w:after="0" w:line="240" w:lineRule="auto"/>
        <w:rPr>
          <w:rFonts w:ascii="Arial" w:hAnsi="Arial" w:cs="Arial"/>
          <w:sz w:val="20"/>
          <w:szCs w:val="20"/>
          <w:u w:val="single"/>
          <w:lang w:val="pl-PL"/>
        </w:rPr>
      </w:pPr>
      <w:r w:rsidRPr="00E26D30">
        <w:rPr>
          <w:rFonts w:ascii="Arial" w:hAnsi="Arial" w:cs="Arial"/>
          <w:sz w:val="20"/>
          <w:szCs w:val="20"/>
          <w:u w:val="single"/>
          <w:lang w:val="pl-PL"/>
        </w:rPr>
        <w:t>Moji osebni podatki so naslednji:</w:t>
      </w:r>
    </w:p>
    <w:p w14:paraId="68B8F9A6" w14:textId="77777777" w:rsidR="00E26D30" w:rsidRPr="00E26D30" w:rsidRDefault="00E26D30" w:rsidP="00356797">
      <w:pPr>
        <w:widowControl/>
        <w:numPr>
          <w:ilvl w:val="0"/>
          <w:numId w:val="20"/>
        </w:numPr>
        <w:spacing w:after="0" w:line="480" w:lineRule="auto"/>
        <w:rPr>
          <w:rFonts w:ascii="Arial" w:hAnsi="Arial" w:cs="Arial"/>
          <w:sz w:val="20"/>
          <w:szCs w:val="20"/>
          <w:lang w:val="pl-PL"/>
        </w:rPr>
      </w:pPr>
      <w:r w:rsidRPr="00E26D30">
        <w:rPr>
          <w:rFonts w:ascii="Arial" w:hAnsi="Arial" w:cs="Arial"/>
          <w:sz w:val="20"/>
          <w:szCs w:val="20"/>
          <w:lang w:val="pl-PL"/>
        </w:rPr>
        <w:t>EMŠO /</w:t>
      </w:r>
      <w:r w:rsidRPr="00E26D30">
        <w:rPr>
          <w:rFonts w:ascii="Arial" w:hAnsi="Arial" w:cs="Arial"/>
          <w:i/>
          <w:sz w:val="20"/>
          <w:szCs w:val="20"/>
          <w:lang w:val="pl-PL"/>
        </w:rPr>
        <w:t>oz. ID številko, če oseba ni pridobila EMŠO in ni državljan RS/</w:t>
      </w:r>
      <w:r w:rsidRPr="00E26D30">
        <w:rPr>
          <w:rFonts w:ascii="Arial" w:hAnsi="Arial" w:cs="Arial"/>
          <w:sz w:val="20"/>
          <w:szCs w:val="20"/>
          <w:lang w:val="pl-PL"/>
        </w:rPr>
        <w:t xml:space="preserve">: </w:t>
      </w:r>
      <w:r w:rsidRPr="00E26D30">
        <w:rPr>
          <w:rFonts w:ascii="Arial" w:hAnsi="Arial" w:cs="Arial"/>
          <w:b/>
          <w:sz w:val="20"/>
          <w:szCs w:val="20"/>
        </w:rPr>
        <w:t>_________________</w:t>
      </w:r>
    </w:p>
    <w:p w14:paraId="1B4E44BA"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datum rojstva:</w:t>
      </w:r>
      <w:r w:rsidR="00AD0171">
        <w:rPr>
          <w:rFonts w:ascii="Arial" w:hAnsi="Arial" w:cs="Arial"/>
          <w:sz w:val="20"/>
          <w:szCs w:val="20"/>
        </w:rPr>
        <w:t xml:space="preserve"> </w:t>
      </w:r>
      <w:r w:rsidR="00AD0171">
        <w:rPr>
          <w:rFonts w:ascii="Arial" w:hAnsi="Arial" w:cs="Arial"/>
          <w:sz w:val="20"/>
          <w:szCs w:val="20"/>
        </w:rPr>
        <w:tab/>
        <w:t>____________</w:t>
      </w:r>
      <w:r w:rsidR="00AD0171" w:rsidRPr="00E26D30">
        <w:rPr>
          <w:rFonts w:ascii="Arial" w:hAnsi="Arial" w:cs="Arial"/>
          <w:sz w:val="20"/>
          <w:szCs w:val="20"/>
        </w:rPr>
        <w:t>_____________</w:t>
      </w:r>
    </w:p>
    <w:p w14:paraId="24AF4AD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kraj rojstva: </w:t>
      </w:r>
      <w:r w:rsidRPr="00E26D30">
        <w:rPr>
          <w:rFonts w:ascii="Arial" w:hAnsi="Arial" w:cs="Arial"/>
          <w:sz w:val="20"/>
          <w:szCs w:val="20"/>
        </w:rPr>
        <w:tab/>
      </w:r>
      <w:r w:rsidR="00AD0171">
        <w:rPr>
          <w:rFonts w:ascii="Arial" w:hAnsi="Arial" w:cs="Arial"/>
          <w:sz w:val="20"/>
          <w:szCs w:val="20"/>
        </w:rPr>
        <w:t>____________</w:t>
      </w:r>
      <w:r w:rsidR="00AD0171" w:rsidRPr="00E26D30">
        <w:rPr>
          <w:rFonts w:ascii="Arial" w:hAnsi="Arial" w:cs="Arial"/>
          <w:sz w:val="20"/>
          <w:szCs w:val="20"/>
        </w:rPr>
        <w:t>_____________</w:t>
      </w:r>
    </w:p>
    <w:p w14:paraId="73D8026F"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občina rojstva: </w:t>
      </w:r>
      <w:r w:rsidR="00AD0171">
        <w:rPr>
          <w:rFonts w:ascii="Arial" w:hAnsi="Arial" w:cs="Arial"/>
          <w:sz w:val="20"/>
          <w:szCs w:val="20"/>
        </w:rPr>
        <w:tab/>
        <w:t>____________</w:t>
      </w:r>
      <w:r w:rsidR="00AD0171" w:rsidRPr="00E26D30">
        <w:rPr>
          <w:rFonts w:ascii="Arial" w:hAnsi="Arial" w:cs="Arial"/>
          <w:sz w:val="20"/>
          <w:szCs w:val="20"/>
        </w:rPr>
        <w:t>_____________</w:t>
      </w:r>
    </w:p>
    <w:p w14:paraId="40E249B8" w14:textId="77777777" w:rsidR="00E26D30" w:rsidRPr="00E26D30" w:rsidRDefault="00E26D30" w:rsidP="00356797">
      <w:pPr>
        <w:widowControl/>
        <w:numPr>
          <w:ilvl w:val="0"/>
          <w:numId w:val="20"/>
        </w:numPr>
        <w:spacing w:after="0" w:line="480" w:lineRule="auto"/>
        <w:ind w:left="357" w:hanging="357"/>
        <w:rPr>
          <w:rFonts w:ascii="Arial" w:hAnsi="Arial" w:cs="Arial"/>
          <w:sz w:val="20"/>
          <w:szCs w:val="20"/>
        </w:rPr>
      </w:pPr>
      <w:r w:rsidRPr="00E26D30">
        <w:rPr>
          <w:rFonts w:ascii="Arial" w:hAnsi="Arial" w:cs="Arial"/>
          <w:sz w:val="20"/>
          <w:szCs w:val="20"/>
        </w:rPr>
        <w:t xml:space="preserve">država rojstva: </w:t>
      </w:r>
      <w:r w:rsidR="00AD0171">
        <w:rPr>
          <w:rFonts w:ascii="Arial" w:hAnsi="Arial" w:cs="Arial"/>
          <w:sz w:val="20"/>
          <w:szCs w:val="20"/>
        </w:rPr>
        <w:tab/>
        <w:t>____________</w:t>
      </w:r>
      <w:r w:rsidRPr="00E26D30">
        <w:rPr>
          <w:rFonts w:ascii="Arial" w:hAnsi="Arial" w:cs="Arial"/>
          <w:sz w:val="20"/>
          <w:szCs w:val="20"/>
        </w:rPr>
        <w:t>_____________</w:t>
      </w:r>
    </w:p>
    <w:p w14:paraId="4432F92D"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stalnega bivališča (ulica, hišna št., poštna številka, kraj):</w:t>
      </w:r>
    </w:p>
    <w:p w14:paraId="728E0B50"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w:t>
      </w:r>
      <w:r w:rsidR="00AD0171">
        <w:rPr>
          <w:rFonts w:ascii="Arial" w:hAnsi="Arial" w:cs="Arial"/>
          <w:sz w:val="20"/>
          <w:szCs w:val="20"/>
        </w:rPr>
        <w:t>________</w:t>
      </w:r>
      <w:r w:rsidRPr="00E26D30">
        <w:rPr>
          <w:rFonts w:ascii="Arial" w:hAnsi="Arial" w:cs="Arial"/>
          <w:sz w:val="20"/>
          <w:szCs w:val="20"/>
        </w:rPr>
        <w:t>_______</w:t>
      </w:r>
    </w:p>
    <w:p w14:paraId="4E54DF58" w14:textId="77777777" w:rsidR="00E26D30" w:rsidRPr="00E26D30" w:rsidRDefault="00E26D30" w:rsidP="00356797">
      <w:pPr>
        <w:widowControl/>
        <w:numPr>
          <w:ilvl w:val="0"/>
          <w:numId w:val="20"/>
        </w:numPr>
        <w:spacing w:after="0" w:line="240" w:lineRule="auto"/>
        <w:ind w:left="357" w:hanging="357"/>
        <w:rPr>
          <w:rFonts w:ascii="Arial" w:hAnsi="Arial" w:cs="Arial"/>
          <w:sz w:val="20"/>
          <w:szCs w:val="20"/>
        </w:rPr>
      </w:pPr>
      <w:r w:rsidRPr="00E26D30">
        <w:rPr>
          <w:rFonts w:ascii="Arial" w:hAnsi="Arial" w:cs="Arial"/>
          <w:sz w:val="20"/>
          <w:szCs w:val="20"/>
        </w:rPr>
        <w:t>naslov začasnega bivališča (ulica, hišna št., poštna številka, kraj):</w:t>
      </w:r>
    </w:p>
    <w:p w14:paraId="2909005F" w14:textId="77777777" w:rsidR="00E26D30" w:rsidRPr="00E26D30" w:rsidRDefault="00E26D30" w:rsidP="00356797">
      <w:pPr>
        <w:widowControl/>
        <w:numPr>
          <w:ilvl w:val="0"/>
          <w:numId w:val="21"/>
        </w:numPr>
        <w:spacing w:after="0" w:line="480" w:lineRule="auto"/>
        <w:rPr>
          <w:rFonts w:ascii="Arial" w:hAnsi="Arial" w:cs="Arial"/>
          <w:sz w:val="20"/>
          <w:szCs w:val="20"/>
        </w:rPr>
      </w:pPr>
      <w:r w:rsidRPr="00E26D30">
        <w:rPr>
          <w:rFonts w:ascii="Arial" w:hAnsi="Arial" w:cs="Arial"/>
          <w:sz w:val="20"/>
          <w:szCs w:val="20"/>
        </w:rPr>
        <w:t>_____________________________________________________________</w:t>
      </w:r>
      <w:r w:rsidR="00AD0171">
        <w:rPr>
          <w:rFonts w:ascii="Arial" w:hAnsi="Arial" w:cs="Arial"/>
          <w:sz w:val="20"/>
          <w:szCs w:val="20"/>
        </w:rPr>
        <w:t>________</w:t>
      </w:r>
    </w:p>
    <w:p w14:paraId="59600857" w14:textId="77777777" w:rsidR="00E26D30" w:rsidRPr="00E26D30" w:rsidRDefault="00E26D30" w:rsidP="00356797">
      <w:pPr>
        <w:widowControl/>
        <w:numPr>
          <w:ilvl w:val="0"/>
          <w:numId w:val="22"/>
        </w:numPr>
        <w:spacing w:after="0" w:line="480" w:lineRule="auto"/>
        <w:ind w:left="357" w:hanging="357"/>
        <w:rPr>
          <w:rFonts w:ascii="Arial" w:hAnsi="Arial" w:cs="Arial"/>
          <w:sz w:val="20"/>
          <w:szCs w:val="20"/>
        </w:rPr>
      </w:pPr>
      <w:r w:rsidRPr="00E26D30">
        <w:rPr>
          <w:rFonts w:ascii="Arial" w:hAnsi="Arial" w:cs="Arial"/>
          <w:sz w:val="20"/>
          <w:szCs w:val="20"/>
        </w:rPr>
        <w:t>državljanstvo: ____</w:t>
      </w:r>
      <w:r w:rsidR="00AD0171">
        <w:rPr>
          <w:rFonts w:ascii="Arial" w:hAnsi="Arial" w:cs="Arial"/>
          <w:sz w:val="20"/>
          <w:szCs w:val="20"/>
        </w:rPr>
        <w:t>______________</w:t>
      </w:r>
      <w:r w:rsidRPr="00E26D30">
        <w:rPr>
          <w:rFonts w:ascii="Arial" w:hAnsi="Arial" w:cs="Arial"/>
          <w:sz w:val="20"/>
          <w:szCs w:val="20"/>
        </w:rPr>
        <w:t>____________</w:t>
      </w:r>
    </w:p>
    <w:p w14:paraId="542CC48D" w14:textId="77777777" w:rsidR="00E26D30" w:rsidRPr="00E26D30" w:rsidRDefault="00E26D30" w:rsidP="00356797">
      <w:pPr>
        <w:widowControl/>
        <w:numPr>
          <w:ilvl w:val="0"/>
          <w:numId w:val="19"/>
        </w:numPr>
        <w:spacing w:after="0" w:line="480" w:lineRule="auto"/>
        <w:ind w:left="357" w:hanging="357"/>
        <w:rPr>
          <w:rFonts w:ascii="Arial" w:hAnsi="Arial" w:cs="Arial"/>
          <w:sz w:val="20"/>
          <w:szCs w:val="20"/>
        </w:rPr>
      </w:pPr>
      <w:r w:rsidRPr="00E26D30">
        <w:rPr>
          <w:rFonts w:ascii="Arial" w:hAnsi="Arial" w:cs="Arial"/>
          <w:sz w:val="20"/>
          <w:szCs w:val="20"/>
        </w:rPr>
        <w:t>moj prejšnji priimek se je glasil: _________________</w:t>
      </w:r>
    </w:p>
    <w:p w14:paraId="547D31FC" w14:textId="77777777" w:rsidR="00E26D30" w:rsidRPr="00E26D30" w:rsidRDefault="00E26D30" w:rsidP="00E26D30">
      <w:pPr>
        <w:spacing w:after="0" w:line="240" w:lineRule="auto"/>
        <w:jc w:val="both"/>
        <w:rPr>
          <w:rFonts w:ascii="Arial" w:hAnsi="Arial" w:cs="Arial"/>
          <w:sz w:val="20"/>
          <w:szCs w:val="20"/>
        </w:rPr>
      </w:pPr>
    </w:p>
    <w:p w14:paraId="61F36570" w14:textId="4D2C9C63" w:rsidR="00E26D30" w:rsidRPr="00E26D30" w:rsidRDefault="00E26D30" w:rsidP="00E26D30">
      <w:pPr>
        <w:spacing w:after="0" w:line="240" w:lineRule="auto"/>
        <w:jc w:val="both"/>
        <w:rPr>
          <w:rFonts w:ascii="Arial" w:hAnsi="Arial" w:cs="Arial"/>
          <w:sz w:val="20"/>
          <w:szCs w:val="20"/>
        </w:rPr>
      </w:pPr>
      <w:r w:rsidRPr="00E26D30">
        <w:rPr>
          <w:rFonts w:ascii="Arial" w:hAnsi="Arial" w:cs="Arial"/>
          <w:sz w:val="20"/>
          <w:szCs w:val="20"/>
        </w:rPr>
        <w:t xml:space="preserve">Pooblastilo je sestavni del in priloga ponudbe, s katero se prijavljamo </w:t>
      </w:r>
      <w:r w:rsidR="00A35E98">
        <w:rPr>
          <w:rFonts w:ascii="Arial" w:hAnsi="Arial" w:cs="Arial"/>
          <w:sz w:val="20"/>
          <w:szCs w:val="20"/>
        </w:rPr>
        <w:t xml:space="preserve">na javno naročilo </w:t>
      </w:r>
      <w:r w:rsidR="00B01BAE">
        <w:rPr>
          <w:rFonts w:ascii="Arial" w:hAnsi="Arial" w:cs="Arial"/>
          <w:sz w:val="20"/>
          <w:szCs w:val="20"/>
        </w:rPr>
        <w:t>za storitve mobilne in IP telefonije s širokopasovnimi internetnimi priključki</w:t>
      </w:r>
      <w:r w:rsidR="00E9079D">
        <w:rPr>
          <w:rFonts w:ascii="Arial" w:hAnsi="Arial" w:cs="Arial"/>
          <w:sz w:val="20"/>
          <w:szCs w:val="20"/>
        </w:rPr>
        <w:t xml:space="preserve"> </w:t>
      </w:r>
      <w:r w:rsidR="00A35E98">
        <w:rPr>
          <w:rFonts w:ascii="Arial" w:hAnsi="Arial" w:cs="Arial"/>
          <w:sz w:val="20"/>
          <w:szCs w:val="20"/>
        </w:rPr>
        <w:t>za naročnika Lekarna Ljubljana</w:t>
      </w:r>
      <w:r w:rsidRPr="00E26D30">
        <w:rPr>
          <w:rFonts w:ascii="Arial" w:hAnsi="Arial" w:cs="Arial"/>
          <w:sz w:val="20"/>
          <w:szCs w:val="20"/>
        </w:rPr>
        <w:t>.</w:t>
      </w:r>
    </w:p>
    <w:p w14:paraId="5187722C" w14:textId="77777777" w:rsidR="00E26D30" w:rsidRPr="00E26D30" w:rsidRDefault="00E26D30" w:rsidP="00E26D30">
      <w:pPr>
        <w:spacing w:after="0" w:line="240" w:lineRule="auto"/>
        <w:jc w:val="both"/>
        <w:rPr>
          <w:rFonts w:ascii="Arial" w:hAnsi="Arial" w:cs="Arial"/>
          <w:sz w:val="20"/>
          <w:szCs w:val="20"/>
        </w:rPr>
      </w:pPr>
    </w:p>
    <w:p w14:paraId="5433DED2" w14:textId="77777777" w:rsidR="00E26D30" w:rsidRPr="00E26D30" w:rsidRDefault="00E26D30" w:rsidP="00E26D30">
      <w:pPr>
        <w:pStyle w:val="Glava"/>
        <w:widowControl w:val="0"/>
        <w:tabs>
          <w:tab w:val="right" w:pos="8647"/>
        </w:tabs>
        <w:ind w:left="993"/>
        <w:rPr>
          <w:rFonts w:ascii="Arial" w:hAnsi="Arial" w:cs="Arial"/>
          <w:sz w:val="20"/>
          <w:szCs w:val="20"/>
        </w:rPr>
      </w:pPr>
      <w:r w:rsidRPr="00E26D30">
        <w:rPr>
          <w:rFonts w:ascii="Arial" w:hAnsi="Arial" w:cs="Arial"/>
          <w:sz w:val="20"/>
          <w:szCs w:val="20"/>
        </w:rPr>
        <w:t xml:space="preserve">Ime in priimek zakonitega zastopnika: </w:t>
      </w:r>
      <w:r w:rsidRPr="00E26D30">
        <w:rPr>
          <w:rFonts w:ascii="Arial" w:hAnsi="Arial" w:cs="Arial"/>
          <w:sz w:val="20"/>
          <w:szCs w:val="20"/>
        </w:rPr>
        <w:tab/>
        <w:t>___________________________</w:t>
      </w:r>
    </w:p>
    <w:p w14:paraId="64F7FA26" w14:textId="77777777" w:rsidR="00E26D30" w:rsidRPr="00E26D30" w:rsidRDefault="00E26D30" w:rsidP="00E26D30">
      <w:pPr>
        <w:pStyle w:val="Glava"/>
        <w:widowControl w:val="0"/>
        <w:rPr>
          <w:rFonts w:ascii="Arial" w:hAnsi="Arial" w:cs="Arial"/>
          <w:sz w:val="20"/>
          <w:szCs w:val="20"/>
        </w:rPr>
      </w:pPr>
    </w:p>
    <w:p w14:paraId="1844782C" w14:textId="77777777" w:rsidR="00E26D30" w:rsidRPr="00E26D30" w:rsidRDefault="00E26D30" w:rsidP="00E26D30">
      <w:pPr>
        <w:pStyle w:val="Glava"/>
        <w:widowControl w:val="0"/>
        <w:tabs>
          <w:tab w:val="right" w:pos="8789"/>
        </w:tabs>
        <w:ind w:left="993"/>
        <w:rPr>
          <w:rFonts w:ascii="Arial" w:hAnsi="Arial" w:cs="Arial"/>
          <w:sz w:val="20"/>
          <w:szCs w:val="20"/>
        </w:rPr>
      </w:pPr>
      <w:r w:rsidRPr="00E26D30">
        <w:rPr>
          <w:rFonts w:ascii="Arial" w:hAnsi="Arial" w:cs="Arial"/>
          <w:sz w:val="20"/>
          <w:szCs w:val="20"/>
        </w:rPr>
        <w:t>Podpis zakonitega zastopnika:</w:t>
      </w:r>
      <w:r w:rsidRPr="00E26D30">
        <w:rPr>
          <w:rFonts w:ascii="Arial" w:hAnsi="Arial" w:cs="Arial"/>
          <w:sz w:val="20"/>
          <w:szCs w:val="20"/>
        </w:rPr>
        <w:tab/>
        <w:t xml:space="preserve">        </w:t>
      </w:r>
      <w:r w:rsidR="00AD0171">
        <w:rPr>
          <w:rFonts w:ascii="Arial" w:hAnsi="Arial" w:cs="Arial"/>
          <w:sz w:val="20"/>
          <w:szCs w:val="20"/>
        </w:rPr>
        <w:t xml:space="preserve">    </w:t>
      </w:r>
      <w:r w:rsidRPr="00E26D30">
        <w:rPr>
          <w:rFonts w:ascii="Arial" w:hAnsi="Arial" w:cs="Arial"/>
          <w:sz w:val="20"/>
          <w:szCs w:val="20"/>
        </w:rPr>
        <w:t>___________________________</w:t>
      </w:r>
    </w:p>
    <w:p w14:paraId="15C2E6D6" w14:textId="77777777" w:rsidR="00E26D30" w:rsidRPr="00E26D30" w:rsidRDefault="00E26D30" w:rsidP="00E26D30">
      <w:pPr>
        <w:spacing w:after="0" w:line="240" w:lineRule="auto"/>
        <w:jc w:val="both"/>
        <w:rPr>
          <w:rFonts w:ascii="Arial" w:hAnsi="Arial" w:cs="Arial"/>
          <w:sz w:val="20"/>
          <w:szCs w:val="20"/>
        </w:rPr>
      </w:pPr>
    </w:p>
    <w:p w14:paraId="3331DF9A" w14:textId="77777777" w:rsidR="00E26D30" w:rsidRPr="00E26D30" w:rsidRDefault="00E26D30" w:rsidP="00E26D30">
      <w:pPr>
        <w:spacing w:after="0" w:line="240" w:lineRule="auto"/>
        <w:rPr>
          <w:rFonts w:ascii="Arial" w:hAnsi="Arial" w:cs="Arial"/>
          <w:sz w:val="20"/>
          <w:szCs w:val="20"/>
        </w:rPr>
      </w:pPr>
      <w:r w:rsidRPr="00E26D30">
        <w:rPr>
          <w:rFonts w:ascii="Arial" w:hAnsi="Arial" w:cs="Arial"/>
          <w:sz w:val="20"/>
          <w:szCs w:val="20"/>
        </w:rPr>
        <w:t>V __________________, dne _____________</w:t>
      </w:r>
    </w:p>
    <w:p w14:paraId="1B5BF62F" w14:textId="77777777" w:rsidR="00E26D30" w:rsidRPr="00E26D30" w:rsidRDefault="00E26D30" w:rsidP="00E26D30">
      <w:pPr>
        <w:spacing w:after="0" w:line="240" w:lineRule="auto"/>
        <w:rPr>
          <w:rFonts w:ascii="Arial" w:hAnsi="Arial" w:cs="Arial"/>
          <w:sz w:val="20"/>
          <w:szCs w:val="20"/>
        </w:rPr>
      </w:pPr>
    </w:p>
    <w:p w14:paraId="32001762" w14:textId="77777777" w:rsidR="00E26D30" w:rsidRPr="00D655F4" w:rsidRDefault="00E26D30" w:rsidP="00E26D30">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 xml:space="preserve">(v ponudbi predložiti izjavo za vse zakonite zastopnike ponudnika/partnerja v skupni ponudbi/podizvajalca) </w:t>
      </w:r>
    </w:p>
    <w:p w14:paraId="08BAD2E7" w14:textId="707515A5" w:rsidR="00EF5590" w:rsidRDefault="00E26D30" w:rsidP="00D655F4">
      <w:pPr>
        <w:pBdr>
          <w:top w:val="single" w:sz="4" w:space="1" w:color="A6A6A6" w:themeColor="background1" w:themeShade="A6"/>
        </w:pBdr>
        <w:spacing w:after="0" w:line="240" w:lineRule="auto"/>
        <w:jc w:val="center"/>
        <w:rPr>
          <w:rFonts w:ascii="Arial" w:hAnsi="Arial" w:cs="Arial"/>
          <w:i/>
          <w:smallCaps/>
          <w:color w:val="808080" w:themeColor="background1" w:themeShade="80"/>
          <w:sz w:val="18"/>
          <w:szCs w:val="20"/>
        </w:rPr>
      </w:pPr>
      <w:r w:rsidRPr="00D655F4">
        <w:rPr>
          <w:rFonts w:ascii="Arial" w:hAnsi="Arial" w:cs="Arial"/>
          <w:i/>
          <w:smallCaps/>
          <w:color w:val="808080" w:themeColor="background1" w:themeShade="80"/>
          <w:sz w:val="18"/>
          <w:szCs w:val="20"/>
        </w:rPr>
        <w:t>(za vsakega člana upravnega, vodstvenega ali nadzornega organa posebej)</w:t>
      </w:r>
      <w:r w:rsidR="00EF5590">
        <w:rPr>
          <w:rFonts w:ascii="Arial" w:hAnsi="Arial" w:cs="Arial"/>
          <w:i/>
          <w:smallCaps/>
          <w:color w:val="808080" w:themeColor="background1" w:themeShade="80"/>
          <w:sz w:val="18"/>
          <w:szCs w:val="20"/>
        </w:rPr>
        <w:br w:type="page"/>
      </w:r>
    </w:p>
    <w:p w14:paraId="4796441E" w14:textId="77777777" w:rsidR="000E0F91" w:rsidRPr="00E26D30" w:rsidRDefault="000E0F91" w:rsidP="000E0F91">
      <w:pPr>
        <w:pStyle w:val="Naslov3"/>
        <w:rPr>
          <w:rFonts w:ascii="Arial" w:hAnsi="Arial" w:cs="Arial"/>
        </w:rPr>
      </w:pPr>
      <w:r w:rsidRPr="00E26D30">
        <w:rPr>
          <w:rFonts w:ascii="Arial" w:hAnsi="Arial" w:cs="Arial"/>
        </w:rPr>
        <w:lastRenderedPageBreak/>
        <w:t>Obrazec 4</w:t>
      </w:r>
    </w:p>
    <w:p w14:paraId="6AC00D8F" w14:textId="544899D7"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64D51EE8" w14:textId="77777777"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5F0FA310" w14:textId="77777777" w:rsidR="000E0F91" w:rsidRPr="00E26D30" w:rsidRDefault="000E0F91" w:rsidP="000E0F91">
      <w:pPr>
        <w:spacing w:after="0" w:line="240" w:lineRule="auto"/>
        <w:rPr>
          <w:rFonts w:ascii="Arial" w:hAnsi="Arial" w:cs="Arial"/>
          <w:sz w:val="20"/>
          <w:szCs w:val="20"/>
        </w:rPr>
      </w:pPr>
    </w:p>
    <w:p w14:paraId="75EF9585" w14:textId="77777777" w:rsidR="000E0F91" w:rsidRPr="00E26D30" w:rsidRDefault="000E0F91" w:rsidP="000E0F9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3480110"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C5D6C18"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08D826" w14:textId="77777777" w:rsidR="000E0F91" w:rsidRDefault="000E0F91" w:rsidP="000E0F91">
      <w:pPr>
        <w:spacing w:after="0" w:line="240" w:lineRule="auto"/>
        <w:jc w:val="both"/>
        <w:rPr>
          <w:rFonts w:ascii="Arial" w:hAnsi="Arial" w:cs="Arial"/>
          <w:sz w:val="20"/>
          <w:szCs w:val="20"/>
        </w:rPr>
      </w:pPr>
    </w:p>
    <w:p w14:paraId="1958E4ED" w14:textId="77777777" w:rsidR="000E0F91" w:rsidRPr="00E26D30" w:rsidRDefault="000E0F91" w:rsidP="000E0F91">
      <w:pPr>
        <w:spacing w:after="0" w:line="240" w:lineRule="auto"/>
        <w:jc w:val="both"/>
        <w:rPr>
          <w:rFonts w:ascii="Arial" w:hAnsi="Arial" w:cs="Arial"/>
          <w:sz w:val="20"/>
          <w:szCs w:val="20"/>
        </w:rPr>
      </w:pPr>
    </w:p>
    <w:p w14:paraId="025317A4" w14:textId="77777777" w:rsidR="000E0F91" w:rsidRPr="00E26D30" w:rsidRDefault="000E0F91" w:rsidP="000E0F91">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48BEA341" w14:textId="77777777" w:rsidR="000E0F91" w:rsidRPr="00E26D30" w:rsidRDefault="000E0F91" w:rsidP="000E0F91">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Pr>
          <w:rFonts w:ascii="Arial" w:hAnsi="Arial" w:cs="Arial"/>
          <w:b/>
          <w:sz w:val="20"/>
          <w:szCs w:val="20"/>
        </w:rPr>
        <w:t xml:space="preserve">11. do 17. </w:t>
      </w:r>
      <w:r w:rsidRPr="002F5FE1">
        <w:rPr>
          <w:rFonts w:ascii="Arial" w:hAnsi="Arial" w:cs="Arial"/>
          <w:b/>
          <w:sz w:val="20"/>
          <w:szCs w:val="20"/>
        </w:rPr>
        <w:t>točke 9. člena</w:t>
      </w:r>
      <w:r w:rsidRPr="00E26D30">
        <w:rPr>
          <w:rFonts w:ascii="Arial" w:hAnsi="Arial" w:cs="Arial"/>
          <w:b/>
          <w:sz w:val="20"/>
          <w:szCs w:val="20"/>
        </w:rPr>
        <w:t xml:space="preserve"> </w:t>
      </w:r>
    </w:p>
    <w:p w14:paraId="5489C2B1" w14:textId="16DD912B" w:rsidR="000E0F91" w:rsidRPr="00E26D30" w:rsidRDefault="000E0F91" w:rsidP="000E0F91">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4708-3/2023</w:t>
      </w:r>
      <w:r w:rsidRPr="00E26D30">
        <w:rPr>
          <w:rFonts w:ascii="Arial" w:hAnsi="Arial" w:cs="Arial"/>
          <w:b/>
          <w:sz w:val="20"/>
          <w:szCs w:val="20"/>
        </w:rPr>
        <w:t xml:space="preserve">, z dne </w:t>
      </w:r>
      <w:r w:rsidR="00DE13B3">
        <w:rPr>
          <w:rFonts w:ascii="Arial" w:hAnsi="Arial" w:cs="Arial"/>
          <w:b/>
          <w:sz w:val="20"/>
          <w:szCs w:val="20"/>
        </w:rPr>
        <w:t>16.10.2023</w:t>
      </w:r>
    </w:p>
    <w:p w14:paraId="43FED51F" w14:textId="77777777" w:rsidR="000E0F91" w:rsidRDefault="000E0F91" w:rsidP="000E0F91">
      <w:pPr>
        <w:spacing w:after="0" w:line="240" w:lineRule="auto"/>
        <w:rPr>
          <w:rFonts w:ascii="Arial" w:hAnsi="Arial" w:cs="Arial"/>
          <w:b/>
          <w:sz w:val="20"/>
          <w:szCs w:val="20"/>
        </w:rPr>
      </w:pPr>
    </w:p>
    <w:p w14:paraId="2242D16B" w14:textId="77777777" w:rsidR="000E0F91" w:rsidRPr="000E0F91" w:rsidRDefault="000E0F91" w:rsidP="000E0F91">
      <w:pPr>
        <w:spacing w:after="0" w:line="240" w:lineRule="auto"/>
        <w:rPr>
          <w:rFonts w:ascii="Arial" w:hAnsi="Arial" w:cs="Arial"/>
          <w:bCs/>
          <w:sz w:val="20"/>
          <w:szCs w:val="20"/>
        </w:rPr>
      </w:pPr>
      <w:r w:rsidRPr="000E0F91">
        <w:rPr>
          <w:rFonts w:ascii="Arial" w:hAnsi="Arial" w:cs="Arial"/>
          <w:bCs/>
          <w:sz w:val="20"/>
          <w:szCs w:val="20"/>
        </w:rPr>
        <w:t xml:space="preserve">Izjavljamo da: </w:t>
      </w:r>
    </w:p>
    <w:p w14:paraId="7868B076" w14:textId="77777777" w:rsidR="000E0F91" w:rsidRPr="000E0F91" w:rsidRDefault="000E0F91" w:rsidP="00557E11">
      <w:pPr>
        <w:pStyle w:val="Odstavekseznama"/>
        <w:numPr>
          <w:ilvl w:val="0"/>
          <w:numId w:val="70"/>
        </w:numPr>
        <w:spacing w:before="120" w:after="120"/>
        <w:ind w:left="426" w:hanging="284"/>
        <w:jc w:val="both"/>
        <w:rPr>
          <w:rFonts w:ascii="Arial" w:hAnsi="Arial" w:cs="Arial"/>
          <w:sz w:val="20"/>
          <w:szCs w:val="20"/>
        </w:rPr>
      </w:pPr>
      <w:r w:rsidRPr="000E0F91">
        <w:rPr>
          <w:rFonts w:ascii="Arial" w:hAnsi="Arial" w:cs="Arial"/>
          <w:sz w:val="20"/>
          <w:szCs w:val="20"/>
        </w:rPr>
        <w:t>sprejemamo in izpolnjujemo vse tehnične pogoje in zahteve naročnika navedene v tehničnih zahtevah naročnika in v ostalih delih razpisne dokumentacije;</w:t>
      </w:r>
    </w:p>
    <w:p w14:paraId="6346A0B7" w14:textId="77777777" w:rsidR="000E0F91" w:rsidRPr="000E0F91" w:rsidRDefault="000E0F91" w:rsidP="00557E11">
      <w:pPr>
        <w:pStyle w:val="Odstavekseznama"/>
        <w:numPr>
          <w:ilvl w:val="0"/>
          <w:numId w:val="70"/>
        </w:numPr>
        <w:spacing w:before="120" w:after="120"/>
        <w:ind w:left="426" w:hanging="284"/>
        <w:jc w:val="both"/>
        <w:rPr>
          <w:rFonts w:ascii="Arial" w:hAnsi="Arial" w:cs="Arial"/>
          <w:sz w:val="20"/>
          <w:szCs w:val="20"/>
        </w:rPr>
      </w:pPr>
      <w:r w:rsidRPr="000E0F91">
        <w:rPr>
          <w:rFonts w:ascii="Arial" w:hAnsi="Arial" w:cs="Arial"/>
          <w:sz w:val="20"/>
          <w:szCs w:val="20"/>
        </w:rPr>
        <w:t>zagotavljamo fiksno mobilno konvergenco, kar poleg brezplačnih klicev znotraj fiksnega in mobilnega omrežja naročnika (klici iz fiksne na fiksno, fiksne na mobilno, mobilne na fiksno in mobilne na mobilno številko naročnika) pomeni tudi klicanje po kratkih internih številkah;</w:t>
      </w:r>
    </w:p>
    <w:p w14:paraId="27908471" w14:textId="77777777" w:rsidR="000E0F91" w:rsidRDefault="000E0F91" w:rsidP="00557E11">
      <w:pPr>
        <w:pStyle w:val="Odstavekseznama"/>
        <w:numPr>
          <w:ilvl w:val="0"/>
          <w:numId w:val="70"/>
        </w:numPr>
        <w:spacing w:before="120" w:after="120"/>
        <w:ind w:left="426" w:hanging="284"/>
        <w:jc w:val="both"/>
        <w:rPr>
          <w:rFonts w:ascii="Arial" w:hAnsi="Arial" w:cs="Arial"/>
          <w:sz w:val="20"/>
          <w:szCs w:val="20"/>
        </w:rPr>
      </w:pPr>
      <w:r w:rsidRPr="000E0F91">
        <w:rPr>
          <w:rFonts w:ascii="Arial" w:hAnsi="Arial" w:cs="Arial"/>
          <w:sz w:val="20"/>
          <w:szCs w:val="20"/>
        </w:rPr>
        <w:t>razpolagamo z zadostnimi kadrovskimi in tehničnimi kapacitetami za izvedbo naročila</w:t>
      </w:r>
      <w:r>
        <w:rPr>
          <w:rFonts w:ascii="Arial" w:hAnsi="Arial" w:cs="Arial"/>
          <w:sz w:val="20"/>
          <w:szCs w:val="20"/>
        </w:rPr>
        <w:t>, da izkazujemo s priloženim seznamom zaposlenih;</w:t>
      </w:r>
    </w:p>
    <w:p w14:paraId="6E35B578" w14:textId="77777777" w:rsidR="000E0F91" w:rsidRDefault="000E0F91" w:rsidP="00557E11">
      <w:pPr>
        <w:pStyle w:val="Odstavekseznama"/>
        <w:numPr>
          <w:ilvl w:val="0"/>
          <w:numId w:val="70"/>
        </w:numPr>
        <w:spacing w:before="120" w:after="120"/>
        <w:ind w:left="426" w:hanging="284"/>
        <w:jc w:val="both"/>
        <w:rPr>
          <w:rFonts w:ascii="Arial" w:hAnsi="Arial" w:cs="Arial"/>
          <w:sz w:val="20"/>
          <w:szCs w:val="20"/>
        </w:rPr>
      </w:pPr>
      <w:r w:rsidRPr="000E0F91">
        <w:rPr>
          <w:rFonts w:ascii="Arial" w:hAnsi="Arial" w:cs="Arial"/>
          <w:sz w:val="20"/>
          <w:szCs w:val="20"/>
        </w:rPr>
        <w:t>se strinjamo, da naročnik lahko spremeni v razpisu naveden obseg storitev in količine blaga;</w:t>
      </w:r>
    </w:p>
    <w:p w14:paraId="1D7FB54E" w14:textId="77777777" w:rsidR="000E0F91" w:rsidRDefault="000E0F91" w:rsidP="00557E11">
      <w:pPr>
        <w:pStyle w:val="Odstavekseznama"/>
        <w:numPr>
          <w:ilvl w:val="0"/>
          <w:numId w:val="70"/>
        </w:numPr>
        <w:spacing w:before="120" w:after="120"/>
        <w:ind w:left="426" w:hanging="284"/>
        <w:jc w:val="both"/>
        <w:rPr>
          <w:rFonts w:ascii="Arial" w:hAnsi="Arial" w:cs="Arial"/>
          <w:sz w:val="20"/>
          <w:szCs w:val="20"/>
        </w:rPr>
      </w:pPr>
      <w:r w:rsidRPr="000E0F91">
        <w:rPr>
          <w:rFonts w:ascii="Arial" w:hAnsi="Arial" w:cs="Arial"/>
          <w:sz w:val="20"/>
          <w:szCs w:val="20"/>
        </w:rPr>
        <w:t>ima</w:t>
      </w:r>
      <w:r>
        <w:rPr>
          <w:rFonts w:ascii="Arial" w:hAnsi="Arial" w:cs="Arial"/>
          <w:sz w:val="20"/>
          <w:szCs w:val="20"/>
        </w:rPr>
        <w:t>mo</w:t>
      </w:r>
      <w:r w:rsidRPr="000E0F91">
        <w:rPr>
          <w:rFonts w:ascii="Arial" w:hAnsi="Arial" w:cs="Arial"/>
          <w:sz w:val="20"/>
          <w:szCs w:val="20"/>
        </w:rPr>
        <w:t xml:space="preserve"> sklenjene pogodbe z vsaj enim operaterjem v vseh državah EU</w:t>
      </w:r>
      <w:r>
        <w:rPr>
          <w:rFonts w:ascii="Arial" w:hAnsi="Arial" w:cs="Arial"/>
          <w:sz w:val="20"/>
          <w:szCs w:val="20"/>
        </w:rPr>
        <w:t>;</w:t>
      </w:r>
    </w:p>
    <w:p w14:paraId="475B3CCA" w14:textId="77777777" w:rsidR="000E0F91" w:rsidRDefault="000E0F91" w:rsidP="00557E11">
      <w:pPr>
        <w:pStyle w:val="Odstavekseznama"/>
        <w:numPr>
          <w:ilvl w:val="0"/>
          <w:numId w:val="70"/>
        </w:numPr>
        <w:spacing w:before="120" w:after="120"/>
        <w:ind w:left="426" w:hanging="284"/>
        <w:jc w:val="both"/>
        <w:rPr>
          <w:rFonts w:ascii="Arial" w:hAnsi="Arial" w:cs="Arial"/>
          <w:sz w:val="20"/>
          <w:szCs w:val="20"/>
        </w:rPr>
      </w:pPr>
      <w:r w:rsidRPr="000E0F91">
        <w:rPr>
          <w:rFonts w:ascii="Arial" w:hAnsi="Arial" w:cs="Arial"/>
          <w:sz w:val="20"/>
          <w:szCs w:val="20"/>
        </w:rPr>
        <w:t>zagotavljamo najmanj 95% pokritost prebivalstva na področju Republike Slovenije s signalom za GSM;</w:t>
      </w:r>
    </w:p>
    <w:p w14:paraId="1237E7DA" w14:textId="77777777" w:rsidR="000E0F91" w:rsidRPr="000E0F91" w:rsidRDefault="000E0F91" w:rsidP="00557E11">
      <w:pPr>
        <w:pStyle w:val="Odstavekseznama"/>
        <w:numPr>
          <w:ilvl w:val="0"/>
          <w:numId w:val="70"/>
        </w:numPr>
        <w:spacing w:before="120" w:after="120"/>
        <w:ind w:left="426" w:hanging="284"/>
        <w:jc w:val="both"/>
        <w:rPr>
          <w:rFonts w:ascii="Arial" w:hAnsi="Arial" w:cs="Arial"/>
          <w:sz w:val="20"/>
          <w:szCs w:val="20"/>
        </w:rPr>
      </w:pPr>
      <w:r w:rsidRPr="000E0F91">
        <w:rPr>
          <w:rFonts w:ascii="Arial" w:hAnsi="Arial" w:cs="Arial"/>
          <w:sz w:val="20"/>
          <w:szCs w:val="20"/>
        </w:rPr>
        <w:t>zagotavlja</w:t>
      </w:r>
      <w:r>
        <w:rPr>
          <w:rFonts w:ascii="Arial" w:hAnsi="Arial" w:cs="Arial"/>
          <w:sz w:val="20"/>
          <w:szCs w:val="20"/>
        </w:rPr>
        <w:t>mo</w:t>
      </w:r>
      <w:r w:rsidRPr="000E0F91">
        <w:rPr>
          <w:rFonts w:ascii="Arial" w:hAnsi="Arial" w:cs="Arial"/>
          <w:sz w:val="20"/>
          <w:szCs w:val="20"/>
        </w:rPr>
        <w:t xml:space="preserve"> najmanj 93% pokritost ozemlja Republike Slovenije s signalom LTE/4G+ ADVANCED (v nadaljevanju: LTE/4G).</w:t>
      </w:r>
    </w:p>
    <w:p w14:paraId="05C66134" w14:textId="77777777" w:rsidR="000E0F91" w:rsidRPr="000E0F91" w:rsidRDefault="000E0F91" w:rsidP="000E0F91">
      <w:pPr>
        <w:spacing w:after="0" w:line="240" w:lineRule="auto"/>
        <w:jc w:val="both"/>
        <w:rPr>
          <w:rFonts w:ascii="Arial" w:hAnsi="Arial" w:cs="Arial"/>
          <w:sz w:val="20"/>
          <w:szCs w:val="20"/>
        </w:rPr>
      </w:pPr>
    </w:p>
    <w:p w14:paraId="268BB48D" w14:textId="77777777" w:rsidR="000E0F91" w:rsidRDefault="000E0F91" w:rsidP="000E0F91">
      <w:pPr>
        <w:spacing w:after="0" w:line="240" w:lineRule="auto"/>
        <w:jc w:val="both"/>
        <w:rPr>
          <w:rFonts w:ascii="Arial" w:hAnsi="Arial" w:cs="Arial"/>
          <w:sz w:val="20"/>
          <w:szCs w:val="20"/>
        </w:rPr>
      </w:pPr>
    </w:p>
    <w:p w14:paraId="589A4296" w14:textId="77777777" w:rsidR="000E0F91" w:rsidRDefault="000E0F91" w:rsidP="000E0F91">
      <w:pPr>
        <w:spacing w:after="0" w:line="240" w:lineRule="auto"/>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p>
    <w:p w14:paraId="30F96BA1" w14:textId="77777777" w:rsidR="000E0F91" w:rsidRDefault="000E0F91" w:rsidP="000E0F91">
      <w:pPr>
        <w:spacing w:after="0" w:line="240" w:lineRule="auto"/>
        <w:jc w:val="both"/>
        <w:rPr>
          <w:rFonts w:ascii="Arial" w:hAnsi="Arial" w:cs="Arial"/>
          <w:sz w:val="20"/>
          <w:szCs w:val="20"/>
        </w:rPr>
      </w:pPr>
    </w:p>
    <w:p w14:paraId="6BA2D1FB" w14:textId="77777777" w:rsidR="000E0F91" w:rsidRDefault="000E0F91" w:rsidP="000E0F91">
      <w:pPr>
        <w:spacing w:after="0" w:line="240" w:lineRule="auto"/>
        <w:jc w:val="both"/>
        <w:rPr>
          <w:rFonts w:ascii="Arial" w:hAnsi="Arial" w:cs="Arial"/>
          <w:sz w:val="20"/>
          <w:szCs w:val="20"/>
        </w:rPr>
      </w:pPr>
    </w:p>
    <w:p w14:paraId="605E89DC" w14:textId="77777777" w:rsidR="000E0F91" w:rsidRPr="00E26D30" w:rsidRDefault="000E0F91" w:rsidP="000E0F91">
      <w:pPr>
        <w:spacing w:after="0" w:line="240" w:lineRule="auto"/>
        <w:jc w:val="both"/>
        <w:rPr>
          <w:rFonts w:ascii="Arial" w:hAnsi="Arial" w:cs="Arial"/>
          <w:sz w:val="20"/>
          <w:szCs w:val="20"/>
        </w:rPr>
      </w:pPr>
    </w:p>
    <w:p w14:paraId="25DBAA8B" w14:textId="77777777" w:rsidR="000E0F91" w:rsidRPr="00E26D30" w:rsidRDefault="000E0F91" w:rsidP="000E0F91">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772A665E" w14:textId="77777777" w:rsidR="000E0F91" w:rsidRPr="00E26D30" w:rsidRDefault="000E0F91" w:rsidP="000E0F91">
      <w:pPr>
        <w:spacing w:after="0" w:line="240" w:lineRule="auto"/>
        <w:jc w:val="right"/>
        <w:rPr>
          <w:rFonts w:ascii="Arial" w:hAnsi="Arial" w:cs="Arial"/>
          <w:sz w:val="20"/>
          <w:szCs w:val="20"/>
        </w:rPr>
      </w:pPr>
    </w:p>
    <w:p w14:paraId="30A6161E" w14:textId="77777777" w:rsidR="000E0F91" w:rsidRDefault="000E0F91" w:rsidP="000E0F9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6EAB3B03" w14:textId="77777777" w:rsidR="000E0F91" w:rsidRDefault="000E0F91" w:rsidP="000E0F91">
      <w:pPr>
        <w:spacing w:after="0" w:line="240" w:lineRule="auto"/>
        <w:rPr>
          <w:rFonts w:ascii="Arial" w:hAnsi="Arial" w:cs="Arial"/>
          <w:sz w:val="20"/>
          <w:szCs w:val="20"/>
        </w:rPr>
      </w:pPr>
    </w:p>
    <w:p w14:paraId="3A03D22F" w14:textId="77777777" w:rsidR="000E0F91" w:rsidRDefault="000E0F91" w:rsidP="000E0F91">
      <w:pPr>
        <w:spacing w:after="0" w:line="240" w:lineRule="auto"/>
        <w:rPr>
          <w:rFonts w:ascii="Arial" w:hAnsi="Arial" w:cs="Arial"/>
          <w:sz w:val="20"/>
          <w:szCs w:val="20"/>
        </w:rPr>
      </w:pPr>
    </w:p>
    <w:p w14:paraId="3FA324B9" w14:textId="77777777" w:rsidR="000E0F91" w:rsidRDefault="000E0F91" w:rsidP="000E0F91">
      <w:pPr>
        <w:spacing w:after="0" w:line="240" w:lineRule="auto"/>
        <w:rPr>
          <w:rFonts w:ascii="Arial" w:hAnsi="Arial" w:cs="Arial"/>
          <w:sz w:val="20"/>
          <w:szCs w:val="20"/>
        </w:rPr>
      </w:pPr>
    </w:p>
    <w:p w14:paraId="70C4AA44" w14:textId="77777777" w:rsidR="000E0F91" w:rsidRDefault="000E0F91" w:rsidP="000E0F91">
      <w:pPr>
        <w:spacing w:after="0" w:line="240" w:lineRule="auto"/>
        <w:rPr>
          <w:rFonts w:ascii="Arial" w:hAnsi="Arial" w:cs="Arial"/>
          <w:sz w:val="20"/>
          <w:szCs w:val="20"/>
        </w:rPr>
      </w:pPr>
    </w:p>
    <w:p w14:paraId="43C4E378" w14:textId="77777777" w:rsidR="000E0F91" w:rsidRDefault="000E0F91" w:rsidP="000E0F91">
      <w:pPr>
        <w:spacing w:after="0" w:line="240" w:lineRule="auto"/>
        <w:rPr>
          <w:rFonts w:ascii="Arial" w:hAnsi="Arial" w:cs="Arial"/>
          <w:sz w:val="20"/>
          <w:szCs w:val="20"/>
        </w:rPr>
      </w:pPr>
    </w:p>
    <w:p w14:paraId="73575AAB" w14:textId="77777777" w:rsidR="000E0F91" w:rsidRDefault="000E0F91" w:rsidP="000E0F91">
      <w:pPr>
        <w:spacing w:after="0" w:line="240" w:lineRule="auto"/>
        <w:rPr>
          <w:rFonts w:ascii="Arial" w:hAnsi="Arial" w:cs="Arial"/>
          <w:sz w:val="20"/>
          <w:szCs w:val="20"/>
        </w:rPr>
      </w:pPr>
    </w:p>
    <w:p w14:paraId="793E376C" w14:textId="0110B768" w:rsidR="000E0F91" w:rsidRPr="000E0F91" w:rsidRDefault="000E0F91" w:rsidP="000E0F91">
      <w:pPr>
        <w:widowControl/>
        <w:pBdr>
          <w:top w:val="single" w:sz="4" w:space="1" w:color="00B050"/>
          <w:bottom w:val="single" w:sz="4" w:space="1" w:color="00B050"/>
        </w:pBdr>
        <w:spacing w:before="60" w:after="0" w:line="240" w:lineRule="auto"/>
        <w:jc w:val="center"/>
        <w:rPr>
          <w:rFonts w:ascii="Arial" w:eastAsia="Courier New" w:hAnsi="Arial" w:cs="Arial"/>
          <w:smallCaps/>
          <w:color w:val="00B050"/>
          <w:sz w:val="20"/>
          <w:szCs w:val="20"/>
          <w:lang w:eastAsia="sl-SI"/>
        </w:rPr>
      </w:pPr>
      <w:r w:rsidRPr="000E0F91">
        <w:rPr>
          <w:rFonts w:ascii="Arial" w:eastAsia="Times New Roman" w:hAnsi="Arial" w:cs="Arial"/>
          <w:smallCaps/>
          <w:color w:val="00B050"/>
          <w:sz w:val="18"/>
          <w:szCs w:val="18"/>
        </w:rPr>
        <w:t xml:space="preserve">Za izkazovanje razpisnega pogoja iz 13. točke 9. člena Navodil ponudnikom za izdelavo ponudbe, ki so sestavni del dokumentacije št. 4708-3/2023, z dne </w:t>
      </w:r>
      <w:r w:rsidR="00DE13B3">
        <w:rPr>
          <w:rFonts w:ascii="Arial" w:eastAsia="Times New Roman" w:hAnsi="Arial" w:cs="Arial"/>
          <w:smallCaps/>
          <w:color w:val="00B050"/>
          <w:sz w:val="18"/>
          <w:szCs w:val="18"/>
        </w:rPr>
        <w:t>16.10.2023</w:t>
      </w:r>
      <w:r w:rsidRPr="000E0F91">
        <w:rPr>
          <w:rFonts w:ascii="Arial" w:eastAsia="Times New Roman" w:hAnsi="Arial" w:cs="Arial"/>
          <w:smallCaps/>
          <w:color w:val="00B050"/>
          <w:sz w:val="18"/>
          <w:szCs w:val="18"/>
        </w:rPr>
        <w:t xml:space="preserve"> obrazcu 4 prilagamo seznam najmanj 10-ih zaposlenih, ki so strokovnjaki za najmanj eno področje storitev, ki so predmet naročila.</w:t>
      </w:r>
    </w:p>
    <w:p w14:paraId="62E11A40" w14:textId="77777777" w:rsidR="000E0F91" w:rsidRDefault="000E0F91" w:rsidP="000E0F91">
      <w:pPr>
        <w:spacing w:after="0" w:line="240" w:lineRule="auto"/>
        <w:rPr>
          <w:rFonts w:ascii="Arial" w:hAnsi="Arial" w:cs="Arial"/>
          <w:sz w:val="20"/>
          <w:szCs w:val="20"/>
        </w:rPr>
      </w:pPr>
    </w:p>
    <w:p w14:paraId="70B8F85E" w14:textId="77777777" w:rsidR="000E0F91" w:rsidRDefault="000E0F91" w:rsidP="000E0F91">
      <w:pPr>
        <w:spacing w:after="0" w:line="240" w:lineRule="auto"/>
        <w:rPr>
          <w:rFonts w:ascii="Arial" w:hAnsi="Arial" w:cs="Arial"/>
          <w:sz w:val="20"/>
          <w:szCs w:val="20"/>
        </w:rPr>
      </w:pPr>
      <w:r>
        <w:rPr>
          <w:rFonts w:ascii="Arial" w:hAnsi="Arial" w:cs="Arial"/>
          <w:sz w:val="20"/>
          <w:szCs w:val="20"/>
        </w:rPr>
        <w:br w:type="page"/>
      </w:r>
    </w:p>
    <w:p w14:paraId="3A0B2498" w14:textId="2795F78B" w:rsidR="000E0F91" w:rsidRPr="00E26D30" w:rsidRDefault="000E0F91" w:rsidP="000E0F91">
      <w:pPr>
        <w:pStyle w:val="Naslov3"/>
        <w:rPr>
          <w:rFonts w:ascii="Arial" w:hAnsi="Arial" w:cs="Arial"/>
        </w:rPr>
      </w:pPr>
      <w:r w:rsidRPr="00E26D30">
        <w:rPr>
          <w:rFonts w:ascii="Arial" w:hAnsi="Arial" w:cs="Arial"/>
        </w:rPr>
        <w:lastRenderedPageBreak/>
        <w:t>Obrazec 4</w:t>
      </w:r>
      <w:r>
        <w:rPr>
          <w:rFonts w:ascii="Arial" w:hAnsi="Arial" w:cs="Arial"/>
        </w:rPr>
        <w:t>a – opcija 1</w:t>
      </w:r>
    </w:p>
    <w:p w14:paraId="5887B49B" w14:textId="5F73525F"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692892E5" w14:textId="77777777"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54984D4E" w14:textId="77777777" w:rsidR="000E0F91" w:rsidRPr="00E26D30" w:rsidRDefault="000E0F91" w:rsidP="000E0F91">
      <w:pPr>
        <w:spacing w:after="0" w:line="240" w:lineRule="auto"/>
        <w:rPr>
          <w:rFonts w:ascii="Arial" w:hAnsi="Arial" w:cs="Arial"/>
          <w:sz w:val="20"/>
          <w:szCs w:val="20"/>
        </w:rPr>
      </w:pPr>
    </w:p>
    <w:p w14:paraId="71DA9BAC" w14:textId="77777777" w:rsidR="000E0F91" w:rsidRPr="00E26D30" w:rsidRDefault="000E0F91" w:rsidP="000E0F9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6A931CBA"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8C20688"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368145A8" w14:textId="77777777" w:rsidR="000E0F91" w:rsidRDefault="000E0F91" w:rsidP="000E0F91">
      <w:pPr>
        <w:spacing w:after="0" w:line="240" w:lineRule="auto"/>
        <w:jc w:val="both"/>
        <w:rPr>
          <w:rFonts w:ascii="Arial" w:hAnsi="Arial" w:cs="Arial"/>
          <w:sz w:val="20"/>
          <w:szCs w:val="20"/>
        </w:rPr>
      </w:pPr>
    </w:p>
    <w:p w14:paraId="185A04FE" w14:textId="77777777" w:rsidR="000E0F91" w:rsidRPr="00E26D30" w:rsidRDefault="000E0F91" w:rsidP="000E0F91">
      <w:pPr>
        <w:spacing w:after="0" w:line="240" w:lineRule="auto"/>
        <w:jc w:val="both"/>
        <w:rPr>
          <w:rFonts w:ascii="Arial" w:hAnsi="Arial" w:cs="Arial"/>
          <w:sz w:val="20"/>
          <w:szCs w:val="20"/>
        </w:rPr>
      </w:pPr>
    </w:p>
    <w:p w14:paraId="507E3846" w14:textId="77777777" w:rsidR="000E0F91" w:rsidRPr="00E26D30" w:rsidRDefault="000E0F91" w:rsidP="000E0F91">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1541B185" w14:textId="78ED2F31" w:rsidR="000E0F91" w:rsidRPr="00E26D30" w:rsidRDefault="000E0F91" w:rsidP="000E0F91">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Pr>
          <w:rFonts w:ascii="Arial" w:hAnsi="Arial" w:cs="Arial"/>
          <w:b/>
          <w:sz w:val="20"/>
          <w:szCs w:val="20"/>
        </w:rPr>
        <w:t xml:space="preserve">18. </w:t>
      </w:r>
      <w:r w:rsidRPr="002F5FE1">
        <w:rPr>
          <w:rFonts w:ascii="Arial" w:hAnsi="Arial" w:cs="Arial"/>
          <w:b/>
          <w:sz w:val="20"/>
          <w:szCs w:val="20"/>
        </w:rPr>
        <w:t>točke 9. člena</w:t>
      </w:r>
      <w:r w:rsidRPr="00E26D30">
        <w:rPr>
          <w:rFonts w:ascii="Arial" w:hAnsi="Arial" w:cs="Arial"/>
          <w:b/>
          <w:sz w:val="20"/>
          <w:szCs w:val="20"/>
        </w:rPr>
        <w:t xml:space="preserve"> </w:t>
      </w:r>
    </w:p>
    <w:p w14:paraId="1443F7DD" w14:textId="3C05B179" w:rsidR="000E0F91" w:rsidRPr="00E26D30" w:rsidRDefault="000E0F91" w:rsidP="000E0F91">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4708-3/2023</w:t>
      </w:r>
      <w:r w:rsidRPr="00E26D30">
        <w:rPr>
          <w:rFonts w:ascii="Arial" w:hAnsi="Arial" w:cs="Arial"/>
          <w:b/>
          <w:sz w:val="20"/>
          <w:szCs w:val="20"/>
        </w:rPr>
        <w:t xml:space="preserve">, z dne </w:t>
      </w:r>
      <w:r w:rsidR="00DE13B3">
        <w:rPr>
          <w:rFonts w:ascii="Arial" w:hAnsi="Arial" w:cs="Arial"/>
          <w:b/>
          <w:sz w:val="20"/>
          <w:szCs w:val="20"/>
        </w:rPr>
        <w:t>16.10.2023</w:t>
      </w:r>
    </w:p>
    <w:p w14:paraId="0E8883C6" w14:textId="77777777" w:rsidR="000E0F91" w:rsidRDefault="000E0F91" w:rsidP="000E0F91">
      <w:pPr>
        <w:spacing w:after="0" w:line="240" w:lineRule="auto"/>
        <w:rPr>
          <w:rFonts w:ascii="Arial" w:hAnsi="Arial" w:cs="Arial"/>
          <w:b/>
          <w:sz w:val="20"/>
          <w:szCs w:val="20"/>
        </w:rPr>
      </w:pPr>
    </w:p>
    <w:p w14:paraId="753CBC9F" w14:textId="77777777" w:rsidR="000E0F91" w:rsidRDefault="000E0F91" w:rsidP="000E0F91">
      <w:pPr>
        <w:spacing w:after="0" w:line="240" w:lineRule="auto"/>
        <w:jc w:val="both"/>
        <w:rPr>
          <w:rFonts w:ascii="Arial" w:hAnsi="Arial" w:cs="Arial"/>
          <w:sz w:val="20"/>
          <w:szCs w:val="20"/>
        </w:rPr>
      </w:pPr>
    </w:p>
    <w:p w14:paraId="1793AAB8" w14:textId="77777777" w:rsidR="000E0F91" w:rsidRDefault="000E0F91" w:rsidP="000E0F91">
      <w:pPr>
        <w:spacing w:after="0" w:line="240" w:lineRule="auto"/>
        <w:jc w:val="both"/>
        <w:rPr>
          <w:rFonts w:ascii="Arial" w:hAnsi="Arial" w:cs="Arial"/>
          <w:sz w:val="20"/>
          <w:szCs w:val="20"/>
        </w:rPr>
      </w:pPr>
    </w:p>
    <w:p w14:paraId="4FBF2CE7" w14:textId="77777777" w:rsidR="000E0F91" w:rsidRDefault="000E0F91" w:rsidP="000E0F91">
      <w:pPr>
        <w:spacing w:after="0" w:line="240" w:lineRule="auto"/>
        <w:jc w:val="both"/>
        <w:rPr>
          <w:rFonts w:ascii="Arial" w:hAnsi="Arial" w:cs="Arial"/>
          <w:sz w:val="20"/>
          <w:szCs w:val="20"/>
        </w:rPr>
      </w:pPr>
    </w:p>
    <w:p w14:paraId="021B1D11" w14:textId="170902DA" w:rsidR="000E0F91" w:rsidRPr="000E0F91" w:rsidRDefault="000E0F91" w:rsidP="000E0F91">
      <w:pPr>
        <w:spacing w:after="0" w:line="240" w:lineRule="auto"/>
        <w:jc w:val="both"/>
        <w:rPr>
          <w:rFonts w:ascii="Arial" w:hAnsi="Arial" w:cs="Arial"/>
          <w:sz w:val="20"/>
          <w:szCs w:val="20"/>
        </w:rPr>
      </w:pPr>
      <w:r w:rsidRPr="000E0F91">
        <w:rPr>
          <w:rFonts w:ascii="Arial" w:hAnsi="Arial" w:cs="Arial"/>
          <w:sz w:val="20"/>
          <w:szCs w:val="20"/>
        </w:rPr>
        <w:t xml:space="preserve">Izjavljamo, da bomo na zahtevo naročnika predhodna pogodbena razmerja prekinili brez kakršnih koli odškodninskih zahtevkov in morebitnih drugih negativnih posledic za naročnika, ki bi sicer izhajale ali bile v zvezi s temi razmerji najkasneje v roku 30-ih dni od datuma podpisa pogodbe z izbranim ponudnikom na podlagi oddanega predmetnega naročila. </w:t>
      </w:r>
    </w:p>
    <w:p w14:paraId="6536C055" w14:textId="77777777" w:rsidR="000E0F91" w:rsidRPr="000E0F91" w:rsidRDefault="000E0F91" w:rsidP="000E0F91">
      <w:pPr>
        <w:spacing w:after="0" w:line="240" w:lineRule="auto"/>
        <w:jc w:val="both"/>
        <w:rPr>
          <w:rFonts w:ascii="Arial" w:hAnsi="Arial" w:cs="Arial"/>
          <w:sz w:val="20"/>
          <w:szCs w:val="20"/>
        </w:rPr>
      </w:pPr>
    </w:p>
    <w:p w14:paraId="08F86715" w14:textId="1B33EA41" w:rsidR="000E0F91" w:rsidRDefault="000E0F91" w:rsidP="000E0F91">
      <w:pPr>
        <w:spacing w:after="0" w:line="240" w:lineRule="auto"/>
        <w:jc w:val="both"/>
        <w:rPr>
          <w:rFonts w:ascii="Arial" w:hAnsi="Arial" w:cs="Arial"/>
          <w:sz w:val="20"/>
          <w:szCs w:val="20"/>
        </w:rPr>
      </w:pPr>
      <w:r w:rsidRPr="000E0F91">
        <w:rPr>
          <w:rFonts w:ascii="Arial" w:hAnsi="Arial" w:cs="Arial"/>
          <w:sz w:val="20"/>
          <w:szCs w:val="20"/>
        </w:rPr>
        <w:t>V primeru, da bo naročnik z nami kot najugodnejšim ponudnikom sklenil pogodbo, bomo prekinili predhodna naročniška razmerja in sklenili nova najkasneje v 30-ih dneh po sklenitvi pogodbe v predmetnem postopku naročila</w:t>
      </w:r>
    </w:p>
    <w:p w14:paraId="1AAD9667" w14:textId="77777777" w:rsidR="000E0F91" w:rsidRDefault="000E0F91" w:rsidP="000E0F91">
      <w:pPr>
        <w:spacing w:after="0" w:line="240" w:lineRule="auto"/>
        <w:jc w:val="both"/>
        <w:rPr>
          <w:rFonts w:ascii="Arial" w:hAnsi="Arial" w:cs="Arial"/>
          <w:sz w:val="20"/>
          <w:szCs w:val="20"/>
        </w:rPr>
      </w:pPr>
    </w:p>
    <w:p w14:paraId="276AAC9F" w14:textId="77777777" w:rsidR="000E0F91" w:rsidRDefault="000E0F91" w:rsidP="000E0F91">
      <w:pPr>
        <w:spacing w:after="0" w:line="240" w:lineRule="auto"/>
        <w:jc w:val="both"/>
        <w:rPr>
          <w:rFonts w:ascii="Arial" w:hAnsi="Arial" w:cs="Arial"/>
          <w:sz w:val="20"/>
          <w:szCs w:val="20"/>
        </w:rPr>
      </w:pPr>
    </w:p>
    <w:p w14:paraId="6E132AF2" w14:textId="77777777" w:rsidR="000E0F91" w:rsidRDefault="000E0F91" w:rsidP="000E0F91">
      <w:pPr>
        <w:spacing w:after="0" w:line="240" w:lineRule="auto"/>
        <w:jc w:val="both"/>
        <w:rPr>
          <w:rFonts w:ascii="Arial" w:hAnsi="Arial" w:cs="Arial"/>
          <w:sz w:val="20"/>
          <w:szCs w:val="20"/>
        </w:rPr>
      </w:pPr>
    </w:p>
    <w:p w14:paraId="343708FE" w14:textId="77777777" w:rsidR="000E0F91" w:rsidRDefault="000E0F91" w:rsidP="000E0F91">
      <w:pPr>
        <w:spacing w:after="0" w:line="240" w:lineRule="auto"/>
        <w:jc w:val="both"/>
        <w:rPr>
          <w:rFonts w:ascii="Arial" w:hAnsi="Arial" w:cs="Arial"/>
          <w:sz w:val="20"/>
          <w:szCs w:val="20"/>
        </w:rPr>
      </w:pPr>
    </w:p>
    <w:p w14:paraId="221083BA" w14:textId="77777777" w:rsidR="000E0F91" w:rsidRDefault="000E0F91" w:rsidP="000E0F91">
      <w:pPr>
        <w:spacing w:after="0" w:line="240" w:lineRule="auto"/>
        <w:jc w:val="both"/>
        <w:rPr>
          <w:rFonts w:ascii="Arial" w:hAnsi="Arial" w:cs="Arial"/>
          <w:sz w:val="20"/>
          <w:szCs w:val="20"/>
        </w:rPr>
      </w:pPr>
    </w:p>
    <w:p w14:paraId="305965D6" w14:textId="77777777" w:rsidR="000E0F91" w:rsidRDefault="000E0F91" w:rsidP="000E0F91">
      <w:pPr>
        <w:spacing w:after="0" w:line="240" w:lineRule="auto"/>
        <w:jc w:val="both"/>
        <w:rPr>
          <w:rFonts w:ascii="Arial" w:hAnsi="Arial" w:cs="Arial"/>
          <w:sz w:val="20"/>
          <w:szCs w:val="20"/>
        </w:rPr>
      </w:pPr>
    </w:p>
    <w:p w14:paraId="3C975676" w14:textId="6E9A4BC3" w:rsidR="000E0F91" w:rsidRDefault="000E0F91" w:rsidP="000E0F91">
      <w:pPr>
        <w:spacing w:after="0" w:line="240" w:lineRule="auto"/>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p>
    <w:p w14:paraId="14DCD1CC" w14:textId="77777777" w:rsidR="000E0F91" w:rsidRDefault="000E0F91" w:rsidP="000E0F91">
      <w:pPr>
        <w:spacing w:after="0" w:line="240" w:lineRule="auto"/>
        <w:jc w:val="both"/>
        <w:rPr>
          <w:rFonts w:ascii="Arial" w:hAnsi="Arial" w:cs="Arial"/>
          <w:sz w:val="20"/>
          <w:szCs w:val="20"/>
        </w:rPr>
      </w:pPr>
    </w:p>
    <w:p w14:paraId="76694C48" w14:textId="77777777" w:rsidR="000E0F91" w:rsidRDefault="000E0F91" w:rsidP="000E0F91">
      <w:pPr>
        <w:spacing w:after="0" w:line="240" w:lineRule="auto"/>
        <w:jc w:val="both"/>
        <w:rPr>
          <w:rFonts w:ascii="Arial" w:hAnsi="Arial" w:cs="Arial"/>
          <w:sz w:val="20"/>
          <w:szCs w:val="20"/>
        </w:rPr>
      </w:pPr>
    </w:p>
    <w:p w14:paraId="40A069CE" w14:textId="77777777" w:rsidR="000E0F91" w:rsidRPr="00E26D30" w:rsidRDefault="000E0F91" w:rsidP="000E0F91">
      <w:pPr>
        <w:spacing w:after="0" w:line="240" w:lineRule="auto"/>
        <w:jc w:val="both"/>
        <w:rPr>
          <w:rFonts w:ascii="Arial" w:hAnsi="Arial" w:cs="Arial"/>
          <w:sz w:val="20"/>
          <w:szCs w:val="20"/>
        </w:rPr>
      </w:pPr>
    </w:p>
    <w:p w14:paraId="6507E338" w14:textId="77777777" w:rsidR="000E0F91" w:rsidRPr="00E26D30" w:rsidRDefault="000E0F91" w:rsidP="000E0F91">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7AA4BDF2" w14:textId="77777777" w:rsidR="000E0F91" w:rsidRPr="00E26D30" w:rsidRDefault="000E0F91" w:rsidP="000E0F91">
      <w:pPr>
        <w:spacing w:after="0" w:line="240" w:lineRule="auto"/>
        <w:jc w:val="right"/>
        <w:rPr>
          <w:rFonts w:ascii="Arial" w:hAnsi="Arial" w:cs="Arial"/>
          <w:sz w:val="20"/>
          <w:szCs w:val="20"/>
        </w:rPr>
      </w:pPr>
    </w:p>
    <w:p w14:paraId="1D17EE9E" w14:textId="77777777" w:rsidR="000E0F91" w:rsidRDefault="000E0F91" w:rsidP="000E0F9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3A29E70F" w14:textId="77777777" w:rsidR="000E0F91" w:rsidRDefault="000E0F91" w:rsidP="000E0F91">
      <w:pPr>
        <w:spacing w:after="0" w:line="240" w:lineRule="auto"/>
        <w:rPr>
          <w:rFonts w:ascii="Arial" w:hAnsi="Arial" w:cs="Arial"/>
          <w:sz w:val="20"/>
          <w:szCs w:val="20"/>
        </w:rPr>
      </w:pPr>
    </w:p>
    <w:p w14:paraId="7492051C" w14:textId="77777777" w:rsidR="000E0F91" w:rsidRDefault="000E0F91" w:rsidP="000E0F91">
      <w:pPr>
        <w:spacing w:after="0" w:line="240" w:lineRule="auto"/>
        <w:rPr>
          <w:rFonts w:ascii="Arial" w:hAnsi="Arial" w:cs="Arial"/>
          <w:sz w:val="20"/>
          <w:szCs w:val="20"/>
        </w:rPr>
      </w:pPr>
    </w:p>
    <w:p w14:paraId="20DAFB22" w14:textId="77777777" w:rsidR="000E0F91" w:rsidRDefault="000E0F91" w:rsidP="000E0F91">
      <w:pPr>
        <w:spacing w:after="0" w:line="240" w:lineRule="auto"/>
        <w:rPr>
          <w:rFonts w:ascii="Arial" w:hAnsi="Arial" w:cs="Arial"/>
          <w:sz w:val="20"/>
          <w:szCs w:val="20"/>
        </w:rPr>
      </w:pPr>
    </w:p>
    <w:p w14:paraId="0BE119DA" w14:textId="77777777" w:rsidR="000E0F91" w:rsidRDefault="000E0F91" w:rsidP="000E0F91">
      <w:pPr>
        <w:spacing w:after="0" w:line="240" w:lineRule="auto"/>
        <w:rPr>
          <w:rFonts w:ascii="Arial" w:hAnsi="Arial" w:cs="Arial"/>
          <w:sz w:val="20"/>
          <w:szCs w:val="20"/>
        </w:rPr>
      </w:pPr>
    </w:p>
    <w:p w14:paraId="55A97325" w14:textId="77777777" w:rsidR="000E0F91" w:rsidRDefault="000E0F91" w:rsidP="000E0F91">
      <w:pPr>
        <w:spacing w:after="0" w:line="240" w:lineRule="auto"/>
        <w:rPr>
          <w:rFonts w:ascii="Arial" w:hAnsi="Arial" w:cs="Arial"/>
          <w:sz w:val="20"/>
          <w:szCs w:val="20"/>
        </w:rPr>
      </w:pPr>
    </w:p>
    <w:p w14:paraId="60B3400F" w14:textId="77777777" w:rsidR="000E0F91" w:rsidRDefault="000E0F91" w:rsidP="000E0F91">
      <w:pPr>
        <w:spacing w:after="0" w:line="240" w:lineRule="auto"/>
        <w:rPr>
          <w:rFonts w:ascii="Arial" w:hAnsi="Arial" w:cs="Arial"/>
          <w:sz w:val="20"/>
          <w:szCs w:val="20"/>
        </w:rPr>
      </w:pPr>
    </w:p>
    <w:p w14:paraId="57AD75AF" w14:textId="24A16152" w:rsidR="000E0F91" w:rsidRPr="000E0F91" w:rsidRDefault="000E0F91" w:rsidP="000E0F91">
      <w:pPr>
        <w:widowControl/>
        <w:pBdr>
          <w:top w:val="single" w:sz="4" w:space="1" w:color="00B050"/>
          <w:bottom w:val="single" w:sz="4" w:space="1" w:color="00B050"/>
        </w:pBdr>
        <w:spacing w:before="60" w:after="0" w:line="240" w:lineRule="auto"/>
        <w:jc w:val="center"/>
        <w:rPr>
          <w:rFonts w:ascii="Arial" w:eastAsia="Courier New" w:hAnsi="Arial" w:cs="Arial"/>
          <w:smallCaps/>
          <w:color w:val="00B050"/>
          <w:sz w:val="20"/>
          <w:szCs w:val="20"/>
          <w:lang w:eastAsia="sl-SI"/>
        </w:rPr>
      </w:pPr>
      <w:r w:rsidRPr="000E0F91">
        <w:rPr>
          <w:rFonts w:ascii="Arial" w:eastAsia="Times New Roman" w:hAnsi="Arial" w:cs="Arial"/>
          <w:smallCaps/>
          <w:color w:val="00B050"/>
          <w:sz w:val="18"/>
          <w:szCs w:val="18"/>
        </w:rPr>
        <w:t>Izjavo na obrazcu 4a - opcija 1 poda ponudnik v primeru, da ima z naročnikom sklenjeno/e pogodbo/e za storitve, ki so predmet naročila, v nasprotnem primeru ponudnik poda izjavo na obrazcu 4a - opcija 2.</w:t>
      </w:r>
    </w:p>
    <w:p w14:paraId="3488AC8B" w14:textId="77777777" w:rsidR="000E0F91" w:rsidRDefault="000E0F91" w:rsidP="000E0F91">
      <w:pPr>
        <w:spacing w:after="0" w:line="240" w:lineRule="auto"/>
        <w:rPr>
          <w:rFonts w:ascii="Arial" w:hAnsi="Arial" w:cs="Arial"/>
          <w:sz w:val="20"/>
          <w:szCs w:val="20"/>
        </w:rPr>
      </w:pPr>
    </w:p>
    <w:p w14:paraId="7A500E89" w14:textId="77777777" w:rsidR="000E0F91" w:rsidRDefault="000E0F91" w:rsidP="000E0F91">
      <w:pPr>
        <w:spacing w:after="0" w:line="240" w:lineRule="auto"/>
        <w:rPr>
          <w:rFonts w:ascii="Arial" w:hAnsi="Arial" w:cs="Arial"/>
          <w:sz w:val="20"/>
          <w:szCs w:val="20"/>
        </w:rPr>
      </w:pPr>
      <w:r>
        <w:rPr>
          <w:rFonts w:ascii="Arial" w:hAnsi="Arial" w:cs="Arial"/>
          <w:sz w:val="20"/>
          <w:szCs w:val="20"/>
        </w:rPr>
        <w:br w:type="page"/>
      </w:r>
    </w:p>
    <w:p w14:paraId="6C4A86E4" w14:textId="667F4892" w:rsidR="000E0F91" w:rsidRPr="00E26D30" w:rsidRDefault="000E0F91" w:rsidP="000E0F91">
      <w:pPr>
        <w:pStyle w:val="Naslov3"/>
        <w:rPr>
          <w:rFonts w:ascii="Arial" w:hAnsi="Arial" w:cs="Arial"/>
        </w:rPr>
      </w:pPr>
      <w:r w:rsidRPr="00E26D30">
        <w:rPr>
          <w:rFonts w:ascii="Arial" w:hAnsi="Arial" w:cs="Arial"/>
        </w:rPr>
        <w:lastRenderedPageBreak/>
        <w:t>Obrazec 4</w:t>
      </w:r>
      <w:r>
        <w:rPr>
          <w:rFonts w:ascii="Arial" w:hAnsi="Arial" w:cs="Arial"/>
        </w:rPr>
        <w:t>a – opcija 2</w:t>
      </w:r>
    </w:p>
    <w:p w14:paraId="0225D30A" w14:textId="6F55687D"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001DE401" w14:textId="77777777" w:rsidR="000E0F91" w:rsidRPr="00E26D30" w:rsidRDefault="000E0F91" w:rsidP="000E0F91">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15C0A4C7" w14:textId="77777777" w:rsidR="000E0F91" w:rsidRPr="00E26D30" w:rsidRDefault="000E0F91" w:rsidP="000E0F91">
      <w:pPr>
        <w:spacing w:after="0" w:line="240" w:lineRule="auto"/>
        <w:rPr>
          <w:rFonts w:ascii="Arial" w:hAnsi="Arial" w:cs="Arial"/>
          <w:sz w:val="20"/>
          <w:szCs w:val="20"/>
        </w:rPr>
      </w:pPr>
    </w:p>
    <w:p w14:paraId="1A7E296D" w14:textId="77777777" w:rsidR="000E0F91" w:rsidRPr="00E26D30" w:rsidRDefault="000E0F91" w:rsidP="000E0F9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507FA95"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E252AFA" w14:textId="77777777" w:rsidR="000E0F91" w:rsidRPr="00E26D30" w:rsidRDefault="000E0F91" w:rsidP="000E0F9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2EE949D" w14:textId="77777777" w:rsidR="000E0F91" w:rsidRDefault="000E0F91" w:rsidP="000E0F91">
      <w:pPr>
        <w:spacing w:after="0" w:line="240" w:lineRule="auto"/>
        <w:jc w:val="both"/>
        <w:rPr>
          <w:rFonts w:ascii="Arial" w:hAnsi="Arial" w:cs="Arial"/>
          <w:sz w:val="20"/>
          <w:szCs w:val="20"/>
        </w:rPr>
      </w:pPr>
    </w:p>
    <w:p w14:paraId="15C7EBB5" w14:textId="77777777" w:rsidR="000E0F91" w:rsidRDefault="000E0F91" w:rsidP="000E0F91">
      <w:pPr>
        <w:spacing w:after="0" w:line="240" w:lineRule="auto"/>
        <w:jc w:val="both"/>
        <w:rPr>
          <w:rFonts w:ascii="Arial" w:hAnsi="Arial" w:cs="Arial"/>
          <w:sz w:val="20"/>
          <w:szCs w:val="20"/>
        </w:rPr>
      </w:pPr>
    </w:p>
    <w:p w14:paraId="5CD41386" w14:textId="77777777" w:rsidR="000E0F91" w:rsidRDefault="000E0F91" w:rsidP="000E0F91">
      <w:pPr>
        <w:spacing w:after="0" w:line="240" w:lineRule="auto"/>
        <w:jc w:val="both"/>
        <w:rPr>
          <w:rFonts w:ascii="Arial" w:hAnsi="Arial" w:cs="Arial"/>
          <w:sz w:val="20"/>
          <w:szCs w:val="20"/>
        </w:rPr>
      </w:pPr>
    </w:p>
    <w:p w14:paraId="7AC4432F" w14:textId="77777777" w:rsidR="000E0F91" w:rsidRDefault="000E0F91" w:rsidP="000E0F91">
      <w:pPr>
        <w:spacing w:after="0" w:line="240" w:lineRule="auto"/>
        <w:jc w:val="both"/>
        <w:rPr>
          <w:rFonts w:ascii="Arial" w:hAnsi="Arial" w:cs="Arial"/>
          <w:sz w:val="20"/>
          <w:szCs w:val="20"/>
        </w:rPr>
      </w:pPr>
    </w:p>
    <w:p w14:paraId="307FFBC1" w14:textId="77777777" w:rsidR="000E0F91" w:rsidRPr="00E26D30" w:rsidRDefault="000E0F91" w:rsidP="000E0F91">
      <w:pPr>
        <w:spacing w:after="0" w:line="240" w:lineRule="auto"/>
        <w:jc w:val="both"/>
        <w:rPr>
          <w:rFonts w:ascii="Arial" w:hAnsi="Arial" w:cs="Arial"/>
          <w:sz w:val="20"/>
          <w:szCs w:val="20"/>
        </w:rPr>
      </w:pPr>
    </w:p>
    <w:p w14:paraId="31AA39BA" w14:textId="77777777" w:rsidR="000E0F91" w:rsidRPr="00E26D30" w:rsidRDefault="000E0F91" w:rsidP="000E0F91">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6A755D2C" w14:textId="6480A2BA" w:rsidR="000E0F91" w:rsidRPr="00E26D30" w:rsidRDefault="000E0F91" w:rsidP="000E0F91">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Pr>
          <w:rFonts w:ascii="Arial" w:hAnsi="Arial" w:cs="Arial"/>
          <w:b/>
          <w:sz w:val="20"/>
          <w:szCs w:val="20"/>
        </w:rPr>
        <w:t xml:space="preserve">18. </w:t>
      </w:r>
      <w:r w:rsidRPr="002F5FE1">
        <w:rPr>
          <w:rFonts w:ascii="Arial" w:hAnsi="Arial" w:cs="Arial"/>
          <w:b/>
          <w:sz w:val="20"/>
          <w:szCs w:val="20"/>
        </w:rPr>
        <w:t>točke 9. člena</w:t>
      </w:r>
      <w:r w:rsidRPr="00E26D30">
        <w:rPr>
          <w:rFonts w:ascii="Arial" w:hAnsi="Arial" w:cs="Arial"/>
          <w:b/>
          <w:sz w:val="20"/>
          <w:szCs w:val="20"/>
        </w:rPr>
        <w:t xml:space="preserve"> </w:t>
      </w:r>
    </w:p>
    <w:p w14:paraId="33846190" w14:textId="3A527AA5" w:rsidR="000E0F91" w:rsidRPr="00E26D30" w:rsidRDefault="000E0F91" w:rsidP="000E0F91">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4708-3/2023</w:t>
      </w:r>
      <w:r w:rsidRPr="00E26D30">
        <w:rPr>
          <w:rFonts w:ascii="Arial" w:hAnsi="Arial" w:cs="Arial"/>
          <w:b/>
          <w:sz w:val="20"/>
          <w:szCs w:val="20"/>
        </w:rPr>
        <w:t xml:space="preserve">, z dne </w:t>
      </w:r>
      <w:r w:rsidR="00DE13B3">
        <w:rPr>
          <w:rFonts w:ascii="Arial" w:hAnsi="Arial" w:cs="Arial"/>
          <w:b/>
          <w:sz w:val="20"/>
          <w:szCs w:val="20"/>
        </w:rPr>
        <w:t>16.10.2023</w:t>
      </w:r>
    </w:p>
    <w:p w14:paraId="789F9F76" w14:textId="77777777" w:rsidR="000E0F91" w:rsidRDefault="000E0F91" w:rsidP="000E0F91">
      <w:pPr>
        <w:spacing w:after="0" w:line="240" w:lineRule="auto"/>
        <w:rPr>
          <w:rFonts w:ascii="Arial" w:hAnsi="Arial" w:cs="Arial"/>
          <w:b/>
          <w:sz w:val="20"/>
          <w:szCs w:val="20"/>
        </w:rPr>
      </w:pPr>
    </w:p>
    <w:p w14:paraId="10DB842E" w14:textId="77777777" w:rsidR="000E0F91" w:rsidRDefault="000E0F91" w:rsidP="000E0F91">
      <w:pPr>
        <w:spacing w:after="0" w:line="240" w:lineRule="auto"/>
        <w:rPr>
          <w:rFonts w:ascii="Arial" w:hAnsi="Arial" w:cs="Arial"/>
          <w:bCs/>
          <w:sz w:val="20"/>
          <w:szCs w:val="20"/>
        </w:rPr>
      </w:pPr>
    </w:p>
    <w:p w14:paraId="25F4F80E" w14:textId="77777777" w:rsidR="000E0F91" w:rsidRDefault="000E0F91" w:rsidP="000E0F91">
      <w:pPr>
        <w:spacing w:after="0" w:line="240" w:lineRule="auto"/>
        <w:rPr>
          <w:rFonts w:ascii="Arial" w:hAnsi="Arial" w:cs="Arial"/>
          <w:bCs/>
          <w:sz w:val="20"/>
          <w:szCs w:val="20"/>
        </w:rPr>
      </w:pPr>
    </w:p>
    <w:p w14:paraId="555E15C6" w14:textId="77777777" w:rsidR="000E0F91" w:rsidRDefault="000E0F91" w:rsidP="000E0F91">
      <w:pPr>
        <w:spacing w:after="0" w:line="240" w:lineRule="auto"/>
        <w:rPr>
          <w:rFonts w:ascii="Arial" w:hAnsi="Arial" w:cs="Arial"/>
          <w:bCs/>
          <w:sz w:val="20"/>
          <w:szCs w:val="20"/>
        </w:rPr>
      </w:pPr>
    </w:p>
    <w:p w14:paraId="7035EB2F" w14:textId="77777777" w:rsidR="000E0F91" w:rsidRDefault="000E0F91" w:rsidP="000E0F91">
      <w:pPr>
        <w:spacing w:after="0" w:line="240" w:lineRule="auto"/>
        <w:rPr>
          <w:rFonts w:ascii="Arial" w:hAnsi="Arial" w:cs="Arial"/>
          <w:bCs/>
          <w:sz w:val="20"/>
          <w:szCs w:val="20"/>
        </w:rPr>
      </w:pPr>
    </w:p>
    <w:p w14:paraId="1EB55D04" w14:textId="319F656E" w:rsidR="000E0F91" w:rsidRPr="000E0F91" w:rsidRDefault="000E0F91" w:rsidP="000E0F91">
      <w:pPr>
        <w:spacing w:after="0" w:line="240" w:lineRule="auto"/>
        <w:rPr>
          <w:rFonts w:ascii="Arial" w:hAnsi="Arial" w:cs="Arial"/>
          <w:bCs/>
          <w:sz w:val="20"/>
          <w:szCs w:val="20"/>
        </w:rPr>
      </w:pPr>
      <w:r w:rsidRPr="000E0F91">
        <w:rPr>
          <w:rFonts w:ascii="Arial" w:hAnsi="Arial" w:cs="Arial"/>
          <w:bCs/>
          <w:sz w:val="20"/>
          <w:szCs w:val="20"/>
        </w:rPr>
        <w:t>Izjavljamo, da z naročnikom nimamo sklenjenih pogodb, katerih predmet je enak predmetu naročila.</w:t>
      </w:r>
    </w:p>
    <w:p w14:paraId="367A61AD" w14:textId="77777777" w:rsidR="000E0F91" w:rsidRDefault="000E0F91" w:rsidP="000E0F91">
      <w:pPr>
        <w:spacing w:after="0" w:line="240" w:lineRule="auto"/>
        <w:jc w:val="both"/>
        <w:rPr>
          <w:rFonts w:ascii="Arial" w:hAnsi="Arial" w:cs="Arial"/>
          <w:sz w:val="20"/>
          <w:szCs w:val="20"/>
        </w:rPr>
      </w:pPr>
    </w:p>
    <w:p w14:paraId="0BE7EB7A" w14:textId="77777777" w:rsidR="000E0F91" w:rsidRDefault="000E0F91" w:rsidP="000E0F91">
      <w:pPr>
        <w:spacing w:after="0" w:line="240" w:lineRule="auto"/>
        <w:jc w:val="both"/>
        <w:rPr>
          <w:rFonts w:ascii="Arial" w:hAnsi="Arial" w:cs="Arial"/>
          <w:sz w:val="20"/>
          <w:szCs w:val="20"/>
        </w:rPr>
      </w:pPr>
    </w:p>
    <w:p w14:paraId="74A13D26" w14:textId="77777777" w:rsidR="000E0F91" w:rsidRDefault="000E0F91" w:rsidP="000E0F91">
      <w:pPr>
        <w:spacing w:after="0" w:line="240" w:lineRule="auto"/>
        <w:jc w:val="both"/>
        <w:rPr>
          <w:rFonts w:ascii="Arial" w:hAnsi="Arial" w:cs="Arial"/>
          <w:sz w:val="20"/>
          <w:szCs w:val="20"/>
        </w:rPr>
      </w:pPr>
    </w:p>
    <w:p w14:paraId="57898607" w14:textId="77777777" w:rsidR="000E0F91" w:rsidRDefault="000E0F91" w:rsidP="000E0F91">
      <w:pPr>
        <w:spacing w:after="0" w:line="240" w:lineRule="auto"/>
        <w:jc w:val="both"/>
        <w:rPr>
          <w:rFonts w:ascii="Arial" w:hAnsi="Arial" w:cs="Arial"/>
          <w:sz w:val="20"/>
          <w:szCs w:val="20"/>
        </w:rPr>
      </w:pPr>
    </w:p>
    <w:p w14:paraId="3B6DEE33" w14:textId="77777777" w:rsidR="000E0F91" w:rsidRDefault="000E0F91" w:rsidP="000E0F91">
      <w:pPr>
        <w:spacing w:after="0" w:line="240" w:lineRule="auto"/>
        <w:jc w:val="both"/>
        <w:rPr>
          <w:rFonts w:ascii="Arial" w:hAnsi="Arial" w:cs="Arial"/>
          <w:sz w:val="20"/>
          <w:szCs w:val="20"/>
        </w:rPr>
      </w:pPr>
    </w:p>
    <w:p w14:paraId="1001E7D1" w14:textId="51E78F36" w:rsidR="000E0F91" w:rsidRDefault="000E0F91" w:rsidP="000E0F91">
      <w:pPr>
        <w:spacing w:after="0" w:line="240" w:lineRule="auto"/>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p>
    <w:p w14:paraId="3426F8B8" w14:textId="77777777" w:rsidR="000E0F91" w:rsidRDefault="000E0F91" w:rsidP="000E0F91">
      <w:pPr>
        <w:spacing w:after="0" w:line="240" w:lineRule="auto"/>
        <w:jc w:val="both"/>
        <w:rPr>
          <w:rFonts w:ascii="Arial" w:hAnsi="Arial" w:cs="Arial"/>
          <w:sz w:val="20"/>
          <w:szCs w:val="20"/>
        </w:rPr>
      </w:pPr>
    </w:p>
    <w:p w14:paraId="562082BC" w14:textId="77777777" w:rsidR="000E0F91" w:rsidRDefault="000E0F91" w:rsidP="000E0F91">
      <w:pPr>
        <w:spacing w:after="0" w:line="240" w:lineRule="auto"/>
        <w:jc w:val="both"/>
        <w:rPr>
          <w:rFonts w:ascii="Arial" w:hAnsi="Arial" w:cs="Arial"/>
          <w:sz w:val="20"/>
          <w:szCs w:val="20"/>
        </w:rPr>
      </w:pPr>
    </w:p>
    <w:p w14:paraId="0AF624B6" w14:textId="77777777" w:rsidR="000E0F91" w:rsidRDefault="000E0F91" w:rsidP="000E0F91">
      <w:pPr>
        <w:spacing w:after="0" w:line="240" w:lineRule="auto"/>
        <w:jc w:val="both"/>
        <w:rPr>
          <w:rFonts w:ascii="Arial" w:hAnsi="Arial" w:cs="Arial"/>
          <w:sz w:val="20"/>
          <w:szCs w:val="20"/>
        </w:rPr>
      </w:pPr>
    </w:p>
    <w:p w14:paraId="3844429C" w14:textId="77777777" w:rsidR="000E0F91" w:rsidRPr="00E26D30" w:rsidRDefault="000E0F91" w:rsidP="000E0F91">
      <w:pPr>
        <w:spacing w:after="0" w:line="240" w:lineRule="auto"/>
        <w:jc w:val="both"/>
        <w:rPr>
          <w:rFonts w:ascii="Arial" w:hAnsi="Arial" w:cs="Arial"/>
          <w:sz w:val="20"/>
          <w:szCs w:val="20"/>
        </w:rPr>
      </w:pPr>
    </w:p>
    <w:p w14:paraId="2DBC2C1F" w14:textId="77777777" w:rsidR="000E0F91" w:rsidRPr="00E26D30" w:rsidRDefault="000E0F91" w:rsidP="000E0F91">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26F565BF" w14:textId="77777777" w:rsidR="000E0F91" w:rsidRPr="00E26D30" w:rsidRDefault="000E0F91" w:rsidP="000E0F91">
      <w:pPr>
        <w:spacing w:after="0" w:line="240" w:lineRule="auto"/>
        <w:jc w:val="right"/>
        <w:rPr>
          <w:rFonts w:ascii="Arial" w:hAnsi="Arial" w:cs="Arial"/>
          <w:sz w:val="20"/>
          <w:szCs w:val="20"/>
        </w:rPr>
      </w:pPr>
    </w:p>
    <w:p w14:paraId="2F4D2AFA" w14:textId="77777777" w:rsidR="000E0F91" w:rsidRDefault="000E0F91" w:rsidP="000E0F9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3E768373" w14:textId="77777777" w:rsidR="000E0F91" w:rsidRDefault="000E0F91" w:rsidP="000E0F91">
      <w:pPr>
        <w:spacing w:after="0" w:line="240" w:lineRule="auto"/>
        <w:rPr>
          <w:rFonts w:ascii="Arial" w:hAnsi="Arial" w:cs="Arial"/>
          <w:sz w:val="20"/>
          <w:szCs w:val="20"/>
        </w:rPr>
      </w:pPr>
    </w:p>
    <w:p w14:paraId="639DA951" w14:textId="77777777" w:rsidR="000E0F91" w:rsidRDefault="000E0F91" w:rsidP="000E0F91">
      <w:pPr>
        <w:spacing w:after="0" w:line="240" w:lineRule="auto"/>
        <w:rPr>
          <w:rFonts w:ascii="Arial" w:hAnsi="Arial" w:cs="Arial"/>
          <w:sz w:val="20"/>
          <w:szCs w:val="20"/>
        </w:rPr>
      </w:pPr>
    </w:p>
    <w:p w14:paraId="327580C3" w14:textId="77777777" w:rsidR="000E0F91" w:rsidRDefault="000E0F91" w:rsidP="000E0F91">
      <w:pPr>
        <w:spacing w:after="0" w:line="240" w:lineRule="auto"/>
        <w:rPr>
          <w:rFonts w:ascii="Arial" w:hAnsi="Arial" w:cs="Arial"/>
          <w:sz w:val="20"/>
          <w:szCs w:val="20"/>
        </w:rPr>
      </w:pPr>
    </w:p>
    <w:p w14:paraId="60D987BD" w14:textId="77777777" w:rsidR="000E0F91" w:rsidRDefault="000E0F91" w:rsidP="000E0F91">
      <w:pPr>
        <w:spacing w:after="0" w:line="240" w:lineRule="auto"/>
        <w:rPr>
          <w:rFonts w:ascii="Arial" w:hAnsi="Arial" w:cs="Arial"/>
          <w:sz w:val="20"/>
          <w:szCs w:val="20"/>
        </w:rPr>
      </w:pPr>
    </w:p>
    <w:p w14:paraId="2E4E4575" w14:textId="77777777" w:rsidR="000E0F91" w:rsidRDefault="000E0F91" w:rsidP="000E0F91">
      <w:pPr>
        <w:spacing w:after="0" w:line="240" w:lineRule="auto"/>
        <w:rPr>
          <w:rFonts w:ascii="Arial" w:hAnsi="Arial" w:cs="Arial"/>
          <w:sz w:val="20"/>
          <w:szCs w:val="20"/>
        </w:rPr>
      </w:pPr>
    </w:p>
    <w:p w14:paraId="164B91B2" w14:textId="77777777" w:rsidR="000E0F91" w:rsidRDefault="000E0F91" w:rsidP="000E0F91">
      <w:pPr>
        <w:spacing w:after="0" w:line="240" w:lineRule="auto"/>
        <w:rPr>
          <w:rFonts w:ascii="Arial" w:hAnsi="Arial" w:cs="Arial"/>
          <w:sz w:val="20"/>
          <w:szCs w:val="20"/>
        </w:rPr>
      </w:pPr>
    </w:p>
    <w:p w14:paraId="4DED4E20" w14:textId="77777777" w:rsidR="000E0F91" w:rsidRDefault="000E0F91" w:rsidP="000E0F91">
      <w:pPr>
        <w:spacing w:after="0" w:line="240" w:lineRule="auto"/>
        <w:rPr>
          <w:rFonts w:ascii="Arial" w:hAnsi="Arial" w:cs="Arial"/>
          <w:sz w:val="20"/>
          <w:szCs w:val="20"/>
        </w:rPr>
      </w:pPr>
    </w:p>
    <w:p w14:paraId="2349D1C4" w14:textId="77777777" w:rsidR="000E0F91" w:rsidRDefault="000E0F91" w:rsidP="000E0F91">
      <w:pPr>
        <w:spacing w:after="0" w:line="240" w:lineRule="auto"/>
        <w:rPr>
          <w:rFonts w:ascii="Arial" w:hAnsi="Arial" w:cs="Arial"/>
          <w:sz w:val="20"/>
          <w:szCs w:val="20"/>
        </w:rPr>
      </w:pPr>
    </w:p>
    <w:p w14:paraId="5E882369" w14:textId="77777777" w:rsidR="000E0F91" w:rsidRDefault="000E0F91" w:rsidP="000E0F91">
      <w:pPr>
        <w:spacing w:after="0" w:line="240" w:lineRule="auto"/>
        <w:rPr>
          <w:rFonts w:ascii="Arial" w:hAnsi="Arial" w:cs="Arial"/>
          <w:sz w:val="20"/>
          <w:szCs w:val="20"/>
        </w:rPr>
      </w:pPr>
    </w:p>
    <w:p w14:paraId="0E6C832F" w14:textId="77777777" w:rsidR="000E0F91" w:rsidRDefault="000E0F91" w:rsidP="000E0F91">
      <w:pPr>
        <w:spacing w:after="0" w:line="240" w:lineRule="auto"/>
        <w:rPr>
          <w:rFonts w:ascii="Arial" w:hAnsi="Arial" w:cs="Arial"/>
          <w:sz w:val="20"/>
          <w:szCs w:val="20"/>
        </w:rPr>
      </w:pPr>
    </w:p>
    <w:p w14:paraId="143941C4" w14:textId="77777777" w:rsidR="000E0F91" w:rsidRDefault="000E0F91" w:rsidP="000E0F91">
      <w:pPr>
        <w:spacing w:after="0" w:line="240" w:lineRule="auto"/>
        <w:rPr>
          <w:rFonts w:ascii="Arial" w:hAnsi="Arial" w:cs="Arial"/>
          <w:sz w:val="20"/>
          <w:szCs w:val="20"/>
        </w:rPr>
      </w:pPr>
    </w:p>
    <w:p w14:paraId="739CC974" w14:textId="77777777" w:rsidR="000E0F91" w:rsidRDefault="000E0F91" w:rsidP="000E0F91">
      <w:pPr>
        <w:spacing w:after="0" w:line="240" w:lineRule="auto"/>
        <w:rPr>
          <w:rFonts w:ascii="Arial" w:hAnsi="Arial" w:cs="Arial"/>
          <w:sz w:val="20"/>
          <w:szCs w:val="20"/>
        </w:rPr>
      </w:pPr>
    </w:p>
    <w:p w14:paraId="60E94B65" w14:textId="1A7E0539" w:rsidR="000E0F91" w:rsidRPr="000E0F91" w:rsidRDefault="000E0F91" w:rsidP="000E0F91">
      <w:pPr>
        <w:widowControl/>
        <w:pBdr>
          <w:top w:val="single" w:sz="4" w:space="1" w:color="00B050"/>
          <w:bottom w:val="single" w:sz="4" w:space="1" w:color="00B050"/>
        </w:pBdr>
        <w:spacing w:before="60" w:after="0" w:line="240" w:lineRule="auto"/>
        <w:jc w:val="center"/>
        <w:rPr>
          <w:rFonts w:ascii="Arial" w:eastAsia="Courier New" w:hAnsi="Arial" w:cs="Arial"/>
          <w:smallCaps/>
          <w:color w:val="00B050"/>
          <w:sz w:val="20"/>
          <w:szCs w:val="20"/>
          <w:lang w:eastAsia="sl-SI"/>
        </w:rPr>
      </w:pPr>
      <w:r w:rsidRPr="000E0F91">
        <w:rPr>
          <w:rFonts w:ascii="Arial" w:eastAsia="Times New Roman" w:hAnsi="Arial" w:cs="Arial"/>
          <w:smallCaps/>
          <w:color w:val="00B050"/>
          <w:sz w:val="18"/>
          <w:szCs w:val="18"/>
        </w:rPr>
        <w:t>Izjavo na obrazcu 4a - opcija 2 poda ponudnik v primeru, da z naročnikom nima sklenjenih pogodb za storitve, ki so predmet naročila, v nasprotnem primeru ponudnik poda izjavo na obrazcu 4a - opcija 1.</w:t>
      </w:r>
    </w:p>
    <w:p w14:paraId="70FE3D07" w14:textId="77777777" w:rsidR="000E0F91" w:rsidRDefault="000E0F91" w:rsidP="000E0F91">
      <w:pPr>
        <w:spacing w:after="0" w:line="240" w:lineRule="auto"/>
        <w:rPr>
          <w:rFonts w:ascii="Arial" w:hAnsi="Arial" w:cs="Arial"/>
          <w:sz w:val="20"/>
          <w:szCs w:val="20"/>
        </w:rPr>
      </w:pPr>
    </w:p>
    <w:p w14:paraId="57A8A331" w14:textId="77777777" w:rsidR="00ED6E81" w:rsidRPr="00E26D30" w:rsidRDefault="000E0F91" w:rsidP="00ED6E81">
      <w:pPr>
        <w:pStyle w:val="Naslov3"/>
        <w:rPr>
          <w:rFonts w:ascii="Arial" w:hAnsi="Arial" w:cs="Arial"/>
        </w:rPr>
      </w:pPr>
      <w:r>
        <w:rPr>
          <w:rFonts w:ascii="Arial" w:hAnsi="Arial" w:cs="Arial"/>
        </w:rPr>
        <w:br w:type="page"/>
      </w:r>
      <w:r w:rsidR="00ED6E81" w:rsidRPr="00E26D30">
        <w:rPr>
          <w:rFonts w:ascii="Arial" w:hAnsi="Arial" w:cs="Arial"/>
        </w:rPr>
        <w:lastRenderedPageBreak/>
        <w:t>Obrazec 4</w:t>
      </w:r>
      <w:r w:rsidR="00ED6E81">
        <w:rPr>
          <w:rFonts w:ascii="Arial" w:hAnsi="Arial" w:cs="Arial"/>
        </w:rPr>
        <w:t>b</w:t>
      </w:r>
    </w:p>
    <w:p w14:paraId="7B8985B5" w14:textId="41938E86" w:rsidR="00ED6E81" w:rsidRPr="00E26D30" w:rsidRDefault="00ED6E81" w:rsidP="00ED6E81">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65DB7B12" w14:textId="77777777" w:rsidR="00ED6E81" w:rsidRPr="00E26D30" w:rsidRDefault="00ED6E81" w:rsidP="00ED6E81">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300D475E" w14:textId="77777777" w:rsidR="00ED6E81" w:rsidRPr="00E26D30" w:rsidRDefault="00ED6E81" w:rsidP="00ED6E81">
      <w:pPr>
        <w:spacing w:after="0" w:line="240" w:lineRule="auto"/>
        <w:rPr>
          <w:rFonts w:ascii="Arial" w:hAnsi="Arial" w:cs="Arial"/>
          <w:sz w:val="20"/>
          <w:szCs w:val="20"/>
        </w:rPr>
      </w:pPr>
    </w:p>
    <w:p w14:paraId="0877B539" w14:textId="77777777" w:rsidR="00ED6E81" w:rsidRPr="00E26D30" w:rsidRDefault="00ED6E81" w:rsidP="00ED6E8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36FF78A" w14:textId="77777777" w:rsidR="00ED6E81" w:rsidRPr="00E26D30" w:rsidRDefault="00ED6E81" w:rsidP="00ED6E8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9784CF0" w14:textId="77777777" w:rsidR="00ED6E81" w:rsidRPr="00E26D30" w:rsidRDefault="00ED6E81" w:rsidP="00ED6E8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72C6AEF" w14:textId="77777777" w:rsidR="00ED6E81" w:rsidRDefault="00ED6E81" w:rsidP="00ED6E81">
      <w:pPr>
        <w:spacing w:after="0" w:line="240" w:lineRule="auto"/>
        <w:jc w:val="both"/>
        <w:rPr>
          <w:rFonts w:ascii="Arial" w:hAnsi="Arial" w:cs="Arial"/>
          <w:sz w:val="20"/>
          <w:szCs w:val="20"/>
        </w:rPr>
      </w:pPr>
    </w:p>
    <w:p w14:paraId="4E0EFAD6" w14:textId="77777777" w:rsidR="00ED6E81" w:rsidRPr="00E26D30" w:rsidRDefault="00ED6E81" w:rsidP="00ED6E81">
      <w:pPr>
        <w:spacing w:after="0" w:line="240" w:lineRule="auto"/>
        <w:jc w:val="both"/>
        <w:rPr>
          <w:rFonts w:ascii="Arial" w:hAnsi="Arial" w:cs="Arial"/>
          <w:sz w:val="20"/>
          <w:szCs w:val="20"/>
        </w:rPr>
      </w:pPr>
    </w:p>
    <w:p w14:paraId="2FB9BD6F" w14:textId="77777777" w:rsidR="00ED6E81" w:rsidRPr="00E26D30" w:rsidRDefault="00ED6E81" w:rsidP="00ED6E81">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03A50F10" w14:textId="77777777" w:rsidR="00ED6E81" w:rsidRPr="00E26D30" w:rsidRDefault="00ED6E81" w:rsidP="00ED6E81">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Pr>
          <w:rFonts w:ascii="Arial" w:hAnsi="Arial" w:cs="Arial"/>
          <w:b/>
          <w:sz w:val="20"/>
          <w:szCs w:val="20"/>
        </w:rPr>
        <w:t xml:space="preserve">19. </w:t>
      </w:r>
      <w:r w:rsidRPr="002F5FE1">
        <w:rPr>
          <w:rFonts w:ascii="Arial" w:hAnsi="Arial" w:cs="Arial"/>
          <w:b/>
          <w:sz w:val="20"/>
          <w:szCs w:val="20"/>
        </w:rPr>
        <w:t>točke 9. člena</w:t>
      </w:r>
      <w:r w:rsidRPr="00E26D30">
        <w:rPr>
          <w:rFonts w:ascii="Arial" w:hAnsi="Arial" w:cs="Arial"/>
          <w:b/>
          <w:sz w:val="20"/>
          <w:szCs w:val="20"/>
        </w:rPr>
        <w:t xml:space="preserve"> </w:t>
      </w:r>
    </w:p>
    <w:p w14:paraId="6E3F9414" w14:textId="3A23FC95" w:rsidR="00ED6E81" w:rsidRPr="00E26D30" w:rsidRDefault="00ED6E81" w:rsidP="00ED6E81">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4708-3/2023</w:t>
      </w:r>
      <w:r w:rsidRPr="00E26D30">
        <w:rPr>
          <w:rFonts w:ascii="Arial" w:hAnsi="Arial" w:cs="Arial"/>
          <w:b/>
          <w:sz w:val="20"/>
          <w:szCs w:val="20"/>
        </w:rPr>
        <w:t xml:space="preserve">, z dne </w:t>
      </w:r>
      <w:r w:rsidR="00DE13B3">
        <w:rPr>
          <w:rFonts w:ascii="Arial" w:hAnsi="Arial" w:cs="Arial"/>
          <w:b/>
          <w:sz w:val="20"/>
          <w:szCs w:val="20"/>
        </w:rPr>
        <w:t>16.10.2023</w:t>
      </w:r>
    </w:p>
    <w:p w14:paraId="1820B71C" w14:textId="77777777" w:rsidR="00ED6E81" w:rsidRDefault="00ED6E81" w:rsidP="00ED6E81">
      <w:pPr>
        <w:spacing w:after="0" w:line="240" w:lineRule="auto"/>
        <w:rPr>
          <w:rFonts w:ascii="Arial" w:hAnsi="Arial" w:cs="Arial"/>
          <w:b/>
          <w:sz w:val="20"/>
          <w:szCs w:val="20"/>
        </w:rPr>
      </w:pPr>
    </w:p>
    <w:p w14:paraId="3A1D59C1" w14:textId="77777777" w:rsidR="00ED6E81" w:rsidRDefault="00ED6E81" w:rsidP="00ED6E81">
      <w:pPr>
        <w:spacing w:after="0" w:line="240" w:lineRule="auto"/>
        <w:rPr>
          <w:rFonts w:ascii="Arial" w:hAnsi="Arial" w:cs="Arial"/>
          <w:bCs/>
        </w:rPr>
      </w:pPr>
    </w:p>
    <w:p w14:paraId="13091DE1" w14:textId="3974593E" w:rsidR="00ED6E81" w:rsidRPr="000E0F91" w:rsidRDefault="00ED6E81" w:rsidP="00ED6E81">
      <w:pPr>
        <w:spacing w:after="0" w:line="240" w:lineRule="auto"/>
        <w:rPr>
          <w:rFonts w:ascii="Arial" w:hAnsi="Arial" w:cs="Arial"/>
          <w:bCs/>
          <w:sz w:val="20"/>
          <w:szCs w:val="20"/>
        </w:rPr>
      </w:pPr>
      <w:r w:rsidRPr="000E0F91">
        <w:rPr>
          <w:rFonts w:ascii="Arial" w:hAnsi="Arial" w:cs="Arial"/>
          <w:bCs/>
          <w:sz w:val="20"/>
          <w:szCs w:val="20"/>
        </w:rPr>
        <w:t>Izjavljamo</w:t>
      </w:r>
      <w:r>
        <w:rPr>
          <w:rFonts w:ascii="Arial" w:hAnsi="Arial" w:cs="Arial"/>
          <w:bCs/>
          <w:sz w:val="20"/>
          <w:szCs w:val="20"/>
        </w:rPr>
        <w:t>,</w:t>
      </w:r>
      <w:r w:rsidRPr="000E0F91">
        <w:rPr>
          <w:rFonts w:ascii="Arial" w:hAnsi="Arial" w:cs="Arial"/>
          <w:bCs/>
          <w:sz w:val="20"/>
          <w:szCs w:val="20"/>
        </w:rPr>
        <w:t xml:space="preserve"> da</w:t>
      </w:r>
      <w:r>
        <w:rPr>
          <w:rFonts w:ascii="Arial" w:hAnsi="Arial" w:cs="Arial"/>
          <w:bCs/>
          <w:sz w:val="20"/>
          <w:szCs w:val="20"/>
        </w:rPr>
        <w:t xml:space="preserve"> bomo izvedli </w:t>
      </w:r>
      <w:r w:rsidRPr="000E0F91">
        <w:rPr>
          <w:rFonts w:ascii="Arial" w:hAnsi="Arial" w:cs="Arial"/>
          <w:bCs/>
          <w:sz w:val="20"/>
          <w:szCs w:val="20"/>
        </w:rPr>
        <w:t>širokopasovne internetne priključke v PE naročnika tako, da bo zagotavljal redundantnost obstoječih internetnih priključkov.</w:t>
      </w:r>
    </w:p>
    <w:p w14:paraId="5FCBEF44" w14:textId="7C2C0D19" w:rsidR="00ED6E81" w:rsidRDefault="00ED6E81" w:rsidP="00ED6E81">
      <w:pPr>
        <w:pStyle w:val="HTML-oblikovano"/>
        <w:tabs>
          <w:tab w:val="clear" w:pos="916"/>
          <w:tab w:val="left" w:pos="731"/>
        </w:tabs>
        <w:spacing w:before="120"/>
        <w:jc w:val="both"/>
        <w:rPr>
          <w:rFonts w:ascii="Arial" w:hAnsi="Arial" w:cs="Arial"/>
          <w:color w:val="auto"/>
        </w:rPr>
      </w:pPr>
      <w:r w:rsidRPr="00DB36FB">
        <w:rPr>
          <w:rFonts w:ascii="Arial" w:hAnsi="Arial" w:cs="Arial"/>
          <w:color w:val="auto"/>
        </w:rPr>
        <w:t>Da se zagotovi redundantnost širokopasovnih internetnih povezav in da v primeru izpada obstoječega širokopasovnega priključka internetni promet steče po novem širokopasovnem priključku</w:t>
      </w:r>
      <w:r w:rsidR="005C0A0F">
        <w:rPr>
          <w:rFonts w:ascii="Arial" w:hAnsi="Arial" w:cs="Arial"/>
          <w:color w:val="auto"/>
        </w:rPr>
        <w:t>,</w:t>
      </w:r>
      <w:r w:rsidRPr="00DB36FB">
        <w:rPr>
          <w:rFonts w:ascii="Arial" w:hAnsi="Arial" w:cs="Arial"/>
          <w:color w:val="auto"/>
        </w:rPr>
        <w:t xml:space="preserve"> </w:t>
      </w:r>
      <w:r w:rsidRPr="000E0F91">
        <w:rPr>
          <w:rFonts w:ascii="Arial" w:hAnsi="Arial" w:cs="Arial"/>
          <w:b/>
          <w:bCs/>
          <w:color w:val="auto"/>
        </w:rPr>
        <w:t>mora ponudnik izpolnjevati najmanj enega od naslednjih pogojev</w:t>
      </w:r>
      <w:r w:rsidRPr="00DB36FB">
        <w:rPr>
          <w:rFonts w:ascii="Arial" w:hAnsi="Arial" w:cs="Arial"/>
          <w:color w:val="auto"/>
        </w:rPr>
        <w:t xml:space="preserve"> </w:t>
      </w:r>
      <w:r w:rsidRPr="000E0F91">
        <w:rPr>
          <w:rFonts w:ascii="Arial" w:hAnsi="Arial" w:cs="Arial"/>
          <w:smallCaps/>
          <w:color w:val="auto"/>
          <w:sz w:val="18"/>
        </w:rPr>
        <w:t>(</w:t>
      </w:r>
      <w:r w:rsidRPr="000E0F91">
        <w:rPr>
          <w:rFonts w:ascii="Arial" w:hAnsi="Arial" w:cs="Arial"/>
          <w:i/>
          <w:iCs/>
          <w:smallCaps/>
          <w:color w:val="auto"/>
          <w:sz w:val="18"/>
        </w:rPr>
        <w:t>ponudnik mora označiti kateri/e pogoj/e izpolnjuje)</w:t>
      </w:r>
      <w:r>
        <w:rPr>
          <w:rFonts w:ascii="Arial" w:hAnsi="Arial" w:cs="Arial"/>
          <w:i/>
          <w:iCs/>
          <w:color w:val="auto"/>
        </w:rPr>
        <w:t>:</w:t>
      </w:r>
    </w:p>
    <w:p w14:paraId="2DA6FC30" w14:textId="77777777" w:rsidR="00ED6E81" w:rsidRPr="00DB36FB" w:rsidRDefault="00ED6E81" w:rsidP="00557E11">
      <w:pPr>
        <w:pStyle w:val="HTML-oblikovano"/>
        <w:numPr>
          <w:ilvl w:val="0"/>
          <w:numId w:val="71"/>
        </w:numPr>
        <w:tabs>
          <w:tab w:val="left" w:pos="315"/>
        </w:tabs>
        <w:spacing w:before="240" w:after="240"/>
        <w:ind w:left="851" w:hanging="567"/>
        <w:jc w:val="both"/>
        <w:rPr>
          <w:rFonts w:ascii="Arial" w:hAnsi="Arial" w:cs="Arial"/>
          <w:color w:val="auto"/>
        </w:rPr>
      </w:pPr>
      <w:r w:rsidRPr="00DB36FB">
        <w:rPr>
          <w:rFonts w:ascii="Arial" w:hAnsi="Arial" w:cs="Arial"/>
          <w:color w:val="auto"/>
        </w:rPr>
        <w:t>Obstoječi in novi internetni priključek nista zaključena na isti opremi ponudnika.</w:t>
      </w:r>
    </w:p>
    <w:p w14:paraId="7A259A45" w14:textId="77777777" w:rsidR="00ED6E81" w:rsidRPr="00DB36FB" w:rsidRDefault="00ED6E81" w:rsidP="00557E11">
      <w:pPr>
        <w:pStyle w:val="HTML-oblikovano"/>
        <w:numPr>
          <w:ilvl w:val="0"/>
          <w:numId w:val="71"/>
        </w:numPr>
        <w:tabs>
          <w:tab w:val="left" w:pos="315"/>
        </w:tabs>
        <w:spacing w:before="240" w:after="240"/>
        <w:ind w:left="851" w:hanging="567"/>
        <w:jc w:val="both"/>
        <w:rPr>
          <w:rFonts w:ascii="Arial" w:hAnsi="Arial" w:cs="Arial"/>
          <w:color w:val="auto"/>
        </w:rPr>
      </w:pPr>
      <w:r w:rsidRPr="00DB36FB">
        <w:rPr>
          <w:rFonts w:ascii="Arial" w:hAnsi="Arial" w:cs="Arial"/>
          <w:color w:val="auto"/>
        </w:rPr>
        <w:t>Obstoječi in novi internetni priključek nista zaključena v istem komunikacijskem vozlišču.</w:t>
      </w:r>
    </w:p>
    <w:p w14:paraId="0F9C4B4C" w14:textId="77777777" w:rsidR="00ED6E81" w:rsidRPr="00DB36FB" w:rsidRDefault="00ED6E81" w:rsidP="00557E11">
      <w:pPr>
        <w:pStyle w:val="HTML-oblikovano"/>
        <w:numPr>
          <w:ilvl w:val="0"/>
          <w:numId w:val="71"/>
        </w:numPr>
        <w:tabs>
          <w:tab w:val="left" w:pos="315"/>
        </w:tabs>
        <w:spacing w:before="240" w:after="240"/>
        <w:ind w:left="851" w:hanging="567"/>
        <w:jc w:val="both"/>
        <w:rPr>
          <w:rFonts w:ascii="Arial" w:hAnsi="Arial" w:cs="Arial"/>
          <w:color w:val="auto"/>
        </w:rPr>
      </w:pPr>
      <w:r w:rsidRPr="00DB36FB">
        <w:rPr>
          <w:rFonts w:ascii="Arial" w:hAnsi="Arial" w:cs="Arial"/>
          <w:color w:val="auto"/>
        </w:rPr>
        <w:t>Obstoječi in novi internetni priključek zagotavljata internet iz ločenih omrežij.</w:t>
      </w:r>
    </w:p>
    <w:p w14:paraId="7A014A65" w14:textId="77777777" w:rsidR="00ED6E81" w:rsidRDefault="00ED6E81" w:rsidP="00557E11">
      <w:pPr>
        <w:pStyle w:val="HTML-oblikovano"/>
        <w:numPr>
          <w:ilvl w:val="0"/>
          <w:numId w:val="71"/>
        </w:numPr>
        <w:tabs>
          <w:tab w:val="left" w:pos="315"/>
        </w:tabs>
        <w:spacing w:before="240" w:after="240"/>
        <w:ind w:left="851" w:hanging="567"/>
        <w:jc w:val="both"/>
        <w:rPr>
          <w:rFonts w:ascii="Arial" w:hAnsi="Arial" w:cs="Arial"/>
          <w:color w:val="auto"/>
        </w:rPr>
      </w:pPr>
      <w:r w:rsidRPr="00DB36FB">
        <w:rPr>
          <w:rFonts w:ascii="Arial" w:hAnsi="Arial" w:cs="Arial"/>
          <w:color w:val="auto"/>
        </w:rPr>
        <w:t>Obstoječi in novi internetni priključek ponujata dva različna ponudnika.</w:t>
      </w:r>
    </w:p>
    <w:p w14:paraId="1E8FEFD7" w14:textId="77777777" w:rsidR="00ED6E81" w:rsidRPr="00DB36FB" w:rsidRDefault="00ED6E81" w:rsidP="00557E11">
      <w:pPr>
        <w:pStyle w:val="HTML-oblikovano"/>
        <w:numPr>
          <w:ilvl w:val="0"/>
          <w:numId w:val="71"/>
        </w:numPr>
        <w:tabs>
          <w:tab w:val="left" w:pos="315"/>
        </w:tabs>
        <w:spacing w:before="240" w:after="240"/>
        <w:ind w:left="851" w:hanging="567"/>
        <w:jc w:val="both"/>
        <w:rPr>
          <w:rFonts w:ascii="Arial" w:hAnsi="Arial" w:cs="Arial"/>
          <w:color w:val="auto"/>
        </w:rPr>
      </w:pPr>
      <w:r w:rsidRPr="00DB36FB">
        <w:rPr>
          <w:rFonts w:ascii="Arial" w:hAnsi="Arial" w:cs="Arial"/>
          <w:color w:val="auto"/>
        </w:rPr>
        <w:t>Obstoječi in novi internetni priključek ponuja isti ponudnik vendar ga ne zaključuje na isti opremi ali v  istem komunikacijskem vozlišču ali v dveh istih omrežjih</w:t>
      </w:r>
      <w:r>
        <w:rPr>
          <w:rFonts w:ascii="Arial" w:hAnsi="Arial" w:cs="Arial"/>
          <w:color w:val="auto"/>
        </w:rPr>
        <w:t>.</w:t>
      </w:r>
    </w:p>
    <w:p w14:paraId="12F0DB5B" w14:textId="77777777" w:rsidR="00ED6E81" w:rsidRPr="000E0F91" w:rsidRDefault="00ED6E81" w:rsidP="00ED6E81">
      <w:pPr>
        <w:spacing w:after="0" w:line="240" w:lineRule="auto"/>
        <w:jc w:val="both"/>
        <w:rPr>
          <w:rFonts w:ascii="Arial" w:hAnsi="Arial" w:cs="Arial"/>
          <w:sz w:val="20"/>
          <w:szCs w:val="20"/>
        </w:rPr>
      </w:pPr>
    </w:p>
    <w:p w14:paraId="3D1BFA24" w14:textId="77777777" w:rsidR="00ED6E81" w:rsidRDefault="00ED6E81" w:rsidP="00ED6E81">
      <w:pPr>
        <w:spacing w:after="0" w:line="240" w:lineRule="auto"/>
        <w:jc w:val="both"/>
        <w:rPr>
          <w:rFonts w:ascii="Arial" w:hAnsi="Arial" w:cs="Arial"/>
          <w:sz w:val="20"/>
          <w:szCs w:val="20"/>
        </w:rPr>
      </w:pPr>
    </w:p>
    <w:p w14:paraId="755806E0" w14:textId="77777777" w:rsidR="00ED6E81" w:rsidRDefault="00ED6E81" w:rsidP="00ED6E81">
      <w:pPr>
        <w:spacing w:after="0" w:line="240" w:lineRule="auto"/>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p>
    <w:p w14:paraId="4D0CAA5F" w14:textId="77777777" w:rsidR="00ED6E81" w:rsidRDefault="00ED6E81" w:rsidP="00ED6E81">
      <w:pPr>
        <w:spacing w:after="0" w:line="240" w:lineRule="auto"/>
        <w:jc w:val="both"/>
        <w:rPr>
          <w:rFonts w:ascii="Arial" w:hAnsi="Arial" w:cs="Arial"/>
          <w:sz w:val="20"/>
          <w:szCs w:val="20"/>
        </w:rPr>
      </w:pPr>
    </w:p>
    <w:p w14:paraId="79F0E709" w14:textId="77777777" w:rsidR="00ED6E81" w:rsidRDefault="00ED6E81" w:rsidP="00ED6E81">
      <w:pPr>
        <w:spacing w:after="0" w:line="240" w:lineRule="auto"/>
        <w:jc w:val="both"/>
        <w:rPr>
          <w:rFonts w:ascii="Arial" w:hAnsi="Arial" w:cs="Arial"/>
          <w:sz w:val="20"/>
          <w:szCs w:val="20"/>
        </w:rPr>
      </w:pPr>
    </w:p>
    <w:p w14:paraId="29DC2D05" w14:textId="77777777" w:rsidR="00ED6E81" w:rsidRPr="00E26D30" w:rsidRDefault="00ED6E81" w:rsidP="00ED6E81">
      <w:pPr>
        <w:spacing w:after="0" w:line="240" w:lineRule="auto"/>
        <w:jc w:val="both"/>
        <w:rPr>
          <w:rFonts w:ascii="Arial" w:hAnsi="Arial" w:cs="Arial"/>
          <w:sz w:val="20"/>
          <w:szCs w:val="20"/>
        </w:rPr>
      </w:pPr>
    </w:p>
    <w:p w14:paraId="7EB7F041" w14:textId="77777777" w:rsidR="00ED6E81" w:rsidRPr="00E26D30" w:rsidRDefault="00ED6E81" w:rsidP="00ED6E81">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7188ECD7" w14:textId="77777777" w:rsidR="00ED6E81" w:rsidRPr="00E26D30" w:rsidRDefault="00ED6E81" w:rsidP="00ED6E81">
      <w:pPr>
        <w:spacing w:after="0" w:line="240" w:lineRule="auto"/>
        <w:jc w:val="right"/>
        <w:rPr>
          <w:rFonts w:ascii="Arial" w:hAnsi="Arial" w:cs="Arial"/>
          <w:sz w:val="20"/>
          <w:szCs w:val="20"/>
        </w:rPr>
      </w:pPr>
    </w:p>
    <w:p w14:paraId="2CF2DE6E" w14:textId="77777777" w:rsidR="00ED6E81" w:rsidRDefault="00ED6E81" w:rsidP="00ED6E8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7C4BF235" w14:textId="77777777" w:rsidR="00ED6E81" w:rsidRDefault="00ED6E81" w:rsidP="00ED6E81">
      <w:pPr>
        <w:widowControl/>
        <w:spacing w:after="160" w:line="259" w:lineRule="auto"/>
        <w:rPr>
          <w:rFonts w:ascii="Arial" w:hAnsi="Arial" w:cs="Arial"/>
          <w:sz w:val="20"/>
          <w:szCs w:val="20"/>
        </w:rPr>
      </w:pPr>
      <w:r>
        <w:rPr>
          <w:rFonts w:ascii="Arial" w:hAnsi="Arial" w:cs="Arial"/>
          <w:sz w:val="20"/>
          <w:szCs w:val="20"/>
        </w:rPr>
        <w:br w:type="page"/>
      </w:r>
    </w:p>
    <w:p w14:paraId="51CB36A3" w14:textId="5A09D84F" w:rsidR="00ED6E81" w:rsidRPr="00E26D30" w:rsidRDefault="00ED6E81" w:rsidP="00ED6E81">
      <w:pPr>
        <w:pStyle w:val="Naslov3"/>
        <w:rPr>
          <w:rFonts w:ascii="Arial" w:hAnsi="Arial" w:cs="Arial"/>
        </w:rPr>
      </w:pPr>
      <w:r w:rsidRPr="00E26D30">
        <w:rPr>
          <w:rFonts w:ascii="Arial" w:hAnsi="Arial" w:cs="Arial"/>
        </w:rPr>
        <w:lastRenderedPageBreak/>
        <w:t>Obrazec 4</w:t>
      </w:r>
      <w:r>
        <w:rPr>
          <w:rFonts w:ascii="Arial" w:hAnsi="Arial" w:cs="Arial"/>
        </w:rPr>
        <w:t>c</w:t>
      </w:r>
    </w:p>
    <w:p w14:paraId="7BFBE593" w14:textId="68566EE5" w:rsidR="00ED6E81" w:rsidRPr="00E26D30" w:rsidRDefault="00ED6E81" w:rsidP="00ED6E81">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09A33ADB" w14:textId="77777777" w:rsidR="00ED6E81" w:rsidRPr="00E26D30" w:rsidRDefault="00ED6E81" w:rsidP="00ED6E81">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5615A02D" w14:textId="77777777" w:rsidR="00ED6E81" w:rsidRPr="00E26D30" w:rsidRDefault="00ED6E81" w:rsidP="00ED6E81">
      <w:pPr>
        <w:spacing w:after="0" w:line="240" w:lineRule="auto"/>
        <w:rPr>
          <w:rFonts w:ascii="Arial" w:hAnsi="Arial" w:cs="Arial"/>
          <w:sz w:val="20"/>
          <w:szCs w:val="20"/>
        </w:rPr>
      </w:pPr>
    </w:p>
    <w:p w14:paraId="16AEB62B" w14:textId="77777777" w:rsidR="00ED6E81" w:rsidRPr="00E26D30" w:rsidRDefault="00ED6E81" w:rsidP="00ED6E81">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478F3E9A" w14:textId="77777777" w:rsidR="00ED6E81" w:rsidRPr="00E26D30" w:rsidRDefault="00ED6E81" w:rsidP="00ED6E8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5D616F83" w14:textId="77777777" w:rsidR="00ED6E81" w:rsidRPr="00E26D30" w:rsidRDefault="00ED6E81" w:rsidP="00ED6E81">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DFFDF0F" w14:textId="77777777" w:rsidR="00ED6E81" w:rsidRDefault="00ED6E81" w:rsidP="00ED6E81">
      <w:pPr>
        <w:spacing w:after="0" w:line="240" w:lineRule="auto"/>
        <w:jc w:val="both"/>
        <w:rPr>
          <w:rFonts w:ascii="Arial" w:hAnsi="Arial" w:cs="Arial"/>
          <w:sz w:val="20"/>
          <w:szCs w:val="20"/>
        </w:rPr>
      </w:pPr>
    </w:p>
    <w:p w14:paraId="5C1D46EC" w14:textId="77777777" w:rsidR="00ED6E81" w:rsidRPr="00E26D30" w:rsidRDefault="00ED6E81" w:rsidP="00ED6E81">
      <w:pPr>
        <w:spacing w:after="0" w:line="240" w:lineRule="auto"/>
        <w:jc w:val="both"/>
        <w:rPr>
          <w:rFonts w:ascii="Arial" w:hAnsi="Arial" w:cs="Arial"/>
          <w:sz w:val="20"/>
          <w:szCs w:val="20"/>
        </w:rPr>
      </w:pPr>
    </w:p>
    <w:p w14:paraId="6A36AAF7" w14:textId="77777777" w:rsidR="00ED6E81" w:rsidRPr="00E26D30" w:rsidRDefault="00ED6E81" w:rsidP="00ED6E81">
      <w:pPr>
        <w:spacing w:after="0" w:line="240" w:lineRule="auto"/>
        <w:jc w:val="center"/>
        <w:rPr>
          <w:rFonts w:ascii="Arial" w:hAnsi="Arial" w:cs="Arial"/>
          <w:b/>
          <w:spacing w:val="32"/>
          <w:sz w:val="20"/>
          <w:szCs w:val="20"/>
        </w:rPr>
      </w:pPr>
      <w:r w:rsidRPr="00E26D30">
        <w:rPr>
          <w:rFonts w:ascii="Arial" w:hAnsi="Arial" w:cs="Arial"/>
          <w:b/>
          <w:spacing w:val="32"/>
          <w:sz w:val="20"/>
          <w:szCs w:val="20"/>
        </w:rPr>
        <w:t xml:space="preserve">IZJAVA </w:t>
      </w:r>
      <w:r w:rsidRPr="00E26D30">
        <w:rPr>
          <w:rFonts w:ascii="Arial" w:hAnsi="Arial" w:cs="Arial"/>
          <w:b/>
          <w:sz w:val="20"/>
          <w:szCs w:val="20"/>
        </w:rPr>
        <w:t xml:space="preserve">PONUDNIKA </w:t>
      </w:r>
    </w:p>
    <w:p w14:paraId="4E49C0C3" w14:textId="388D5F2A" w:rsidR="00ED6E81" w:rsidRPr="00E26D30" w:rsidRDefault="00ED6E81" w:rsidP="00ED6E81">
      <w:pPr>
        <w:spacing w:after="0" w:line="240" w:lineRule="auto"/>
        <w:jc w:val="center"/>
        <w:rPr>
          <w:rFonts w:ascii="Arial" w:hAnsi="Arial" w:cs="Arial"/>
          <w:b/>
          <w:sz w:val="20"/>
          <w:szCs w:val="20"/>
        </w:rPr>
      </w:pPr>
      <w:r w:rsidRPr="002F5FE1">
        <w:rPr>
          <w:rFonts w:ascii="Arial" w:hAnsi="Arial" w:cs="Arial"/>
          <w:b/>
          <w:sz w:val="20"/>
          <w:szCs w:val="20"/>
        </w:rPr>
        <w:t xml:space="preserve">o izpolnjevanju pogojev iz </w:t>
      </w:r>
      <w:r>
        <w:rPr>
          <w:rFonts w:ascii="Arial" w:hAnsi="Arial" w:cs="Arial"/>
          <w:b/>
          <w:sz w:val="20"/>
          <w:szCs w:val="20"/>
        </w:rPr>
        <w:t xml:space="preserve">20. </w:t>
      </w:r>
      <w:r w:rsidRPr="002F5FE1">
        <w:rPr>
          <w:rFonts w:ascii="Arial" w:hAnsi="Arial" w:cs="Arial"/>
          <w:b/>
          <w:sz w:val="20"/>
          <w:szCs w:val="20"/>
        </w:rPr>
        <w:t>točke 9. člena</w:t>
      </w:r>
      <w:r w:rsidRPr="00E26D30">
        <w:rPr>
          <w:rFonts w:ascii="Arial" w:hAnsi="Arial" w:cs="Arial"/>
          <w:b/>
          <w:sz w:val="20"/>
          <w:szCs w:val="20"/>
        </w:rPr>
        <w:t xml:space="preserve"> </w:t>
      </w:r>
    </w:p>
    <w:p w14:paraId="7E74DC6B" w14:textId="4E7E9E33" w:rsidR="00ED6E81" w:rsidRPr="00E26D30" w:rsidRDefault="00ED6E81" w:rsidP="00ED6E81">
      <w:pPr>
        <w:spacing w:after="0" w:line="240" w:lineRule="auto"/>
        <w:jc w:val="center"/>
        <w:rPr>
          <w:rFonts w:ascii="Arial" w:hAnsi="Arial" w:cs="Arial"/>
          <w:b/>
          <w:sz w:val="20"/>
          <w:szCs w:val="20"/>
        </w:rPr>
      </w:pPr>
      <w:r w:rsidRPr="00E26D30">
        <w:rPr>
          <w:rFonts w:ascii="Arial" w:hAnsi="Arial" w:cs="Arial"/>
          <w:b/>
          <w:sz w:val="20"/>
          <w:szCs w:val="20"/>
        </w:rPr>
        <w:t xml:space="preserve">Navodil ponudnikom za izdelavo ponudbe št. </w:t>
      </w:r>
      <w:r>
        <w:rPr>
          <w:rFonts w:ascii="Arial" w:hAnsi="Arial" w:cs="Arial"/>
          <w:b/>
          <w:sz w:val="20"/>
          <w:szCs w:val="20"/>
        </w:rPr>
        <w:t>4708-3/2023</w:t>
      </w:r>
      <w:r w:rsidRPr="00E26D30">
        <w:rPr>
          <w:rFonts w:ascii="Arial" w:hAnsi="Arial" w:cs="Arial"/>
          <w:b/>
          <w:sz w:val="20"/>
          <w:szCs w:val="20"/>
        </w:rPr>
        <w:t xml:space="preserve">, z dne </w:t>
      </w:r>
      <w:r w:rsidR="00DE13B3">
        <w:rPr>
          <w:rFonts w:ascii="Arial" w:hAnsi="Arial" w:cs="Arial"/>
          <w:b/>
          <w:sz w:val="20"/>
          <w:szCs w:val="20"/>
        </w:rPr>
        <w:t>16.10.2023</w:t>
      </w:r>
    </w:p>
    <w:p w14:paraId="6438DE12" w14:textId="77777777" w:rsidR="00ED6E81" w:rsidRDefault="00ED6E81" w:rsidP="00ED6E81">
      <w:pPr>
        <w:spacing w:after="0" w:line="240" w:lineRule="auto"/>
        <w:rPr>
          <w:rFonts w:ascii="Arial" w:hAnsi="Arial" w:cs="Arial"/>
          <w:b/>
          <w:sz w:val="20"/>
          <w:szCs w:val="20"/>
        </w:rPr>
      </w:pPr>
    </w:p>
    <w:p w14:paraId="74AC3346" w14:textId="77777777" w:rsidR="00ED6E81" w:rsidRDefault="00ED6E81" w:rsidP="00ED6E81">
      <w:pPr>
        <w:spacing w:after="0" w:line="240" w:lineRule="auto"/>
        <w:rPr>
          <w:rFonts w:ascii="Arial" w:hAnsi="Arial" w:cs="Arial"/>
          <w:bCs/>
        </w:rPr>
      </w:pPr>
    </w:p>
    <w:p w14:paraId="2DEA1850" w14:textId="77777777" w:rsidR="00ED6E81" w:rsidRDefault="00ED6E81" w:rsidP="00ED6E81">
      <w:pPr>
        <w:spacing w:after="0" w:line="240" w:lineRule="auto"/>
        <w:rPr>
          <w:rFonts w:ascii="Arial" w:hAnsi="Arial" w:cs="Arial"/>
          <w:bCs/>
        </w:rPr>
      </w:pPr>
      <w:r w:rsidRPr="000E0F91">
        <w:rPr>
          <w:rFonts w:ascii="Arial" w:hAnsi="Arial" w:cs="Arial"/>
          <w:bCs/>
          <w:sz w:val="20"/>
          <w:szCs w:val="20"/>
        </w:rPr>
        <w:t>Izjavljamo</w:t>
      </w:r>
      <w:r>
        <w:rPr>
          <w:rFonts w:ascii="Arial" w:hAnsi="Arial" w:cs="Arial"/>
          <w:bCs/>
          <w:sz w:val="20"/>
          <w:szCs w:val="20"/>
        </w:rPr>
        <w:t>,</w:t>
      </w:r>
      <w:r w:rsidRPr="000E0F91">
        <w:rPr>
          <w:rFonts w:ascii="Arial" w:hAnsi="Arial" w:cs="Arial"/>
          <w:bCs/>
          <w:sz w:val="20"/>
          <w:szCs w:val="20"/>
        </w:rPr>
        <w:t xml:space="preserve"> da</w:t>
      </w:r>
      <w:r>
        <w:rPr>
          <w:rFonts w:ascii="Arial" w:hAnsi="Arial" w:cs="Arial"/>
          <w:bCs/>
          <w:sz w:val="20"/>
          <w:szCs w:val="20"/>
        </w:rPr>
        <w:t>:</w:t>
      </w:r>
    </w:p>
    <w:p w14:paraId="1E52C21A" w14:textId="0DAB9E98" w:rsidR="00ED6E81" w:rsidRPr="00DB36FB" w:rsidRDefault="00ED6E81" w:rsidP="00ED6E81">
      <w:pPr>
        <w:pStyle w:val="HTML-oblikovano"/>
        <w:numPr>
          <w:ilvl w:val="0"/>
          <w:numId w:val="23"/>
        </w:numPr>
        <w:tabs>
          <w:tab w:val="clear" w:pos="916"/>
          <w:tab w:val="left" w:pos="284"/>
          <w:tab w:val="left" w:pos="315"/>
        </w:tabs>
        <w:spacing w:before="240" w:after="60"/>
        <w:ind w:left="284" w:hanging="284"/>
        <w:jc w:val="both"/>
        <w:rPr>
          <w:rFonts w:ascii="Arial" w:hAnsi="Arial" w:cs="Arial"/>
          <w:color w:val="auto"/>
        </w:rPr>
      </w:pPr>
      <w:r>
        <w:rPr>
          <w:rFonts w:ascii="Arial" w:hAnsi="Arial" w:cs="Arial"/>
          <w:color w:val="auto"/>
        </w:rPr>
        <w:t xml:space="preserve">bomo </w:t>
      </w:r>
      <w:r w:rsidRPr="00DB36FB">
        <w:rPr>
          <w:rFonts w:ascii="Arial" w:hAnsi="Arial" w:cs="Arial"/>
          <w:color w:val="auto"/>
        </w:rPr>
        <w:t>zagotovi</w:t>
      </w:r>
      <w:r>
        <w:rPr>
          <w:rFonts w:ascii="Arial" w:hAnsi="Arial" w:cs="Arial"/>
          <w:color w:val="auto"/>
        </w:rPr>
        <w:t>li</w:t>
      </w:r>
      <w:r w:rsidRPr="00DB36FB">
        <w:rPr>
          <w:rFonts w:ascii="Arial" w:hAnsi="Arial" w:cs="Arial"/>
          <w:color w:val="auto"/>
        </w:rPr>
        <w:t xml:space="preserve"> konfiguracijo usmerjevalnikov naročnika na svoj (ponudnikov) naslovni prostor na vseh lokacijah naročnika in jamči</w:t>
      </w:r>
      <w:r>
        <w:rPr>
          <w:rFonts w:ascii="Arial" w:hAnsi="Arial" w:cs="Arial"/>
          <w:color w:val="auto"/>
        </w:rPr>
        <w:t>mo</w:t>
      </w:r>
      <w:r w:rsidRPr="00DB36FB">
        <w:rPr>
          <w:rFonts w:ascii="Arial" w:hAnsi="Arial" w:cs="Arial"/>
          <w:color w:val="auto"/>
        </w:rPr>
        <w:t>, da izpad zaradi konfiguracije ne bo daljši od 24 ur ter krije stroške konfiguracije usmerjevalnikov v višini 80,00 € brez DDV na usmerjevalnik</w:t>
      </w:r>
      <w:r>
        <w:rPr>
          <w:rFonts w:ascii="Arial" w:hAnsi="Arial" w:cs="Arial"/>
          <w:color w:val="auto"/>
        </w:rPr>
        <w:t>;</w:t>
      </w:r>
      <w:r w:rsidRPr="00DB36FB">
        <w:rPr>
          <w:rFonts w:ascii="Arial" w:hAnsi="Arial" w:cs="Arial"/>
          <w:color w:val="auto"/>
        </w:rPr>
        <w:t xml:space="preserve"> </w:t>
      </w:r>
    </w:p>
    <w:p w14:paraId="67ED1D69" w14:textId="1CE8BF2C" w:rsidR="00ED6E81" w:rsidRPr="00DB36FB" w:rsidRDefault="00ED6E81" w:rsidP="00ED6E81">
      <w:pPr>
        <w:pStyle w:val="HTML-oblikovano"/>
        <w:numPr>
          <w:ilvl w:val="0"/>
          <w:numId w:val="23"/>
        </w:numPr>
        <w:tabs>
          <w:tab w:val="clear" w:pos="916"/>
          <w:tab w:val="left" w:pos="284"/>
          <w:tab w:val="left" w:pos="315"/>
        </w:tabs>
        <w:spacing w:before="240" w:after="60"/>
        <w:ind w:left="284" w:hanging="284"/>
        <w:jc w:val="both"/>
        <w:rPr>
          <w:rFonts w:ascii="Arial" w:hAnsi="Arial" w:cs="Arial"/>
          <w:color w:val="auto"/>
        </w:rPr>
      </w:pPr>
      <w:r>
        <w:rPr>
          <w:rFonts w:ascii="Arial" w:hAnsi="Arial" w:cs="Arial"/>
          <w:color w:val="auto"/>
        </w:rPr>
        <w:t xml:space="preserve">bomo </w:t>
      </w:r>
      <w:r w:rsidRPr="00DB36FB">
        <w:rPr>
          <w:rFonts w:ascii="Arial" w:hAnsi="Arial" w:cs="Arial"/>
          <w:color w:val="auto"/>
        </w:rPr>
        <w:t>zagotovi</w:t>
      </w:r>
      <w:r>
        <w:rPr>
          <w:rFonts w:ascii="Arial" w:hAnsi="Arial" w:cs="Arial"/>
          <w:color w:val="auto"/>
        </w:rPr>
        <w:t>li</w:t>
      </w:r>
      <w:r w:rsidRPr="00DB36FB">
        <w:rPr>
          <w:rFonts w:ascii="Arial" w:hAnsi="Arial" w:cs="Arial"/>
          <w:color w:val="auto"/>
        </w:rPr>
        <w:t xml:space="preserve"> zamenjavo SIM kartic za telemetrijo na vseh lokacijah naročnika, in sicer </w:t>
      </w:r>
      <w:r>
        <w:rPr>
          <w:rFonts w:ascii="Arial" w:hAnsi="Arial" w:cs="Arial"/>
          <w:color w:val="auto"/>
        </w:rPr>
        <w:t>bomo</w:t>
      </w:r>
      <w:r w:rsidRPr="00DB36FB">
        <w:rPr>
          <w:rFonts w:ascii="Arial" w:hAnsi="Arial" w:cs="Arial"/>
          <w:color w:val="auto"/>
        </w:rPr>
        <w:t>:</w:t>
      </w:r>
    </w:p>
    <w:p w14:paraId="0E8E274E" w14:textId="71EF2579" w:rsidR="00ED6E81" w:rsidRPr="00DB36FB" w:rsidRDefault="00ED6E81" w:rsidP="00557E11">
      <w:pPr>
        <w:pStyle w:val="HTML-oblikovano"/>
        <w:numPr>
          <w:ilvl w:val="0"/>
          <w:numId w:val="32"/>
        </w:numPr>
        <w:tabs>
          <w:tab w:val="clear" w:pos="916"/>
          <w:tab w:val="left" w:pos="315"/>
          <w:tab w:val="left" w:pos="1305"/>
        </w:tabs>
        <w:spacing w:after="60"/>
        <w:ind w:left="851" w:hanging="425"/>
        <w:jc w:val="both"/>
        <w:rPr>
          <w:rFonts w:ascii="Arial" w:hAnsi="Arial" w:cs="Arial"/>
          <w:color w:val="auto"/>
        </w:rPr>
      </w:pPr>
      <w:r w:rsidRPr="00DB36FB">
        <w:rPr>
          <w:rFonts w:ascii="Arial" w:hAnsi="Arial" w:cs="Arial"/>
          <w:color w:val="auto"/>
        </w:rPr>
        <w:t>na lastne stroške skupaj z naročnikom in dosedanjim izvajalcem sodel</w:t>
      </w:r>
      <w:r>
        <w:rPr>
          <w:rFonts w:ascii="Arial" w:hAnsi="Arial" w:cs="Arial"/>
          <w:color w:val="auto"/>
        </w:rPr>
        <w:t>ovali</w:t>
      </w:r>
      <w:r w:rsidRPr="00DB36FB">
        <w:rPr>
          <w:rFonts w:ascii="Arial" w:hAnsi="Arial" w:cs="Arial"/>
          <w:color w:val="auto"/>
        </w:rPr>
        <w:t xml:space="preserve"> pri postopni menjavi SIM kartic na vseh lokacijah naročnika, </w:t>
      </w:r>
    </w:p>
    <w:p w14:paraId="7E868CDC" w14:textId="6E0FDB85" w:rsidR="00ED6E81" w:rsidRPr="004A760E" w:rsidRDefault="00ED6E81" w:rsidP="00557E11">
      <w:pPr>
        <w:pStyle w:val="HTML-oblikovano"/>
        <w:numPr>
          <w:ilvl w:val="0"/>
          <w:numId w:val="32"/>
        </w:numPr>
        <w:tabs>
          <w:tab w:val="clear" w:pos="916"/>
          <w:tab w:val="left" w:pos="315"/>
          <w:tab w:val="left" w:pos="1305"/>
        </w:tabs>
        <w:spacing w:after="60"/>
        <w:ind w:left="851" w:hanging="425"/>
        <w:jc w:val="both"/>
        <w:rPr>
          <w:rFonts w:ascii="Arial" w:hAnsi="Arial" w:cs="Arial"/>
          <w:color w:val="auto"/>
        </w:rPr>
      </w:pPr>
      <w:r>
        <w:rPr>
          <w:rFonts w:ascii="Arial" w:hAnsi="Arial" w:cs="Arial"/>
          <w:color w:val="auto"/>
        </w:rPr>
        <w:t xml:space="preserve">smo </w:t>
      </w:r>
      <w:r w:rsidRPr="00DB36FB">
        <w:rPr>
          <w:rFonts w:ascii="Arial" w:hAnsi="Arial" w:cs="Arial"/>
          <w:color w:val="auto"/>
        </w:rPr>
        <w:t>pri pripravi ponudbene cene upošteva</w:t>
      </w:r>
      <w:r>
        <w:rPr>
          <w:rFonts w:ascii="Arial" w:hAnsi="Arial" w:cs="Arial"/>
          <w:color w:val="auto"/>
        </w:rPr>
        <w:t>li</w:t>
      </w:r>
      <w:r w:rsidRPr="00DB36FB">
        <w:rPr>
          <w:rFonts w:ascii="Arial" w:hAnsi="Arial" w:cs="Arial"/>
          <w:color w:val="auto"/>
        </w:rPr>
        <w:t>, da bo</w:t>
      </w:r>
      <w:r>
        <w:rPr>
          <w:rFonts w:ascii="Arial" w:hAnsi="Arial" w:cs="Arial"/>
          <w:color w:val="auto"/>
        </w:rPr>
        <w:t>mo</w:t>
      </w:r>
      <w:r w:rsidRPr="00DB36FB">
        <w:rPr>
          <w:rFonts w:ascii="Arial" w:hAnsi="Arial" w:cs="Arial"/>
          <w:color w:val="auto"/>
        </w:rPr>
        <w:t xml:space="preserve"> moral naročniku poravnati strošek spremljave osebe izvajalca pri zamenjavi SIM kartic po ceni 11,50 EUR brez DDV na posamezno SIM kartico, obračunano glede na dejansko število opravljenih zamenjav.</w:t>
      </w:r>
    </w:p>
    <w:p w14:paraId="6A0E1624" w14:textId="77777777" w:rsidR="00ED6E81" w:rsidRDefault="00ED6E81" w:rsidP="00ED6E81">
      <w:pPr>
        <w:spacing w:after="0" w:line="240" w:lineRule="auto"/>
        <w:rPr>
          <w:rFonts w:ascii="Arial" w:hAnsi="Arial" w:cs="Arial"/>
          <w:bCs/>
        </w:rPr>
      </w:pPr>
    </w:p>
    <w:p w14:paraId="0D38035D" w14:textId="311A9909" w:rsidR="00ED6E81" w:rsidRPr="00DB36FB" w:rsidRDefault="00ED6E81" w:rsidP="00ED6E81">
      <w:pPr>
        <w:spacing w:after="0" w:line="240" w:lineRule="auto"/>
        <w:rPr>
          <w:rFonts w:ascii="Arial" w:hAnsi="Arial" w:cs="Arial"/>
        </w:rPr>
      </w:pPr>
    </w:p>
    <w:p w14:paraId="7615914F" w14:textId="77777777" w:rsidR="00ED6E81" w:rsidRPr="000E0F91" w:rsidRDefault="00ED6E81" w:rsidP="00ED6E81">
      <w:pPr>
        <w:spacing w:after="0" w:line="240" w:lineRule="auto"/>
        <w:jc w:val="both"/>
        <w:rPr>
          <w:rFonts w:ascii="Arial" w:hAnsi="Arial" w:cs="Arial"/>
          <w:sz w:val="20"/>
          <w:szCs w:val="20"/>
        </w:rPr>
      </w:pPr>
    </w:p>
    <w:p w14:paraId="34747597" w14:textId="77777777" w:rsidR="00ED6E81" w:rsidRDefault="00ED6E81" w:rsidP="00ED6E81">
      <w:pPr>
        <w:spacing w:after="0" w:line="240" w:lineRule="auto"/>
        <w:jc w:val="both"/>
        <w:rPr>
          <w:rFonts w:ascii="Arial" w:hAnsi="Arial" w:cs="Arial"/>
          <w:sz w:val="20"/>
          <w:szCs w:val="20"/>
        </w:rPr>
      </w:pPr>
    </w:p>
    <w:p w14:paraId="72CFFF4A" w14:textId="77777777" w:rsidR="00ED6E81" w:rsidRDefault="00ED6E81" w:rsidP="00ED6E81">
      <w:pPr>
        <w:spacing w:after="0" w:line="240" w:lineRule="auto"/>
        <w:jc w:val="both"/>
        <w:rPr>
          <w:rFonts w:ascii="Arial" w:hAnsi="Arial" w:cs="Arial"/>
          <w:sz w:val="20"/>
          <w:szCs w:val="20"/>
        </w:rPr>
      </w:pPr>
      <w:r w:rsidRPr="00E26D30">
        <w:rPr>
          <w:rFonts w:ascii="Arial" w:hAnsi="Arial" w:cs="Arial"/>
          <w:sz w:val="20"/>
          <w:szCs w:val="20"/>
        </w:rPr>
        <w:t xml:space="preserve">Ta izjava </w:t>
      </w:r>
      <w:r>
        <w:rPr>
          <w:rFonts w:ascii="Arial" w:hAnsi="Arial" w:cs="Arial"/>
          <w:sz w:val="20"/>
          <w:szCs w:val="20"/>
        </w:rPr>
        <w:t xml:space="preserve">je </w:t>
      </w:r>
      <w:r w:rsidRPr="00E26D30">
        <w:rPr>
          <w:rFonts w:ascii="Arial" w:hAnsi="Arial" w:cs="Arial"/>
          <w:sz w:val="20"/>
          <w:szCs w:val="20"/>
        </w:rPr>
        <w:t xml:space="preserve">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p>
    <w:p w14:paraId="3081A721" w14:textId="77777777" w:rsidR="00ED6E81" w:rsidRDefault="00ED6E81" w:rsidP="00ED6E81">
      <w:pPr>
        <w:spacing w:after="0" w:line="240" w:lineRule="auto"/>
        <w:jc w:val="both"/>
        <w:rPr>
          <w:rFonts w:ascii="Arial" w:hAnsi="Arial" w:cs="Arial"/>
          <w:sz w:val="20"/>
          <w:szCs w:val="20"/>
        </w:rPr>
      </w:pPr>
    </w:p>
    <w:p w14:paraId="78F57088" w14:textId="77777777" w:rsidR="00ED6E81" w:rsidRDefault="00ED6E81" w:rsidP="00ED6E81">
      <w:pPr>
        <w:spacing w:after="0" w:line="240" w:lineRule="auto"/>
        <w:jc w:val="both"/>
        <w:rPr>
          <w:rFonts w:ascii="Arial" w:hAnsi="Arial" w:cs="Arial"/>
          <w:sz w:val="20"/>
          <w:szCs w:val="20"/>
        </w:rPr>
      </w:pPr>
    </w:p>
    <w:p w14:paraId="7AEAFF8C" w14:textId="77777777" w:rsidR="00ED6E81" w:rsidRPr="00E26D30" w:rsidRDefault="00ED6E81" w:rsidP="00ED6E81">
      <w:pPr>
        <w:spacing w:after="0" w:line="240" w:lineRule="auto"/>
        <w:jc w:val="both"/>
        <w:rPr>
          <w:rFonts w:ascii="Arial" w:hAnsi="Arial" w:cs="Arial"/>
          <w:sz w:val="20"/>
          <w:szCs w:val="20"/>
        </w:rPr>
      </w:pPr>
    </w:p>
    <w:p w14:paraId="245A9EAA" w14:textId="77777777" w:rsidR="00ED6E81" w:rsidRPr="00E26D30" w:rsidRDefault="00ED6E81" w:rsidP="00ED6E81">
      <w:pPr>
        <w:spacing w:after="0" w:line="240" w:lineRule="auto"/>
        <w:jc w:val="right"/>
        <w:rPr>
          <w:rFonts w:ascii="Arial" w:hAnsi="Arial" w:cs="Arial"/>
          <w:sz w:val="20"/>
          <w:szCs w:val="20"/>
        </w:rPr>
      </w:pPr>
      <w:r w:rsidRPr="00E26D30">
        <w:rPr>
          <w:rFonts w:ascii="Arial" w:hAnsi="Arial" w:cs="Arial"/>
          <w:sz w:val="20"/>
          <w:szCs w:val="20"/>
        </w:rPr>
        <w:t>Žig in podpis odgovorne osebe ponudnika:</w:t>
      </w:r>
    </w:p>
    <w:p w14:paraId="43859C86" w14:textId="77777777" w:rsidR="00ED6E81" w:rsidRPr="00E26D30" w:rsidRDefault="00ED6E81" w:rsidP="00ED6E81">
      <w:pPr>
        <w:spacing w:after="0" w:line="240" w:lineRule="auto"/>
        <w:jc w:val="right"/>
        <w:rPr>
          <w:rFonts w:ascii="Arial" w:hAnsi="Arial" w:cs="Arial"/>
          <w:sz w:val="20"/>
          <w:szCs w:val="20"/>
        </w:rPr>
      </w:pPr>
    </w:p>
    <w:p w14:paraId="77D2A66E" w14:textId="77777777" w:rsidR="00ED6E81" w:rsidRDefault="00ED6E81" w:rsidP="00ED6E81">
      <w:pPr>
        <w:spacing w:after="0" w:line="240" w:lineRule="auto"/>
        <w:rPr>
          <w:rFonts w:ascii="Arial" w:hAnsi="Arial" w:cs="Arial"/>
          <w:sz w:val="20"/>
          <w:szCs w:val="20"/>
        </w:rPr>
      </w:pPr>
      <w:r w:rsidRPr="00E26D30">
        <w:rPr>
          <w:rFonts w:ascii="Arial" w:hAnsi="Arial" w:cs="Arial"/>
          <w:sz w:val="20"/>
          <w:szCs w:val="20"/>
        </w:rPr>
        <w:t>V __________________, dne _____________</w:t>
      </w:r>
      <w:r>
        <w:rPr>
          <w:rFonts w:ascii="Arial" w:hAnsi="Arial" w:cs="Arial"/>
          <w:sz w:val="20"/>
          <w:szCs w:val="20"/>
        </w:rPr>
        <w:t xml:space="preserve">                       </w:t>
      </w:r>
      <w:r w:rsidRPr="00E26D30">
        <w:rPr>
          <w:rFonts w:ascii="Arial" w:hAnsi="Arial" w:cs="Arial"/>
          <w:sz w:val="20"/>
          <w:szCs w:val="20"/>
        </w:rPr>
        <w:t>__________________________________</w:t>
      </w:r>
    </w:p>
    <w:p w14:paraId="6747BD6C" w14:textId="77777777" w:rsidR="00ED6E81" w:rsidRDefault="00ED6E81" w:rsidP="00ED6E81">
      <w:pPr>
        <w:widowControl/>
        <w:spacing w:after="160" w:line="259" w:lineRule="auto"/>
        <w:rPr>
          <w:rFonts w:ascii="Arial" w:hAnsi="Arial" w:cs="Arial"/>
          <w:sz w:val="20"/>
          <w:szCs w:val="20"/>
        </w:rPr>
      </w:pPr>
      <w:r>
        <w:rPr>
          <w:rFonts w:ascii="Arial" w:hAnsi="Arial" w:cs="Arial"/>
          <w:sz w:val="20"/>
          <w:szCs w:val="20"/>
        </w:rPr>
        <w:br w:type="page"/>
      </w:r>
    </w:p>
    <w:p w14:paraId="7BE30A55" w14:textId="77777777" w:rsidR="001A2980" w:rsidRPr="00E26D30" w:rsidRDefault="001A2980" w:rsidP="001A2980">
      <w:pPr>
        <w:pStyle w:val="Naslov3"/>
        <w:rPr>
          <w:rFonts w:ascii="Arial" w:hAnsi="Arial" w:cs="Arial"/>
        </w:rPr>
      </w:pPr>
      <w:r w:rsidRPr="00E26D30">
        <w:rPr>
          <w:rFonts w:ascii="Arial" w:hAnsi="Arial" w:cs="Arial"/>
        </w:rPr>
        <w:lastRenderedPageBreak/>
        <w:t xml:space="preserve">Obrazec </w:t>
      </w:r>
      <w:r>
        <w:rPr>
          <w:rFonts w:ascii="Arial" w:hAnsi="Arial" w:cs="Arial"/>
        </w:rPr>
        <w:t>5a</w:t>
      </w:r>
    </w:p>
    <w:p w14:paraId="501060BB" w14:textId="7A705A65" w:rsidR="001A2980" w:rsidRPr="00E26D30" w:rsidRDefault="001A2980" w:rsidP="001A2980">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1F5BB788" w14:textId="77777777" w:rsidR="001A2980" w:rsidRPr="00E26D30" w:rsidRDefault="001A2980" w:rsidP="001A2980">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1C9CAED4" w14:textId="77777777" w:rsidR="001A2980" w:rsidRPr="00E26D30" w:rsidRDefault="001A2980" w:rsidP="001A2980">
      <w:pPr>
        <w:spacing w:after="0" w:line="240" w:lineRule="auto"/>
        <w:rPr>
          <w:rFonts w:ascii="Arial" w:hAnsi="Arial" w:cs="Arial"/>
          <w:sz w:val="20"/>
          <w:szCs w:val="20"/>
        </w:rPr>
      </w:pPr>
    </w:p>
    <w:p w14:paraId="41EBCD5D" w14:textId="77777777" w:rsidR="001A2980" w:rsidRPr="00E26D30" w:rsidRDefault="001A2980" w:rsidP="001A2980">
      <w:pPr>
        <w:spacing w:after="0" w:line="240" w:lineRule="auto"/>
        <w:rPr>
          <w:rFonts w:ascii="Arial" w:hAnsi="Arial" w:cs="Arial"/>
          <w:sz w:val="20"/>
          <w:szCs w:val="20"/>
        </w:rPr>
      </w:pPr>
    </w:p>
    <w:p w14:paraId="0E32342B" w14:textId="77777777" w:rsidR="001A2980" w:rsidRPr="00E26D30" w:rsidRDefault="001A2980" w:rsidP="001A2980">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3707FEC2" w14:textId="77777777" w:rsidR="001A2980" w:rsidRPr="00E26D30" w:rsidRDefault="001A2980" w:rsidP="001A298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8C5279A" w14:textId="77777777" w:rsidR="001A2980" w:rsidRPr="00E26D30" w:rsidRDefault="001A2980" w:rsidP="001A298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E8D1197" w14:textId="77777777" w:rsidR="001A2980" w:rsidRPr="00E26D30" w:rsidRDefault="001A2980" w:rsidP="001A2980">
      <w:pPr>
        <w:spacing w:after="0" w:line="240" w:lineRule="auto"/>
        <w:jc w:val="both"/>
        <w:rPr>
          <w:rFonts w:ascii="Arial" w:hAnsi="Arial" w:cs="Arial"/>
          <w:sz w:val="20"/>
          <w:szCs w:val="20"/>
        </w:rPr>
      </w:pPr>
    </w:p>
    <w:p w14:paraId="14E8B51C" w14:textId="77777777" w:rsidR="001A2980" w:rsidRPr="00E26D30" w:rsidRDefault="001A2980" w:rsidP="001A2980">
      <w:pPr>
        <w:spacing w:after="0" w:line="240" w:lineRule="auto"/>
        <w:jc w:val="both"/>
        <w:rPr>
          <w:rFonts w:ascii="Arial" w:hAnsi="Arial" w:cs="Arial"/>
          <w:sz w:val="20"/>
          <w:szCs w:val="20"/>
        </w:rPr>
      </w:pPr>
      <w:bookmarkStart w:id="0" w:name="_Hlk56593913"/>
    </w:p>
    <w:p w14:paraId="3E78B230" w14:textId="77777777" w:rsidR="001A2980" w:rsidRPr="00E26D30" w:rsidRDefault="001A2980" w:rsidP="001A2980">
      <w:pPr>
        <w:spacing w:after="0" w:line="240" w:lineRule="auto"/>
        <w:jc w:val="center"/>
        <w:rPr>
          <w:rFonts w:ascii="Arial" w:hAnsi="Arial" w:cs="Arial"/>
          <w:b/>
          <w:sz w:val="20"/>
          <w:szCs w:val="20"/>
        </w:rPr>
      </w:pPr>
      <w:r w:rsidRPr="00E26D30">
        <w:rPr>
          <w:rFonts w:ascii="Arial" w:hAnsi="Arial" w:cs="Arial"/>
          <w:b/>
          <w:sz w:val="20"/>
          <w:szCs w:val="20"/>
        </w:rPr>
        <w:t xml:space="preserve">SEZNAM OPRAVLJENIH POSLOV </w:t>
      </w:r>
    </w:p>
    <w:p w14:paraId="3758AC10" w14:textId="77777777" w:rsidR="001A2980" w:rsidRPr="00E26D30" w:rsidRDefault="001A2980" w:rsidP="001A2980">
      <w:pPr>
        <w:spacing w:after="0" w:line="240" w:lineRule="auto"/>
        <w:jc w:val="center"/>
        <w:rPr>
          <w:rFonts w:ascii="Arial" w:hAnsi="Arial" w:cs="Arial"/>
          <w:b/>
          <w:sz w:val="20"/>
          <w:szCs w:val="20"/>
        </w:rPr>
      </w:pPr>
    </w:p>
    <w:p w14:paraId="5FCDA65F" w14:textId="5AFF93AA" w:rsidR="001A2980" w:rsidRPr="00E26D30" w:rsidRDefault="001A2980" w:rsidP="001A2980">
      <w:pPr>
        <w:pStyle w:val="Odstavekseznama"/>
        <w:ind w:left="360"/>
        <w:jc w:val="center"/>
        <w:rPr>
          <w:rFonts w:ascii="Arial" w:hAnsi="Arial" w:cs="Arial"/>
          <w:b/>
          <w:sz w:val="20"/>
          <w:szCs w:val="20"/>
        </w:rPr>
      </w:pPr>
      <w:r w:rsidRPr="009D4889">
        <w:rPr>
          <w:rFonts w:ascii="Arial" w:hAnsi="Arial" w:cs="Arial"/>
          <w:b/>
          <w:sz w:val="20"/>
          <w:szCs w:val="20"/>
        </w:rPr>
        <w:t xml:space="preserve">s katerim izkazujemo izpolnjevanje pogoja iz </w:t>
      </w:r>
      <w:r>
        <w:rPr>
          <w:rFonts w:ascii="Arial" w:hAnsi="Arial" w:cs="Arial"/>
          <w:b/>
          <w:sz w:val="20"/>
          <w:szCs w:val="20"/>
        </w:rPr>
        <w:t>21</w:t>
      </w:r>
      <w:r w:rsidRPr="009D4889">
        <w:rPr>
          <w:rFonts w:ascii="Arial" w:hAnsi="Arial" w:cs="Arial"/>
          <w:b/>
          <w:sz w:val="20"/>
          <w:szCs w:val="20"/>
        </w:rPr>
        <w:t xml:space="preserve">. točke 9. člena Navodil ponudnikom za izdelavo ponudbe št. </w:t>
      </w:r>
      <w:r>
        <w:rPr>
          <w:rFonts w:ascii="Arial" w:hAnsi="Arial" w:cs="Arial"/>
          <w:b/>
          <w:sz w:val="20"/>
          <w:szCs w:val="20"/>
        </w:rPr>
        <w:t>4708-3/2023</w:t>
      </w:r>
      <w:r w:rsidRPr="009D4889">
        <w:rPr>
          <w:rFonts w:ascii="Arial" w:hAnsi="Arial" w:cs="Arial"/>
          <w:b/>
          <w:sz w:val="20"/>
          <w:szCs w:val="20"/>
        </w:rPr>
        <w:t xml:space="preserve"> z dne </w:t>
      </w:r>
      <w:r w:rsidR="00DE13B3">
        <w:rPr>
          <w:rFonts w:ascii="Arial" w:hAnsi="Arial" w:cs="Arial"/>
          <w:b/>
          <w:sz w:val="20"/>
          <w:szCs w:val="20"/>
        </w:rPr>
        <w:t>16.10.2023</w:t>
      </w:r>
    </w:p>
    <w:p w14:paraId="6F746C11" w14:textId="77777777" w:rsidR="001A2980" w:rsidRPr="00E26D30" w:rsidRDefault="001A2980" w:rsidP="001A2980">
      <w:pPr>
        <w:pStyle w:val="Odstavekseznama"/>
        <w:ind w:left="360"/>
        <w:jc w:val="center"/>
        <w:rPr>
          <w:rFonts w:ascii="Arial" w:hAnsi="Arial" w:cs="Arial"/>
          <w:b/>
          <w:sz w:val="20"/>
          <w:szCs w:val="20"/>
        </w:rPr>
      </w:pPr>
    </w:p>
    <w:p w14:paraId="6062B50C" w14:textId="77777777" w:rsidR="001A2980" w:rsidRPr="00E26D30" w:rsidRDefault="001A2980" w:rsidP="001A2980">
      <w:pPr>
        <w:spacing w:after="0" w:line="240" w:lineRule="auto"/>
        <w:jc w:val="both"/>
        <w:rPr>
          <w:rFonts w:ascii="Arial" w:hAnsi="Arial" w:cs="Arial"/>
          <w:sz w:val="20"/>
          <w:szCs w:val="20"/>
        </w:rPr>
      </w:pPr>
    </w:p>
    <w:p w14:paraId="45C8645A" w14:textId="77777777" w:rsidR="001A2980" w:rsidRPr="00C912A0" w:rsidRDefault="001A2980" w:rsidP="001A2980">
      <w:pPr>
        <w:spacing w:after="120" w:line="240" w:lineRule="auto"/>
        <w:jc w:val="both"/>
        <w:rPr>
          <w:rFonts w:ascii="Arial" w:hAnsi="Arial" w:cs="Arial"/>
          <w:sz w:val="20"/>
          <w:szCs w:val="20"/>
        </w:rPr>
      </w:pPr>
    </w:p>
    <w:p w14:paraId="33BEA61D" w14:textId="77777777" w:rsidR="001A2980" w:rsidRPr="0015755B" w:rsidRDefault="001A2980" w:rsidP="001A2980">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Pr="006A6B1D">
        <w:rPr>
          <w:rFonts w:ascii="Arial" w:hAnsi="Arial" w:cs="Arial"/>
          <w:color w:val="auto"/>
        </w:rPr>
        <w:t>v obdobju od 1.09.2020 do 31.08.2023 kvalitetno, pravočasno in v skladu s sklenjeno pogodbo izvedl</w:t>
      </w:r>
      <w:r>
        <w:rPr>
          <w:rFonts w:ascii="Arial" w:hAnsi="Arial" w:cs="Arial"/>
          <w:color w:val="auto"/>
        </w:rPr>
        <w:t>i</w:t>
      </w:r>
      <w:r w:rsidRPr="006A6B1D">
        <w:rPr>
          <w:rFonts w:ascii="Arial" w:hAnsi="Arial" w:cs="Arial"/>
          <w:color w:val="auto"/>
        </w:rPr>
        <w:t xml:space="preserve"> vsaj en posel, katerega predmet je implementacija IP telefonije in mobilne telefonije v enovito konvergenčno omrežje za vsaj 50 fiksnih in 50 mobilnih uporabnikov</w:t>
      </w:r>
      <w:r>
        <w:rPr>
          <w:rFonts w:ascii="Arial" w:hAnsi="Arial" w:cs="Arial"/>
          <w:color w:val="auto"/>
        </w:rPr>
        <w:t>.</w:t>
      </w:r>
    </w:p>
    <w:p w14:paraId="33F78313" w14:textId="77777777" w:rsidR="001A2980" w:rsidRDefault="001A2980" w:rsidP="001A2980">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Naročnik bo kot ustrezne upošteval samo posle, ki so v okviru navedenega obdobja </w:t>
      </w:r>
      <w:r>
        <w:rPr>
          <w:rFonts w:ascii="Arial" w:hAnsi="Arial" w:cs="Arial"/>
          <w:color w:val="auto"/>
        </w:rPr>
        <w:t xml:space="preserve">nepretrgoma </w:t>
      </w:r>
      <w:r w:rsidRPr="001664ED">
        <w:rPr>
          <w:rFonts w:ascii="Arial" w:hAnsi="Arial" w:cs="Arial"/>
          <w:color w:val="auto"/>
        </w:rPr>
        <w:t xml:space="preserve">trajali najmanj </w:t>
      </w:r>
      <w:r>
        <w:rPr>
          <w:rFonts w:ascii="Arial" w:hAnsi="Arial" w:cs="Arial"/>
          <w:color w:val="auto"/>
        </w:rPr>
        <w:t>eno leto</w:t>
      </w:r>
      <w:r w:rsidRPr="001664ED">
        <w:rPr>
          <w:rFonts w:ascii="Arial" w:hAnsi="Arial" w:cs="Arial"/>
          <w:color w:val="auto"/>
        </w:rPr>
        <w:t>.</w:t>
      </w:r>
    </w:p>
    <w:p w14:paraId="396C2FE4" w14:textId="77777777" w:rsidR="001A2980" w:rsidRDefault="001A2980" w:rsidP="001A2980">
      <w:pPr>
        <w:pStyle w:val="HTML-oblikovano"/>
        <w:tabs>
          <w:tab w:val="clear" w:pos="916"/>
          <w:tab w:val="left" w:pos="596"/>
        </w:tabs>
        <w:spacing w:after="240"/>
        <w:jc w:val="both"/>
        <w:rPr>
          <w:rFonts w:ascii="Arial" w:hAnsi="Arial" w:cs="Arial"/>
          <w:color w:val="auto"/>
        </w:rPr>
      </w:pPr>
      <w:r w:rsidRPr="006A6B1D">
        <w:rPr>
          <w:rFonts w:ascii="Arial" w:hAnsi="Arial" w:cs="Arial"/>
          <w:color w:val="auto"/>
        </w:rPr>
        <w:t>Naročnik bo kot konvergenčno štel vsako združitev mobilne in fiksne telefonije v navidezno zasebno omrežje znotraj katerega je omogočeno klicanje po kratkih (internih) številkah in je cena klicev brezplačna</w:t>
      </w:r>
    </w:p>
    <w:bookmarkEnd w:id="0"/>
    <w:p w14:paraId="06761C51" w14:textId="77777777" w:rsidR="001A298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Seznam izvedenih </w:t>
      </w:r>
      <w:r>
        <w:rPr>
          <w:rFonts w:ascii="Arial" w:hAnsi="Arial" w:cs="Arial"/>
          <w:sz w:val="20"/>
          <w:szCs w:val="20"/>
        </w:rPr>
        <w:t>poslov</w:t>
      </w:r>
      <w:r w:rsidRPr="00E26D30">
        <w:rPr>
          <w:rFonts w:ascii="Arial" w:hAnsi="Arial" w:cs="Arial"/>
          <w:sz w:val="20"/>
          <w:szCs w:val="20"/>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693"/>
        <w:gridCol w:w="1984"/>
        <w:gridCol w:w="2552"/>
      </w:tblGrid>
      <w:tr w:rsidR="001A2980" w:rsidRPr="00B76CA4" w14:paraId="40A0D957" w14:textId="77777777" w:rsidTr="00106D10">
        <w:trPr>
          <w:tblHeader/>
        </w:trPr>
        <w:tc>
          <w:tcPr>
            <w:tcW w:w="2802" w:type="dxa"/>
            <w:vAlign w:val="center"/>
          </w:tcPr>
          <w:p w14:paraId="7C2904C5" w14:textId="77777777" w:rsidR="001A2980" w:rsidRPr="00B76CA4" w:rsidRDefault="001A2980" w:rsidP="00106D10">
            <w:pPr>
              <w:spacing w:after="0" w:line="240" w:lineRule="auto"/>
              <w:jc w:val="center"/>
              <w:rPr>
                <w:rFonts w:ascii="Arial" w:hAnsi="Arial" w:cs="Arial"/>
                <w:sz w:val="18"/>
                <w:szCs w:val="18"/>
              </w:rPr>
            </w:pPr>
            <w:r w:rsidRPr="00B76CA4">
              <w:rPr>
                <w:rFonts w:ascii="Arial" w:hAnsi="Arial" w:cs="Arial"/>
                <w:sz w:val="18"/>
                <w:szCs w:val="18"/>
              </w:rPr>
              <w:t>Naročnik</w:t>
            </w:r>
          </w:p>
        </w:tc>
        <w:tc>
          <w:tcPr>
            <w:tcW w:w="2693" w:type="dxa"/>
            <w:vAlign w:val="center"/>
          </w:tcPr>
          <w:p w14:paraId="4CA9065B" w14:textId="77777777" w:rsidR="001A2980" w:rsidRPr="00B76CA4" w:rsidRDefault="001A2980" w:rsidP="00106D10">
            <w:pPr>
              <w:spacing w:after="0" w:line="240" w:lineRule="auto"/>
              <w:jc w:val="center"/>
              <w:rPr>
                <w:rFonts w:ascii="Arial" w:hAnsi="Arial" w:cs="Arial"/>
                <w:sz w:val="18"/>
                <w:szCs w:val="18"/>
              </w:rPr>
            </w:pPr>
            <w:r w:rsidRPr="00B76CA4">
              <w:rPr>
                <w:rFonts w:ascii="Arial" w:hAnsi="Arial" w:cs="Arial"/>
                <w:sz w:val="18"/>
                <w:szCs w:val="18"/>
              </w:rPr>
              <w:t>Opis storitev</w:t>
            </w:r>
          </w:p>
        </w:tc>
        <w:tc>
          <w:tcPr>
            <w:tcW w:w="1984" w:type="dxa"/>
            <w:vAlign w:val="center"/>
          </w:tcPr>
          <w:p w14:paraId="0B65B697" w14:textId="77777777" w:rsidR="001A2980" w:rsidRPr="00B76CA4" w:rsidRDefault="001A2980" w:rsidP="00106D10">
            <w:pPr>
              <w:spacing w:before="40" w:after="40" w:line="240" w:lineRule="auto"/>
              <w:jc w:val="center"/>
              <w:rPr>
                <w:rFonts w:ascii="Arial" w:hAnsi="Arial" w:cs="Arial"/>
                <w:sz w:val="18"/>
                <w:szCs w:val="18"/>
              </w:rPr>
            </w:pPr>
            <w:r w:rsidRPr="00B76CA4">
              <w:rPr>
                <w:rFonts w:ascii="Arial" w:hAnsi="Arial" w:cs="Arial"/>
                <w:sz w:val="18"/>
                <w:szCs w:val="18"/>
              </w:rPr>
              <w:t>Število uporabnikov</w:t>
            </w:r>
          </w:p>
          <w:p w14:paraId="581A770D" w14:textId="77777777" w:rsidR="001A2980" w:rsidRPr="00B76CA4" w:rsidRDefault="001A2980" w:rsidP="00106D10">
            <w:pPr>
              <w:spacing w:before="40" w:after="40" w:line="240" w:lineRule="auto"/>
              <w:jc w:val="center"/>
              <w:rPr>
                <w:rFonts w:ascii="Arial" w:hAnsi="Arial" w:cs="Arial"/>
                <w:sz w:val="18"/>
                <w:szCs w:val="18"/>
              </w:rPr>
            </w:pPr>
            <w:r w:rsidRPr="00B76CA4">
              <w:rPr>
                <w:rFonts w:ascii="Arial" w:hAnsi="Arial" w:cs="Arial"/>
                <w:sz w:val="18"/>
                <w:szCs w:val="18"/>
              </w:rPr>
              <w:t>(__F / __ M)*</w:t>
            </w:r>
          </w:p>
        </w:tc>
        <w:tc>
          <w:tcPr>
            <w:tcW w:w="2552" w:type="dxa"/>
            <w:vAlign w:val="center"/>
          </w:tcPr>
          <w:p w14:paraId="0A561068" w14:textId="77777777" w:rsidR="001A2980" w:rsidRPr="00B76CA4" w:rsidRDefault="001A2980" w:rsidP="00106D10">
            <w:pPr>
              <w:spacing w:before="40" w:after="40" w:line="240" w:lineRule="auto"/>
              <w:jc w:val="center"/>
              <w:rPr>
                <w:rFonts w:ascii="Arial" w:hAnsi="Arial" w:cs="Arial"/>
                <w:sz w:val="18"/>
                <w:szCs w:val="18"/>
              </w:rPr>
            </w:pPr>
            <w:r w:rsidRPr="00B76CA4">
              <w:rPr>
                <w:rFonts w:ascii="Arial" w:hAnsi="Arial" w:cs="Arial"/>
                <w:sz w:val="18"/>
                <w:szCs w:val="18"/>
              </w:rPr>
              <w:t>Obdobje opravljanja storitve</w:t>
            </w:r>
          </w:p>
          <w:p w14:paraId="22C021BA" w14:textId="77777777" w:rsidR="001A2980" w:rsidRPr="00EF2324" w:rsidRDefault="001A2980" w:rsidP="00106D10">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3FDA9C09" w14:textId="77777777" w:rsidR="001A2980" w:rsidRPr="00B76CA4" w:rsidRDefault="001A2980" w:rsidP="00106D10">
            <w:pPr>
              <w:spacing w:before="40" w:after="40" w:line="240" w:lineRule="auto"/>
              <w:jc w:val="center"/>
              <w:rPr>
                <w:rFonts w:ascii="Arial" w:hAnsi="Arial" w:cs="Arial"/>
                <w:i/>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r>
      <w:tr w:rsidR="001A2980" w:rsidRPr="00B76CA4" w14:paraId="5068F248" w14:textId="77777777" w:rsidTr="00106D10">
        <w:trPr>
          <w:trHeight w:val="1668"/>
        </w:trPr>
        <w:tc>
          <w:tcPr>
            <w:tcW w:w="2802" w:type="dxa"/>
            <w:vAlign w:val="center"/>
          </w:tcPr>
          <w:p w14:paraId="75BEB0CD" w14:textId="77777777" w:rsidR="001A2980" w:rsidRPr="00B76CA4" w:rsidRDefault="001A2980" w:rsidP="00106D10">
            <w:pPr>
              <w:spacing w:after="0" w:line="240" w:lineRule="auto"/>
              <w:jc w:val="center"/>
              <w:rPr>
                <w:rFonts w:ascii="Arial" w:hAnsi="Arial" w:cs="Arial"/>
                <w:sz w:val="18"/>
                <w:szCs w:val="18"/>
              </w:rPr>
            </w:pPr>
          </w:p>
        </w:tc>
        <w:tc>
          <w:tcPr>
            <w:tcW w:w="2693" w:type="dxa"/>
            <w:vAlign w:val="center"/>
          </w:tcPr>
          <w:p w14:paraId="2F918C47" w14:textId="77777777" w:rsidR="001A2980" w:rsidRPr="00B76CA4" w:rsidRDefault="001A2980" w:rsidP="00106D10">
            <w:pPr>
              <w:spacing w:after="0" w:line="240" w:lineRule="auto"/>
              <w:jc w:val="center"/>
              <w:rPr>
                <w:rFonts w:ascii="Arial" w:hAnsi="Arial" w:cs="Arial"/>
                <w:sz w:val="18"/>
                <w:szCs w:val="18"/>
              </w:rPr>
            </w:pPr>
          </w:p>
        </w:tc>
        <w:tc>
          <w:tcPr>
            <w:tcW w:w="1984" w:type="dxa"/>
            <w:vAlign w:val="center"/>
          </w:tcPr>
          <w:p w14:paraId="7DBF5788" w14:textId="77777777" w:rsidR="001A2980" w:rsidRPr="00B76CA4" w:rsidRDefault="001A2980" w:rsidP="00106D10">
            <w:pPr>
              <w:spacing w:after="0" w:line="240" w:lineRule="auto"/>
              <w:jc w:val="center"/>
              <w:rPr>
                <w:rFonts w:ascii="Arial" w:hAnsi="Arial" w:cs="Arial"/>
                <w:sz w:val="18"/>
                <w:szCs w:val="18"/>
              </w:rPr>
            </w:pPr>
            <w:r>
              <w:rPr>
                <w:rFonts w:ascii="Arial" w:hAnsi="Arial" w:cs="Arial"/>
                <w:sz w:val="18"/>
                <w:szCs w:val="18"/>
              </w:rPr>
              <w:t>_</w:t>
            </w:r>
            <w:r w:rsidRPr="00B76CA4">
              <w:rPr>
                <w:rFonts w:ascii="Arial" w:hAnsi="Arial" w:cs="Arial"/>
                <w:sz w:val="18"/>
                <w:szCs w:val="18"/>
              </w:rPr>
              <w:t xml:space="preserve">__ F / </w:t>
            </w:r>
            <w:r>
              <w:rPr>
                <w:rFonts w:ascii="Arial" w:hAnsi="Arial" w:cs="Arial"/>
                <w:sz w:val="18"/>
                <w:szCs w:val="18"/>
              </w:rPr>
              <w:t>_</w:t>
            </w:r>
            <w:r w:rsidRPr="00B76CA4">
              <w:rPr>
                <w:rFonts w:ascii="Arial" w:hAnsi="Arial" w:cs="Arial"/>
                <w:sz w:val="18"/>
                <w:szCs w:val="18"/>
              </w:rPr>
              <w:t>__ M</w:t>
            </w:r>
          </w:p>
        </w:tc>
        <w:tc>
          <w:tcPr>
            <w:tcW w:w="2552" w:type="dxa"/>
            <w:vAlign w:val="center"/>
          </w:tcPr>
          <w:p w14:paraId="308DF125" w14:textId="77777777" w:rsidR="001A2980" w:rsidRPr="00B76CA4" w:rsidRDefault="001A2980" w:rsidP="00106D10">
            <w:pPr>
              <w:spacing w:after="0" w:line="240" w:lineRule="auto"/>
              <w:jc w:val="center"/>
              <w:rPr>
                <w:rFonts w:ascii="Arial" w:hAnsi="Arial" w:cs="Arial"/>
                <w:sz w:val="18"/>
                <w:szCs w:val="18"/>
              </w:rPr>
            </w:pPr>
          </w:p>
        </w:tc>
      </w:tr>
      <w:tr w:rsidR="001A2980" w:rsidRPr="00B76CA4" w14:paraId="556121BC" w14:textId="77777777" w:rsidTr="00106D10">
        <w:trPr>
          <w:trHeight w:val="1668"/>
        </w:trPr>
        <w:tc>
          <w:tcPr>
            <w:tcW w:w="2802" w:type="dxa"/>
            <w:vAlign w:val="center"/>
          </w:tcPr>
          <w:p w14:paraId="652385D3" w14:textId="77777777" w:rsidR="001A2980" w:rsidRPr="00B76CA4" w:rsidRDefault="001A2980" w:rsidP="00106D10">
            <w:pPr>
              <w:spacing w:after="0" w:line="240" w:lineRule="auto"/>
              <w:jc w:val="center"/>
              <w:rPr>
                <w:rFonts w:ascii="Arial" w:hAnsi="Arial" w:cs="Arial"/>
                <w:sz w:val="18"/>
                <w:szCs w:val="18"/>
              </w:rPr>
            </w:pPr>
          </w:p>
        </w:tc>
        <w:tc>
          <w:tcPr>
            <w:tcW w:w="2693" w:type="dxa"/>
            <w:vAlign w:val="center"/>
          </w:tcPr>
          <w:p w14:paraId="1ED1EF68" w14:textId="77777777" w:rsidR="001A2980" w:rsidRPr="00B76CA4" w:rsidRDefault="001A2980" w:rsidP="00106D10">
            <w:pPr>
              <w:spacing w:after="0" w:line="240" w:lineRule="auto"/>
              <w:jc w:val="center"/>
              <w:rPr>
                <w:rFonts w:ascii="Arial" w:hAnsi="Arial" w:cs="Arial"/>
                <w:sz w:val="18"/>
                <w:szCs w:val="18"/>
              </w:rPr>
            </w:pPr>
          </w:p>
        </w:tc>
        <w:tc>
          <w:tcPr>
            <w:tcW w:w="1984" w:type="dxa"/>
            <w:vAlign w:val="center"/>
          </w:tcPr>
          <w:p w14:paraId="76DA3701" w14:textId="77777777" w:rsidR="001A2980" w:rsidRPr="00B76CA4" w:rsidRDefault="001A2980" w:rsidP="00106D10">
            <w:pPr>
              <w:spacing w:after="0" w:line="240" w:lineRule="auto"/>
              <w:jc w:val="center"/>
              <w:rPr>
                <w:rFonts w:ascii="Arial" w:hAnsi="Arial" w:cs="Arial"/>
                <w:sz w:val="18"/>
                <w:szCs w:val="18"/>
              </w:rPr>
            </w:pPr>
            <w:r>
              <w:rPr>
                <w:rFonts w:ascii="Arial" w:hAnsi="Arial" w:cs="Arial"/>
                <w:sz w:val="18"/>
                <w:szCs w:val="18"/>
              </w:rPr>
              <w:t>_</w:t>
            </w:r>
            <w:r w:rsidRPr="00B76CA4">
              <w:rPr>
                <w:rFonts w:ascii="Arial" w:hAnsi="Arial" w:cs="Arial"/>
                <w:sz w:val="18"/>
                <w:szCs w:val="18"/>
              </w:rPr>
              <w:t xml:space="preserve">__ F / </w:t>
            </w:r>
            <w:r>
              <w:rPr>
                <w:rFonts w:ascii="Arial" w:hAnsi="Arial" w:cs="Arial"/>
                <w:sz w:val="18"/>
                <w:szCs w:val="18"/>
              </w:rPr>
              <w:t>_</w:t>
            </w:r>
            <w:r w:rsidRPr="00B76CA4">
              <w:rPr>
                <w:rFonts w:ascii="Arial" w:hAnsi="Arial" w:cs="Arial"/>
                <w:sz w:val="18"/>
                <w:szCs w:val="18"/>
              </w:rPr>
              <w:t>__ M</w:t>
            </w:r>
          </w:p>
        </w:tc>
        <w:tc>
          <w:tcPr>
            <w:tcW w:w="2552" w:type="dxa"/>
            <w:vAlign w:val="center"/>
          </w:tcPr>
          <w:p w14:paraId="2C7D137B" w14:textId="77777777" w:rsidR="001A2980" w:rsidRPr="00B76CA4" w:rsidRDefault="001A2980" w:rsidP="00106D10">
            <w:pPr>
              <w:spacing w:after="0" w:line="240" w:lineRule="auto"/>
              <w:jc w:val="center"/>
              <w:rPr>
                <w:rFonts w:ascii="Arial" w:hAnsi="Arial" w:cs="Arial"/>
                <w:sz w:val="18"/>
                <w:szCs w:val="18"/>
              </w:rPr>
            </w:pPr>
          </w:p>
        </w:tc>
      </w:tr>
      <w:tr w:rsidR="001A2980" w:rsidRPr="00B76CA4" w14:paraId="10CF4548" w14:textId="77777777" w:rsidTr="00106D10">
        <w:trPr>
          <w:trHeight w:val="1668"/>
        </w:trPr>
        <w:tc>
          <w:tcPr>
            <w:tcW w:w="2802" w:type="dxa"/>
            <w:tcBorders>
              <w:top w:val="single" w:sz="4" w:space="0" w:color="auto"/>
              <w:left w:val="single" w:sz="4" w:space="0" w:color="auto"/>
              <w:bottom w:val="single" w:sz="4" w:space="0" w:color="auto"/>
              <w:right w:val="single" w:sz="4" w:space="0" w:color="auto"/>
            </w:tcBorders>
            <w:vAlign w:val="center"/>
          </w:tcPr>
          <w:p w14:paraId="0A581127" w14:textId="77777777" w:rsidR="001A2980" w:rsidRPr="00B76CA4" w:rsidRDefault="001A2980" w:rsidP="00106D10">
            <w:pPr>
              <w:spacing w:after="0" w:line="240" w:lineRule="auto"/>
              <w:jc w:val="cente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F96AF33" w14:textId="77777777" w:rsidR="001A2980" w:rsidRPr="00B76CA4" w:rsidRDefault="001A2980" w:rsidP="00106D10">
            <w:pPr>
              <w:spacing w:after="0" w:line="240" w:lineRule="auto"/>
              <w:jc w:val="cente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2CC33EA" w14:textId="77777777" w:rsidR="001A2980" w:rsidRPr="00B76CA4" w:rsidRDefault="001A2980" w:rsidP="00106D10">
            <w:pPr>
              <w:spacing w:after="0" w:line="240" w:lineRule="auto"/>
              <w:jc w:val="center"/>
              <w:rPr>
                <w:rFonts w:ascii="Arial" w:hAnsi="Arial" w:cs="Arial"/>
                <w:sz w:val="18"/>
                <w:szCs w:val="18"/>
              </w:rPr>
            </w:pPr>
            <w:r>
              <w:rPr>
                <w:rFonts w:ascii="Arial" w:hAnsi="Arial" w:cs="Arial"/>
                <w:sz w:val="18"/>
                <w:szCs w:val="18"/>
              </w:rPr>
              <w:t>_</w:t>
            </w:r>
            <w:r w:rsidRPr="00B76CA4">
              <w:rPr>
                <w:rFonts w:ascii="Arial" w:hAnsi="Arial" w:cs="Arial"/>
                <w:sz w:val="18"/>
                <w:szCs w:val="18"/>
              </w:rPr>
              <w:t xml:space="preserve">__ F / </w:t>
            </w:r>
            <w:r>
              <w:rPr>
                <w:rFonts w:ascii="Arial" w:hAnsi="Arial" w:cs="Arial"/>
                <w:sz w:val="18"/>
                <w:szCs w:val="18"/>
              </w:rPr>
              <w:t>_</w:t>
            </w:r>
            <w:r w:rsidRPr="00B76CA4">
              <w:rPr>
                <w:rFonts w:ascii="Arial" w:hAnsi="Arial" w:cs="Arial"/>
                <w:sz w:val="18"/>
                <w:szCs w:val="18"/>
              </w:rPr>
              <w:t>__ M</w:t>
            </w:r>
          </w:p>
        </w:tc>
        <w:tc>
          <w:tcPr>
            <w:tcW w:w="2552" w:type="dxa"/>
            <w:tcBorders>
              <w:top w:val="single" w:sz="4" w:space="0" w:color="auto"/>
              <w:left w:val="single" w:sz="4" w:space="0" w:color="auto"/>
              <w:bottom w:val="single" w:sz="4" w:space="0" w:color="auto"/>
              <w:right w:val="single" w:sz="4" w:space="0" w:color="auto"/>
            </w:tcBorders>
            <w:vAlign w:val="center"/>
          </w:tcPr>
          <w:p w14:paraId="6EF03933" w14:textId="77777777" w:rsidR="001A2980" w:rsidRPr="00B76CA4" w:rsidRDefault="001A2980" w:rsidP="00106D10">
            <w:pPr>
              <w:spacing w:after="0" w:line="240" w:lineRule="auto"/>
              <w:jc w:val="center"/>
              <w:rPr>
                <w:rFonts w:ascii="Arial" w:hAnsi="Arial" w:cs="Arial"/>
                <w:sz w:val="18"/>
                <w:szCs w:val="18"/>
              </w:rPr>
            </w:pPr>
          </w:p>
        </w:tc>
      </w:tr>
    </w:tbl>
    <w:p w14:paraId="7AA186FC" w14:textId="77777777" w:rsidR="001A2980" w:rsidRDefault="001A2980" w:rsidP="001A2980">
      <w:pPr>
        <w:spacing w:after="0" w:line="240" w:lineRule="auto"/>
        <w:jc w:val="both"/>
        <w:rPr>
          <w:rFonts w:ascii="Arial" w:hAnsi="Arial" w:cs="Arial"/>
          <w:sz w:val="20"/>
          <w:szCs w:val="20"/>
        </w:rPr>
      </w:pPr>
    </w:p>
    <w:p w14:paraId="21C47BB8" w14:textId="77777777" w:rsidR="001A2980" w:rsidRPr="0081524F" w:rsidRDefault="001A2980" w:rsidP="001A2980">
      <w:pPr>
        <w:spacing w:before="120" w:after="180" w:line="240" w:lineRule="auto"/>
        <w:ind w:right="-170"/>
        <w:jc w:val="both"/>
        <w:rPr>
          <w:rFonts w:ascii="Arial" w:hAnsi="Arial" w:cs="Arial"/>
          <w:sz w:val="20"/>
          <w:szCs w:val="20"/>
        </w:rPr>
      </w:pPr>
      <w:r w:rsidRPr="00E4277A">
        <w:rPr>
          <w:rFonts w:ascii="Arial" w:hAnsi="Arial" w:cs="Arial"/>
          <w:sz w:val="20"/>
          <w:szCs w:val="20"/>
        </w:rPr>
        <w:lastRenderedPageBreak/>
        <w:t xml:space="preserve">Izpolnjevanje referenčnega pogoja mora ponudnik izkazati sam, s partnerjem v skupni ponudbi pa le, če bo slednji tudi dejansko izvedel predmet tega naročila. </w:t>
      </w:r>
    </w:p>
    <w:p w14:paraId="09CAF33A" w14:textId="77777777" w:rsidR="001A2980" w:rsidRPr="00E26D30" w:rsidRDefault="001A2980" w:rsidP="001A2980">
      <w:pPr>
        <w:spacing w:before="120" w:after="180" w:line="240" w:lineRule="auto"/>
        <w:ind w:right="-170"/>
        <w:jc w:val="both"/>
        <w:rPr>
          <w:rFonts w:ascii="Arial" w:hAnsi="Arial" w:cs="Arial"/>
          <w:sz w:val="20"/>
          <w:szCs w:val="20"/>
        </w:rPr>
      </w:pPr>
      <w:r w:rsidRPr="00E4277A">
        <w:rPr>
          <w:rFonts w:ascii="Arial" w:hAnsi="Arial" w:cs="Arial"/>
          <w:sz w:val="20"/>
          <w:szCs w:val="20"/>
        </w:rPr>
        <w:t>Ponudnik mora za vsak v seznamu obrazc</w:t>
      </w:r>
      <w:r>
        <w:rPr>
          <w:rFonts w:ascii="Arial" w:hAnsi="Arial" w:cs="Arial"/>
          <w:sz w:val="20"/>
          <w:szCs w:val="20"/>
        </w:rPr>
        <w:t xml:space="preserve">a </w:t>
      </w:r>
      <w:r w:rsidRPr="00E4277A">
        <w:rPr>
          <w:rFonts w:ascii="Arial" w:hAnsi="Arial" w:cs="Arial"/>
          <w:sz w:val="20"/>
          <w:szCs w:val="20"/>
        </w:rPr>
        <w:t xml:space="preserve">št. </w:t>
      </w:r>
      <w:r>
        <w:rPr>
          <w:rFonts w:ascii="Arial" w:hAnsi="Arial" w:cs="Arial"/>
          <w:sz w:val="20"/>
          <w:szCs w:val="20"/>
        </w:rPr>
        <w:t>5a</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49E1A015" w14:textId="77777777" w:rsidR="001A2980" w:rsidRPr="00B20B26" w:rsidRDefault="001A2980" w:rsidP="001A2980">
      <w:pPr>
        <w:spacing w:before="120" w:after="180" w:line="240" w:lineRule="auto"/>
        <w:ind w:right="-170"/>
        <w:jc w:val="both"/>
        <w:rPr>
          <w:rFonts w:ascii="Arial" w:hAnsi="Arial" w:cs="Arial"/>
          <w:sz w:val="20"/>
          <w:szCs w:val="20"/>
        </w:rPr>
      </w:pPr>
      <w:bookmarkStart w:id="1" w:name="_Hlk103080179"/>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bookmarkEnd w:id="1"/>
    <w:p w14:paraId="6FC71F51" w14:textId="77777777" w:rsidR="001A2980" w:rsidRDefault="001A2980" w:rsidP="001A2980">
      <w:pPr>
        <w:spacing w:before="120" w:after="180" w:line="240" w:lineRule="auto"/>
        <w:ind w:right="-170"/>
        <w:jc w:val="both"/>
        <w:rPr>
          <w:rFonts w:ascii="Arial" w:hAnsi="Arial" w:cs="Arial"/>
          <w:sz w:val="20"/>
          <w:szCs w:val="20"/>
        </w:rPr>
      </w:pPr>
      <w:r w:rsidRPr="00F554BF">
        <w:rPr>
          <w:rFonts w:ascii="Arial"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45095086" w14:textId="77777777" w:rsidR="001A2980" w:rsidRDefault="001A2980" w:rsidP="001A2980">
      <w:pPr>
        <w:spacing w:before="120" w:after="18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11630650" w14:textId="77777777" w:rsidR="001A2980" w:rsidRDefault="001A2980" w:rsidP="001A2980">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Pr>
          <w:rFonts w:ascii="Arial" w:hAnsi="Arial" w:cs="Arial"/>
          <w:sz w:val="20"/>
          <w:szCs w:val="20"/>
        </w:rPr>
        <w:t>.</w:t>
      </w:r>
    </w:p>
    <w:p w14:paraId="1EF5F88A" w14:textId="77777777" w:rsidR="001A2980" w:rsidRPr="00E26D30" w:rsidRDefault="001A2980" w:rsidP="001A2980">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 5a</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5D4C98ED" w14:textId="77777777" w:rsidR="001A2980" w:rsidRDefault="001A2980" w:rsidP="001A2980">
      <w:pPr>
        <w:spacing w:after="0" w:line="240" w:lineRule="auto"/>
        <w:rPr>
          <w:rFonts w:ascii="Arial" w:hAnsi="Arial" w:cs="Arial"/>
          <w:sz w:val="20"/>
          <w:szCs w:val="20"/>
        </w:rPr>
      </w:pPr>
    </w:p>
    <w:p w14:paraId="5E93B149" w14:textId="77777777" w:rsidR="001A2980" w:rsidRPr="00E26D30" w:rsidRDefault="001A2980" w:rsidP="001A2980">
      <w:pPr>
        <w:spacing w:after="0" w:line="240" w:lineRule="auto"/>
        <w:rPr>
          <w:rFonts w:ascii="Arial" w:hAnsi="Arial" w:cs="Arial"/>
          <w:sz w:val="20"/>
          <w:szCs w:val="20"/>
        </w:rPr>
      </w:pPr>
    </w:p>
    <w:p w14:paraId="63051AA7"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r w:rsidRPr="00C912A0">
        <w:rPr>
          <w:rFonts w:ascii="Arial" w:hAnsi="Arial" w:cs="Arial"/>
          <w:sz w:val="20"/>
          <w:szCs w:val="20"/>
        </w:rPr>
        <w:t>.</w:t>
      </w:r>
    </w:p>
    <w:p w14:paraId="55DC7067" w14:textId="77777777" w:rsidR="001A2980" w:rsidRPr="00E26D30" w:rsidRDefault="001A2980" w:rsidP="001A2980">
      <w:pPr>
        <w:spacing w:after="0" w:line="240" w:lineRule="auto"/>
        <w:rPr>
          <w:rFonts w:ascii="Arial" w:hAnsi="Arial" w:cs="Arial"/>
          <w:sz w:val="20"/>
          <w:szCs w:val="20"/>
        </w:rPr>
      </w:pPr>
    </w:p>
    <w:p w14:paraId="04D1034D" w14:textId="77777777" w:rsidR="001A2980" w:rsidRPr="00E26D30" w:rsidRDefault="001A2980" w:rsidP="001A2980">
      <w:pPr>
        <w:spacing w:after="0" w:line="240" w:lineRule="auto"/>
        <w:ind w:left="4253"/>
        <w:rPr>
          <w:rFonts w:ascii="Arial" w:hAnsi="Arial" w:cs="Arial"/>
          <w:sz w:val="20"/>
          <w:szCs w:val="20"/>
        </w:rPr>
      </w:pPr>
    </w:p>
    <w:p w14:paraId="61785951" w14:textId="77777777" w:rsidR="001A2980" w:rsidRPr="00E26D30" w:rsidRDefault="001A2980" w:rsidP="001A2980">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6107690B" w14:textId="77777777" w:rsidR="001A2980" w:rsidRPr="00E26D30" w:rsidRDefault="001A2980" w:rsidP="001A2980">
      <w:pPr>
        <w:spacing w:after="0" w:line="240" w:lineRule="auto"/>
        <w:ind w:left="4253"/>
        <w:jc w:val="right"/>
        <w:rPr>
          <w:rFonts w:ascii="Arial" w:hAnsi="Arial" w:cs="Arial"/>
          <w:sz w:val="20"/>
          <w:szCs w:val="20"/>
        </w:rPr>
      </w:pPr>
    </w:p>
    <w:p w14:paraId="7455A50F" w14:textId="77777777" w:rsidR="001A2980" w:rsidRPr="00E26D30" w:rsidRDefault="001A2980" w:rsidP="001A2980">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14AA1707" w14:textId="77777777" w:rsidR="001A2980" w:rsidRPr="00E26D30" w:rsidRDefault="001A2980" w:rsidP="001A2980">
      <w:pPr>
        <w:spacing w:after="0" w:line="240" w:lineRule="auto"/>
        <w:jc w:val="both"/>
        <w:rPr>
          <w:rFonts w:ascii="Arial" w:hAnsi="Arial" w:cs="Arial"/>
          <w:sz w:val="20"/>
          <w:szCs w:val="20"/>
        </w:rPr>
      </w:pPr>
    </w:p>
    <w:p w14:paraId="5C4234A5" w14:textId="77777777" w:rsidR="001A2980" w:rsidRPr="00E26D30" w:rsidRDefault="001A2980" w:rsidP="001A2980">
      <w:pPr>
        <w:spacing w:after="0" w:line="240" w:lineRule="auto"/>
        <w:jc w:val="both"/>
        <w:rPr>
          <w:rFonts w:ascii="Arial" w:hAnsi="Arial" w:cs="Arial"/>
          <w:sz w:val="20"/>
          <w:szCs w:val="20"/>
        </w:rPr>
      </w:pPr>
    </w:p>
    <w:p w14:paraId="72EA7442"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277AEB69" w14:textId="77777777" w:rsidR="001A2980" w:rsidRPr="00E26D30" w:rsidRDefault="001A2980" w:rsidP="001A2980">
      <w:pPr>
        <w:spacing w:after="0" w:line="240" w:lineRule="auto"/>
        <w:jc w:val="both"/>
        <w:rPr>
          <w:rFonts w:ascii="Arial" w:hAnsi="Arial" w:cs="Arial"/>
          <w:sz w:val="20"/>
          <w:szCs w:val="20"/>
        </w:rPr>
      </w:pPr>
    </w:p>
    <w:p w14:paraId="31A5D01F" w14:textId="77777777" w:rsidR="001A2980" w:rsidRPr="00E26D30" w:rsidRDefault="001A2980" w:rsidP="001A2980">
      <w:pPr>
        <w:spacing w:after="0" w:line="240" w:lineRule="auto"/>
        <w:jc w:val="both"/>
        <w:rPr>
          <w:rFonts w:ascii="Arial" w:hAnsi="Arial" w:cs="Arial"/>
          <w:sz w:val="20"/>
          <w:szCs w:val="20"/>
        </w:rPr>
      </w:pPr>
    </w:p>
    <w:p w14:paraId="412DF8D9" w14:textId="77777777" w:rsidR="001A2980" w:rsidRPr="00E26D30" w:rsidRDefault="001A2980" w:rsidP="001A2980">
      <w:pPr>
        <w:spacing w:after="0" w:line="240" w:lineRule="auto"/>
        <w:jc w:val="both"/>
        <w:rPr>
          <w:rFonts w:ascii="Arial" w:hAnsi="Arial" w:cs="Arial"/>
          <w:sz w:val="20"/>
          <w:szCs w:val="20"/>
        </w:rPr>
      </w:pPr>
    </w:p>
    <w:p w14:paraId="1BB07088" w14:textId="77777777" w:rsidR="001A2980" w:rsidRDefault="001A2980" w:rsidP="001A2980">
      <w:pPr>
        <w:pStyle w:val="Naslov3"/>
        <w:rPr>
          <w:rFonts w:ascii="Arial" w:hAnsi="Arial" w:cs="Arial"/>
          <w:u w:val="none"/>
        </w:rPr>
      </w:pPr>
      <w:r>
        <w:rPr>
          <w:rFonts w:ascii="Arial" w:hAnsi="Arial" w:cs="Arial"/>
          <w:u w:val="none"/>
        </w:rPr>
        <w:br w:type="page"/>
      </w:r>
    </w:p>
    <w:p w14:paraId="5AD9C0C2" w14:textId="77777777" w:rsidR="001A2980" w:rsidRPr="00E26D30" w:rsidRDefault="001A2980" w:rsidP="001A2980">
      <w:pPr>
        <w:pStyle w:val="Naslov3"/>
        <w:rPr>
          <w:rFonts w:ascii="Arial" w:hAnsi="Arial" w:cs="Arial"/>
        </w:rPr>
      </w:pPr>
      <w:r w:rsidRPr="007A5E7F">
        <w:rPr>
          <w:rFonts w:ascii="Arial" w:hAnsi="Arial" w:cs="Arial"/>
          <w:u w:val="none"/>
        </w:rPr>
        <w:lastRenderedPageBreak/>
        <w:t xml:space="preserve">Priloga k obrazcu </w:t>
      </w:r>
      <w:r>
        <w:rPr>
          <w:rFonts w:ascii="Arial" w:hAnsi="Arial" w:cs="Arial"/>
          <w:u w:val="none"/>
        </w:rPr>
        <w:t>5a</w:t>
      </w:r>
    </w:p>
    <w:p w14:paraId="6EC4CAE2" w14:textId="68DC9351" w:rsidR="001A2980" w:rsidRPr="0080516D" w:rsidRDefault="001A2980" w:rsidP="001A2980">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r w:rsidRPr="00E26D30">
        <w:rPr>
          <w:rFonts w:ascii="Arial" w:hAnsi="Arial" w:cs="Arial"/>
          <w:sz w:val="20"/>
          <w:szCs w:val="20"/>
        </w:rPr>
        <w:t xml:space="preserve"> </w:t>
      </w:r>
    </w:p>
    <w:p w14:paraId="0EA83C56" w14:textId="77777777" w:rsidR="001A2980" w:rsidRPr="0080516D" w:rsidRDefault="001A2980" w:rsidP="001A2980">
      <w:pPr>
        <w:spacing w:after="0" w:line="240" w:lineRule="auto"/>
        <w:ind w:right="-992"/>
        <w:rPr>
          <w:rFonts w:ascii="Arial" w:hAnsi="Arial" w:cs="Arial"/>
          <w:i/>
          <w:sz w:val="20"/>
          <w:szCs w:val="20"/>
        </w:rPr>
      </w:pPr>
      <w:r w:rsidRPr="0080516D">
        <w:rPr>
          <w:rFonts w:ascii="Arial" w:hAnsi="Arial" w:cs="Arial"/>
          <w:sz w:val="20"/>
          <w:szCs w:val="20"/>
        </w:rPr>
        <w:t xml:space="preserve">Številka:   </w:t>
      </w:r>
      <w:r>
        <w:rPr>
          <w:rFonts w:ascii="Arial" w:hAnsi="Arial" w:cs="Arial"/>
          <w:sz w:val="20"/>
          <w:szCs w:val="20"/>
        </w:rPr>
        <w:t>4708-3/2023</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671F6903" w14:textId="77777777" w:rsidR="001A2980" w:rsidRPr="0080516D" w:rsidRDefault="001A2980" w:rsidP="001A2980">
      <w:pPr>
        <w:spacing w:after="0" w:line="240" w:lineRule="auto"/>
        <w:rPr>
          <w:rFonts w:ascii="Arial" w:hAnsi="Arial" w:cs="Arial"/>
          <w:sz w:val="20"/>
          <w:szCs w:val="20"/>
        </w:rPr>
      </w:pPr>
    </w:p>
    <w:p w14:paraId="3B0C73A7" w14:textId="77777777" w:rsidR="001A2980" w:rsidRPr="0080516D" w:rsidRDefault="001A2980" w:rsidP="001A2980">
      <w:pPr>
        <w:spacing w:after="0" w:line="240" w:lineRule="auto"/>
        <w:rPr>
          <w:rFonts w:ascii="Arial" w:hAnsi="Arial" w:cs="Arial"/>
          <w:sz w:val="20"/>
          <w:szCs w:val="20"/>
        </w:rPr>
      </w:pPr>
    </w:p>
    <w:p w14:paraId="67BDA628"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719C3A39"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117299EA" w14:textId="77777777" w:rsidR="001A2980" w:rsidRPr="00E26D30" w:rsidRDefault="001A2980" w:rsidP="001A2980">
      <w:pPr>
        <w:spacing w:after="0" w:line="360" w:lineRule="auto"/>
        <w:jc w:val="both"/>
        <w:rPr>
          <w:rFonts w:ascii="Arial" w:hAnsi="Arial" w:cs="Arial"/>
          <w:sz w:val="20"/>
          <w:szCs w:val="20"/>
          <w:highlight w:val="yellow"/>
        </w:rPr>
      </w:pPr>
    </w:p>
    <w:p w14:paraId="74876D90" w14:textId="77777777" w:rsidR="001A2980" w:rsidRPr="00E26D30" w:rsidRDefault="001A2980" w:rsidP="001A2980">
      <w:pPr>
        <w:spacing w:after="0" w:line="360" w:lineRule="auto"/>
        <w:jc w:val="center"/>
        <w:rPr>
          <w:rFonts w:ascii="Arial" w:hAnsi="Arial" w:cs="Arial"/>
          <w:b/>
          <w:sz w:val="20"/>
          <w:szCs w:val="20"/>
        </w:rPr>
      </w:pPr>
      <w:r w:rsidRPr="00E26D30">
        <w:rPr>
          <w:rFonts w:ascii="Arial" w:hAnsi="Arial" w:cs="Arial"/>
          <w:b/>
          <w:sz w:val="20"/>
          <w:szCs w:val="20"/>
        </w:rPr>
        <w:t>POTRDILO</w:t>
      </w:r>
    </w:p>
    <w:p w14:paraId="0A831910" w14:textId="77777777" w:rsidR="001A2980" w:rsidRPr="00E26D30" w:rsidRDefault="001A2980" w:rsidP="001A2980">
      <w:pPr>
        <w:spacing w:after="0" w:line="360" w:lineRule="auto"/>
        <w:rPr>
          <w:rFonts w:ascii="Arial" w:hAnsi="Arial" w:cs="Arial"/>
          <w:sz w:val="20"/>
          <w:szCs w:val="20"/>
        </w:rPr>
      </w:pPr>
    </w:p>
    <w:p w14:paraId="62653614"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izvajalec</w:t>
      </w:r>
      <w:r w:rsidRPr="00E26D30">
        <w:rPr>
          <w:rFonts w:ascii="Arial" w:hAnsi="Arial" w:cs="Arial"/>
          <w:sz w:val="20"/>
          <w:szCs w:val="20"/>
        </w:rPr>
        <w:t xml:space="preserve"> </w:t>
      </w:r>
    </w:p>
    <w:p w14:paraId="5FD8911A"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12438B9C"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444F8822" w14:textId="77777777" w:rsidR="001A2980" w:rsidRPr="006F7597" w:rsidRDefault="001A2980" w:rsidP="001A2980">
      <w:pPr>
        <w:pStyle w:val="HTML-oblikovano"/>
        <w:spacing w:line="360" w:lineRule="auto"/>
        <w:jc w:val="both"/>
        <w:rPr>
          <w:rFonts w:ascii="Arial" w:hAnsi="Arial" w:cs="Arial"/>
        </w:rPr>
      </w:pPr>
    </w:p>
    <w:p w14:paraId="3A265D7D" w14:textId="5054FA63" w:rsidR="001A2980" w:rsidRPr="006F7597" w:rsidRDefault="001A2980" w:rsidP="001A2980">
      <w:pPr>
        <w:pStyle w:val="HTML-oblikovano"/>
        <w:spacing w:after="120"/>
        <w:jc w:val="both"/>
        <w:rPr>
          <w:rFonts w:ascii="Arial" w:hAnsi="Arial" w:cs="Arial"/>
        </w:rPr>
      </w:pPr>
      <w:r w:rsidRPr="006F7597">
        <w:rPr>
          <w:rFonts w:ascii="Arial" w:hAnsi="Arial" w:cs="Arial"/>
        </w:rPr>
        <w:t xml:space="preserve">za nas kot naročnika </w:t>
      </w:r>
      <w:r w:rsidRPr="006A6B1D">
        <w:rPr>
          <w:rFonts w:ascii="Arial" w:hAnsi="Arial" w:cs="Arial"/>
        </w:rPr>
        <w:t xml:space="preserve">v obdobju od 1.09.2020 do 31.08.2023 kvalitetno, pravočasno in v skladu s sklenjeno pogodbo </w:t>
      </w:r>
      <w:r w:rsidR="00C66D7B">
        <w:rPr>
          <w:rFonts w:ascii="Arial" w:hAnsi="Arial" w:cs="Arial"/>
        </w:rPr>
        <w:t>izvedlo</w:t>
      </w:r>
      <w:r w:rsidRPr="006A6B1D">
        <w:rPr>
          <w:rFonts w:ascii="Arial" w:hAnsi="Arial" w:cs="Arial"/>
        </w:rPr>
        <w:t xml:space="preserve"> implementacij</w:t>
      </w:r>
      <w:r w:rsidR="00C66D7B">
        <w:rPr>
          <w:rFonts w:ascii="Arial" w:hAnsi="Arial" w:cs="Arial"/>
        </w:rPr>
        <w:t>o</w:t>
      </w:r>
      <w:r w:rsidRPr="006A6B1D">
        <w:rPr>
          <w:rFonts w:ascii="Arial" w:hAnsi="Arial" w:cs="Arial"/>
        </w:rPr>
        <w:t xml:space="preserve"> IP telefonije in mobilne telefonije v enovito konvergenčno omrežje za vsaj 50 fiksnih in 50 mobilnih uporabnikov</w:t>
      </w:r>
      <w:r>
        <w:rPr>
          <w:rFonts w:ascii="Arial" w:hAnsi="Arial" w:cs="Arial"/>
        </w:rPr>
        <w:t>, pri čemer je storitev trajala najmanj eno leto nepretrgoma v okviru navedenega obdobja, omogočeno je bilo klicanje po kratkih (internih) številka in so bili klici brezplačni.</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5103"/>
        <w:gridCol w:w="1843"/>
      </w:tblGrid>
      <w:tr w:rsidR="001A2980" w:rsidRPr="00F42E17" w14:paraId="122E3EEC" w14:textId="77777777" w:rsidTr="00C66D7B">
        <w:trPr>
          <w:trHeight w:val="791"/>
          <w:tblHeader/>
        </w:trPr>
        <w:tc>
          <w:tcPr>
            <w:tcW w:w="2268" w:type="dxa"/>
            <w:vAlign w:val="center"/>
          </w:tcPr>
          <w:p w14:paraId="6CDD55C8" w14:textId="77777777" w:rsidR="001A2980" w:rsidRPr="00EF2324" w:rsidRDefault="001A2980" w:rsidP="00106D10">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0230BD8A" w14:textId="77777777" w:rsidR="001A2980" w:rsidRPr="00EF2324" w:rsidRDefault="001A2980" w:rsidP="00106D10">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22E40F8E" w14:textId="77777777" w:rsidR="001A2980" w:rsidRPr="00F42E17" w:rsidRDefault="001A2980" w:rsidP="00C66D7B">
            <w:pPr>
              <w:spacing w:after="0"/>
              <w:jc w:val="center"/>
              <w:rPr>
                <w:rFonts w:ascii="Verdana" w:hAnsi="Verdana" w:cs="Tahoma"/>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5103" w:type="dxa"/>
            <w:vAlign w:val="center"/>
          </w:tcPr>
          <w:p w14:paraId="22358BD0" w14:textId="77777777" w:rsidR="001A2980" w:rsidRPr="00F42E17" w:rsidRDefault="001A2980" w:rsidP="00106D10">
            <w:pPr>
              <w:jc w:val="center"/>
              <w:rPr>
                <w:rFonts w:ascii="Verdana" w:hAnsi="Verdana" w:cs="Tahoma"/>
                <w:sz w:val="17"/>
                <w:szCs w:val="17"/>
              </w:rPr>
            </w:pPr>
            <w:r w:rsidRPr="00F42E17">
              <w:rPr>
                <w:rFonts w:ascii="Verdana" w:hAnsi="Verdana" w:cs="Tahoma"/>
                <w:sz w:val="17"/>
                <w:szCs w:val="17"/>
              </w:rPr>
              <w:t>Opis storitev</w:t>
            </w:r>
          </w:p>
        </w:tc>
        <w:tc>
          <w:tcPr>
            <w:tcW w:w="1843" w:type="dxa"/>
            <w:vAlign w:val="center"/>
          </w:tcPr>
          <w:p w14:paraId="7B417124" w14:textId="77777777" w:rsidR="001A2980" w:rsidRPr="00B76CA4" w:rsidRDefault="001A2980" w:rsidP="00106D10">
            <w:pPr>
              <w:spacing w:before="40" w:after="40" w:line="240" w:lineRule="auto"/>
              <w:jc w:val="center"/>
              <w:rPr>
                <w:rFonts w:ascii="Arial" w:hAnsi="Arial" w:cs="Arial"/>
                <w:sz w:val="18"/>
                <w:szCs w:val="18"/>
              </w:rPr>
            </w:pPr>
            <w:r w:rsidRPr="00B76CA4">
              <w:rPr>
                <w:rFonts w:ascii="Arial" w:hAnsi="Arial" w:cs="Arial"/>
                <w:sz w:val="18"/>
                <w:szCs w:val="18"/>
              </w:rPr>
              <w:t>Število uporabnikov</w:t>
            </w:r>
          </w:p>
          <w:p w14:paraId="189E7654" w14:textId="77777777" w:rsidR="001A2980" w:rsidRPr="00F42E17" w:rsidRDefault="001A2980" w:rsidP="00C66D7B">
            <w:pPr>
              <w:spacing w:after="0"/>
              <w:jc w:val="center"/>
              <w:rPr>
                <w:rFonts w:ascii="Verdana" w:hAnsi="Verdana" w:cs="Tahoma"/>
                <w:sz w:val="17"/>
                <w:szCs w:val="17"/>
              </w:rPr>
            </w:pPr>
            <w:r w:rsidRPr="00B76CA4">
              <w:rPr>
                <w:rFonts w:ascii="Arial" w:hAnsi="Arial" w:cs="Arial"/>
                <w:sz w:val="18"/>
                <w:szCs w:val="18"/>
              </w:rPr>
              <w:t>(__F / __ M)*</w:t>
            </w:r>
          </w:p>
        </w:tc>
      </w:tr>
      <w:tr w:rsidR="001A2980" w:rsidRPr="00F42E17" w14:paraId="4E557C86" w14:textId="77777777" w:rsidTr="00106D10">
        <w:trPr>
          <w:trHeight w:val="546"/>
          <w:tblHeader/>
        </w:trPr>
        <w:tc>
          <w:tcPr>
            <w:tcW w:w="2268" w:type="dxa"/>
            <w:vAlign w:val="center"/>
          </w:tcPr>
          <w:p w14:paraId="1330A560" w14:textId="77777777" w:rsidR="001A2980" w:rsidRDefault="001A2980" w:rsidP="00106D10">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4C450BD9" w14:textId="77777777" w:rsidR="001A2980" w:rsidRPr="00F42E17" w:rsidRDefault="001A2980" w:rsidP="00106D10">
            <w:pPr>
              <w:jc w:val="center"/>
              <w:rPr>
                <w:rFonts w:ascii="Verdana" w:hAnsi="Verdana" w:cs="Tahoma"/>
              </w:rPr>
            </w:pPr>
            <w:r>
              <w:rPr>
                <w:rFonts w:ascii="Arial" w:hAnsi="Arial" w:cs="Arial"/>
                <w:sz w:val="18"/>
                <w:szCs w:val="18"/>
              </w:rPr>
              <w:t>do</w:t>
            </w:r>
            <w:r w:rsidRPr="00EF2324">
              <w:rPr>
                <w:rFonts w:ascii="Arial" w:hAnsi="Arial" w:cs="Arial"/>
                <w:sz w:val="18"/>
                <w:szCs w:val="18"/>
              </w:rPr>
              <w:t xml:space="preserve"> __.__.____</w:t>
            </w:r>
          </w:p>
        </w:tc>
        <w:tc>
          <w:tcPr>
            <w:tcW w:w="5103" w:type="dxa"/>
            <w:vAlign w:val="center"/>
          </w:tcPr>
          <w:p w14:paraId="0FE4519C" w14:textId="77777777" w:rsidR="001A2980" w:rsidRPr="00F42E17" w:rsidRDefault="001A2980" w:rsidP="00106D10">
            <w:pPr>
              <w:jc w:val="center"/>
              <w:rPr>
                <w:rFonts w:ascii="Verdana" w:hAnsi="Verdana" w:cs="Tahoma"/>
              </w:rPr>
            </w:pPr>
          </w:p>
        </w:tc>
        <w:tc>
          <w:tcPr>
            <w:tcW w:w="1843" w:type="dxa"/>
            <w:vAlign w:val="center"/>
          </w:tcPr>
          <w:p w14:paraId="451B95FA" w14:textId="77777777" w:rsidR="001A2980" w:rsidRPr="00F42E17" w:rsidRDefault="001A2980" w:rsidP="00106D10">
            <w:pPr>
              <w:jc w:val="center"/>
              <w:rPr>
                <w:rFonts w:ascii="Verdana" w:hAnsi="Verdana" w:cs="Tahoma"/>
              </w:rPr>
            </w:pPr>
            <w:r>
              <w:rPr>
                <w:rFonts w:ascii="Arial" w:hAnsi="Arial" w:cs="Arial"/>
                <w:sz w:val="18"/>
                <w:szCs w:val="18"/>
              </w:rPr>
              <w:t>_</w:t>
            </w:r>
            <w:r w:rsidRPr="00B76CA4">
              <w:rPr>
                <w:rFonts w:ascii="Arial" w:hAnsi="Arial" w:cs="Arial"/>
                <w:sz w:val="18"/>
                <w:szCs w:val="18"/>
              </w:rPr>
              <w:t xml:space="preserve">__ F / </w:t>
            </w:r>
            <w:r>
              <w:rPr>
                <w:rFonts w:ascii="Arial" w:hAnsi="Arial" w:cs="Arial"/>
                <w:sz w:val="18"/>
                <w:szCs w:val="18"/>
              </w:rPr>
              <w:t>_</w:t>
            </w:r>
            <w:r w:rsidRPr="00B76CA4">
              <w:rPr>
                <w:rFonts w:ascii="Arial" w:hAnsi="Arial" w:cs="Arial"/>
                <w:sz w:val="18"/>
                <w:szCs w:val="18"/>
              </w:rPr>
              <w:t>__ M</w:t>
            </w:r>
          </w:p>
        </w:tc>
      </w:tr>
    </w:tbl>
    <w:p w14:paraId="4096FF50" w14:textId="77777777" w:rsidR="001A2980" w:rsidRDefault="001A2980" w:rsidP="001A2980">
      <w:pPr>
        <w:pStyle w:val="HTML-oblikovano"/>
        <w:spacing w:line="360" w:lineRule="auto"/>
        <w:jc w:val="both"/>
        <w:rPr>
          <w:rFonts w:ascii="Arial" w:hAnsi="Arial" w:cs="Arial"/>
        </w:rPr>
      </w:pPr>
    </w:p>
    <w:p w14:paraId="7BCD89B5" w14:textId="77777777" w:rsidR="001A2980" w:rsidRPr="00E26D30" w:rsidRDefault="001A2980" w:rsidP="001A2980">
      <w:pPr>
        <w:spacing w:after="0" w:line="240" w:lineRule="auto"/>
        <w:rPr>
          <w:rFonts w:ascii="Arial" w:hAnsi="Arial" w:cs="Arial"/>
          <w:sz w:val="20"/>
          <w:szCs w:val="20"/>
        </w:rPr>
      </w:pPr>
      <w:r>
        <w:rPr>
          <w:rFonts w:ascii="Arial" w:hAnsi="Arial" w:cs="Arial"/>
          <w:sz w:val="20"/>
          <w:szCs w:val="20"/>
        </w:rPr>
        <w:t>Storitve</w:t>
      </w:r>
      <w:r w:rsidRPr="00E26D30">
        <w:rPr>
          <w:rFonts w:ascii="Arial" w:hAnsi="Arial" w:cs="Arial"/>
          <w:sz w:val="20"/>
          <w:szCs w:val="20"/>
        </w:rPr>
        <w:t xml:space="preserve"> so bile izvedene </w:t>
      </w:r>
      <w:r>
        <w:rPr>
          <w:rFonts w:ascii="Arial" w:hAnsi="Arial" w:cs="Arial"/>
          <w:sz w:val="20"/>
          <w:szCs w:val="20"/>
        </w:rPr>
        <w:t xml:space="preserve">kvalitetno in </w:t>
      </w:r>
      <w:r w:rsidRPr="00E26D30">
        <w:rPr>
          <w:rFonts w:ascii="Arial" w:hAnsi="Arial" w:cs="Arial"/>
          <w:sz w:val="20"/>
          <w:szCs w:val="20"/>
        </w:rPr>
        <w:t xml:space="preserve">v skladu z določili sklenjene pogodbe:    </w:t>
      </w:r>
      <w:r w:rsidRPr="00E26D30">
        <w:rPr>
          <w:rFonts w:ascii="Arial" w:hAnsi="Arial" w:cs="Arial"/>
          <w:sz w:val="20"/>
          <w:szCs w:val="20"/>
        </w:rPr>
        <w:tab/>
      </w: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1728E94E" w14:textId="77777777" w:rsidR="001A2980" w:rsidRPr="00E26D30" w:rsidRDefault="001A2980" w:rsidP="001A2980">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t xml:space="preserve">  </w:t>
      </w:r>
      <w:r w:rsidRPr="00C84751">
        <w:rPr>
          <w:rFonts w:ascii="Arial" w:hAnsi="Arial" w:cs="Arial"/>
          <w:i/>
          <w:sz w:val="16"/>
          <w:szCs w:val="20"/>
        </w:rPr>
        <w:t>(ustrezno obkroži)</w:t>
      </w:r>
    </w:p>
    <w:p w14:paraId="178B1541" w14:textId="77777777" w:rsidR="001A2980" w:rsidRPr="00E26D30" w:rsidRDefault="001A2980" w:rsidP="001A2980">
      <w:pPr>
        <w:spacing w:before="120"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4DBB0FC4"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1C58B20A"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11B2E953"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17ADD7C4" w14:textId="77777777" w:rsidR="001A2980" w:rsidRPr="00E26D30" w:rsidRDefault="001A2980" w:rsidP="001A2980">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033B400A"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Pr>
          <w:rFonts w:ascii="Arial" w:hAnsi="Arial" w:cs="Arial"/>
          <w:sz w:val="20"/>
          <w:szCs w:val="20"/>
        </w:rPr>
        <w:t>__</w:t>
      </w:r>
    </w:p>
    <w:p w14:paraId="13147E33" w14:textId="77777777" w:rsidR="001A2980" w:rsidRPr="00E26D30" w:rsidRDefault="001A2980" w:rsidP="001A2980">
      <w:pPr>
        <w:spacing w:after="0" w:line="240" w:lineRule="auto"/>
        <w:rPr>
          <w:rFonts w:ascii="Arial" w:hAnsi="Arial" w:cs="Arial"/>
          <w:sz w:val="20"/>
          <w:szCs w:val="20"/>
        </w:rPr>
      </w:pPr>
    </w:p>
    <w:p w14:paraId="143A37B5"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Pr>
          <w:rFonts w:ascii="Arial" w:hAnsi="Arial" w:cs="Arial"/>
          <w:sz w:val="20"/>
          <w:szCs w:val="20"/>
        </w:rPr>
        <w:t>v postopku javnega naročila naročnika Lekarna Ljubljana za storitve mobilne in IP telefonije s širokopasovnimi internetnimi priključki</w:t>
      </w:r>
      <w:r w:rsidRPr="00C912A0">
        <w:rPr>
          <w:rFonts w:ascii="Arial" w:hAnsi="Arial" w:cs="Arial"/>
          <w:sz w:val="20"/>
          <w:szCs w:val="20"/>
        </w:rPr>
        <w:t>.</w:t>
      </w:r>
    </w:p>
    <w:p w14:paraId="1877E8AF" w14:textId="77777777" w:rsidR="001A2980" w:rsidRPr="006F7597" w:rsidRDefault="001A2980" w:rsidP="001A2980">
      <w:pPr>
        <w:spacing w:after="0" w:line="240" w:lineRule="auto"/>
        <w:rPr>
          <w:rFonts w:ascii="Arial" w:hAnsi="Arial" w:cs="Arial"/>
          <w:sz w:val="20"/>
          <w:szCs w:val="20"/>
        </w:rPr>
      </w:pPr>
    </w:p>
    <w:p w14:paraId="4B263174" w14:textId="77777777" w:rsidR="001A2980" w:rsidRPr="006F7597" w:rsidRDefault="001A2980" w:rsidP="001A2980">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13440B9B" w14:textId="77777777" w:rsidR="001A2980" w:rsidRPr="006F7597" w:rsidRDefault="001A2980" w:rsidP="001A2980">
      <w:pPr>
        <w:spacing w:after="0" w:line="240" w:lineRule="auto"/>
        <w:rPr>
          <w:rFonts w:ascii="Arial" w:hAnsi="Arial" w:cs="Arial"/>
          <w:sz w:val="20"/>
          <w:szCs w:val="20"/>
        </w:rPr>
      </w:pPr>
    </w:p>
    <w:p w14:paraId="347DF254" w14:textId="77777777" w:rsidR="001A2980" w:rsidRPr="00E26D30" w:rsidRDefault="001A2980" w:rsidP="001A2980">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5EC6631F" w14:textId="77777777" w:rsidR="001A2980" w:rsidRPr="00E26D30" w:rsidRDefault="001A2980" w:rsidP="001A2980">
      <w:pPr>
        <w:spacing w:after="0" w:line="240" w:lineRule="auto"/>
        <w:ind w:left="4248" w:firstLine="708"/>
        <w:jc w:val="center"/>
        <w:rPr>
          <w:rFonts w:ascii="Arial" w:hAnsi="Arial" w:cs="Arial"/>
        </w:rPr>
      </w:pPr>
      <w:r w:rsidRPr="00E63624">
        <w:rPr>
          <w:rFonts w:ascii="Arial" w:hAnsi="Arial" w:cs="Arial"/>
          <w:sz w:val="18"/>
          <w:szCs w:val="18"/>
        </w:rPr>
        <w:t>Žig in podpis odgovorne osebe izdajatelja potrdila</w:t>
      </w:r>
      <w:r w:rsidRPr="00B5270B">
        <w:rPr>
          <w:rFonts w:ascii="Arial" w:hAnsi="Arial" w:cs="Arial"/>
        </w:rPr>
        <w:br w:type="page"/>
      </w:r>
    </w:p>
    <w:p w14:paraId="0E6C3B35" w14:textId="7CCEB1B8" w:rsidR="001A2980" w:rsidRPr="00E26D30" w:rsidRDefault="001A2980" w:rsidP="001A2980">
      <w:pPr>
        <w:pStyle w:val="Naslov3"/>
        <w:rPr>
          <w:rFonts w:ascii="Arial" w:hAnsi="Arial" w:cs="Arial"/>
        </w:rPr>
      </w:pPr>
      <w:r w:rsidRPr="00E26D30">
        <w:rPr>
          <w:rFonts w:ascii="Arial" w:hAnsi="Arial" w:cs="Arial"/>
        </w:rPr>
        <w:lastRenderedPageBreak/>
        <w:t xml:space="preserve">Obrazec </w:t>
      </w:r>
      <w:r>
        <w:rPr>
          <w:rFonts w:ascii="Arial" w:hAnsi="Arial" w:cs="Arial"/>
        </w:rPr>
        <w:t>5b</w:t>
      </w:r>
    </w:p>
    <w:p w14:paraId="692819F2" w14:textId="052FC234" w:rsidR="001A2980" w:rsidRPr="00E26D30" w:rsidRDefault="001A2980" w:rsidP="001A2980">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427853DF" w14:textId="77777777" w:rsidR="001A2980" w:rsidRPr="00E26D30" w:rsidRDefault="001A2980" w:rsidP="001A2980">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1D366EA0" w14:textId="77777777" w:rsidR="001A2980" w:rsidRPr="00E26D30" w:rsidRDefault="001A2980" w:rsidP="001A2980">
      <w:pPr>
        <w:spacing w:after="0" w:line="240" w:lineRule="auto"/>
        <w:rPr>
          <w:rFonts w:ascii="Arial" w:hAnsi="Arial" w:cs="Arial"/>
          <w:sz w:val="20"/>
          <w:szCs w:val="20"/>
        </w:rPr>
      </w:pPr>
    </w:p>
    <w:p w14:paraId="4C3EB715" w14:textId="77777777" w:rsidR="001A2980" w:rsidRPr="00E26D30" w:rsidRDefault="001A2980" w:rsidP="001A2980">
      <w:pPr>
        <w:spacing w:after="0" w:line="240" w:lineRule="auto"/>
        <w:rPr>
          <w:rFonts w:ascii="Arial" w:hAnsi="Arial" w:cs="Arial"/>
          <w:sz w:val="20"/>
          <w:szCs w:val="20"/>
        </w:rPr>
      </w:pPr>
    </w:p>
    <w:p w14:paraId="1D027AFF" w14:textId="77777777" w:rsidR="001A2980" w:rsidRPr="00E26D30" w:rsidRDefault="001A2980" w:rsidP="001A2980">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3353E5D" w14:textId="77777777" w:rsidR="001A2980" w:rsidRPr="00E26D30" w:rsidRDefault="001A2980" w:rsidP="001A298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CA63254" w14:textId="77777777" w:rsidR="001A2980" w:rsidRPr="00E26D30" w:rsidRDefault="001A2980" w:rsidP="001A298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EE5915D" w14:textId="77777777" w:rsidR="001A2980" w:rsidRPr="00E26D30" w:rsidRDefault="001A2980" w:rsidP="001A2980">
      <w:pPr>
        <w:spacing w:after="0" w:line="240" w:lineRule="auto"/>
        <w:jc w:val="both"/>
        <w:rPr>
          <w:rFonts w:ascii="Arial" w:hAnsi="Arial" w:cs="Arial"/>
          <w:sz w:val="20"/>
          <w:szCs w:val="20"/>
        </w:rPr>
      </w:pPr>
    </w:p>
    <w:p w14:paraId="48068D41" w14:textId="77777777" w:rsidR="001A2980" w:rsidRPr="00E26D30" w:rsidRDefault="001A2980" w:rsidP="001A2980">
      <w:pPr>
        <w:spacing w:after="0" w:line="240" w:lineRule="auto"/>
        <w:jc w:val="both"/>
        <w:rPr>
          <w:rFonts w:ascii="Arial" w:hAnsi="Arial" w:cs="Arial"/>
          <w:sz w:val="20"/>
          <w:szCs w:val="20"/>
        </w:rPr>
      </w:pPr>
    </w:p>
    <w:p w14:paraId="3E65C2D1" w14:textId="77777777" w:rsidR="001A2980" w:rsidRPr="00E26D30" w:rsidRDefault="001A2980" w:rsidP="001A2980">
      <w:pPr>
        <w:spacing w:after="0" w:line="240" w:lineRule="auto"/>
        <w:jc w:val="center"/>
        <w:rPr>
          <w:rFonts w:ascii="Arial" w:hAnsi="Arial" w:cs="Arial"/>
          <w:b/>
          <w:sz w:val="20"/>
          <w:szCs w:val="20"/>
        </w:rPr>
      </w:pPr>
      <w:r w:rsidRPr="00E26D30">
        <w:rPr>
          <w:rFonts w:ascii="Arial" w:hAnsi="Arial" w:cs="Arial"/>
          <w:b/>
          <w:sz w:val="20"/>
          <w:szCs w:val="20"/>
        </w:rPr>
        <w:t xml:space="preserve">SEZNAM OPRAVLJENIH POSLOV </w:t>
      </w:r>
    </w:p>
    <w:p w14:paraId="60EF9B59" w14:textId="77777777" w:rsidR="001A2980" w:rsidRPr="00E26D30" w:rsidRDefault="001A2980" w:rsidP="001A2980">
      <w:pPr>
        <w:spacing w:after="0" w:line="240" w:lineRule="auto"/>
        <w:jc w:val="center"/>
        <w:rPr>
          <w:rFonts w:ascii="Arial" w:hAnsi="Arial" w:cs="Arial"/>
          <w:b/>
          <w:sz w:val="20"/>
          <w:szCs w:val="20"/>
        </w:rPr>
      </w:pPr>
    </w:p>
    <w:p w14:paraId="632793D9" w14:textId="1052F04E" w:rsidR="001A2980" w:rsidRPr="00E26D30" w:rsidRDefault="001A2980" w:rsidP="001A2980">
      <w:pPr>
        <w:pStyle w:val="Odstavekseznama"/>
        <w:ind w:left="360"/>
        <w:jc w:val="center"/>
        <w:rPr>
          <w:rFonts w:ascii="Arial" w:hAnsi="Arial" w:cs="Arial"/>
          <w:b/>
          <w:sz w:val="20"/>
          <w:szCs w:val="20"/>
        </w:rPr>
      </w:pPr>
      <w:r w:rsidRPr="009D4889">
        <w:rPr>
          <w:rFonts w:ascii="Arial" w:hAnsi="Arial" w:cs="Arial"/>
          <w:b/>
          <w:sz w:val="20"/>
          <w:szCs w:val="20"/>
        </w:rPr>
        <w:t xml:space="preserve">s katerim izkazujemo izpolnjevanje pogoja iz </w:t>
      </w:r>
      <w:r>
        <w:rPr>
          <w:rFonts w:ascii="Arial" w:hAnsi="Arial" w:cs="Arial"/>
          <w:b/>
          <w:sz w:val="20"/>
          <w:szCs w:val="20"/>
        </w:rPr>
        <w:t>22</w:t>
      </w:r>
      <w:r w:rsidRPr="009D4889">
        <w:rPr>
          <w:rFonts w:ascii="Arial" w:hAnsi="Arial" w:cs="Arial"/>
          <w:b/>
          <w:sz w:val="20"/>
          <w:szCs w:val="20"/>
        </w:rPr>
        <w:t xml:space="preserve">. točke 9. člena Navodil ponudnikom za izdelavo ponudbe št. </w:t>
      </w:r>
      <w:r>
        <w:rPr>
          <w:rFonts w:ascii="Arial" w:hAnsi="Arial" w:cs="Arial"/>
          <w:b/>
          <w:sz w:val="20"/>
          <w:szCs w:val="20"/>
        </w:rPr>
        <w:t>4708-3/2023</w:t>
      </w:r>
      <w:r w:rsidRPr="009D4889">
        <w:rPr>
          <w:rFonts w:ascii="Arial" w:hAnsi="Arial" w:cs="Arial"/>
          <w:b/>
          <w:sz w:val="20"/>
          <w:szCs w:val="20"/>
        </w:rPr>
        <w:t xml:space="preserve"> z dne </w:t>
      </w:r>
      <w:r w:rsidR="00DE13B3">
        <w:rPr>
          <w:rFonts w:ascii="Arial" w:hAnsi="Arial" w:cs="Arial"/>
          <w:b/>
          <w:sz w:val="20"/>
          <w:szCs w:val="20"/>
        </w:rPr>
        <w:t>16.10.2023</w:t>
      </w:r>
    </w:p>
    <w:p w14:paraId="005FE8F7" w14:textId="77777777" w:rsidR="001A2980" w:rsidRPr="00E26D30" w:rsidRDefault="001A2980" w:rsidP="001A2980">
      <w:pPr>
        <w:pStyle w:val="Odstavekseznama"/>
        <w:ind w:left="360"/>
        <w:jc w:val="center"/>
        <w:rPr>
          <w:rFonts w:ascii="Arial" w:hAnsi="Arial" w:cs="Arial"/>
          <w:b/>
          <w:sz w:val="20"/>
          <w:szCs w:val="20"/>
        </w:rPr>
      </w:pPr>
    </w:p>
    <w:p w14:paraId="7A790C3E" w14:textId="77777777" w:rsidR="001A2980" w:rsidRPr="00E26D30" w:rsidRDefault="001A2980" w:rsidP="001A2980">
      <w:pPr>
        <w:spacing w:after="0" w:line="240" w:lineRule="auto"/>
        <w:jc w:val="both"/>
        <w:rPr>
          <w:rFonts w:ascii="Arial" w:hAnsi="Arial" w:cs="Arial"/>
          <w:sz w:val="20"/>
          <w:szCs w:val="20"/>
        </w:rPr>
      </w:pPr>
    </w:p>
    <w:p w14:paraId="10D78F6D" w14:textId="77777777" w:rsidR="001A2980" w:rsidRPr="00C912A0" w:rsidRDefault="001A2980" w:rsidP="001A2980">
      <w:pPr>
        <w:spacing w:after="120" w:line="240" w:lineRule="auto"/>
        <w:jc w:val="both"/>
        <w:rPr>
          <w:rFonts w:ascii="Arial" w:hAnsi="Arial" w:cs="Arial"/>
          <w:sz w:val="20"/>
          <w:szCs w:val="20"/>
        </w:rPr>
      </w:pPr>
    </w:p>
    <w:p w14:paraId="38A615D9" w14:textId="7676E523" w:rsidR="001A2980" w:rsidRPr="0015755B" w:rsidRDefault="001A2980" w:rsidP="001A2980">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S predložitvijo te izjave in referenčnimi potrdili potrjujemo, da smo </w:t>
      </w:r>
      <w:r w:rsidRPr="001A2980">
        <w:rPr>
          <w:rFonts w:ascii="Arial" w:hAnsi="Arial" w:cs="Arial"/>
        </w:rPr>
        <w:t xml:space="preserve">v obdobju od 1.09.2020 do 31.08.2023 pri najmanj enem naročniku s 30-imi oddaljenimi lokacijami kvalitetno, pravočasno in v skladu s sklenjeno pogodbo izvedli vsaj en posel, katerega predmet so internetni priključki s podatkovno širino minimalno 10/10 </w:t>
      </w:r>
      <w:proofErr w:type="spellStart"/>
      <w:r w:rsidRPr="001A2980">
        <w:rPr>
          <w:rFonts w:ascii="Arial" w:hAnsi="Arial" w:cs="Arial"/>
        </w:rPr>
        <w:t>Mbit</w:t>
      </w:r>
      <w:proofErr w:type="spellEnd"/>
      <w:r w:rsidRPr="001A2980">
        <w:rPr>
          <w:rFonts w:ascii="Arial" w:hAnsi="Arial" w:cs="Arial"/>
        </w:rPr>
        <w:t>/s na priključek</w:t>
      </w:r>
      <w:r>
        <w:rPr>
          <w:rFonts w:ascii="Arial" w:hAnsi="Arial" w:cs="Arial"/>
          <w:color w:val="auto"/>
        </w:rPr>
        <w:t>.</w:t>
      </w:r>
    </w:p>
    <w:p w14:paraId="56A10A16" w14:textId="77777777" w:rsidR="001A2980" w:rsidRDefault="001A2980" w:rsidP="001A2980">
      <w:pPr>
        <w:pStyle w:val="HTML-oblikovano"/>
        <w:tabs>
          <w:tab w:val="clear" w:pos="916"/>
          <w:tab w:val="left" w:pos="596"/>
        </w:tabs>
        <w:spacing w:after="240"/>
        <w:jc w:val="both"/>
        <w:rPr>
          <w:rFonts w:ascii="Arial" w:hAnsi="Arial" w:cs="Arial"/>
          <w:color w:val="auto"/>
        </w:rPr>
      </w:pPr>
      <w:r w:rsidRPr="001664ED">
        <w:rPr>
          <w:rFonts w:ascii="Arial" w:hAnsi="Arial" w:cs="Arial"/>
          <w:color w:val="auto"/>
        </w:rPr>
        <w:t xml:space="preserve">Naročnik bo kot ustrezne upošteval samo posle, ki so v okviru navedenega obdobja </w:t>
      </w:r>
      <w:r>
        <w:rPr>
          <w:rFonts w:ascii="Arial" w:hAnsi="Arial" w:cs="Arial"/>
          <w:color w:val="auto"/>
        </w:rPr>
        <w:t xml:space="preserve">nepretrgoma </w:t>
      </w:r>
      <w:r w:rsidRPr="001664ED">
        <w:rPr>
          <w:rFonts w:ascii="Arial" w:hAnsi="Arial" w:cs="Arial"/>
          <w:color w:val="auto"/>
        </w:rPr>
        <w:t xml:space="preserve">trajali najmanj </w:t>
      </w:r>
      <w:r>
        <w:rPr>
          <w:rFonts w:ascii="Arial" w:hAnsi="Arial" w:cs="Arial"/>
          <w:color w:val="auto"/>
        </w:rPr>
        <w:t>eno leto</w:t>
      </w:r>
      <w:r w:rsidRPr="001664ED">
        <w:rPr>
          <w:rFonts w:ascii="Arial" w:hAnsi="Arial" w:cs="Arial"/>
          <w:color w:val="auto"/>
        </w:rPr>
        <w:t>.</w:t>
      </w:r>
    </w:p>
    <w:p w14:paraId="348EC5B9" w14:textId="73334E18" w:rsidR="001A298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Seznam izvedenih </w:t>
      </w:r>
      <w:r>
        <w:rPr>
          <w:rFonts w:ascii="Arial" w:hAnsi="Arial" w:cs="Arial"/>
          <w:sz w:val="20"/>
          <w:szCs w:val="20"/>
        </w:rPr>
        <w:t>poslov</w:t>
      </w:r>
      <w:r w:rsidRPr="00E26D30">
        <w:rPr>
          <w:rFonts w:ascii="Arial" w:hAnsi="Arial" w:cs="Arial"/>
          <w:sz w:val="20"/>
          <w:szCs w:val="20"/>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976"/>
        <w:gridCol w:w="1418"/>
        <w:gridCol w:w="2126"/>
      </w:tblGrid>
      <w:tr w:rsidR="001A2980" w:rsidRPr="00B76CA4" w14:paraId="25F01ADA" w14:textId="77777777" w:rsidTr="00106D10">
        <w:trPr>
          <w:tblHeader/>
        </w:trPr>
        <w:tc>
          <w:tcPr>
            <w:tcW w:w="2689" w:type="dxa"/>
            <w:vAlign w:val="center"/>
          </w:tcPr>
          <w:p w14:paraId="25D2A1D1" w14:textId="77777777" w:rsidR="001A2980" w:rsidRPr="00B76CA4" w:rsidRDefault="001A2980" w:rsidP="00106D10">
            <w:pPr>
              <w:spacing w:after="0" w:line="240" w:lineRule="auto"/>
              <w:jc w:val="center"/>
              <w:rPr>
                <w:rFonts w:ascii="Arial" w:hAnsi="Arial" w:cs="Arial"/>
                <w:sz w:val="18"/>
                <w:szCs w:val="18"/>
              </w:rPr>
            </w:pPr>
            <w:r w:rsidRPr="00B76CA4">
              <w:rPr>
                <w:rFonts w:ascii="Arial" w:hAnsi="Arial" w:cs="Arial"/>
                <w:sz w:val="18"/>
                <w:szCs w:val="18"/>
              </w:rPr>
              <w:t>Naročnik</w:t>
            </w:r>
          </w:p>
        </w:tc>
        <w:tc>
          <w:tcPr>
            <w:tcW w:w="2976" w:type="dxa"/>
            <w:tcBorders>
              <w:bottom w:val="single" w:sz="4" w:space="0" w:color="auto"/>
              <w:right w:val="single" w:sz="4" w:space="0" w:color="auto"/>
            </w:tcBorders>
            <w:vAlign w:val="center"/>
          </w:tcPr>
          <w:p w14:paraId="1C969F40" w14:textId="77777777" w:rsidR="001A2980" w:rsidRPr="00B76CA4" w:rsidRDefault="001A2980" w:rsidP="00106D10">
            <w:pPr>
              <w:spacing w:after="0" w:line="240" w:lineRule="auto"/>
              <w:jc w:val="center"/>
              <w:rPr>
                <w:rFonts w:ascii="Arial" w:hAnsi="Arial" w:cs="Arial"/>
                <w:sz w:val="18"/>
                <w:szCs w:val="18"/>
              </w:rPr>
            </w:pPr>
            <w:r w:rsidRPr="00B76CA4">
              <w:rPr>
                <w:rFonts w:ascii="Arial" w:hAnsi="Arial" w:cs="Arial"/>
                <w:sz w:val="18"/>
                <w:szCs w:val="18"/>
              </w:rPr>
              <w:t>Opis storitev</w:t>
            </w:r>
          </w:p>
        </w:tc>
        <w:tc>
          <w:tcPr>
            <w:tcW w:w="1418" w:type="dxa"/>
            <w:vAlign w:val="center"/>
          </w:tcPr>
          <w:p w14:paraId="5968294C" w14:textId="77777777" w:rsidR="001A2980" w:rsidRPr="00B76CA4" w:rsidRDefault="001A2980" w:rsidP="00106D10">
            <w:pPr>
              <w:spacing w:before="40" w:after="40" w:line="240" w:lineRule="auto"/>
              <w:jc w:val="center"/>
              <w:rPr>
                <w:rFonts w:ascii="Arial" w:hAnsi="Arial" w:cs="Arial"/>
                <w:sz w:val="18"/>
                <w:szCs w:val="18"/>
              </w:rPr>
            </w:pPr>
            <w:r>
              <w:rPr>
                <w:rFonts w:ascii="Arial" w:hAnsi="Arial" w:cs="Arial"/>
                <w:sz w:val="18"/>
                <w:szCs w:val="18"/>
              </w:rPr>
              <w:t>Št. oddaljenih lokacij naročnika</w:t>
            </w:r>
          </w:p>
        </w:tc>
        <w:tc>
          <w:tcPr>
            <w:tcW w:w="2126" w:type="dxa"/>
            <w:vAlign w:val="center"/>
          </w:tcPr>
          <w:p w14:paraId="29E2304A" w14:textId="77777777" w:rsidR="004B1CA6" w:rsidRPr="00B76CA4" w:rsidRDefault="004B1CA6" w:rsidP="004B1CA6">
            <w:pPr>
              <w:spacing w:before="40" w:after="40" w:line="240" w:lineRule="auto"/>
              <w:jc w:val="center"/>
              <w:rPr>
                <w:rFonts w:ascii="Arial" w:hAnsi="Arial" w:cs="Arial"/>
                <w:sz w:val="18"/>
                <w:szCs w:val="18"/>
              </w:rPr>
            </w:pPr>
            <w:r w:rsidRPr="00B76CA4">
              <w:rPr>
                <w:rFonts w:ascii="Arial" w:hAnsi="Arial" w:cs="Arial"/>
                <w:sz w:val="18"/>
                <w:szCs w:val="18"/>
              </w:rPr>
              <w:t>Obdobje opravljanja storitve</w:t>
            </w:r>
          </w:p>
          <w:p w14:paraId="656342AC" w14:textId="77777777" w:rsidR="004B1CA6" w:rsidRPr="00EF2324" w:rsidRDefault="004B1CA6" w:rsidP="004B1CA6">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3FA7DDAD" w14:textId="2C01BEBD" w:rsidR="001A2980" w:rsidRPr="00B76CA4" w:rsidRDefault="004B1CA6" w:rsidP="004B1CA6">
            <w:pPr>
              <w:spacing w:before="40" w:after="40" w:line="240" w:lineRule="auto"/>
              <w:jc w:val="center"/>
              <w:rPr>
                <w:rFonts w:ascii="Arial" w:hAnsi="Arial" w:cs="Arial"/>
                <w:i/>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r>
      <w:tr w:rsidR="001A2980" w:rsidRPr="00B76CA4" w14:paraId="4544AC00" w14:textId="77777777" w:rsidTr="00106D10">
        <w:trPr>
          <w:trHeight w:val="1668"/>
        </w:trPr>
        <w:tc>
          <w:tcPr>
            <w:tcW w:w="2689" w:type="dxa"/>
            <w:vAlign w:val="center"/>
          </w:tcPr>
          <w:p w14:paraId="0742F158" w14:textId="77777777" w:rsidR="001A2980" w:rsidRPr="00B76CA4" w:rsidRDefault="001A2980" w:rsidP="00106D10">
            <w:pPr>
              <w:spacing w:after="0" w:line="240" w:lineRule="auto"/>
              <w:jc w:val="center"/>
              <w:rPr>
                <w:rFonts w:ascii="Arial" w:hAnsi="Arial" w:cs="Arial"/>
                <w:sz w:val="18"/>
                <w:szCs w:val="18"/>
              </w:rPr>
            </w:pPr>
          </w:p>
        </w:tc>
        <w:tc>
          <w:tcPr>
            <w:tcW w:w="2976" w:type="dxa"/>
            <w:tcBorders>
              <w:top w:val="single" w:sz="4" w:space="0" w:color="auto"/>
              <w:bottom w:val="single" w:sz="4" w:space="0" w:color="auto"/>
              <w:right w:val="single" w:sz="4" w:space="0" w:color="auto"/>
            </w:tcBorders>
            <w:vAlign w:val="center"/>
          </w:tcPr>
          <w:p w14:paraId="2E316FC6" w14:textId="77777777" w:rsidR="001A2980" w:rsidRPr="00B76CA4" w:rsidRDefault="001A2980" w:rsidP="00106D10">
            <w:pPr>
              <w:spacing w:after="0" w:line="240" w:lineRule="auto"/>
              <w:jc w:val="center"/>
              <w:rPr>
                <w:rFonts w:ascii="Arial" w:hAnsi="Arial" w:cs="Arial"/>
                <w:sz w:val="18"/>
                <w:szCs w:val="18"/>
              </w:rPr>
            </w:pPr>
          </w:p>
        </w:tc>
        <w:tc>
          <w:tcPr>
            <w:tcW w:w="1418" w:type="dxa"/>
            <w:vAlign w:val="center"/>
          </w:tcPr>
          <w:p w14:paraId="3999B840" w14:textId="77777777" w:rsidR="001A2980" w:rsidRPr="00B76CA4" w:rsidRDefault="001A2980" w:rsidP="00106D10">
            <w:pPr>
              <w:spacing w:after="0" w:line="240" w:lineRule="auto"/>
              <w:jc w:val="center"/>
              <w:rPr>
                <w:rFonts w:ascii="Arial" w:hAnsi="Arial" w:cs="Arial"/>
                <w:sz w:val="18"/>
                <w:szCs w:val="18"/>
              </w:rPr>
            </w:pPr>
          </w:p>
        </w:tc>
        <w:tc>
          <w:tcPr>
            <w:tcW w:w="2126" w:type="dxa"/>
            <w:vAlign w:val="center"/>
          </w:tcPr>
          <w:p w14:paraId="593E475D" w14:textId="77777777" w:rsidR="001A2980" w:rsidRPr="00B76CA4" w:rsidRDefault="001A2980" w:rsidP="00106D10">
            <w:pPr>
              <w:spacing w:after="0" w:line="240" w:lineRule="auto"/>
              <w:jc w:val="center"/>
              <w:rPr>
                <w:rFonts w:ascii="Arial" w:hAnsi="Arial" w:cs="Arial"/>
                <w:sz w:val="18"/>
                <w:szCs w:val="18"/>
              </w:rPr>
            </w:pPr>
          </w:p>
        </w:tc>
      </w:tr>
      <w:tr w:rsidR="001A2980" w:rsidRPr="00B76CA4" w14:paraId="2AA701D5" w14:textId="77777777" w:rsidTr="00106D10">
        <w:trPr>
          <w:trHeight w:val="1668"/>
        </w:trPr>
        <w:tc>
          <w:tcPr>
            <w:tcW w:w="2689" w:type="dxa"/>
            <w:vAlign w:val="center"/>
          </w:tcPr>
          <w:p w14:paraId="76876772" w14:textId="77777777" w:rsidR="001A2980" w:rsidRPr="00B76CA4" w:rsidRDefault="001A2980" w:rsidP="00106D10">
            <w:pPr>
              <w:spacing w:after="0" w:line="240" w:lineRule="auto"/>
              <w:jc w:val="center"/>
              <w:rPr>
                <w:rFonts w:ascii="Arial" w:hAnsi="Arial" w:cs="Arial"/>
                <w:sz w:val="18"/>
                <w:szCs w:val="18"/>
              </w:rPr>
            </w:pPr>
          </w:p>
        </w:tc>
        <w:tc>
          <w:tcPr>
            <w:tcW w:w="2976" w:type="dxa"/>
            <w:tcBorders>
              <w:top w:val="single" w:sz="4" w:space="0" w:color="auto"/>
              <w:bottom w:val="single" w:sz="4" w:space="0" w:color="auto"/>
              <w:right w:val="single" w:sz="4" w:space="0" w:color="auto"/>
            </w:tcBorders>
            <w:vAlign w:val="center"/>
          </w:tcPr>
          <w:p w14:paraId="43986C63" w14:textId="77777777" w:rsidR="001A2980" w:rsidRPr="00B76CA4" w:rsidRDefault="001A2980" w:rsidP="00106D10">
            <w:pPr>
              <w:spacing w:after="0" w:line="240" w:lineRule="auto"/>
              <w:jc w:val="center"/>
              <w:rPr>
                <w:rFonts w:ascii="Arial" w:hAnsi="Arial" w:cs="Arial"/>
                <w:sz w:val="18"/>
                <w:szCs w:val="18"/>
              </w:rPr>
            </w:pPr>
          </w:p>
        </w:tc>
        <w:tc>
          <w:tcPr>
            <w:tcW w:w="1418" w:type="dxa"/>
            <w:vAlign w:val="center"/>
          </w:tcPr>
          <w:p w14:paraId="4982E210" w14:textId="77777777" w:rsidR="001A2980" w:rsidRPr="00B76CA4" w:rsidRDefault="001A2980" w:rsidP="00106D10">
            <w:pPr>
              <w:spacing w:after="0" w:line="240" w:lineRule="auto"/>
              <w:jc w:val="center"/>
              <w:rPr>
                <w:rFonts w:ascii="Arial" w:hAnsi="Arial" w:cs="Arial"/>
                <w:sz w:val="18"/>
                <w:szCs w:val="18"/>
              </w:rPr>
            </w:pPr>
          </w:p>
        </w:tc>
        <w:tc>
          <w:tcPr>
            <w:tcW w:w="2126" w:type="dxa"/>
            <w:vAlign w:val="center"/>
          </w:tcPr>
          <w:p w14:paraId="3D276052" w14:textId="77777777" w:rsidR="001A2980" w:rsidRPr="00B76CA4" w:rsidRDefault="001A2980" w:rsidP="00106D10">
            <w:pPr>
              <w:spacing w:after="0" w:line="240" w:lineRule="auto"/>
              <w:jc w:val="center"/>
              <w:rPr>
                <w:rFonts w:ascii="Arial" w:hAnsi="Arial" w:cs="Arial"/>
                <w:sz w:val="18"/>
                <w:szCs w:val="18"/>
              </w:rPr>
            </w:pPr>
          </w:p>
        </w:tc>
      </w:tr>
      <w:tr w:rsidR="001A2980" w:rsidRPr="00B76CA4" w14:paraId="0F7C474E" w14:textId="77777777" w:rsidTr="00106D10">
        <w:trPr>
          <w:trHeight w:val="1668"/>
        </w:trPr>
        <w:tc>
          <w:tcPr>
            <w:tcW w:w="2689" w:type="dxa"/>
            <w:vAlign w:val="center"/>
          </w:tcPr>
          <w:p w14:paraId="63FE0C43" w14:textId="77777777" w:rsidR="001A2980" w:rsidRPr="00B76CA4" w:rsidRDefault="001A2980" w:rsidP="00106D10">
            <w:pPr>
              <w:spacing w:after="0" w:line="240" w:lineRule="auto"/>
              <w:jc w:val="center"/>
              <w:rPr>
                <w:rFonts w:ascii="Arial" w:hAnsi="Arial" w:cs="Arial"/>
                <w:sz w:val="18"/>
                <w:szCs w:val="18"/>
              </w:rPr>
            </w:pPr>
          </w:p>
        </w:tc>
        <w:tc>
          <w:tcPr>
            <w:tcW w:w="2976" w:type="dxa"/>
            <w:tcBorders>
              <w:top w:val="single" w:sz="4" w:space="0" w:color="auto"/>
              <w:bottom w:val="single" w:sz="4" w:space="0" w:color="auto"/>
              <w:right w:val="single" w:sz="4" w:space="0" w:color="auto"/>
            </w:tcBorders>
            <w:vAlign w:val="center"/>
          </w:tcPr>
          <w:p w14:paraId="242955E9" w14:textId="77777777" w:rsidR="001A2980" w:rsidRPr="00B76CA4" w:rsidRDefault="001A2980" w:rsidP="00106D10">
            <w:pPr>
              <w:spacing w:after="0" w:line="240" w:lineRule="auto"/>
              <w:jc w:val="center"/>
              <w:rPr>
                <w:rFonts w:ascii="Arial" w:hAnsi="Arial" w:cs="Arial"/>
                <w:sz w:val="18"/>
                <w:szCs w:val="18"/>
              </w:rPr>
            </w:pPr>
          </w:p>
        </w:tc>
        <w:tc>
          <w:tcPr>
            <w:tcW w:w="1418" w:type="dxa"/>
            <w:vAlign w:val="center"/>
          </w:tcPr>
          <w:p w14:paraId="60D190E0" w14:textId="77777777" w:rsidR="001A2980" w:rsidRPr="00B76CA4" w:rsidRDefault="001A2980" w:rsidP="00106D10">
            <w:pPr>
              <w:spacing w:after="0" w:line="240" w:lineRule="auto"/>
              <w:jc w:val="center"/>
              <w:rPr>
                <w:rFonts w:ascii="Arial" w:hAnsi="Arial" w:cs="Arial"/>
                <w:sz w:val="18"/>
                <w:szCs w:val="18"/>
              </w:rPr>
            </w:pPr>
          </w:p>
        </w:tc>
        <w:tc>
          <w:tcPr>
            <w:tcW w:w="2126" w:type="dxa"/>
            <w:vAlign w:val="center"/>
          </w:tcPr>
          <w:p w14:paraId="62AFDB48" w14:textId="77777777" w:rsidR="001A2980" w:rsidRPr="00B76CA4" w:rsidRDefault="001A2980" w:rsidP="00106D10">
            <w:pPr>
              <w:spacing w:after="0" w:line="240" w:lineRule="auto"/>
              <w:jc w:val="center"/>
              <w:rPr>
                <w:rFonts w:ascii="Arial" w:hAnsi="Arial" w:cs="Arial"/>
                <w:sz w:val="18"/>
                <w:szCs w:val="18"/>
              </w:rPr>
            </w:pPr>
          </w:p>
        </w:tc>
      </w:tr>
    </w:tbl>
    <w:p w14:paraId="090CD307" w14:textId="77777777" w:rsidR="001A2980" w:rsidRDefault="001A2980" w:rsidP="001A2980">
      <w:pPr>
        <w:spacing w:after="0" w:line="240" w:lineRule="auto"/>
        <w:jc w:val="both"/>
        <w:rPr>
          <w:rFonts w:ascii="Arial" w:hAnsi="Arial" w:cs="Arial"/>
          <w:sz w:val="20"/>
          <w:szCs w:val="20"/>
        </w:rPr>
      </w:pPr>
    </w:p>
    <w:p w14:paraId="4C085632" w14:textId="77777777" w:rsidR="001A2980" w:rsidRPr="0081524F" w:rsidRDefault="001A2980" w:rsidP="001A2980">
      <w:pPr>
        <w:spacing w:before="120" w:after="180" w:line="240" w:lineRule="auto"/>
        <w:ind w:right="-170"/>
        <w:jc w:val="both"/>
        <w:rPr>
          <w:rFonts w:ascii="Arial" w:hAnsi="Arial" w:cs="Arial"/>
          <w:sz w:val="20"/>
          <w:szCs w:val="20"/>
        </w:rPr>
      </w:pPr>
      <w:r w:rsidRPr="00E4277A">
        <w:rPr>
          <w:rFonts w:ascii="Arial" w:hAnsi="Arial" w:cs="Arial"/>
          <w:sz w:val="20"/>
          <w:szCs w:val="20"/>
        </w:rPr>
        <w:t xml:space="preserve">Izpolnjevanje referenčnega pogoja mora ponudnik izkazati sam, s partnerjem v skupni ponudbi pa le, če bo slednji tudi dejansko izvedel predmet tega naročila. </w:t>
      </w:r>
    </w:p>
    <w:p w14:paraId="76DFA985" w14:textId="47394FA8" w:rsidR="001A2980" w:rsidRPr="00E26D30" w:rsidRDefault="001A2980" w:rsidP="001A2980">
      <w:pPr>
        <w:spacing w:before="120" w:after="180" w:line="240" w:lineRule="auto"/>
        <w:ind w:right="-170"/>
        <w:jc w:val="both"/>
        <w:rPr>
          <w:rFonts w:ascii="Arial" w:hAnsi="Arial" w:cs="Arial"/>
          <w:sz w:val="20"/>
          <w:szCs w:val="20"/>
        </w:rPr>
      </w:pPr>
      <w:r w:rsidRPr="00E4277A">
        <w:rPr>
          <w:rFonts w:ascii="Arial" w:hAnsi="Arial" w:cs="Arial"/>
          <w:sz w:val="20"/>
          <w:szCs w:val="20"/>
        </w:rPr>
        <w:lastRenderedPageBreak/>
        <w:t>Ponudnik mora za vsak v seznamu obrazc</w:t>
      </w:r>
      <w:r>
        <w:rPr>
          <w:rFonts w:ascii="Arial" w:hAnsi="Arial" w:cs="Arial"/>
          <w:sz w:val="20"/>
          <w:szCs w:val="20"/>
        </w:rPr>
        <w:t xml:space="preserve">a </w:t>
      </w:r>
      <w:r w:rsidRPr="00E4277A">
        <w:rPr>
          <w:rFonts w:ascii="Arial" w:hAnsi="Arial" w:cs="Arial"/>
          <w:sz w:val="20"/>
          <w:szCs w:val="20"/>
        </w:rPr>
        <w:t xml:space="preserve">št. </w:t>
      </w:r>
      <w:r>
        <w:rPr>
          <w:rFonts w:ascii="Arial" w:hAnsi="Arial" w:cs="Arial"/>
          <w:sz w:val="20"/>
          <w:szCs w:val="20"/>
        </w:rPr>
        <w:t>5b</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7D77444E" w14:textId="77777777" w:rsidR="001A2980" w:rsidRPr="00B20B26" w:rsidRDefault="001A2980" w:rsidP="001A2980">
      <w:pPr>
        <w:spacing w:before="120" w:after="180" w:line="240" w:lineRule="auto"/>
        <w:ind w:right="-170"/>
        <w:jc w:val="both"/>
        <w:rPr>
          <w:rFonts w:ascii="Arial" w:hAnsi="Arial" w:cs="Arial"/>
          <w:sz w:val="20"/>
          <w:szCs w:val="20"/>
        </w:rPr>
      </w:pPr>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p w14:paraId="6384613D" w14:textId="77777777" w:rsidR="001A2980" w:rsidRDefault="001A2980" w:rsidP="001A2980">
      <w:pPr>
        <w:spacing w:before="120" w:after="180" w:line="240" w:lineRule="auto"/>
        <w:ind w:right="-170"/>
        <w:jc w:val="both"/>
        <w:rPr>
          <w:rFonts w:ascii="Arial" w:hAnsi="Arial" w:cs="Arial"/>
          <w:sz w:val="20"/>
          <w:szCs w:val="20"/>
        </w:rPr>
      </w:pPr>
      <w:r w:rsidRPr="00F554BF">
        <w:rPr>
          <w:rFonts w:ascii="Arial"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68935991" w14:textId="77777777" w:rsidR="001A2980" w:rsidRDefault="001A2980" w:rsidP="001A2980">
      <w:pPr>
        <w:spacing w:before="120" w:after="18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77E00BE7" w14:textId="77777777" w:rsidR="001A2980" w:rsidRDefault="001A2980" w:rsidP="001A2980">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Pr>
          <w:rFonts w:ascii="Arial" w:hAnsi="Arial" w:cs="Arial"/>
          <w:sz w:val="20"/>
          <w:szCs w:val="20"/>
        </w:rPr>
        <w:t>.</w:t>
      </w:r>
    </w:p>
    <w:p w14:paraId="6935A343" w14:textId="37C15D3F" w:rsidR="001A2980" w:rsidRPr="00E26D30" w:rsidRDefault="001A2980" w:rsidP="001A2980">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 5</w:t>
      </w:r>
      <w:r w:rsidR="00A35F08">
        <w:rPr>
          <w:rFonts w:ascii="Arial" w:hAnsi="Arial" w:cs="Arial"/>
          <w:i/>
          <w:iCs/>
          <w:sz w:val="20"/>
          <w:szCs w:val="20"/>
        </w:rPr>
        <w:t>b</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49C53567" w14:textId="77777777" w:rsidR="001A2980" w:rsidRDefault="001A2980" w:rsidP="001A2980">
      <w:pPr>
        <w:spacing w:after="0" w:line="240" w:lineRule="auto"/>
        <w:rPr>
          <w:rFonts w:ascii="Arial" w:hAnsi="Arial" w:cs="Arial"/>
          <w:sz w:val="20"/>
          <w:szCs w:val="20"/>
        </w:rPr>
      </w:pPr>
    </w:p>
    <w:p w14:paraId="2D9E981F" w14:textId="77777777" w:rsidR="001A2980" w:rsidRPr="00E26D30" w:rsidRDefault="001A2980" w:rsidP="001A2980">
      <w:pPr>
        <w:spacing w:after="0" w:line="240" w:lineRule="auto"/>
        <w:rPr>
          <w:rFonts w:ascii="Arial" w:hAnsi="Arial" w:cs="Arial"/>
          <w:sz w:val="20"/>
          <w:szCs w:val="20"/>
        </w:rPr>
      </w:pPr>
    </w:p>
    <w:p w14:paraId="383E9FB9"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r w:rsidRPr="00C912A0">
        <w:rPr>
          <w:rFonts w:ascii="Arial" w:hAnsi="Arial" w:cs="Arial"/>
          <w:sz w:val="20"/>
          <w:szCs w:val="20"/>
        </w:rPr>
        <w:t>.</w:t>
      </w:r>
    </w:p>
    <w:p w14:paraId="55825A77" w14:textId="77777777" w:rsidR="001A2980" w:rsidRPr="00E26D30" w:rsidRDefault="001A2980" w:rsidP="001A2980">
      <w:pPr>
        <w:spacing w:after="0" w:line="240" w:lineRule="auto"/>
        <w:rPr>
          <w:rFonts w:ascii="Arial" w:hAnsi="Arial" w:cs="Arial"/>
          <w:sz w:val="20"/>
          <w:szCs w:val="20"/>
        </w:rPr>
      </w:pPr>
    </w:p>
    <w:p w14:paraId="04D57468" w14:textId="77777777" w:rsidR="001A2980" w:rsidRPr="00E26D30" w:rsidRDefault="001A2980" w:rsidP="001A2980">
      <w:pPr>
        <w:spacing w:after="0" w:line="240" w:lineRule="auto"/>
        <w:ind w:left="4253"/>
        <w:rPr>
          <w:rFonts w:ascii="Arial" w:hAnsi="Arial" w:cs="Arial"/>
          <w:sz w:val="20"/>
          <w:szCs w:val="20"/>
        </w:rPr>
      </w:pPr>
    </w:p>
    <w:p w14:paraId="0BDF5FD9" w14:textId="77777777" w:rsidR="001A2980" w:rsidRPr="00E26D30" w:rsidRDefault="001A2980" w:rsidP="001A2980">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136CC5CD" w14:textId="77777777" w:rsidR="001A2980" w:rsidRPr="00E26D30" w:rsidRDefault="001A2980" w:rsidP="001A2980">
      <w:pPr>
        <w:spacing w:after="0" w:line="240" w:lineRule="auto"/>
        <w:ind w:left="4253"/>
        <w:jc w:val="right"/>
        <w:rPr>
          <w:rFonts w:ascii="Arial" w:hAnsi="Arial" w:cs="Arial"/>
          <w:sz w:val="20"/>
          <w:szCs w:val="20"/>
        </w:rPr>
      </w:pPr>
    </w:p>
    <w:p w14:paraId="4EED0544" w14:textId="77777777" w:rsidR="001A2980" w:rsidRPr="00E26D30" w:rsidRDefault="001A2980" w:rsidP="001A2980">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75EFD997" w14:textId="77777777" w:rsidR="001A2980" w:rsidRPr="00E26D30" w:rsidRDefault="001A2980" w:rsidP="001A2980">
      <w:pPr>
        <w:spacing w:after="0" w:line="240" w:lineRule="auto"/>
        <w:jc w:val="both"/>
        <w:rPr>
          <w:rFonts w:ascii="Arial" w:hAnsi="Arial" w:cs="Arial"/>
          <w:sz w:val="20"/>
          <w:szCs w:val="20"/>
        </w:rPr>
      </w:pPr>
    </w:p>
    <w:p w14:paraId="0D7B7889" w14:textId="77777777" w:rsidR="001A2980" w:rsidRPr="00E26D30" w:rsidRDefault="001A2980" w:rsidP="001A2980">
      <w:pPr>
        <w:spacing w:after="0" w:line="240" w:lineRule="auto"/>
        <w:jc w:val="both"/>
        <w:rPr>
          <w:rFonts w:ascii="Arial" w:hAnsi="Arial" w:cs="Arial"/>
          <w:sz w:val="20"/>
          <w:szCs w:val="20"/>
        </w:rPr>
      </w:pPr>
    </w:p>
    <w:p w14:paraId="54CBCADA"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2931F80B" w14:textId="77777777" w:rsidR="001A2980" w:rsidRPr="00E26D30" w:rsidRDefault="001A2980" w:rsidP="001A2980">
      <w:pPr>
        <w:spacing w:after="0" w:line="240" w:lineRule="auto"/>
        <w:jc w:val="both"/>
        <w:rPr>
          <w:rFonts w:ascii="Arial" w:hAnsi="Arial" w:cs="Arial"/>
          <w:sz w:val="20"/>
          <w:szCs w:val="20"/>
        </w:rPr>
      </w:pPr>
    </w:p>
    <w:p w14:paraId="7D059895" w14:textId="77777777" w:rsidR="001A2980" w:rsidRPr="00E26D30" w:rsidRDefault="001A2980" w:rsidP="001A2980">
      <w:pPr>
        <w:spacing w:after="0" w:line="240" w:lineRule="auto"/>
        <w:jc w:val="both"/>
        <w:rPr>
          <w:rFonts w:ascii="Arial" w:hAnsi="Arial" w:cs="Arial"/>
          <w:sz w:val="20"/>
          <w:szCs w:val="20"/>
        </w:rPr>
      </w:pPr>
    </w:p>
    <w:p w14:paraId="5ABB7D1F" w14:textId="77777777" w:rsidR="001A2980" w:rsidRPr="00E26D30" w:rsidRDefault="001A2980" w:rsidP="001A2980">
      <w:pPr>
        <w:spacing w:after="0" w:line="240" w:lineRule="auto"/>
        <w:jc w:val="both"/>
        <w:rPr>
          <w:rFonts w:ascii="Arial" w:hAnsi="Arial" w:cs="Arial"/>
          <w:sz w:val="20"/>
          <w:szCs w:val="20"/>
        </w:rPr>
      </w:pPr>
    </w:p>
    <w:p w14:paraId="65BBE4CD" w14:textId="77777777" w:rsidR="001A2980" w:rsidRDefault="001A2980" w:rsidP="001A2980">
      <w:pPr>
        <w:pStyle w:val="Naslov3"/>
        <w:rPr>
          <w:rFonts w:ascii="Arial" w:hAnsi="Arial" w:cs="Arial"/>
          <w:u w:val="none"/>
        </w:rPr>
      </w:pPr>
      <w:r>
        <w:rPr>
          <w:rFonts w:ascii="Arial" w:hAnsi="Arial" w:cs="Arial"/>
          <w:u w:val="none"/>
        </w:rPr>
        <w:br w:type="page"/>
      </w:r>
    </w:p>
    <w:p w14:paraId="744584CE" w14:textId="22CAF299" w:rsidR="001A2980" w:rsidRPr="00E26D30" w:rsidRDefault="001A2980" w:rsidP="001A2980">
      <w:pPr>
        <w:pStyle w:val="Naslov3"/>
        <w:rPr>
          <w:rFonts w:ascii="Arial" w:hAnsi="Arial" w:cs="Arial"/>
        </w:rPr>
      </w:pPr>
      <w:r w:rsidRPr="007A5E7F">
        <w:rPr>
          <w:rFonts w:ascii="Arial" w:hAnsi="Arial" w:cs="Arial"/>
          <w:u w:val="none"/>
        </w:rPr>
        <w:lastRenderedPageBreak/>
        <w:t xml:space="preserve">Priloga k obrazcu </w:t>
      </w:r>
      <w:r>
        <w:rPr>
          <w:rFonts w:ascii="Arial" w:hAnsi="Arial" w:cs="Arial"/>
          <w:u w:val="none"/>
        </w:rPr>
        <w:t>5b</w:t>
      </w:r>
    </w:p>
    <w:p w14:paraId="2A04C81A" w14:textId="2E981DC5" w:rsidR="001A2980" w:rsidRPr="0080516D" w:rsidRDefault="001A2980" w:rsidP="001A2980">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r w:rsidRPr="00E26D30">
        <w:rPr>
          <w:rFonts w:ascii="Arial" w:hAnsi="Arial" w:cs="Arial"/>
          <w:sz w:val="20"/>
          <w:szCs w:val="20"/>
        </w:rPr>
        <w:t xml:space="preserve"> </w:t>
      </w:r>
    </w:p>
    <w:p w14:paraId="147D4B44" w14:textId="77777777" w:rsidR="001A2980" w:rsidRPr="0080516D" w:rsidRDefault="001A2980" w:rsidP="001A2980">
      <w:pPr>
        <w:spacing w:after="0" w:line="240" w:lineRule="auto"/>
        <w:ind w:right="-992"/>
        <w:rPr>
          <w:rFonts w:ascii="Arial" w:hAnsi="Arial" w:cs="Arial"/>
          <w:i/>
          <w:sz w:val="20"/>
          <w:szCs w:val="20"/>
        </w:rPr>
      </w:pPr>
      <w:r w:rsidRPr="0080516D">
        <w:rPr>
          <w:rFonts w:ascii="Arial" w:hAnsi="Arial" w:cs="Arial"/>
          <w:sz w:val="20"/>
          <w:szCs w:val="20"/>
        </w:rPr>
        <w:t xml:space="preserve">Številka:   </w:t>
      </w:r>
      <w:r>
        <w:rPr>
          <w:rFonts w:ascii="Arial" w:hAnsi="Arial" w:cs="Arial"/>
          <w:sz w:val="20"/>
          <w:szCs w:val="20"/>
        </w:rPr>
        <w:t>4708-3/2023</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25BD1D90" w14:textId="77777777" w:rsidR="001A2980" w:rsidRPr="0080516D" w:rsidRDefault="001A2980" w:rsidP="001A2980">
      <w:pPr>
        <w:spacing w:after="0" w:line="240" w:lineRule="auto"/>
        <w:rPr>
          <w:rFonts w:ascii="Arial" w:hAnsi="Arial" w:cs="Arial"/>
          <w:sz w:val="20"/>
          <w:szCs w:val="20"/>
        </w:rPr>
      </w:pPr>
    </w:p>
    <w:p w14:paraId="6323D715" w14:textId="77777777" w:rsidR="001A2980" w:rsidRPr="0080516D" w:rsidRDefault="001A2980" w:rsidP="001A2980">
      <w:pPr>
        <w:spacing w:after="0" w:line="240" w:lineRule="auto"/>
        <w:rPr>
          <w:rFonts w:ascii="Arial" w:hAnsi="Arial" w:cs="Arial"/>
          <w:sz w:val="20"/>
          <w:szCs w:val="20"/>
        </w:rPr>
      </w:pPr>
    </w:p>
    <w:p w14:paraId="70FF1C30"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05E95C4C" w14:textId="77777777" w:rsidR="001A2980" w:rsidRPr="00A35F08" w:rsidRDefault="001A2980" w:rsidP="001A2980">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A35F08">
        <w:rPr>
          <w:rFonts w:ascii="Arial" w:hAnsi="Arial" w:cs="Arial"/>
          <w:sz w:val="20"/>
          <w:szCs w:val="20"/>
        </w:rPr>
        <w:t>_________________________________________________________</w:t>
      </w:r>
    </w:p>
    <w:p w14:paraId="648670A7" w14:textId="77777777" w:rsidR="001A2980" w:rsidRPr="00A35F08" w:rsidRDefault="001A2980" w:rsidP="001A2980">
      <w:pPr>
        <w:spacing w:after="0" w:line="360" w:lineRule="auto"/>
        <w:jc w:val="both"/>
        <w:rPr>
          <w:rFonts w:ascii="Arial" w:hAnsi="Arial" w:cs="Arial"/>
          <w:sz w:val="20"/>
          <w:szCs w:val="20"/>
        </w:rPr>
      </w:pPr>
    </w:p>
    <w:p w14:paraId="149C947B" w14:textId="77777777" w:rsidR="001A2980" w:rsidRPr="00A35F08" w:rsidRDefault="001A2980" w:rsidP="001A2980">
      <w:pPr>
        <w:spacing w:after="0" w:line="360" w:lineRule="auto"/>
        <w:jc w:val="center"/>
        <w:rPr>
          <w:rFonts w:ascii="Arial" w:hAnsi="Arial" w:cs="Arial"/>
          <w:b/>
          <w:sz w:val="20"/>
          <w:szCs w:val="20"/>
        </w:rPr>
      </w:pPr>
      <w:r w:rsidRPr="00A35F08">
        <w:rPr>
          <w:rFonts w:ascii="Arial" w:hAnsi="Arial" w:cs="Arial"/>
          <w:b/>
          <w:sz w:val="20"/>
          <w:szCs w:val="20"/>
        </w:rPr>
        <w:t>POTRDILO</w:t>
      </w:r>
    </w:p>
    <w:p w14:paraId="55F8F60B" w14:textId="77777777" w:rsidR="001A2980" w:rsidRPr="00A35F08" w:rsidRDefault="001A2980" w:rsidP="001A2980">
      <w:pPr>
        <w:spacing w:after="0" w:line="360" w:lineRule="auto"/>
        <w:rPr>
          <w:rFonts w:ascii="Arial" w:hAnsi="Arial" w:cs="Arial"/>
          <w:sz w:val="20"/>
          <w:szCs w:val="20"/>
        </w:rPr>
      </w:pPr>
    </w:p>
    <w:p w14:paraId="4B03E926" w14:textId="77777777" w:rsidR="001A2980" w:rsidRPr="00A35F08" w:rsidRDefault="001A2980" w:rsidP="001A2980">
      <w:pPr>
        <w:spacing w:after="0" w:line="360" w:lineRule="auto"/>
        <w:rPr>
          <w:rFonts w:ascii="Arial" w:hAnsi="Arial" w:cs="Arial"/>
          <w:sz w:val="20"/>
          <w:szCs w:val="20"/>
        </w:rPr>
      </w:pPr>
      <w:r w:rsidRPr="00A35F08">
        <w:rPr>
          <w:rFonts w:ascii="Arial" w:hAnsi="Arial" w:cs="Arial"/>
          <w:sz w:val="20"/>
          <w:szCs w:val="20"/>
        </w:rPr>
        <w:t xml:space="preserve">Potrjujemo, da je izvajalec </w:t>
      </w:r>
    </w:p>
    <w:p w14:paraId="701438E2" w14:textId="77777777" w:rsidR="001A2980" w:rsidRPr="00A35F08" w:rsidRDefault="001A2980" w:rsidP="001A2980">
      <w:pPr>
        <w:spacing w:after="0" w:line="360" w:lineRule="auto"/>
        <w:rPr>
          <w:rFonts w:ascii="Arial" w:hAnsi="Arial" w:cs="Arial"/>
          <w:sz w:val="20"/>
          <w:szCs w:val="20"/>
        </w:rPr>
      </w:pPr>
      <w:r w:rsidRPr="00A35F08">
        <w:rPr>
          <w:rFonts w:ascii="Arial" w:hAnsi="Arial" w:cs="Arial"/>
          <w:sz w:val="20"/>
          <w:szCs w:val="20"/>
        </w:rPr>
        <w:t>___________________________________________________________________________</w:t>
      </w:r>
    </w:p>
    <w:p w14:paraId="52D72D63" w14:textId="77777777" w:rsidR="001A2980" w:rsidRPr="00A35F08" w:rsidRDefault="001A2980" w:rsidP="001A2980">
      <w:pPr>
        <w:spacing w:after="0" w:line="360" w:lineRule="auto"/>
        <w:rPr>
          <w:rFonts w:ascii="Arial" w:hAnsi="Arial" w:cs="Arial"/>
          <w:sz w:val="20"/>
          <w:szCs w:val="20"/>
        </w:rPr>
      </w:pPr>
      <w:r w:rsidRPr="00A35F08">
        <w:rPr>
          <w:rFonts w:ascii="Arial" w:hAnsi="Arial" w:cs="Arial"/>
          <w:sz w:val="20"/>
          <w:szCs w:val="20"/>
        </w:rPr>
        <w:t>___________________________________________________________________________</w:t>
      </w:r>
    </w:p>
    <w:p w14:paraId="23F50F66" w14:textId="77777777" w:rsidR="001A2980" w:rsidRPr="00A35F08" w:rsidRDefault="001A2980" w:rsidP="001A2980">
      <w:pPr>
        <w:pStyle w:val="HTML-oblikovano"/>
        <w:spacing w:line="360" w:lineRule="auto"/>
        <w:jc w:val="both"/>
        <w:rPr>
          <w:rFonts w:ascii="Arial" w:hAnsi="Arial" w:cs="Arial"/>
        </w:rPr>
      </w:pPr>
    </w:p>
    <w:p w14:paraId="0B5C8D21" w14:textId="11177E97" w:rsidR="001A2980" w:rsidRPr="00A35F08" w:rsidRDefault="001A2980" w:rsidP="00A35F08">
      <w:pPr>
        <w:pStyle w:val="HTML-oblikovano"/>
        <w:spacing w:after="240"/>
        <w:jc w:val="both"/>
        <w:rPr>
          <w:rFonts w:ascii="Arial" w:hAnsi="Arial" w:cs="Arial"/>
        </w:rPr>
      </w:pPr>
      <w:r w:rsidRPr="00A35F08">
        <w:rPr>
          <w:rFonts w:ascii="Arial" w:hAnsi="Arial" w:cs="Arial"/>
        </w:rPr>
        <w:t xml:space="preserve">za nas kot naročnika </w:t>
      </w:r>
      <w:r w:rsidR="00A35F08" w:rsidRPr="00A35F08">
        <w:rPr>
          <w:rFonts w:ascii="Arial" w:hAnsi="Arial" w:cs="Arial"/>
        </w:rPr>
        <w:t xml:space="preserve">v obdobju od 1.09.2020 do 31.08.2023 kvalitetno, pravočasno in v skladu s sklenjeno pogodbo </w:t>
      </w:r>
      <w:r w:rsidR="00C66D7B">
        <w:rPr>
          <w:rFonts w:ascii="Arial" w:hAnsi="Arial" w:cs="Arial"/>
        </w:rPr>
        <w:t xml:space="preserve">izvajalo </w:t>
      </w:r>
      <w:r w:rsidR="00A35F08" w:rsidRPr="00A35F08">
        <w:rPr>
          <w:rFonts w:ascii="Arial" w:hAnsi="Arial" w:cs="Arial"/>
        </w:rPr>
        <w:t xml:space="preserve">posel, katerega predmet so internetni priključki s podatkovno širino minimalno 10/10 </w:t>
      </w:r>
      <w:proofErr w:type="spellStart"/>
      <w:r w:rsidR="00A35F08" w:rsidRPr="00A35F08">
        <w:rPr>
          <w:rFonts w:ascii="Arial" w:hAnsi="Arial" w:cs="Arial"/>
        </w:rPr>
        <w:t>Mbit</w:t>
      </w:r>
      <w:proofErr w:type="spellEnd"/>
      <w:r w:rsidR="00A35F08" w:rsidRPr="00A35F08">
        <w:rPr>
          <w:rFonts w:ascii="Arial" w:hAnsi="Arial" w:cs="Arial"/>
        </w:rPr>
        <w:t>/s na priključek, in sicer na najmanj 30-ih oddaljenih lokacijah, pri čemer je storitev trajala najmanj eno leto nepretrgoma v okviru navedenega obdobja</w:t>
      </w:r>
      <w:r w:rsidRPr="00A35F08">
        <w:rPr>
          <w:rFonts w:ascii="Arial" w:hAnsi="Arial" w:cs="Arial"/>
        </w:rPr>
        <w:t>.</w:t>
      </w:r>
    </w:p>
    <w:tbl>
      <w:tblPr>
        <w:tblStyle w:val="Tabelamrea"/>
        <w:tblW w:w="8931" w:type="dxa"/>
        <w:jc w:val="center"/>
        <w:tblLook w:val="04A0" w:firstRow="1" w:lastRow="0" w:firstColumn="1" w:lastColumn="0" w:noHBand="0" w:noVBand="1"/>
      </w:tblPr>
      <w:tblGrid>
        <w:gridCol w:w="2122"/>
        <w:gridCol w:w="5244"/>
        <w:gridCol w:w="1565"/>
      </w:tblGrid>
      <w:tr w:rsidR="00A35F08" w:rsidRPr="005C5388" w14:paraId="72D6AF1D" w14:textId="77777777" w:rsidTr="00222DA1">
        <w:trPr>
          <w:trHeight w:val="293"/>
          <w:jc w:val="center"/>
        </w:trPr>
        <w:tc>
          <w:tcPr>
            <w:tcW w:w="2122" w:type="dxa"/>
          </w:tcPr>
          <w:p w14:paraId="069872AA" w14:textId="77777777" w:rsidR="00C66D7B" w:rsidRPr="00EF2324" w:rsidRDefault="00C66D7B" w:rsidP="00C66D7B">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21739404" w14:textId="77777777" w:rsidR="00C66D7B" w:rsidRPr="00EF2324" w:rsidRDefault="00C66D7B" w:rsidP="00C66D7B">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13B2A371" w14:textId="6A021007" w:rsidR="00A35F08" w:rsidRPr="00A35F08" w:rsidRDefault="00C66D7B" w:rsidP="00C66D7B">
            <w:pPr>
              <w:spacing w:after="0" w:line="240" w:lineRule="auto"/>
              <w:jc w:val="center"/>
              <w:rPr>
                <w:rFonts w:ascii="Arial" w:hAnsi="Arial" w:cs="Arial"/>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r w:rsidR="00A35F08" w:rsidRPr="00A35F08">
              <w:rPr>
                <w:rFonts w:ascii="Arial" w:hAnsi="Arial" w:cs="Arial"/>
                <w:sz w:val="18"/>
                <w:szCs w:val="18"/>
              </w:rPr>
              <w:t>)</w:t>
            </w:r>
          </w:p>
        </w:tc>
        <w:tc>
          <w:tcPr>
            <w:tcW w:w="5244" w:type="dxa"/>
            <w:vAlign w:val="center"/>
          </w:tcPr>
          <w:p w14:paraId="4734D122" w14:textId="77777777" w:rsidR="00A35F08" w:rsidRPr="00A35F08" w:rsidRDefault="00A35F08" w:rsidP="00222DA1">
            <w:pPr>
              <w:spacing w:after="0" w:line="240" w:lineRule="auto"/>
              <w:jc w:val="center"/>
              <w:rPr>
                <w:rFonts w:ascii="Arial" w:hAnsi="Arial" w:cs="Arial"/>
                <w:sz w:val="18"/>
                <w:szCs w:val="18"/>
              </w:rPr>
            </w:pPr>
            <w:r w:rsidRPr="00A35F08">
              <w:rPr>
                <w:rFonts w:ascii="Arial" w:hAnsi="Arial" w:cs="Arial"/>
                <w:sz w:val="18"/>
                <w:szCs w:val="18"/>
              </w:rPr>
              <w:t>Opis storitve</w:t>
            </w:r>
          </w:p>
        </w:tc>
        <w:tc>
          <w:tcPr>
            <w:tcW w:w="1565" w:type="dxa"/>
            <w:vAlign w:val="center"/>
          </w:tcPr>
          <w:p w14:paraId="5047F033" w14:textId="77777777" w:rsidR="00A35F08" w:rsidRPr="005C5388" w:rsidRDefault="00A35F08" w:rsidP="00222DA1">
            <w:pPr>
              <w:spacing w:before="40" w:after="40" w:line="240" w:lineRule="auto"/>
              <w:jc w:val="center"/>
              <w:rPr>
                <w:rFonts w:ascii="Arial" w:hAnsi="Arial" w:cs="Arial"/>
                <w:sz w:val="18"/>
                <w:szCs w:val="18"/>
              </w:rPr>
            </w:pPr>
            <w:r w:rsidRPr="00A35F08">
              <w:rPr>
                <w:rFonts w:ascii="Arial" w:hAnsi="Arial" w:cs="Arial"/>
                <w:sz w:val="18"/>
                <w:szCs w:val="18"/>
              </w:rPr>
              <w:t>Št. oddaljenih lokacij naročnika</w:t>
            </w:r>
          </w:p>
        </w:tc>
      </w:tr>
      <w:tr w:rsidR="00A35F08" w:rsidRPr="00DA048B" w14:paraId="4EC8E521" w14:textId="77777777" w:rsidTr="00222DA1">
        <w:trPr>
          <w:trHeight w:val="1119"/>
          <w:jc w:val="center"/>
        </w:trPr>
        <w:tc>
          <w:tcPr>
            <w:tcW w:w="2122" w:type="dxa"/>
            <w:vAlign w:val="center"/>
          </w:tcPr>
          <w:p w14:paraId="3108DC87" w14:textId="77777777" w:rsidR="00A35F08" w:rsidRPr="00DA048B" w:rsidRDefault="00A35F08" w:rsidP="00222DA1">
            <w:pPr>
              <w:spacing w:after="0" w:line="240" w:lineRule="auto"/>
              <w:jc w:val="center"/>
              <w:rPr>
                <w:rFonts w:ascii="Arial" w:hAnsi="Arial" w:cs="Arial"/>
                <w:sz w:val="21"/>
                <w:szCs w:val="21"/>
              </w:rPr>
            </w:pPr>
          </w:p>
        </w:tc>
        <w:tc>
          <w:tcPr>
            <w:tcW w:w="5244" w:type="dxa"/>
          </w:tcPr>
          <w:p w14:paraId="3C00FD96" w14:textId="77777777" w:rsidR="00A35F08" w:rsidRPr="00DA048B" w:rsidRDefault="00A35F08" w:rsidP="00222DA1">
            <w:pPr>
              <w:spacing w:after="0" w:line="240" w:lineRule="auto"/>
              <w:rPr>
                <w:rFonts w:ascii="Arial" w:hAnsi="Arial" w:cs="Arial"/>
                <w:sz w:val="21"/>
                <w:szCs w:val="21"/>
              </w:rPr>
            </w:pPr>
          </w:p>
        </w:tc>
        <w:tc>
          <w:tcPr>
            <w:tcW w:w="1565" w:type="dxa"/>
            <w:vAlign w:val="center"/>
          </w:tcPr>
          <w:p w14:paraId="0D0D3578" w14:textId="77777777" w:rsidR="00A35F08" w:rsidRPr="00B76CA4" w:rsidRDefault="00A35F08" w:rsidP="00222DA1">
            <w:pPr>
              <w:spacing w:after="0" w:line="240" w:lineRule="auto"/>
              <w:jc w:val="center"/>
              <w:rPr>
                <w:rFonts w:ascii="Arial" w:hAnsi="Arial" w:cs="Arial"/>
                <w:sz w:val="18"/>
                <w:szCs w:val="18"/>
              </w:rPr>
            </w:pPr>
          </w:p>
        </w:tc>
      </w:tr>
    </w:tbl>
    <w:p w14:paraId="36B699F7" w14:textId="77777777" w:rsidR="001A2980" w:rsidRDefault="001A2980" w:rsidP="001A2980">
      <w:pPr>
        <w:pStyle w:val="HTML-oblikovano"/>
        <w:spacing w:line="360" w:lineRule="auto"/>
        <w:jc w:val="both"/>
        <w:rPr>
          <w:rFonts w:ascii="Arial" w:hAnsi="Arial" w:cs="Arial"/>
        </w:rPr>
      </w:pPr>
    </w:p>
    <w:p w14:paraId="163D660F" w14:textId="77777777" w:rsidR="001A2980" w:rsidRPr="00E26D30" w:rsidRDefault="001A2980" w:rsidP="001A2980">
      <w:pPr>
        <w:spacing w:after="0" w:line="240" w:lineRule="auto"/>
        <w:rPr>
          <w:rFonts w:ascii="Arial" w:hAnsi="Arial" w:cs="Arial"/>
          <w:sz w:val="20"/>
          <w:szCs w:val="20"/>
        </w:rPr>
      </w:pPr>
      <w:r>
        <w:rPr>
          <w:rFonts w:ascii="Arial" w:hAnsi="Arial" w:cs="Arial"/>
          <w:sz w:val="20"/>
          <w:szCs w:val="20"/>
        </w:rPr>
        <w:t>Storitve</w:t>
      </w:r>
      <w:r w:rsidRPr="00E26D30">
        <w:rPr>
          <w:rFonts w:ascii="Arial" w:hAnsi="Arial" w:cs="Arial"/>
          <w:sz w:val="20"/>
          <w:szCs w:val="20"/>
        </w:rPr>
        <w:t xml:space="preserve"> so bile izvedene </w:t>
      </w:r>
      <w:r>
        <w:rPr>
          <w:rFonts w:ascii="Arial" w:hAnsi="Arial" w:cs="Arial"/>
          <w:sz w:val="20"/>
          <w:szCs w:val="20"/>
        </w:rPr>
        <w:t xml:space="preserve">kvalitetno in </w:t>
      </w:r>
      <w:r w:rsidRPr="00E26D30">
        <w:rPr>
          <w:rFonts w:ascii="Arial" w:hAnsi="Arial" w:cs="Arial"/>
          <w:sz w:val="20"/>
          <w:szCs w:val="20"/>
        </w:rPr>
        <w:t xml:space="preserve">v skladu z določili sklenjene pogodbe:    </w:t>
      </w:r>
      <w:r w:rsidRPr="00E26D30">
        <w:rPr>
          <w:rFonts w:ascii="Arial" w:hAnsi="Arial" w:cs="Arial"/>
          <w:sz w:val="20"/>
          <w:szCs w:val="20"/>
        </w:rPr>
        <w:tab/>
      </w: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4C81124F" w14:textId="77777777" w:rsidR="001A2980" w:rsidRPr="00E26D30" w:rsidRDefault="001A2980" w:rsidP="001A2980">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t xml:space="preserve">  </w:t>
      </w:r>
      <w:r w:rsidRPr="00C84751">
        <w:rPr>
          <w:rFonts w:ascii="Arial" w:hAnsi="Arial" w:cs="Arial"/>
          <w:i/>
          <w:sz w:val="16"/>
          <w:szCs w:val="20"/>
        </w:rPr>
        <w:t>(ustrezno obkroži)</w:t>
      </w:r>
    </w:p>
    <w:p w14:paraId="0EA837C5" w14:textId="77777777" w:rsidR="001A2980" w:rsidRPr="00E26D30" w:rsidRDefault="001A2980" w:rsidP="001A2980">
      <w:pPr>
        <w:spacing w:before="120"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66703696"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79EB1745"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4AE898CB"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583A7EC8" w14:textId="77777777" w:rsidR="001A2980" w:rsidRPr="00E26D30" w:rsidRDefault="001A2980" w:rsidP="001A2980">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571EB318"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Pr>
          <w:rFonts w:ascii="Arial" w:hAnsi="Arial" w:cs="Arial"/>
          <w:sz w:val="20"/>
          <w:szCs w:val="20"/>
        </w:rPr>
        <w:t>__</w:t>
      </w:r>
    </w:p>
    <w:p w14:paraId="4FC983E6" w14:textId="77777777" w:rsidR="001A2980" w:rsidRPr="00E26D30" w:rsidRDefault="001A2980" w:rsidP="001A2980">
      <w:pPr>
        <w:spacing w:after="0" w:line="240" w:lineRule="auto"/>
        <w:rPr>
          <w:rFonts w:ascii="Arial" w:hAnsi="Arial" w:cs="Arial"/>
          <w:sz w:val="20"/>
          <w:szCs w:val="20"/>
        </w:rPr>
      </w:pPr>
    </w:p>
    <w:p w14:paraId="00D5E2C7"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Pr>
          <w:rFonts w:ascii="Arial" w:hAnsi="Arial" w:cs="Arial"/>
          <w:sz w:val="20"/>
          <w:szCs w:val="20"/>
        </w:rPr>
        <w:t>v postopku javnega naročila naročnika Lekarna Ljubljana za storitve mobilne in IP telefonije s širokopasovnimi internetnimi priključki</w:t>
      </w:r>
      <w:r w:rsidRPr="00C912A0">
        <w:rPr>
          <w:rFonts w:ascii="Arial" w:hAnsi="Arial" w:cs="Arial"/>
          <w:sz w:val="20"/>
          <w:szCs w:val="20"/>
        </w:rPr>
        <w:t>.</w:t>
      </w:r>
    </w:p>
    <w:p w14:paraId="2869A610" w14:textId="77777777" w:rsidR="001A2980" w:rsidRPr="006F7597" w:rsidRDefault="001A2980" w:rsidP="001A2980">
      <w:pPr>
        <w:spacing w:after="0" w:line="240" w:lineRule="auto"/>
        <w:rPr>
          <w:rFonts w:ascii="Arial" w:hAnsi="Arial" w:cs="Arial"/>
          <w:sz w:val="20"/>
          <w:szCs w:val="20"/>
        </w:rPr>
      </w:pPr>
    </w:p>
    <w:p w14:paraId="78148F5F" w14:textId="77777777" w:rsidR="001A2980" w:rsidRPr="006F7597" w:rsidRDefault="001A2980" w:rsidP="001A2980">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47CD39DE" w14:textId="77777777" w:rsidR="001A2980" w:rsidRPr="006F7597" w:rsidRDefault="001A2980" w:rsidP="001A2980">
      <w:pPr>
        <w:spacing w:after="0" w:line="240" w:lineRule="auto"/>
        <w:rPr>
          <w:rFonts w:ascii="Arial" w:hAnsi="Arial" w:cs="Arial"/>
          <w:sz w:val="20"/>
          <w:szCs w:val="20"/>
        </w:rPr>
      </w:pPr>
    </w:p>
    <w:p w14:paraId="2731CFBE" w14:textId="77777777" w:rsidR="001A2980" w:rsidRPr="00E26D30" w:rsidRDefault="001A2980" w:rsidP="001A2980">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3CFB7A8C" w14:textId="77777777" w:rsidR="001A2980" w:rsidRPr="00E26D30" w:rsidRDefault="001A2980" w:rsidP="001A2980">
      <w:pPr>
        <w:spacing w:after="0" w:line="240" w:lineRule="auto"/>
        <w:ind w:left="4248" w:firstLine="708"/>
        <w:jc w:val="center"/>
        <w:rPr>
          <w:rFonts w:ascii="Arial" w:hAnsi="Arial" w:cs="Arial"/>
        </w:rPr>
      </w:pPr>
      <w:r w:rsidRPr="00E63624">
        <w:rPr>
          <w:rFonts w:ascii="Arial" w:hAnsi="Arial" w:cs="Arial"/>
          <w:sz w:val="18"/>
          <w:szCs w:val="18"/>
        </w:rPr>
        <w:t>Žig in podpis odgovorne osebe izdajatelja potrdila</w:t>
      </w:r>
      <w:r w:rsidRPr="00B5270B">
        <w:rPr>
          <w:rFonts w:ascii="Arial" w:hAnsi="Arial" w:cs="Arial"/>
        </w:rPr>
        <w:br w:type="page"/>
      </w:r>
    </w:p>
    <w:p w14:paraId="1699347D" w14:textId="1F06F15D" w:rsidR="001A2980" w:rsidRPr="00E26D30" w:rsidRDefault="001A2980" w:rsidP="001A2980">
      <w:pPr>
        <w:pStyle w:val="Naslov3"/>
        <w:rPr>
          <w:rFonts w:ascii="Arial" w:hAnsi="Arial" w:cs="Arial"/>
        </w:rPr>
      </w:pPr>
      <w:r w:rsidRPr="00E26D30">
        <w:rPr>
          <w:rFonts w:ascii="Arial" w:hAnsi="Arial" w:cs="Arial"/>
        </w:rPr>
        <w:lastRenderedPageBreak/>
        <w:t xml:space="preserve">Obrazec </w:t>
      </w:r>
      <w:r>
        <w:rPr>
          <w:rFonts w:ascii="Arial" w:hAnsi="Arial" w:cs="Arial"/>
        </w:rPr>
        <w:t>5</w:t>
      </w:r>
      <w:r w:rsidR="00C66D7B">
        <w:rPr>
          <w:rFonts w:ascii="Arial" w:hAnsi="Arial" w:cs="Arial"/>
        </w:rPr>
        <w:t>c</w:t>
      </w:r>
    </w:p>
    <w:p w14:paraId="0E7F5AE8" w14:textId="473F48CD" w:rsidR="001A2980" w:rsidRPr="00E26D30" w:rsidRDefault="001A2980" w:rsidP="001A2980">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46CF324C" w14:textId="77777777" w:rsidR="001A2980" w:rsidRPr="00E26D30" w:rsidRDefault="001A2980" w:rsidP="001A2980">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15C97A68" w14:textId="77777777" w:rsidR="001A2980" w:rsidRPr="00E26D30" w:rsidRDefault="001A2980" w:rsidP="001A2980">
      <w:pPr>
        <w:spacing w:after="0" w:line="240" w:lineRule="auto"/>
        <w:rPr>
          <w:rFonts w:ascii="Arial" w:hAnsi="Arial" w:cs="Arial"/>
          <w:sz w:val="20"/>
          <w:szCs w:val="20"/>
        </w:rPr>
      </w:pPr>
    </w:p>
    <w:p w14:paraId="6D69B7BA" w14:textId="77777777" w:rsidR="001A2980" w:rsidRPr="00E26D30" w:rsidRDefault="001A2980" w:rsidP="001A2980">
      <w:pPr>
        <w:spacing w:after="0" w:line="240" w:lineRule="auto"/>
        <w:rPr>
          <w:rFonts w:ascii="Arial" w:hAnsi="Arial" w:cs="Arial"/>
          <w:sz w:val="20"/>
          <w:szCs w:val="20"/>
        </w:rPr>
      </w:pPr>
    </w:p>
    <w:p w14:paraId="0BBA5382" w14:textId="77777777" w:rsidR="001A2980" w:rsidRPr="00E26D30" w:rsidRDefault="001A2980" w:rsidP="001A2980">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6225C4D" w14:textId="77777777" w:rsidR="001A2980" w:rsidRPr="00E26D30" w:rsidRDefault="001A2980" w:rsidP="001A298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6F3BA0AE" w14:textId="77777777" w:rsidR="001A2980" w:rsidRPr="00E26D30" w:rsidRDefault="001A2980" w:rsidP="001A2980">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5D902194" w14:textId="77777777" w:rsidR="001A2980" w:rsidRPr="00E26D30" w:rsidRDefault="001A2980" w:rsidP="001A2980">
      <w:pPr>
        <w:spacing w:after="0" w:line="240" w:lineRule="auto"/>
        <w:jc w:val="both"/>
        <w:rPr>
          <w:rFonts w:ascii="Arial" w:hAnsi="Arial" w:cs="Arial"/>
          <w:sz w:val="20"/>
          <w:szCs w:val="20"/>
        </w:rPr>
      </w:pPr>
    </w:p>
    <w:p w14:paraId="7D651A08" w14:textId="77777777" w:rsidR="001A2980" w:rsidRDefault="001A2980" w:rsidP="001A2980">
      <w:pPr>
        <w:spacing w:after="0" w:line="240" w:lineRule="auto"/>
        <w:jc w:val="both"/>
        <w:rPr>
          <w:rFonts w:ascii="Arial" w:hAnsi="Arial" w:cs="Arial"/>
          <w:sz w:val="20"/>
          <w:szCs w:val="20"/>
        </w:rPr>
      </w:pPr>
    </w:p>
    <w:p w14:paraId="49630957" w14:textId="77777777" w:rsidR="00C66D7B" w:rsidRPr="004B1CA6" w:rsidRDefault="00C66D7B" w:rsidP="004B1CA6">
      <w:pPr>
        <w:spacing w:after="0" w:line="240" w:lineRule="auto"/>
        <w:jc w:val="center"/>
        <w:rPr>
          <w:rFonts w:ascii="Arial" w:hAnsi="Arial" w:cs="Arial"/>
          <w:b/>
          <w:sz w:val="20"/>
          <w:szCs w:val="20"/>
        </w:rPr>
      </w:pPr>
    </w:p>
    <w:p w14:paraId="2AA49AFF" w14:textId="77777777" w:rsidR="001A2980" w:rsidRPr="00C66D7B" w:rsidRDefault="001A2980" w:rsidP="001A2980">
      <w:pPr>
        <w:spacing w:after="0" w:line="240" w:lineRule="auto"/>
        <w:jc w:val="center"/>
        <w:rPr>
          <w:rFonts w:ascii="Arial" w:hAnsi="Arial" w:cs="Arial"/>
          <w:b/>
          <w:sz w:val="20"/>
          <w:szCs w:val="20"/>
        </w:rPr>
      </w:pPr>
      <w:r w:rsidRPr="00C66D7B">
        <w:rPr>
          <w:rFonts w:ascii="Arial" w:hAnsi="Arial" w:cs="Arial"/>
          <w:b/>
          <w:sz w:val="20"/>
          <w:szCs w:val="20"/>
        </w:rPr>
        <w:t xml:space="preserve">SEZNAM OPRAVLJENIH POSLOV </w:t>
      </w:r>
    </w:p>
    <w:p w14:paraId="07DAE64E" w14:textId="77777777" w:rsidR="001A2980" w:rsidRPr="00C66D7B" w:rsidRDefault="001A2980" w:rsidP="001A2980">
      <w:pPr>
        <w:spacing w:after="0" w:line="240" w:lineRule="auto"/>
        <w:jc w:val="center"/>
        <w:rPr>
          <w:rFonts w:ascii="Arial" w:hAnsi="Arial" w:cs="Arial"/>
          <w:b/>
          <w:sz w:val="20"/>
          <w:szCs w:val="20"/>
        </w:rPr>
      </w:pPr>
    </w:p>
    <w:p w14:paraId="73C2049E" w14:textId="52AF9DE3" w:rsidR="001A2980" w:rsidRPr="00C66D7B" w:rsidRDefault="001A2980" w:rsidP="004B1CA6">
      <w:pPr>
        <w:spacing w:after="0" w:line="240" w:lineRule="auto"/>
        <w:jc w:val="center"/>
        <w:rPr>
          <w:rFonts w:ascii="Arial" w:hAnsi="Arial" w:cs="Arial"/>
          <w:b/>
          <w:sz w:val="20"/>
          <w:szCs w:val="20"/>
        </w:rPr>
      </w:pPr>
      <w:r w:rsidRPr="00C66D7B">
        <w:rPr>
          <w:rFonts w:ascii="Arial" w:hAnsi="Arial" w:cs="Arial"/>
          <w:b/>
          <w:sz w:val="20"/>
          <w:szCs w:val="20"/>
        </w:rPr>
        <w:t xml:space="preserve">s katerim izkazujemo izpolnjevanje pogoja iz </w:t>
      </w:r>
      <w:r w:rsidR="00C66D7B" w:rsidRPr="00C66D7B">
        <w:rPr>
          <w:rFonts w:ascii="Arial" w:hAnsi="Arial" w:cs="Arial"/>
          <w:b/>
          <w:sz w:val="20"/>
          <w:szCs w:val="20"/>
        </w:rPr>
        <w:t>23</w:t>
      </w:r>
      <w:r w:rsidRPr="00C66D7B">
        <w:rPr>
          <w:rFonts w:ascii="Arial" w:hAnsi="Arial" w:cs="Arial"/>
          <w:b/>
          <w:sz w:val="20"/>
          <w:szCs w:val="20"/>
        </w:rPr>
        <w:t xml:space="preserve">. točke 9. člena Navodil ponudnikom za izdelavo ponudbe št. 4708-3/2023 z dne </w:t>
      </w:r>
      <w:r w:rsidR="00DE13B3">
        <w:rPr>
          <w:rFonts w:ascii="Arial" w:hAnsi="Arial" w:cs="Arial"/>
          <w:b/>
          <w:sz w:val="20"/>
          <w:szCs w:val="20"/>
        </w:rPr>
        <w:t>16.10.2023</w:t>
      </w:r>
    </w:p>
    <w:p w14:paraId="753809C5" w14:textId="77777777" w:rsidR="001A2980" w:rsidRDefault="001A2980" w:rsidP="001A2980">
      <w:pPr>
        <w:pStyle w:val="Odstavekseznama"/>
        <w:ind w:left="360"/>
        <w:jc w:val="center"/>
        <w:rPr>
          <w:rFonts w:ascii="Arial" w:hAnsi="Arial" w:cs="Arial"/>
          <w:b/>
          <w:sz w:val="20"/>
          <w:szCs w:val="20"/>
        </w:rPr>
      </w:pPr>
    </w:p>
    <w:p w14:paraId="411F723F" w14:textId="77777777" w:rsidR="00C66D7B" w:rsidRPr="00C66D7B" w:rsidRDefault="00C66D7B" w:rsidP="001A2980">
      <w:pPr>
        <w:pStyle w:val="Odstavekseznama"/>
        <w:ind w:left="360"/>
        <w:jc w:val="center"/>
        <w:rPr>
          <w:rFonts w:ascii="Arial" w:hAnsi="Arial" w:cs="Arial"/>
          <w:b/>
          <w:sz w:val="20"/>
          <w:szCs w:val="20"/>
        </w:rPr>
      </w:pPr>
    </w:p>
    <w:p w14:paraId="01DBCBD2" w14:textId="77777777" w:rsidR="001A2980" w:rsidRPr="00C66D7B" w:rsidRDefault="001A2980" w:rsidP="001A2980">
      <w:pPr>
        <w:spacing w:after="0" w:line="240" w:lineRule="auto"/>
        <w:jc w:val="both"/>
        <w:rPr>
          <w:rFonts w:ascii="Arial" w:hAnsi="Arial" w:cs="Arial"/>
          <w:sz w:val="20"/>
          <w:szCs w:val="20"/>
        </w:rPr>
      </w:pPr>
    </w:p>
    <w:p w14:paraId="39F1DCE5" w14:textId="595E28B4" w:rsidR="001A2980" w:rsidRPr="00C66D7B" w:rsidRDefault="001A2980" w:rsidP="001A2980">
      <w:pPr>
        <w:pStyle w:val="HTML-oblikovano"/>
        <w:tabs>
          <w:tab w:val="clear" w:pos="916"/>
          <w:tab w:val="left" w:pos="596"/>
        </w:tabs>
        <w:spacing w:after="240"/>
        <w:jc w:val="both"/>
        <w:rPr>
          <w:rFonts w:ascii="Arial" w:hAnsi="Arial" w:cs="Arial"/>
          <w:color w:val="auto"/>
        </w:rPr>
      </w:pPr>
      <w:r w:rsidRPr="00C66D7B">
        <w:rPr>
          <w:rFonts w:ascii="Arial" w:hAnsi="Arial" w:cs="Arial"/>
          <w:color w:val="auto"/>
        </w:rPr>
        <w:t xml:space="preserve">S predložitvijo te izjave in referenčnimi potrdili potrjujemo, da smo </w:t>
      </w:r>
      <w:r w:rsidR="00C66D7B" w:rsidRPr="00C66D7B">
        <w:rPr>
          <w:rFonts w:ascii="Arial" w:hAnsi="Arial" w:cs="Arial"/>
          <w:color w:val="auto"/>
        </w:rPr>
        <w:t xml:space="preserve">v obdobju od 1.09.2020 do 31.08.2023 pri najmanj enem naročniku kvalitetno, pravočasno in v skladu s sklenjeno pogodbo izvedli vsaj en posel, katerega predmet je bila storitev preprečevanja </w:t>
      </w:r>
      <w:proofErr w:type="spellStart"/>
      <w:r w:rsidR="00C66D7B" w:rsidRPr="00C66D7B">
        <w:rPr>
          <w:rFonts w:ascii="Arial" w:hAnsi="Arial" w:cs="Arial"/>
          <w:color w:val="auto"/>
        </w:rPr>
        <w:t>DDoS</w:t>
      </w:r>
      <w:proofErr w:type="spellEnd"/>
      <w:r w:rsidR="00C66D7B" w:rsidRPr="00C66D7B">
        <w:rPr>
          <w:rFonts w:ascii="Arial" w:hAnsi="Arial" w:cs="Arial"/>
          <w:color w:val="auto"/>
        </w:rPr>
        <w:t xml:space="preserve"> napadov na dostopu do interneta</w:t>
      </w:r>
      <w:r w:rsidRPr="00C66D7B">
        <w:rPr>
          <w:rFonts w:ascii="Arial" w:hAnsi="Arial" w:cs="Arial"/>
          <w:color w:val="auto"/>
        </w:rPr>
        <w:t>.</w:t>
      </w:r>
    </w:p>
    <w:p w14:paraId="0EB3FD2F" w14:textId="77777777" w:rsidR="001A2980" w:rsidRDefault="001A2980" w:rsidP="001A2980">
      <w:pPr>
        <w:pStyle w:val="HTML-oblikovano"/>
        <w:tabs>
          <w:tab w:val="clear" w:pos="916"/>
          <w:tab w:val="left" w:pos="596"/>
        </w:tabs>
        <w:spacing w:after="240"/>
        <w:jc w:val="both"/>
        <w:rPr>
          <w:rFonts w:ascii="Arial" w:hAnsi="Arial" w:cs="Arial"/>
          <w:color w:val="auto"/>
        </w:rPr>
      </w:pPr>
      <w:r w:rsidRPr="00C66D7B">
        <w:rPr>
          <w:rFonts w:ascii="Arial" w:hAnsi="Arial" w:cs="Arial"/>
          <w:color w:val="auto"/>
        </w:rPr>
        <w:t>Naročnik bo kot ustrezne upošteval samo posle, ki so v okviru navedenega obdobja nepretrgoma trajali najmanj eno leto.</w:t>
      </w:r>
    </w:p>
    <w:p w14:paraId="284BD2EB" w14:textId="77777777" w:rsidR="00C66D7B" w:rsidRPr="00C66D7B" w:rsidRDefault="00C66D7B" w:rsidP="001A2980">
      <w:pPr>
        <w:pStyle w:val="HTML-oblikovano"/>
        <w:tabs>
          <w:tab w:val="clear" w:pos="916"/>
          <w:tab w:val="left" w:pos="596"/>
        </w:tabs>
        <w:spacing w:after="240"/>
        <w:jc w:val="both"/>
        <w:rPr>
          <w:rFonts w:ascii="Arial" w:hAnsi="Arial" w:cs="Arial"/>
          <w:color w:val="auto"/>
        </w:rPr>
      </w:pPr>
    </w:p>
    <w:p w14:paraId="104ED5E1" w14:textId="77777777" w:rsidR="001A2980" w:rsidRPr="00C66D7B" w:rsidRDefault="001A2980" w:rsidP="001A2980">
      <w:pPr>
        <w:spacing w:after="0" w:line="240" w:lineRule="auto"/>
        <w:jc w:val="both"/>
        <w:rPr>
          <w:rFonts w:ascii="Arial" w:hAnsi="Arial" w:cs="Arial"/>
          <w:sz w:val="20"/>
          <w:szCs w:val="20"/>
        </w:rPr>
      </w:pPr>
      <w:r w:rsidRPr="00C66D7B">
        <w:rPr>
          <w:rFonts w:ascii="Arial" w:hAnsi="Arial" w:cs="Arial"/>
          <w:sz w:val="20"/>
          <w:szCs w:val="20"/>
        </w:rPr>
        <w:t>Seznam izvedenih poslov:</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656"/>
        <w:gridCol w:w="2552"/>
      </w:tblGrid>
      <w:tr w:rsidR="00C66D7B" w:rsidRPr="00B76CA4" w14:paraId="5B23A787" w14:textId="77777777" w:rsidTr="00222DA1">
        <w:trPr>
          <w:tblHeader/>
        </w:trPr>
        <w:tc>
          <w:tcPr>
            <w:tcW w:w="3823" w:type="dxa"/>
            <w:vAlign w:val="center"/>
          </w:tcPr>
          <w:p w14:paraId="0FBC955F" w14:textId="77777777" w:rsidR="00C66D7B" w:rsidRPr="00B76CA4" w:rsidRDefault="00C66D7B" w:rsidP="00222DA1">
            <w:pPr>
              <w:spacing w:after="0" w:line="240" w:lineRule="auto"/>
              <w:jc w:val="center"/>
              <w:rPr>
                <w:rFonts w:ascii="Arial" w:hAnsi="Arial" w:cs="Arial"/>
                <w:sz w:val="18"/>
                <w:szCs w:val="18"/>
              </w:rPr>
            </w:pPr>
            <w:r w:rsidRPr="00B76CA4">
              <w:rPr>
                <w:rFonts w:ascii="Arial" w:hAnsi="Arial" w:cs="Arial"/>
                <w:sz w:val="18"/>
                <w:szCs w:val="18"/>
              </w:rPr>
              <w:t>Naročnik</w:t>
            </w:r>
          </w:p>
        </w:tc>
        <w:tc>
          <w:tcPr>
            <w:tcW w:w="3656" w:type="dxa"/>
            <w:vAlign w:val="center"/>
          </w:tcPr>
          <w:p w14:paraId="50BB109D" w14:textId="77777777" w:rsidR="00C66D7B" w:rsidRPr="00B76CA4" w:rsidRDefault="00C66D7B" w:rsidP="00222DA1">
            <w:pPr>
              <w:spacing w:before="40" w:after="40" w:line="240" w:lineRule="auto"/>
              <w:jc w:val="center"/>
              <w:rPr>
                <w:rFonts w:ascii="Arial" w:hAnsi="Arial" w:cs="Arial"/>
                <w:sz w:val="18"/>
                <w:szCs w:val="18"/>
              </w:rPr>
            </w:pPr>
            <w:r w:rsidRPr="00B76CA4">
              <w:rPr>
                <w:rFonts w:ascii="Arial" w:hAnsi="Arial" w:cs="Arial"/>
                <w:sz w:val="18"/>
                <w:szCs w:val="18"/>
              </w:rPr>
              <w:t>Opis storitev</w:t>
            </w:r>
          </w:p>
        </w:tc>
        <w:tc>
          <w:tcPr>
            <w:tcW w:w="2552" w:type="dxa"/>
            <w:vAlign w:val="center"/>
          </w:tcPr>
          <w:p w14:paraId="2EA005E8" w14:textId="77777777" w:rsidR="004B1CA6" w:rsidRPr="00B76CA4" w:rsidRDefault="004B1CA6" w:rsidP="004B1CA6">
            <w:pPr>
              <w:spacing w:before="40" w:after="40" w:line="240" w:lineRule="auto"/>
              <w:jc w:val="center"/>
              <w:rPr>
                <w:rFonts w:ascii="Arial" w:hAnsi="Arial" w:cs="Arial"/>
                <w:sz w:val="18"/>
                <w:szCs w:val="18"/>
              </w:rPr>
            </w:pPr>
            <w:r w:rsidRPr="00B76CA4">
              <w:rPr>
                <w:rFonts w:ascii="Arial" w:hAnsi="Arial" w:cs="Arial"/>
                <w:sz w:val="18"/>
                <w:szCs w:val="18"/>
              </w:rPr>
              <w:t>Obdobje opravljanja storitve</w:t>
            </w:r>
          </w:p>
          <w:p w14:paraId="4C0F59C4" w14:textId="77777777" w:rsidR="004B1CA6" w:rsidRPr="00EF2324" w:rsidRDefault="004B1CA6" w:rsidP="004B1CA6">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4AA29B11" w14:textId="03F38ECC" w:rsidR="00C66D7B" w:rsidRPr="00B76CA4" w:rsidRDefault="004B1CA6" w:rsidP="004B1CA6">
            <w:pPr>
              <w:spacing w:before="40" w:after="40" w:line="240" w:lineRule="auto"/>
              <w:jc w:val="center"/>
              <w:rPr>
                <w:rFonts w:ascii="Arial" w:hAnsi="Arial" w:cs="Arial"/>
                <w:i/>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r>
      <w:tr w:rsidR="00C66D7B" w:rsidRPr="00B76CA4" w14:paraId="3FB85B8C" w14:textId="77777777" w:rsidTr="00222DA1">
        <w:trPr>
          <w:trHeight w:val="1668"/>
        </w:trPr>
        <w:tc>
          <w:tcPr>
            <w:tcW w:w="3823" w:type="dxa"/>
            <w:vAlign w:val="center"/>
          </w:tcPr>
          <w:p w14:paraId="01DEC368" w14:textId="77777777" w:rsidR="00C66D7B" w:rsidRPr="00B76CA4" w:rsidRDefault="00C66D7B" w:rsidP="00222DA1">
            <w:pPr>
              <w:spacing w:after="0" w:line="240" w:lineRule="auto"/>
              <w:jc w:val="center"/>
              <w:rPr>
                <w:rFonts w:ascii="Arial" w:hAnsi="Arial" w:cs="Arial"/>
                <w:sz w:val="18"/>
                <w:szCs w:val="18"/>
              </w:rPr>
            </w:pPr>
          </w:p>
        </w:tc>
        <w:tc>
          <w:tcPr>
            <w:tcW w:w="3656" w:type="dxa"/>
            <w:vAlign w:val="center"/>
          </w:tcPr>
          <w:p w14:paraId="59FB2CB2" w14:textId="77777777" w:rsidR="00C66D7B" w:rsidRPr="00B76CA4" w:rsidRDefault="00C66D7B" w:rsidP="00222DA1">
            <w:pPr>
              <w:spacing w:after="0" w:line="240" w:lineRule="auto"/>
              <w:jc w:val="center"/>
              <w:rPr>
                <w:rFonts w:ascii="Arial" w:hAnsi="Arial" w:cs="Arial"/>
                <w:sz w:val="18"/>
                <w:szCs w:val="18"/>
              </w:rPr>
            </w:pPr>
          </w:p>
        </w:tc>
        <w:tc>
          <w:tcPr>
            <w:tcW w:w="2552" w:type="dxa"/>
            <w:vAlign w:val="center"/>
          </w:tcPr>
          <w:p w14:paraId="13EE8030" w14:textId="77777777" w:rsidR="00C66D7B" w:rsidRPr="00B76CA4" w:rsidRDefault="00C66D7B" w:rsidP="00222DA1">
            <w:pPr>
              <w:spacing w:after="0" w:line="240" w:lineRule="auto"/>
              <w:jc w:val="center"/>
              <w:rPr>
                <w:rFonts w:ascii="Arial" w:hAnsi="Arial" w:cs="Arial"/>
                <w:sz w:val="18"/>
                <w:szCs w:val="18"/>
              </w:rPr>
            </w:pPr>
          </w:p>
        </w:tc>
      </w:tr>
      <w:tr w:rsidR="00C66D7B" w:rsidRPr="00B76CA4" w14:paraId="1C2FAE9D" w14:textId="77777777" w:rsidTr="00222DA1">
        <w:trPr>
          <w:trHeight w:val="1668"/>
        </w:trPr>
        <w:tc>
          <w:tcPr>
            <w:tcW w:w="3823" w:type="dxa"/>
            <w:vAlign w:val="center"/>
          </w:tcPr>
          <w:p w14:paraId="1E9CE6D9" w14:textId="77777777" w:rsidR="00C66D7B" w:rsidRPr="00B76CA4" w:rsidRDefault="00C66D7B" w:rsidP="00222DA1">
            <w:pPr>
              <w:spacing w:after="0" w:line="240" w:lineRule="auto"/>
              <w:jc w:val="center"/>
              <w:rPr>
                <w:rFonts w:ascii="Arial" w:hAnsi="Arial" w:cs="Arial"/>
                <w:sz w:val="18"/>
                <w:szCs w:val="18"/>
              </w:rPr>
            </w:pPr>
          </w:p>
        </w:tc>
        <w:tc>
          <w:tcPr>
            <w:tcW w:w="3656" w:type="dxa"/>
            <w:vAlign w:val="center"/>
          </w:tcPr>
          <w:p w14:paraId="0450D645" w14:textId="77777777" w:rsidR="00C66D7B" w:rsidRPr="00B76CA4" w:rsidRDefault="00C66D7B" w:rsidP="00222DA1">
            <w:pPr>
              <w:spacing w:after="0" w:line="240" w:lineRule="auto"/>
              <w:jc w:val="center"/>
              <w:rPr>
                <w:rFonts w:ascii="Arial" w:hAnsi="Arial" w:cs="Arial"/>
                <w:sz w:val="18"/>
                <w:szCs w:val="18"/>
              </w:rPr>
            </w:pPr>
          </w:p>
        </w:tc>
        <w:tc>
          <w:tcPr>
            <w:tcW w:w="2552" w:type="dxa"/>
            <w:vAlign w:val="center"/>
          </w:tcPr>
          <w:p w14:paraId="2C38DAD4" w14:textId="77777777" w:rsidR="00C66D7B" w:rsidRPr="00B76CA4" w:rsidRDefault="00C66D7B" w:rsidP="00222DA1">
            <w:pPr>
              <w:spacing w:after="0" w:line="240" w:lineRule="auto"/>
              <w:jc w:val="center"/>
              <w:rPr>
                <w:rFonts w:ascii="Arial" w:hAnsi="Arial" w:cs="Arial"/>
                <w:sz w:val="18"/>
                <w:szCs w:val="18"/>
              </w:rPr>
            </w:pPr>
          </w:p>
        </w:tc>
      </w:tr>
      <w:tr w:rsidR="00C66D7B" w:rsidRPr="00B76CA4" w14:paraId="1C2576DD" w14:textId="77777777" w:rsidTr="00222DA1">
        <w:trPr>
          <w:trHeight w:val="1668"/>
        </w:trPr>
        <w:tc>
          <w:tcPr>
            <w:tcW w:w="3823" w:type="dxa"/>
            <w:tcBorders>
              <w:top w:val="single" w:sz="4" w:space="0" w:color="auto"/>
              <w:left w:val="single" w:sz="4" w:space="0" w:color="auto"/>
              <w:bottom w:val="single" w:sz="4" w:space="0" w:color="auto"/>
              <w:right w:val="single" w:sz="4" w:space="0" w:color="auto"/>
            </w:tcBorders>
            <w:vAlign w:val="center"/>
          </w:tcPr>
          <w:p w14:paraId="6C4A8E54" w14:textId="77777777" w:rsidR="00C66D7B" w:rsidRPr="00B76CA4" w:rsidRDefault="00C66D7B" w:rsidP="00222DA1">
            <w:pPr>
              <w:spacing w:after="0" w:line="240" w:lineRule="auto"/>
              <w:jc w:val="center"/>
              <w:rPr>
                <w:rFonts w:ascii="Arial" w:hAnsi="Arial" w:cs="Arial"/>
                <w:sz w:val="18"/>
                <w:szCs w:val="18"/>
              </w:rPr>
            </w:pPr>
          </w:p>
        </w:tc>
        <w:tc>
          <w:tcPr>
            <w:tcW w:w="3656" w:type="dxa"/>
            <w:tcBorders>
              <w:top w:val="single" w:sz="4" w:space="0" w:color="auto"/>
              <w:left w:val="single" w:sz="4" w:space="0" w:color="auto"/>
              <w:bottom w:val="single" w:sz="4" w:space="0" w:color="auto"/>
              <w:right w:val="single" w:sz="4" w:space="0" w:color="auto"/>
            </w:tcBorders>
            <w:vAlign w:val="center"/>
          </w:tcPr>
          <w:p w14:paraId="03432FCB" w14:textId="77777777" w:rsidR="00C66D7B" w:rsidRPr="00B76CA4" w:rsidRDefault="00C66D7B" w:rsidP="00222DA1">
            <w:pPr>
              <w:spacing w:after="0" w:line="240" w:lineRule="auto"/>
              <w:jc w:val="center"/>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38D3B37" w14:textId="77777777" w:rsidR="00C66D7B" w:rsidRPr="00B76CA4" w:rsidRDefault="00C66D7B" w:rsidP="00222DA1">
            <w:pPr>
              <w:spacing w:after="0" w:line="240" w:lineRule="auto"/>
              <w:jc w:val="center"/>
              <w:rPr>
                <w:rFonts w:ascii="Arial" w:hAnsi="Arial" w:cs="Arial"/>
                <w:sz w:val="18"/>
                <w:szCs w:val="18"/>
              </w:rPr>
            </w:pPr>
          </w:p>
        </w:tc>
      </w:tr>
    </w:tbl>
    <w:p w14:paraId="0FFF7D9F" w14:textId="77777777" w:rsidR="00C66D7B" w:rsidRDefault="00C66D7B" w:rsidP="001A2980">
      <w:pPr>
        <w:spacing w:after="0" w:line="240" w:lineRule="auto"/>
        <w:jc w:val="both"/>
        <w:rPr>
          <w:rFonts w:ascii="Arial" w:hAnsi="Arial" w:cs="Arial"/>
          <w:sz w:val="20"/>
          <w:szCs w:val="20"/>
          <w:highlight w:val="yellow"/>
        </w:rPr>
      </w:pPr>
    </w:p>
    <w:p w14:paraId="6433B6E2" w14:textId="77777777" w:rsidR="00C66D7B" w:rsidRDefault="00C66D7B" w:rsidP="001A2980">
      <w:pPr>
        <w:spacing w:after="0" w:line="240" w:lineRule="auto"/>
        <w:jc w:val="both"/>
        <w:rPr>
          <w:rFonts w:ascii="Arial" w:hAnsi="Arial" w:cs="Arial"/>
          <w:sz w:val="20"/>
          <w:szCs w:val="20"/>
          <w:highlight w:val="yellow"/>
        </w:rPr>
      </w:pPr>
    </w:p>
    <w:p w14:paraId="0E345143" w14:textId="77777777" w:rsidR="00C66D7B" w:rsidRDefault="00C66D7B" w:rsidP="001A2980">
      <w:pPr>
        <w:spacing w:after="0" w:line="240" w:lineRule="auto"/>
        <w:jc w:val="both"/>
        <w:rPr>
          <w:rFonts w:ascii="Arial" w:hAnsi="Arial" w:cs="Arial"/>
          <w:sz w:val="20"/>
          <w:szCs w:val="20"/>
          <w:highlight w:val="yellow"/>
        </w:rPr>
      </w:pPr>
    </w:p>
    <w:p w14:paraId="4D27D80C" w14:textId="77777777" w:rsidR="001A2980" w:rsidRPr="0081524F" w:rsidRDefault="001A2980" w:rsidP="001A2980">
      <w:pPr>
        <w:spacing w:before="120" w:after="180" w:line="240" w:lineRule="auto"/>
        <w:ind w:right="-170"/>
        <w:jc w:val="both"/>
        <w:rPr>
          <w:rFonts w:ascii="Arial" w:hAnsi="Arial" w:cs="Arial"/>
          <w:sz w:val="20"/>
          <w:szCs w:val="20"/>
        </w:rPr>
      </w:pPr>
      <w:r w:rsidRPr="00E4277A">
        <w:rPr>
          <w:rFonts w:ascii="Arial" w:hAnsi="Arial" w:cs="Arial"/>
          <w:sz w:val="20"/>
          <w:szCs w:val="20"/>
        </w:rPr>
        <w:lastRenderedPageBreak/>
        <w:t xml:space="preserve">Izpolnjevanje referenčnega pogoja mora ponudnik izkazati sam, s partnerjem v skupni ponudbi pa le, če bo slednji tudi dejansko izvedel predmet tega naročila. </w:t>
      </w:r>
    </w:p>
    <w:p w14:paraId="0C982266" w14:textId="16E50649" w:rsidR="001A2980" w:rsidRPr="00E26D30" w:rsidRDefault="001A2980" w:rsidP="001A2980">
      <w:pPr>
        <w:spacing w:before="120" w:after="180" w:line="240" w:lineRule="auto"/>
        <w:ind w:right="-170"/>
        <w:jc w:val="both"/>
        <w:rPr>
          <w:rFonts w:ascii="Arial" w:hAnsi="Arial" w:cs="Arial"/>
          <w:sz w:val="20"/>
          <w:szCs w:val="20"/>
        </w:rPr>
      </w:pPr>
      <w:r w:rsidRPr="00E4277A">
        <w:rPr>
          <w:rFonts w:ascii="Arial" w:hAnsi="Arial" w:cs="Arial"/>
          <w:sz w:val="20"/>
          <w:szCs w:val="20"/>
        </w:rPr>
        <w:t>Ponudnik mora za vsak v seznamu obrazc</w:t>
      </w:r>
      <w:r>
        <w:rPr>
          <w:rFonts w:ascii="Arial" w:hAnsi="Arial" w:cs="Arial"/>
          <w:sz w:val="20"/>
          <w:szCs w:val="20"/>
        </w:rPr>
        <w:t xml:space="preserve">a </w:t>
      </w:r>
      <w:r w:rsidRPr="00E4277A">
        <w:rPr>
          <w:rFonts w:ascii="Arial" w:hAnsi="Arial" w:cs="Arial"/>
          <w:sz w:val="20"/>
          <w:szCs w:val="20"/>
        </w:rPr>
        <w:t xml:space="preserve">št. </w:t>
      </w:r>
      <w:r>
        <w:rPr>
          <w:rFonts w:ascii="Arial" w:hAnsi="Arial" w:cs="Arial"/>
          <w:sz w:val="20"/>
          <w:szCs w:val="20"/>
        </w:rPr>
        <w:t>5</w:t>
      </w:r>
      <w:r w:rsidR="00C66D7B">
        <w:rPr>
          <w:rFonts w:ascii="Arial" w:hAnsi="Arial" w:cs="Arial"/>
          <w:sz w:val="20"/>
          <w:szCs w:val="20"/>
        </w:rPr>
        <w:t>c</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436C54F5" w14:textId="77777777" w:rsidR="001A2980" w:rsidRPr="00B20B26" w:rsidRDefault="001A2980" w:rsidP="001A2980">
      <w:pPr>
        <w:spacing w:before="120" w:after="180" w:line="240" w:lineRule="auto"/>
        <w:ind w:right="-170"/>
        <w:jc w:val="both"/>
        <w:rPr>
          <w:rFonts w:ascii="Arial" w:hAnsi="Arial" w:cs="Arial"/>
          <w:sz w:val="20"/>
          <w:szCs w:val="20"/>
        </w:rPr>
      </w:pPr>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p w14:paraId="2E0413CC" w14:textId="77777777" w:rsidR="001A2980" w:rsidRDefault="001A2980" w:rsidP="001A2980">
      <w:pPr>
        <w:spacing w:before="120" w:after="180" w:line="240" w:lineRule="auto"/>
        <w:ind w:right="-170"/>
        <w:jc w:val="both"/>
        <w:rPr>
          <w:rFonts w:ascii="Arial" w:hAnsi="Arial" w:cs="Arial"/>
          <w:sz w:val="20"/>
          <w:szCs w:val="20"/>
        </w:rPr>
      </w:pPr>
      <w:r w:rsidRPr="00F554BF">
        <w:rPr>
          <w:rFonts w:ascii="Arial"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6D7835F3" w14:textId="77777777" w:rsidR="001A2980" w:rsidRDefault="001A2980" w:rsidP="001A2980">
      <w:pPr>
        <w:spacing w:before="120" w:after="18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37BA9800" w14:textId="77777777" w:rsidR="001A2980" w:rsidRDefault="001A2980" w:rsidP="001A2980">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Pr>
          <w:rFonts w:ascii="Arial" w:hAnsi="Arial" w:cs="Arial"/>
          <w:sz w:val="20"/>
          <w:szCs w:val="20"/>
        </w:rPr>
        <w:t>.</w:t>
      </w:r>
    </w:p>
    <w:p w14:paraId="0C66010F" w14:textId="7E0177E4" w:rsidR="001A2980" w:rsidRPr="00E26D30" w:rsidRDefault="001A2980" w:rsidP="001A2980">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 5</w:t>
      </w:r>
      <w:r w:rsidR="00C66D7B">
        <w:rPr>
          <w:rFonts w:ascii="Arial" w:hAnsi="Arial" w:cs="Arial"/>
          <w:i/>
          <w:iCs/>
          <w:sz w:val="20"/>
          <w:szCs w:val="20"/>
        </w:rPr>
        <w:t>c</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404353BF" w14:textId="77777777" w:rsidR="001A2980" w:rsidRDefault="001A2980" w:rsidP="001A2980">
      <w:pPr>
        <w:spacing w:after="0" w:line="240" w:lineRule="auto"/>
        <w:rPr>
          <w:rFonts w:ascii="Arial" w:hAnsi="Arial" w:cs="Arial"/>
          <w:sz w:val="20"/>
          <w:szCs w:val="20"/>
        </w:rPr>
      </w:pPr>
    </w:p>
    <w:p w14:paraId="71F0A22C" w14:textId="77777777" w:rsidR="001A2980" w:rsidRPr="00E26D30" w:rsidRDefault="001A2980" w:rsidP="001A2980">
      <w:pPr>
        <w:spacing w:after="0" w:line="240" w:lineRule="auto"/>
        <w:rPr>
          <w:rFonts w:ascii="Arial" w:hAnsi="Arial" w:cs="Arial"/>
          <w:sz w:val="20"/>
          <w:szCs w:val="20"/>
        </w:rPr>
      </w:pPr>
    </w:p>
    <w:p w14:paraId="378A5F61"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r w:rsidRPr="00C912A0">
        <w:rPr>
          <w:rFonts w:ascii="Arial" w:hAnsi="Arial" w:cs="Arial"/>
          <w:sz w:val="20"/>
          <w:szCs w:val="20"/>
        </w:rPr>
        <w:t>.</w:t>
      </w:r>
    </w:p>
    <w:p w14:paraId="5279ED92" w14:textId="77777777" w:rsidR="001A2980" w:rsidRPr="00E26D30" w:rsidRDefault="001A2980" w:rsidP="001A2980">
      <w:pPr>
        <w:spacing w:after="0" w:line="240" w:lineRule="auto"/>
        <w:rPr>
          <w:rFonts w:ascii="Arial" w:hAnsi="Arial" w:cs="Arial"/>
          <w:sz w:val="20"/>
          <w:szCs w:val="20"/>
        </w:rPr>
      </w:pPr>
    </w:p>
    <w:p w14:paraId="2A9BD202" w14:textId="77777777" w:rsidR="001A2980" w:rsidRPr="00E26D30" w:rsidRDefault="001A2980" w:rsidP="001A2980">
      <w:pPr>
        <w:spacing w:after="0" w:line="240" w:lineRule="auto"/>
        <w:ind w:left="4253"/>
        <w:rPr>
          <w:rFonts w:ascii="Arial" w:hAnsi="Arial" w:cs="Arial"/>
          <w:sz w:val="20"/>
          <w:szCs w:val="20"/>
        </w:rPr>
      </w:pPr>
    </w:p>
    <w:p w14:paraId="36D453A5" w14:textId="77777777" w:rsidR="001A2980" w:rsidRPr="00E26D30" w:rsidRDefault="001A2980" w:rsidP="001A2980">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0A99AE45" w14:textId="77777777" w:rsidR="001A2980" w:rsidRPr="00E26D30" w:rsidRDefault="001A2980" w:rsidP="001A2980">
      <w:pPr>
        <w:spacing w:after="0" w:line="240" w:lineRule="auto"/>
        <w:ind w:left="4253"/>
        <w:jc w:val="right"/>
        <w:rPr>
          <w:rFonts w:ascii="Arial" w:hAnsi="Arial" w:cs="Arial"/>
          <w:sz w:val="20"/>
          <w:szCs w:val="20"/>
        </w:rPr>
      </w:pPr>
    </w:p>
    <w:p w14:paraId="44BF51ED" w14:textId="77777777" w:rsidR="001A2980" w:rsidRPr="00E26D30" w:rsidRDefault="001A2980" w:rsidP="001A2980">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7AB6C829" w14:textId="77777777" w:rsidR="001A2980" w:rsidRPr="00E26D30" w:rsidRDefault="001A2980" w:rsidP="001A2980">
      <w:pPr>
        <w:spacing w:after="0" w:line="240" w:lineRule="auto"/>
        <w:jc w:val="both"/>
        <w:rPr>
          <w:rFonts w:ascii="Arial" w:hAnsi="Arial" w:cs="Arial"/>
          <w:sz w:val="20"/>
          <w:szCs w:val="20"/>
        </w:rPr>
      </w:pPr>
    </w:p>
    <w:p w14:paraId="5129CFA5" w14:textId="77777777" w:rsidR="001A2980" w:rsidRPr="00E26D30" w:rsidRDefault="001A2980" w:rsidP="001A2980">
      <w:pPr>
        <w:spacing w:after="0" w:line="240" w:lineRule="auto"/>
        <w:jc w:val="both"/>
        <w:rPr>
          <w:rFonts w:ascii="Arial" w:hAnsi="Arial" w:cs="Arial"/>
          <w:sz w:val="20"/>
          <w:szCs w:val="20"/>
        </w:rPr>
      </w:pPr>
    </w:p>
    <w:p w14:paraId="4C0FC56E"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1415FAA9" w14:textId="77777777" w:rsidR="001A2980" w:rsidRPr="00E26D30" w:rsidRDefault="001A2980" w:rsidP="001A2980">
      <w:pPr>
        <w:spacing w:after="0" w:line="240" w:lineRule="auto"/>
        <w:jc w:val="both"/>
        <w:rPr>
          <w:rFonts w:ascii="Arial" w:hAnsi="Arial" w:cs="Arial"/>
          <w:sz w:val="20"/>
          <w:szCs w:val="20"/>
        </w:rPr>
      </w:pPr>
    </w:p>
    <w:p w14:paraId="2A3DD5E0" w14:textId="77777777" w:rsidR="001A2980" w:rsidRPr="00E26D30" w:rsidRDefault="001A2980" w:rsidP="001A2980">
      <w:pPr>
        <w:spacing w:after="0" w:line="240" w:lineRule="auto"/>
        <w:jc w:val="both"/>
        <w:rPr>
          <w:rFonts w:ascii="Arial" w:hAnsi="Arial" w:cs="Arial"/>
          <w:sz w:val="20"/>
          <w:szCs w:val="20"/>
        </w:rPr>
      </w:pPr>
    </w:p>
    <w:p w14:paraId="2142B9DC" w14:textId="77777777" w:rsidR="001A2980" w:rsidRPr="00E26D30" w:rsidRDefault="001A2980" w:rsidP="001A2980">
      <w:pPr>
        <w:spacing w:after="0" w:line="240" w:lineRule="auto"/>
        <w:jc w:val="both"/>
        <w:rPr>
          <w:rFonts w:ascii="Arial" w:hAnsi="Arial" w:cs="Arial"/>
          <w:sz w:val="20"/>
          <w:szCs w:val="20"/>
        </w:rPr>
      </w:pPr>
    </w:p>
    <w:p w14:paraId="17E0EB57" w14:textId="77777777" w:rsidR="001A2980" w:rsidRDefault="001A2980" w:rsidP="001A2980">
      <w:pPr>
        <w:pStyle w:val="Naslov3"/>
        <w:rPr>
          <w:rFonts w:ascii="Arial" w:hAnsi="Arial" w:cs="Arial"/>
          <w:u w:val="none"/>
        </w:rPr>
      </w:pPr>
      <w:r>
        <w:rPr>
          <w:rFonts w:ascii="Arial" w:hAnsi="Arial" w:cs="Arial"/>
          <w:u w:val="none"/>
        </w:rPr>
        <w:br w:type="page"/>
      </w:r>
    </w:p>
    <w:p w14:paraId="2AB127D9" w14:textId="077D2FB0" w:rsidR="001A2980" w:rsidRPr="00E26D30" w:rsidRDefault="001A2980" w:rsidP="001A2980">
      <w:pPr>
        <w:pStyle w:val="Naslov3"/>
        <w:rPr>
          <w:rFonts w:ascii="Arial" w:hAnsi="Arial" w:cs="Arial"/>
        </w:rPr>
      </w:pPr>
      <w:r w:rsidRPr="007A5E7F">
        <w:rPr>
          <w:rFonts w:ascii="Arial" w:hAnsi="Arial" w:cs="Arial"/>
          <w:u w:val="none"/>
        </w:rPr>
        <w:lastRenderedPageBreak/>
        <w:t xml:space="preserve">Priloga k obrazcu </w:t>
      </w:r>
      <w:r>
        <w:rPr>
          <w:rFonts w:ascii="Arial" w:hAnsi="Arial" w:cs="Arial"/>
          <w:u w:val="none"/>
        </w:rPr>
        <w:t>5</w:t>
      </w:r>
      <w:r w:rsidR="00C66D7B">
        <w:rPr>
          <w:rFonts w:ascii="Arial" w:hAnsi="Arial" w:cs="Arial"/>
          <w:u w:val="none"/>
        </w:rPr>
        <w:t>c</w:t>
      </w:r>
    </w:p>
    <w:p w14:paraId="69526EFF" w14:textId="297643A0" w:rsidR="001A2980" w:rsidRPr="0080516D" w:rsidRDefault="001A2980" w:rsidP="001A2980">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r w:rsidRPr="00E26D30">
        <w:rPr>
          <w:rFonts w:ascii="Arial" w:hAnsi="Arial" w:cs="Arial"/>
          <w:sz w:val="20"/>
          <w:szCs w:val="20"/>
        </w:rPr>
        <w:t xml:space="preserve"> </w:t>
      </w:r>
    </w:p>
    <w:p w14:paraId="1A790B33" w14:textId="77777777" w:rsidR="001A2980" w:rsidRPr="0080516D" w:rsidRDefault="001A2980" w:rsidP="001A2980">
      <w:pPr>
        <w:spacing w:after="0" w:line="240" w:lineRule="auto"/>
        <w:ind w:right="-992"/>
        <w:rPr>
          <w:rFonts w:ascii="Arial" w:hAnsi="Arial" w:cs="Arial"/>
          <w:i/>
          <w:sz w:val="20"/>
          <w:szCs w:val="20"/>
        </w:rPr>
      </w:pPr>
      <w:r w:rsidRPr="0080516D">
        <w:rPr>
          <w:rFonts w:ascii="Arial" w:hAnsi="Arial" w:cs="Arial"/>
          <w:sz w:val="20"/>
          <w:szCs w:val="20"/>
        </w:rPr>
        <w:t xml:space="preserve">Številka:   </w:t>
      </w:r>
      <w:r>
        <w:rPr>
          <w:rFonts w:ascii="Arial" w:hAnsi="Arial" w:cs="Arial"/>
          <w:sz w:val="20"/>
          <w:szCs w:val="20"/>
        </w:rPr>
        <w:t>4708-3/2023</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30AF5FD9" w14:textId="77777777" w:rsidR="001A2980" w:rsidRPr="0080516D" w:rsidRDefault="001A2980" w:rsidP="001A2980">
      <w:pPr>
        <w:spacing w:after="0" w:line="240" w:lineRule="auto"/>
        <w:rPr>
          <w:rFonts w:ascii="Arial" w:hAnsi="Arial" w:cs="Arial"/>
          <w:sz w:val="20"/>
          <w:szCs w:val="20"/>
        </w:rPr>
      </w:pPr>
    </w:p>
    <w:p w14:paraId="52FCC3C6" w14:textId="77777777" w:rsidR="001A2980" w:rsidRPr="0080516D" w:rsidRDefault="001A2980" w:rsidP="001A2980">
      <w:pPr>
        <w:spacing w:after="0" w:line="240" w:lineRule="auto"/>
        <w:rPr>
          <w:rFonts w:ascii="Arial" w:hAnsi="Arial" w:cs="Arial"/>
          <w:sz w:val="20"/>
          <w:szCs w:val="20"/>
        </w:rPr>
      </w:pPr>
    </w:p>
    <w:p w14:paraId="45EF68C2"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0C92AE8D"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723F030E" w14:textId="77777777" w:rsidR="001A2980" w:rsidRPr="00E26D30" w:rsidRDefault="001A2980" w:rsidP="001A2980">
      <w:pPr>
        <w:spacing w:after="0" w:line="360" w:lineRule="auto"/>
        <w:jc w:val="both"/>
        <w:rPr>
          <w:rFonts w:ascii="Arial" w:hAnsi="Arial" w:cs="Arial"/>
          <w:sz w:val="20"/>
          <w:szCs w:val="20"/>
          <w:highlight w:val="yellow"/>
        </w:rPr>
      </w:pPr>
    </w:p>
    <w:p w14:paraId="766513E3" w14:textId="77777777" w:rsidR="001A2980" w:rsidRPr="00E26D30" w:rsidRDefault="001A2980" w:rsidP="001A2980">
      <w:pPr>
        <w:spacing w:after="0" w:line="360" w:lineRule="auto"/>
        <w:jc w:val="center"/>
        <w:rPr>
          <w:rFonts w:ascii="Arial" w:hAnsi="Arial" w:cs="Arial"/>
          <w:b/>
          <w:sz w:val="20"/>
          <w:szCs w:val="20"/>
        </w:rPr>
      </w:pPr>
      <w:r w:rsidRPr="00E26D30">
        <w:rPr>
          <w:rFonts w:ascii="Arial" w:hAnsi="Arial" w:cs="Arial"/>
          <w:b/>
          <w:sz w:val="20"/>
          <w:szCs w:val="20"/>
        </w:rPr>
        <w:t>POTRDILO</w:t>
      </w:r>
    </w:p>
    <w:p w14:paraId="1EB8E992" w14:textId="77777777" w:rsidR="001A2980" w:rsidRPr="00E26D30" w:rsidRDefault="001A2980" w:rsidP="001A2980">
      <w:pPr>
        <w:spacing w:after="0" w:line="360" w:lineRule="auto"/>
        <w:rPr>
          <w:rFonts w:ascii="Arial" w:hAnsi="Arial" w:cs="Arial"/>
          <w:sz w:val="20"/>
          <w:szCs w:val="20"/>
        </w:rPr>
      </w:pPr>
    </w:p>
    <w:p w14:paraId="36E5547D"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izvajalec</w:t>
      </w:r>
      <w:r w:rsidRPr="00E26D30">
        <w:rPr>
          <w:rFonts w:ascii="Arial" w:hAnsi="Arial" w:cs="Arial"/>
          <w:sz w:val="20"/>
          <w:szCs w:val="20"/>
        </w:rPr>
        <w:t xml:space="preserve"> </w:t>
      </w:r>
    </w:p>
    <w:p w14:paraId="16E72012"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3BC61227"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38B3442D" w14:textId="77777777" w:rsidR="001A2980" w:rsidRPr="006F7597" w:rsidRDefault="001A2980" w:rsidP="001A2980">
      <w:pPr>
        <w:pStyle w:val="HTML-oblikovano"/>
        <w:spacing w:line="360" w:lineRule="auto"/>
        <w:jc w:val="both"/>
        <w:rPr>
          <w:rFonts w:ascii="Arial" w:hAnsi="Arial" w:cs="Arial"/>
        </w:rPr>
      </w:pPr>
    </w:p>
    <w:p w14:paraId="504B3C4D" w14:textId="0F27128E" w:rsidR="001A2980" w:rsidRDefault="001A2980" w:rsidP="001A2980">
      <w:pPr>
        <w:pStyle w:val="HTML-oblikovano"/>
        <w:spacing w:after="120"/>
        <w:jc w:val="both"/>
        <w:rPr>
          <w:rFonts w:ascii="Arial" w:hAnsi="Arial" w:cs="Arial"/>
        </w:rPr>
      </w:pPr>
      <w:r w:rsidRPr="006F7597">
        <w:rPr>
          <w:rFonts w:ascii="Arial" w:hAnsi="Arial" w:cs="Arial"/>
        </w:rPr>
        <w:t xml:space="preserve">za nas kot naročnika </w:t>
      </w:r>
      <w:r w:rsidR="00C66D7B" w:rsidRPr="00C66D7B">
        <w:rPr>
          <w:rFonts w:ascii="Arial" w:hAnsi="Arial" w:cs="Arial"/>
          <w:color w:val="auto"/>
        </w:rPr>
        <w:t xml:space="preserve">v obdobju od 1.09.2020 do 31.08.2023 kvalitetno, pravočasno in v skladu s sklenjeno pogodbo </w:t>
      </w:r>
      <w:r w:rsidR="00C66D7B">
        <w:rPr>
          <w:rFonts w:ascii="Arial" w:hAnsi="Arial" w:cs="Arial"/>
          <w:color w:val="auto"/>
        </w:rPr>
        <w:t xml:space="preserve">izvajalo storitve </w:t>
      </w:r>
      <w:r w:rsidR="00C66D7B" w:rsidRPr="00C66D7B">
        <w:rPr>
          <w:rFonts w:ascii="Arial" w:hAnsi="Arial" w:cs="Arial"/>
          <w:color w:val="auto"/>
        </w:rPr>
        <w:t xml:space="preserve">preprečevanja </w:t>
      </w:r>
      <w:proofErr w:type="spellStart"/>
      <w:r w:rsidR="00C66D7B" w:rsidRPr="00C66D7B">
        <w:rPr>
          <w:rFonts w:ascii="Arial" w:hAnsi="Arial" w:cs="Arial"/>
          <w:color w:val="auto"/>
        </w:rPr>
        <w:t>DDoS</w:t>
      </w:r>
      <w:proofErr w:type="spellEnd"/>
      <w:r w:rsidR="00C66D7B" w:rsidRPr="00C66D7B">
        <w:rPr>
          <w:rFonts w:ascii="Arial" w:hAnsi="Arial" w:cs="Arial"/>
          <w:color w:val="auto"/>
        </w:rPr>
        <w:t xml:space="preserve"> napadov na dostopu do interneta</w:t>
      </w:r>
      <w:r>
        <w:rPr>
          <w:rFonts w:ascii="Arial" w:hAnsi="Arial" w:cs="Arial"/>
        </w:rPr>
        <w:t>, pri čemer je storitev trajala najmanj eno leto nepretrgoma v okviru navedenega obdobja.</w:t>
      </w:r>
    </w:p>
    <w:tbl>
      <w:tblPr>
        <w:tblStyle w:val="Tabelamrea"/>
        <w:tblW w:w="9493" w:type="dxa"/>
        <w:jc w:val="center"/>
        <w:tblLook w:val="04A0" w:firstRow="1" w:lastRow="0" w:firstColumn="1" w:lastColumn="0" w:noHBand="0" w:noVBand="1"/>
      </w:tblPr>
      <w:tblGrid>
        <w:gridCol w:w="2405"/>
        <w:gridCol w:w="7088"/>
      </w:tblGrid>
      <w:tr w:rsidR="00C66D7B" w:rsidRPr="00025086" w14:paraId="3FF63E5B" w14:textId="77777777" w:rsidTr="00222DA1">
        <w:trPr>
          <w:trHeight w:val="293"/>
          <w:jc w:val="center"/>
        </w:trPr>
        <w:tc>
          <w:tcPr>
            <w:tcW w:w="2405" w:type="dxa"/>
          </w:tcPr>
          <w:p w14:paraId="09DE8127" w14:textId="77777777" w:rsidR="00C66D7B" w:rsidRPr="00EF2324" w:rsidRDefault="00C66D7B" w:rsidP="00C66D7B">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380D620D" w14:textId="77777777" w:rsidR="00C66D7B" w:rsidRPr="00EF2324" w:rsidRDefault="00C66D7B" w:rsidP="00C66D7B">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3F6B827B" w14:textId="74775EFE" w:rsidR="00C66D7B" w:rsidRPr="00FC4F9F" w:rsidRDefault="00C66D7B" w:rsidP="00C66D7B">
            <w:pPr>
              <w:spacing w:after="0" w:line="240" w:lineRule="auto"/>
              <w:jc w:val="center"/>
              <w:rPr>
                <w:rFonts w:ascii="Arial" w:hAnsi="Arial" w:cs="Arial"/>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7088" w:type="dxa"/>
            <w:vAlign w:val="center"/>
          </w:tcPr>
          <w:p w14:paraId="1A797124" w14:textId="77777777" w:rsidR="00C66D7B" w:rsidRPr="00025086" w:rsidRDefault="00C66D7B" w:rsidP="00222DA1">
            <w:pPr>
              <w:spacing w:after="0" w:line="240" w:lineRule="auto"/>
              <w:jc w:val="center"/>
              <w:rPr>
                <w:rFonts w:ascii="Arial" w:hAnsi="Arial" w:cs="Arial"/>
              </w:rPr>
            </w:pPr>
            <w:r w:rsidRPr="00FC4F9F">
              <w:rPr>
                <w:rFonts w:ascii="Arial" w:hAnsi="Arial" w:cs="Arial"/>
              </w:rPr>
              <w:t>Opis storitve</w:t>
            </w:r>
          </w:p>
        </w:tc>
      </w:tr>
      <w:tr w:rsidR="00C66D7B" w:rsidRPr="00DA048B" w14:paraId="43089A7D" w14:textId="77777777" w:rsidTr="00222DA1">
        <w:trPr>
          <w:trHeight w:val="1119"/>
          <w:jc w:val="center"/>
        </w:trPr>
        <w:tc>
          <w:tcPr>
            <w:tcW w:w="2405" w:type="dxa"/>
            <w:vAlign w:val="center"/>
          </w:tcPr>
          <w:p w14:paraId="64C2FF73" w14:textId="77777777" w:rsidR="00C66D7B" w:rsidRPr="00DA048B" w:rsidRDefault="00C66D7B" w:rsidP="00222DA1">
            <w:pPr>
              <w:spacing w:after="0" w:line="240" w:lineRule="auto"/>
              <w:jc w:val="center"/>
              <w:rPr>
                <w:rFonts w:ascii="Arial" w:hAnsi="Arial" w:cs="Arial"/>
                <w:sz w:val="21"/>
                <w:szCs w:val="21"/>
              </w:rPr>
            </w:pPr>
          </w:p>
        </w:tc>
        <w:tc>
          <w:tcPr>
            <w:tcW w:w="7088" w:type="dxa"/>
          </w:tcPr>
          <w:p w14:paraId="27CEC92D" w14:textId="77777777" w:rsidR="00C66D7B" w:rsidRPr="00DA048B" w:rsidRDefault="00C66D7B" w:rsidP="00222DA1">
            <w:pPr>
              <w:spacing w:after="0" w:line="240" w:lineRule="auto"/>
              <w:jc w:val="center"/>
              <w:rPr>
                <w:rFonts w:ascii="Arial" w:hAnsi="Arial" w:cs="Arial"/>
                <w:sz w:val="21"/>
                <w:szCs w:val="21"/>
              </w:rPr>
            </w:pPr>
          </w:p>
        </w:tc>
      </w:tr>
    </w:tbl>
    <w:p w14:paraId="0D84BCF3" w14:textId="77777777" w:rsidR="001A2980" w:rsidRDefault="001A2980" w:rsidP="001A2980">
      <w:pPr>
        <w:pStyle w:val="HTML-oblikovano"/>
        <w:spacing w:line="360" w:lineRule="auto"/>
        <w:jc w:val="both"/>
        <w:rPr>
          <w:rFonts w:ascii="Arial" w:hAnsi="Arial" w:cs="Arial"/>
        </w:rPr>
      </w:pPr>
    </w:p>
    <w:p w14:paraId="38515CF1" w14:textId="77777777" w:rsidR="001A2980" w:rsidRPr="00E26D30" w:rsidRDefault="001A2980" w:rsidP="001A2980">
      <w:pPr>
        <w:spacing w:after="0" w:line="240" w:lineRule="auto"/>
        <w:rPr>
          <w:rFonts w:ascii="Arial" w:hAnsi="Arial" w:cs="Arial"/>
          <w:sz w:val="20"/>
          <w:szCs w:val="20"/>
        </w:rPr>
      </w:pPr>
      <w:r>
        <w:rPr>
          <w:rFonts w:ascii="Arial" w:hAnsi="Arial" w:cs="Arial"/>
          <w:sz w:val="20"/>
          <w:szCs w:val="20"/>
        </w:rPr>
        <w:t>Storitve</w:t>
      </w:r>
      <w:r w:rsidRPr="00E26D30">
        <w:rPr>
          <w:rFonts w:ascii="Arial" w:hAnsi="Arial" w:cs="Arial"/>
          <w:sz w:val="20"/>
          <w:szCs w:val="20"/>
        </w:rPr>
        <w:t xml:space="preserve"> so bile izvedene </w:t>
      </w:r>
      <w:r>
        <w:rPr>
          <w:rFonts w:ascii="Arial" w:hAnsi="Arial" w:cs="Arial"/>
          <w:sz w:val="20"/>
          <w:szCs w:val="20"/>
        </w:rPr>
        <w:t xml:space="preserve">kvalitetno in </w:t>
      </w:r>
      <w:r w:rsidRPr="00E26D30">
        <w:rPr>
          <w:rFonts w:ascii="Arial" w:hAnsi="Arial" w:cs="Arial"/>
          <w:sz w:val="20"/>
          <w:szCs w:val="20"/>
        </w:rPr>
        <w:t xml:space="preserve">v skladu z določili sklenjene pogodbe:    </w:t>
      </w:r>
      <w:r w:rsidRPr="00E26D30">
        <w:rPr>
          <w:rFonts w:ascii="Arial" w:hAnsi="Arial" w:cs="Arial"/>
          <w:sz w:val="20"/>
          <w:szCs w:val="20"/>
        </w:rPr>
        <w:tab/>
      </w: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246758E7" w14:textId="77777777" w:rsidR="001A2980" w:rsidRPr="00E26D30" w:rsidRDefault="001A2980" w:rsidP="001A2980">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t xml:space="preserve">  </w:t>
      </w:r>
      <w:r w:rsidRPr="00C84751">
        <w:rPr>
          <w:rFonts w:ascii="Arial" w:hAnsi="Arial" w:cs="Arial"/>
          <w:i/>
          <w:sz w:val="16"/>
          <w:szCs w:val="20"/>
        </w:rPr>
        <w:t>(ustrezno obkroži)</w:t>
      </w:r>
    </w:p>
    <w:p w14:paraId="2BCA571B" w14:textId="77777777" w:rsidR="001A2980" w:rsidRPr="00E26D30" w:rsidRDefault="001A2980" w:rsidP="001A2980">
      <w:pPr>
        <w:spacing w:before="120"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0C7C81B3"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1F88702B"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5043E7AE" w14:textId="77777777" w:rsidR="001A2980" w:rsidRPr="00E26D30" w:rsidRDefault="001A2980" w:rsidP="001A2980">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581BD1AE" w14:textId="77777777" w:rsidR="001A2980" w:rsidRPr="00E26D30" w:rsidRDefault="001A2980" w:rsidP="001A2980">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3E47E763" w14:textId="77777777" w:rsidR="001A2980" w:rsidRPr="00E26D30" w:rsidRDefault="001A2980" w:rsidP="001A2980">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Pr>
          <w:rFonts w:ascii="Arial" w:hAnsi="Arial" w:cs="Arial"/>
          <w:sz w:val="20"/>
          <w:szCs w:val="20"/>
        </w:rPr>
        <w:t>__</w:t>
      </w:r>
    </w:p>
    <w:p w14:paraId="67849F5F" w14:textId="77777777" w:rsidR="001A2980" w:rsidRPr="00E26D30" w:rsidRDefault="001A2980" w:rsidP="001A2980">
      <w:pPr>
        <w:spacing w:after="0" w:line="240" w:lineRule="auto"/>
        <w:rPr>
          <w:rFonts w:ascii="Arial" w:hAnsi="Arial" w:cs="Arial"/>
          <w:sz w:val="20"/>
          <w:szCs w:val="20"/>
        </w:rPr>
      </w:pPr>
    </w:p>
    <w:p w14:paraId="65E2FA9E" w14:textId="77777777" w:rsidR="001A2980" w:rsidRPr="00E26D30" w:rsidRDefault="001A2980" w:rsidP="001A2980">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Pr>
          <w:rFonts w:ascii="Arial" w:hAnsi="Arial" w:cs="Arial"/>
          <w:sz w:val="20"/>
          <w:szCs w:val="20"/>
        </w:rPr>
        <w:t>v postopku javnega naročila naročnika Lekarna Ljubljana za storitve mobilne in IP telefonije s širokopasovnimi internetnimi priključki</w:t>
      </w:r>
      <w:r w:rsidRPr="00C912A0">
        <w:rPr>
          <w:rFonts w:ascii="Arial" w:hAnsi="Arial" w:cs="Arial"/>
          <w:sz w:val="20"/>
          <w:szCs w:val="20"/>
        </w:rPr>
        <w:t>.</w:t>
      </w:r>
    </w:p>
    <w:p w14:paraId="4FB569F2" w14:textId="77777777" w:rsidR="001A2980" w:rsidRPr="006F7597" w:rsidRDefault="001A2980" w:rsidP="001A2980">
      <w:pPr>
        <w:spacing w:after="0" w:line="240" w:lineRule="auto"/>
        <w:rPr>
          <w:rFonts w:ascii="Arial" w:hAnsi="Arial" w:cs="Arial"/>
          <w:sz w:val="20"/>
          <w:szCs w:val="20"/>
        </w:rPr>
      </w:pPr>
    </w:p>
    <w:p w14:paraId="7DAE4DFD" w14:textId="77777777" w:rsidR="001A2980" w:rsidRPr="006F7597" w:rsidRDefault="001A2980" w:rsidP="001A2980">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22F2E463" w14:textId="77777777" w:rsidR="001A2980" w:rsidRPr="006F7597" w:rsidRDefault="001A2980" w:rsidP="001A2980">
      <w:pPr>
        <w:spacing w:after="0" w:line="240" w:lineRule="auto"/>
        <w:rPr>
          <w:rFonts w:ascii="Arial" w:hAnsi="Arial" w:cs="Arial"/>
          <w:sz w:val="20"/>
          <w:szCs w:val="20"/>
        </w:rPr>
      </w:pPr>
    </w:p>
    <w:p w14:paraId="5B307F02" w14:textId="77777777" w:rsidR="001A2980" w:rsidRPr="00E26D30" w:rsidRDefault="001A2980" w:rsidP="001A2980">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Pr>
          <w:rFonts w:ascii="Arial" w:hAnsi="Arial" w:cs="Arial"/>
          <w:sz w:val="20"/>
          <w:szCs w:val="20"/>
        </w:rPr>
        <w:tab/>
        <w:t>__</w:t>
      </w:r>
      <w:r w:rsidRPr="00E26D30">
        <w:rPr>
          <w:rFonts w:ascii="Arial" w:hAnsi="Arial" w:cs="Arial"/>
          <w:sz w:val="20"/>
          <w:szCs w:val="20"/>
        </w:rPr>
        <w:t>___________________________________</w:t>
      </w:r>
    </w:p>
    <w:p w14:paraId="2AEEF026" w14:textId="77777777" w:rsidR="004B1CA6" w:rsidRDefault="001A2980" w:rsidP="001A2980">
      <w:pPr>
        <w:spacing w:after="0" w:line="240" w:lineRule="auto"/>
        <w:ind w:left="4248" w:firstLine="708"/>
        <w:jc w:val="center"/>
        <w:rPr>
          <w:rFonts w:ascii="Arial" w:hAnsi="Arial" w:cs="Arial"/>
          <w:sz w:val="18"/>
          <w:szCs w:val="18"/>
        </w:rPr>
      </w:pPr>
      <w:r w:rsidRPr="00E63624">
        <w:rPr>
          <w:rFonts w:ascii="Arial" w:hAnsi="Arial" w:cs="Arial"/>
          <w:sz w:val="18"/>
          <w:szCs w:val="18"/>
        </w:rPr>
        <w:t>Žig in podpis odgovorne osebe izdajatelja potrdila</w:t>
      </w:r>
    </w:p>
    <w:p w14:paraId="2B7FBDAB" w14:textId="5857867D" w:rsidR="004B1CA6" w:rsidRPr="00E26D30" w:rsidRDefault="001A2980" w:rsidP="004B1CA6">
      <w:pPr>
        <w:pStyle w:val="Naslov3"/>
        <w:rPr>
          <w:rFonts w:ascii="Arial" w:hAnsi="Arial" w:cs="Arial"/>
        </w:rPr>
      </w:pPr>
      <w:r w:rsidRPr="00B5270B">
        <w:rPr>
          <w:rFonts w:ascii="Arial" w:hAnsi="Arial" w:cs="Arial"/>
        </w:rPr>
        <w:br w:type="page"/>
      </w:r>
      <w:r w:rsidR="004B1CA6" w:rsidRPr="00E26D30">
        <w:rPr>
          <w:rFonts w:ascii="Arial" w:hAnsi="Arial" w:cs="Arial"/>
        </w:rPr>
        <w:lastRenderedPageBreak/>
        <w:t xml:space="preserve">Obrazec </w:t>
      </w:r>
      <w:r w:rsidR="004B1CA6">
        <w:rPr>
          <w:rFonts w:ascii="Arial" w:hAnsi="Arial" w:cs="Arial"/>
        </w:rPr>
        <w:t>6a</w:t>
      </w:r>
    </w:p>
    <w:p w14:paraId="5E9C171F" w14:textId="46FCF102" w:rsidR="004B1CA6" w:rsidRPr="00E26D30" w:rsidRDefault="004B1CA6" w:rsidP="004B1CA6">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252FDD79" w14:textId="77777777" w:rsidR="004B1CA6" w:rsidRPr="00E26D30" w:rsidRDefault="004B1CA6" w:rsidP="004B1CA6">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3850434C" w14:textId="77777777" w:rsidR="004B1CA6" w:rsidRPr="00E26D30" w:rsidRDefault="004B1CA6" w:rsidP="004B1CA6">
      <w:pPr>
        <w:spacing w:after="0" w:line="240" w:lineRule="auto"/>
        <w:rPr>
          <w:rFonts w:ascii="Arial" w:hAnsi="Arial" w:cs="Arial"/>
          <w:sz w:val="20"/>
          <w:szCs w:val="20"/>
        </w:rPr>
      </w:pPr>
    </w:p>
    <w:p w14:paraId="7A329A5D" w14:textId="77777777" w:rsidR="004B1CA6" w:rsidRPr="00E26D30" w:rsidRDefault="004B1CA6" w:rsidP="004B1CA6">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0258E73D" w14:textId="77777777" w:rsidR="004B1CA6" w:rsidRPr="00E26D30" w:rsidRDefault="004B1CA6" w:rsidP="004B1CA6">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7ABAF9B" w14:textId="77777777" w:rsidR="004B1CA6" w:rsidRPr="00E26D30" w:rsidRDefault="004B1CA6" w:rsidP="004B1CA6">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07C99BE" w14:textId="77777777" w:rsidR="004B1CA6" w:rsidRDefault="004B1CA6" w:rsidP="004B1CA6">
      <w:pPr>
        <w:spacing w:after="0" w:line="240" w:lineRule="auto"/>
        <w:jc w:val="both"/>
        <w:rPr>
          <w:rFonts w:ascii="Arial" w:hAnsi="Arial" w:cs="Arial"/>
          <w:sz w:val="20"/>
          <w:szCs w:val="20"/>
        </w:rPr>
      </w:pPr>
    </w:p>
    <w:p w14:paraId="1A85B983" w14:textId="77777777" w:rsidR="004B1CA6" w:rsidRPr="004B1CA6" w:rsidRDefault="004B1CA6" w:rsidP="004B1CA6">
      <w:pPr>
        <w:spacing w:after="0" w:line="240" w:lineRule="auto"/>
        <w:jc w:val="center"/>
        <w:rPr>
          <w:rFonts w:ascii="Arial" w:hAnsi="Arial" w:cs="Arial"/>
          <w:b/>
          <w:sz w:val="20"/>
          <w:szCs w:val="20"/>
        </w:rPr>
      </w:pPr>
    </w:p>
    <w:p w14:paraId="172A9FDF" w14:textId="77777777" w:rsidR="004B1CA6" w:rsidRPr="00C66D7B" w:rsidRDefault="004B1CA6" w:rsidP="004B1CA6">
      <w:pPr>
        <w:spacing w:after="0" w:line="240" w:lineRule="auto"/>
        <w:jc w:val="center"/>
        <w:rPr>
          <w:rFonts w:ascii="Arial" w:hAnsi="Arial" w:cs="Arial"/>
          <w:b/>
          <w:sz w:val="20"/>
          <w:szCs w:val="20"/>
        </w:rPr>
      </w:pPr>
      <w:r w:rsidRPr="00C66D7B">
        <w:rPr>
          <w:rFonts w:ascii="Arial" w:hAnsi="Arial" w:cs="Arial"/>
          <w:b/>
          <w:sz w:val="20"/>
          <w:szCs w:val="20"/>
        </w:rPr>
        <w:t xml:space="preserve">SEZNAM OPRAVLJENIH POSLOV </w:t>
      </w:r>
    </w:p>
    <w:p w14:paraId="5943FA36" w14:textId="77777777" w:rsidR="004B1CA6" w:rsidRPr="00C66D7B" w:rsidRDefault="004B1CA6" w:rsidP="004B1CA6">
      <w:pPr>
        <w:spacing w:after="0" w:line="240" w:lineRule="auto"/>
        <w:jc w:val="center"/>
        <w:rPr>
          <w:rFonts w:ascii="Arial" w:hAnsi="Arial" w:cs="Arial"/>
          <w:b/>
          <w:sz w:val="20"/>
          <w:szCs w:val="20"/>
        </w:rPr>
      </w:pPr>
    </w:p>
    <w:p w14:paraId="1FE2DF68" w14:textId="2D8F0247" w:rsidR="004B1CA6" w:rsidRPr="00C66D7B" w:rsidRDefault="004B1CA6" w:rsidP="004B1CA6">
      <w:pPr>
        <w:spacing w:after="0" w:line="240" w:lineRule="auto"/>
        <w:jc w:val="center"/>
        <w:rPr>
          <w:rFonts w:ascii="Arial" w:hAnsi="Arial" w:cs="Arial"/>
          <w:b/>
          <w:sz w:val="20"/>
          <w:szCs w:val="20"/>
        </w:rPr>
      </w:pPr>
      <w:r w:rsidRPr="00C66D7B">
        <w:rPr>
          <w:rFonts w:ascii="Arial" w:hAnsi="Arial" w:cs="Arial"/>
          <w:b/>
          <w:sz w:val="20"/>
          <w:szCs w:val="20"/>
        </w:rPr>
        <w:t>s katerim izkazujemo</w:t>
      </w:r>
      <w:r>
        <w:rPr>
          <w:rFonts w:ascii="Arial" w:hAnsi="Arial" w:cs="Arial"/>
          <w:b/>
          <w:sz w:val="20"/>
          <w:szCs w:val="20"/>
        </w:rPr>
        <w:t xml:space="preserve"> zagotavljanje dodatnih storitev iz 25.a točke </w:t>
      </w:r>
      <w:r w:rsidRPr="00C66D7B">
        <w:rPr>
          <w:rFonts w:ascii="Arial" w:hAnsi="Arial" w:cs="Arial"/>
          <w:b/>
          <w:sz w:val="20"/>
          <w:szCs w:val="20"/>
        </w:rPr>
        <w:t xml:space="preserve">9. člena Navodil ponudnikom za izdelavo ponudbe št. 4708-3/2023 z dne </w:t>
      </w:r>
      <w:r w:rsidR="00DE13B3">
        <w:rPr>
          <w:rFonts w:ascii="Arial" w:hAnsi="Arial" w:cs="Arial"/>
          <w:b/>
          <w:sz w:val="20"/>
          <w:szCs w:val="20"/>
        </w:rPr>
        <w:t>16.10.2023</w:t>
      </w:r>
    </w:p>
    <w:p w14:paraId="58CD627C" w14:textId="77777777" w:rsidR="004B1CA6" w:rsidRDefault="004B1CA6" w:rsidP="004B1CA6">
      <w:pPr>
        <w:spacing w:after="0" w:line="240" w:lineRule="auto"/>
        <w:rPr>
          <w:rFonts w:ascii="Arial" w:hAnsi="Arial" w:cs="Arial"/>
          <w:b/>
          <w:sz w:val="20"/>
          <w:szCs w:val="20"/>
        </w:rPr>
      </w:pPr>
    </w:p>
    <w:p w14:paraId="411B8889" w14:textId="77777777" w:rsidR="004B1CA6" w:rsidRPr="000E0F91" w:rsidRDefault="004B1CA6" w:rsidP="004B1CA6">
      <w:pPr>
        <w:spacing w:after="0" w:line="240" w:lineRule="auto"/>
        <w:jc w:val="both"/>
        <w:rPr>
          <w:rFonts w:ascii="Arial" w:hAnsi="Arial" w:cs="Arial"/>
          <w:sz w:val="20"/>
          <w:szCs w:val="20"/>
        </w:rPr>
      </w:pPr>
    </w:p>
    <w:p w14:paraId="2BF3AE9F" w14:textId="68341D6A" w:rsidR="004B1CA6" w:rsidRPr="004B1CA6" w:rsidRDefault="004B1CA6" w:rsidP="004B1CA6">
      <w:pPr>
        <w:pStyle w:val="HTML-oblikovano"/>
        <w:tabs>
          <w:tab w:val="left" w:pos="596"/>
        </w:tabs>
        <w:spacing w:after="120"/>
        <w:jc w:val="both"/>
        <w:rPr>
          <w:rFonts w:ascii="Arial" w:hAnsi="Arial" w:cs="Arial"/>
          <w:color w:val="auto"/>
        </w:rPr>
      </w:pPr>
      <w:r>
        <w:rPr>
          <w:rFonts w:ascii="Arial" w:hAnsi="Arial" w:cs="Arial"/>
          <w:color w:val="auto"/>
        </w:rPr>
        <w:t xml:space="preserve">Potrjujemo, da imamo </w:t>
      </w:r>
      <w:r w:rsidRPr="004B1CA6">
        <w:rPr>
          <w:rFonts w:ascii="Arial" w:hAnsi="Arial" w:cs="Arial"/>
          <w:color w:val="auto"/>
        </w:rPr>
        <w:t xml:space="preserve">vzpostavljen lasten varnostno operativni center kibernetske varnosti SOC (ang. </w:t>
      </w:r>
      <w:proofErr w:type="spellStart"/>
      <w:r w:rsidRPr="004B1CA6">
        <w:rPr>
          <w:rFonts w:ascii="Arial" w:hAnsi="Arial" w:cs="Arial"/>
          <w:color w:val="auto"/>
        </w:rPr>
        <w:t>Security</w:t>
      </w:r>
      <w:proofErr w:type="spellEnd"/>
      <w:r w:rsidRPr="004B1CA6">
        <w:rPr>
          <w:rFonts w:ascii="Arial" w:hAnsi="Arial" w:cs="Arial"/>
          <w:color w:val="auto"/>
        </w:rPr>
        <w:t xml:space="preserve"> </w:t>
      </w:r>
      <w:proofErr w:type="spellStart"/>
      <w:r w:rsidRPr="004B1CA6">
        <w:rPr>
          <w:rFonts w:ascii="Arial" w:hAnsi="Arial" w:cs="Arial"/>
          <w:color w:val="auto"/>
        </w:rPr>
        <w:t>Operations</w:t>
      </w:r>
      <w:proofErr w:type="spellEnd"/>
      <w:r w:rsidRPr="004B1CA6">
        <w:rPr>
          <w:rFonts w:ascii="Arial" w:hAnsi="Arial" w:cs="Arial"/>
          <w:color w:val="auto"/>
        </w:rPr>
        <w:t xml:space="preserve"> Center) in </w:t>
      </w:r>
      <w:r>
        <w:rPr>
          <w:rFonts w:ascii="Arial" w:hAnsi="Arial" w:cs="Arial"/>
          <w:color w:val="auto"/>
        </w:rPr>
        <w:t xml:space="preserve">te </w:t>
      </w:r>
      <w:r w:rsidRPr="004B1CA6">
        <w:rPr>
          <w:rFonts w:ascii="Arial" w:hAnsi="Arial" w:cs="Arial"/>
          <w:color w:val="auto"/>
        </w:rPr>
        <w:t xml:space="preserve">storitve </w:t>
      </w:r>
      <w:r>
        <w:rPr>
          <w:rFonts w:ascii="Arial" w:hAnsi="Arial" w:cs="Arial"/>
          <w:color w:val="auto"/>
        </w:rPr>
        <w:t xml:space="preserve">izvajamo najmanj v obdobju </w:t>
      </w:r>
      <w:r w:rsidRPr="004B1CA6">
        <w:rPr>
          <w:rFonts w:ascii="Arial" w:hAnsi="Arial" w:cs="Arial"/>
          <w:color w:val="auto"/>
        </w:rPr>
        <w:t>6 mesecev pred rokom za oddaje ponudbe</w:t>
      </w:r>
      <w:r>
        <w:rPr>
          <w:rFonts w:ascii="Arial" w:hAnsi="Arial" w:cs="Arial"/>
          <w:color w:val="auto"/>
        </w:rPr>
        <w:t>, in sicer:</w:t>
      </w:r>
    </w:p>
    <w:p w14:paraId="3E7ECB79" w14:textId="1799FD76" w:rsidR="004B1CA6" w:rsidRPr="004B1CA6" w:rsidRDefault="004B1CA6" w:rsidP="00557E11">
      <w:pPr>
        <w:pStyle w:val="HTML-oblikovano"/>
        <w:numPr>
          <w:ilvl w:val="0"/>
          <w:numId w:val="72"/>
        </w:numPr>
        <w:tabs>
          <w:tab w:val="clear" w:pos="916"/>
          <w:tab w:val="left" w:pos="709"/>
        </w:tabs>
        <w:spacing w:after="120"/>
        <w:jc w:val="both"/>
        <w:rPr>
          <w:rFonts w:ascii="Arial" w:hAnsi="Arial" w:cs="Arial"/>
          <w:color w:val="auto"/>
        </w:rPr>
      </w:pPr>
      <w:r>
        <w:rPr>
          <w:rFonts w:ascii="Arial" w:hAnsi="Arial" w:cs="Arial"/>
          <w:color w:val="auto"/>
        </w:rPr>
        <w:t xml:space="preserve">s </w:t>
      </w:r>
      <w:r w:rsidRPr="004B1CA6">
        <w:rPr>
          <w:rFonts w:ascii="Arial" w:hAnsi="Arial" w:cs="Arial"/>
          <w:color w:val="auto"/>
        </w:rPr>
        <w:t xml:space="preserve">stalno prisotnostjo skupine CSIRT, ki se odziva na incidente na področju informacijske varnosti, </w:t>
      </w:r>
    </w:p>
    <w:p w14:paraId="7D1A1184" w14:textId="4322CCD0" w:rsidR="004B1CA6" w:rsidRPr="0015755B" w:rsidRDefault="004B1CA6" w:rsidP="00557E11">
      <w:pPr>
        <w:pStyle w:val="HTML-oblikovano"/>
        <w:numPr>
          <w:ilvl w:val="0"/>
          <w:numId w:val="72"/>
        </w:numPr>
        <w:tabs>
          <w:tab w:val="clear" w:pos="916"/>
          <w:tab w:val="left" w:pos="709"/>
        </w:tabs>
        <w:spacing w:after="120"/>
        <w:jc w:val="both"/>
        <w:rPr>
          <w:rFonts w:ascii="Arial" w:hAnsi="Arial" w:cs="Arial"/>
          <w:color w:val="auto"/>
        </w:rPr>
      </w:pPr>
      <w:r w:rsidRPr="004B1CA6">
        <w:rPr>
          <w:rFonts w:ascii="Arial" w:hAnsi="Arial" w:cs="Arial"/>
          <w:color w:val="auto"/>
        </w:rPr>
        <w:t>sprejema</w:t>
      </w:r>
      <w:r>
        <w:rPr>
          <w:rFonts w:ascii="Arial" w:hAnsi="Arial" w:cs="Arial"/>
          <w:color w:val="auto"/>
        </w:rPr>
        <w:t>mo</w:t>
      </w:r>
      <w:r w:rsidRPr="004B1CA6">
        <w:rPr>
          <w:rFonts w:ascii="Arial" w:hAnsi="Arial" w:cs="Arial"/>
          <w:color w:val="auto"/>
        </w:rPr>
        <w:t xml:space="preserve"> prijave o kršitvah varnosti, izvaja</w:t>
      </w:r>
      <w:r>
        <w:rPr>
          <w:rFonts w:ascii="Arial" w:hAnsi="Arial" w:cs="Arial"/>
          <w:color w:val="auto"/>
        </w:rPr>
        <w:t>mo</w:t>
      </w:r>
      <w:r w:rsidRPr="004B1CA6">
        <w:rPr>
          <w:rFonts w:ascii="Arial" w:hAnsi="Arial" w:cs="Arial"/>
          <w:color w:val="auto"/>
        </w:rPr>
        <w:t xml:space="preserve"> analize in pomaga</w:t>
      </w:r>
      <w:r>
        <w:rPr>
          <w:rFonts w:ascii="Arial" w:hAnsi="Arial" w:cs="Arial"/>
          <w:color w:val="auto"/>
        </w:rPr>
        <w:t>mo</w:t>
      </w:r>
      <w:r w:rsidRPr="004B1CA6">
        <w:rPr>
          <w:rFonts w:ascii="Arial" w:hAnsi="Arial" w:cs="Arial"/>
          <w:color w:val="auto"/>
        </w:rPr>
        <w:t xml:space="preserve"> priglasitelju pri obvladovanju incidentov (angl. CSIRT, </w:t>
      </w:r>
      <w:proofErr w:type="spellStart"/>
      <w:r w:rsidRPr="004B1CA6">
        <w:rPr>
          <w:rFonts w:ascii="Arial" w:hAnsi="Arial" w:cs="Arial"/>
          <w:color w:val="auto"/>
        </w:rPr>
        <w:t>Cyber</w:t>
      </w:r>
      <w:proofErr w:type="spellEnd"/>
      <w:r w:rsidRPr="004B1CA6">
        <w:rPr>
          <w:rFonts w:ascii="Arial" w:hAnsi="Arial" w:cs="Arial"/>
          <w:color w:val="auto"/>
        </w:rPr>
        <w:t xml:space="preserve"> </w:t>
      </w:r>
      <w:proofErr w:type="spellStart"/>
      <w:r w:rsidRPr="004B1CA6">
        <w:rPr>
          <w:rFonts w:ascii="Arial" w:hAnsi="Arial" w:cs="Arial"/>
          <w:color w:val="auto"/>
        </w:rPr>
        <w:t>Security</w:t>
      </w:r>
      <w:proofErr w:type="spellEnd"/>
      <w:r w:rsidRPr="004B1CA6">
        <w:rPr>
          <w:rFonts w:ascii="Arial" w:hAnsi="Arial" w:cs="Arial"/>
          <w:color w:val="auto"/>
        </w:rPr>
        <w:t xml:space="preserve"> Incident </w:t>
      </w:r>
      <w:proofErr w:type="spellStart"/>
      <w:r w:rsidRPr="004B1CA6">
        <w:rPr>
          <w:rFonts w:ascii="Arial" w:hAnsi="Arial" w:cs="Arial"/>
          <w:color w:val="auto"/>
        </w:rPr>
        <w:t>Response</w:t>
      </w:r>
      <w:proofErr w:type="spellEnd"/>
      <w:r w:rsidRPr="004B1CA6">
        <w:rPr>
          <w:rFonts w:ascii="Arial" w:hAnsi="Arial" w:cs="Arial"/>
          <w:color w:val="auto"/>
        </w:rPr>
        <w:t xml:space="preserve"> Team), za potrebe preprečevanja kibernetskih napadov 24/7 – vse dni v letu</w:t>
      </w:r>
      <w:r>
        <w:rPr>
          <w:rFonts w:ascii="Arial" w:hAnsi="Arial" w:cs="Arial"/>
          <w:color w:val="auto"/>
        </w:rPr>
        <w:t>.</w:t>
      </w:r>
    </w:p>
    <w:p w14:paraId="7ACF6FED" w14:textId="2918200E" w:rsidR="004B1CA6" w:rsidRDefault="004B1CA6" w:rsidP="004B1CA6">
      <w:pPr>
        <w:pStyle w:val="HTML-oblikovano"/>
        <w:tabs>
          <w:tab w:val="clear" w:pos="916"/>
          <w:tab w:val="left" w:pos="596"/>
        </w:tabs>
        <w:spacing w:after="240"/>
        <w:jc w:val="both"/>
        <w:rPr>
          <w:rFonts w:ascii="Arial" w:hAnsi="Arial" w:cs="Arial"/>
          <w:color w:val="auto"/>
        </w:rPr>
      </w:pPr>
    </w:p>
    <w:p w14:paraId="0305DDE6" w14:textId="77777777" w:rsidR="004B1CA6" w:rsidRDefault="004B1CA6" w:rsidP="004B1CA6">
      <w:pPr>
        <w:spacing w:after="0" w:line="240" w:lineRule="auto"/>
        <w:jc w:val="both"/>
        <w:rPr>
          <w:rFonts w:ascii="Arial" w:hAnsi="Arial" w:cs="Arial"/>
          <w:sz w:val="20"/>
          <w:szCs w:val="20"/>
        </w:rPr>
      </w:pPr>
      <w:r w:rsidRPr="00E26D30">
        <w:rPr>
          <w:rFonts w:ascii="Arial" w:hAnsi="Arial" w:cs="Arial"/>
          <w:sz w:val="20"/>
          <w:szCs w:val="20"/>
        </w:rPr>
        <w:t xml:space="preserve">Seznam izvedenih </w:t>
      </w:r>
      <w:r>
        <w:rPr>
          <w:rFonts w:ascii="Arial" w:hAnsi="Arial" w:cs="Arial"/>
          <w:sz w:val="20"/>
          <w:szCs w:val="20"/>
        </w:rPr>
        <w:t>poslov</w:t>
      </w:r>
      <w:r w:rsidRPr="00E26D30">
        <w:rPr>
          <w:rFonts w:ascii="Arial" w:hAnsi="Arial" w:cs="Arial"/>
          <w:sz w:val="20"/>
          <w:szCs w:val="20"/>
        </w:rPr>
        <w:t>:</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9"/>
        <w:gridCol w:w="3686"/>
        <w:gridCol w:w="2544"/>
      </w:tblGrid>
      <w:tr w:rsidR="004B1CA6" w:rsidRPr="00B76CA4" w14:paraId="27DD6090" w14:textId="77777777" w:rsidTr="004B1CA6">
        <w:trPr>
          <w:tblHeader/>
        </w:trPr>
        <w:tc>
          <w:tcPr>
            <w:tcW w:w="3539" w:type="dxa"/>
            <w:vAlign w:val="center"/>
          </w:tcPr>
          <w:p w14:paraId="1057E785" w14:textId="77777777" w:rsidR="004B1CA6" w:rsidRPr="00B76CA4" w:rsidRDefault="004B1CA6" w:rsidP="00222DA1">
            <w:pPr>
              <w:spacing w:after="0" w:line="240" w:lineRule="auto"/>
              <w:jc w:val="center"/>
              <w:rPr>
                <w:rFonts w:ascii="Arial" w:hAnsi="Arial" w:cs="Arial"/>
                <w:sz w:val="18"/>
                <w:szCs w:val="18"/>
              </w:rPr>
            </w:pPr>
            <w:r w:rsidRPr="00B76CA4">
              <w:rPr>
                <w:rFonts w:ascii="Arial" w:hAnsi="Arial" w:cs="Arial"/>
                <w:sz w:val="18"/>
                <w:szCs w:val="18"/>
              </w:rPr>
              <w:t>Naročnik</w:t>
            </w:r>
          </w:p>
        </w:tc>
        <w:tc>
          <w:tcPr>
            <w:tcW w:w="3686" w:type="dxa"/>
            <w:vAlign w:val="center"/>
          </w:tcPr>
          <w:p w14:paraId="17599782" w14:textId="77777777" w:rsidR="004B1CA6" w:rsidRPr="00B76CA4" w:rsidRDefault="004B1CA6" w:rsidP="00222DA1">
            <w:pPr>
              <w:spacing w:before="40" w:after="40" w:line="240" w:lineRule="auto"/>
              <w:jc w:val="center"/>
              <w:rPr>
                <w:rFonts w:ascii="Arial" w:hAnsi="Arial" w:cs="Arial"/>
                <w:sz w:val="18"/>
                <w:szCs w:val="18"/>
              </w:rPr>
            </w:pPr>
            <w:r w:rsidRPr="00B76CA4">
              <w:rPr>
                <w:rFonts w:ascii="Arial" w:hAnsi="Arial" w:cs="Arial"/>
                <w:sz w:val="18"/>
                <w:szCs w:val="18"/>
              </w:rPr>
              <w:t>Opis storitev</w:t>
            </w:r>
          </w:p>
        </w:tc>
        <w:tc>
          <w:tcPr>
            <w:tcW w:w="2544" w:type="dxa"/>
            <w:vAlign w:val="center"/>
          </w:tcPr>
          <w:p w14:paraId="3FE2556B" w14:textId="77777777" w:rsidR="004B1CA6" w:rsidRPr="00B76CA4" w:rsidRDefault="004B1CA6" w:rsidP="004B1CA6">
            <w:pPr>
              <w:spacing w:before="40" w:after="40" w:line="240" w:lineRule="auto"/>
              <w:jc w:val="center"/>
              <w:rPr>
                <w:rFonts w:ascii="Arial" w:hAnsi="Arial" w:cs="Arial"/>
                <w:sz w:val="18"/>
                <w:szCs w:val="18"/>
              </w:rPr>
            </w:pPr>
            <w:r w:rsidRPr="00B76CA4">
              <w:rPr>
                <w:rFonts w:ascii="Arial" w:hAnsi="Arial" w:cs="Arial"/>
                <w:sz w:val="18"/>
                <w:szCs w:val="18"/>
              </w:rPr>
              <w:t>Obdobje opravljanja storitve</w:t>
            </w:r>
          </w:p>
          <w:p w14:paraId="68F3BBD7" w14:textId="77777777" w:rsidR="004B1CA6" w:rsidRPr="00EF2324" w:rsidRDefault="004B1CA6" w:rsidP="004B1CA6">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63E01DA0" w14:textId="697A1C5E" w:rsidR="004B1CA6" w:rsidRPr="00B76CA4" w:rsidRDefault="004B1CA6" w:rsidP="004B1CA6">
            <w:pPr>
              <w:spacing w:before="40" w:after="40" w:line="240" w:lineRule="auto"/>
              <w:jc w:val="center"/>
              <w:rPr>
                <w:rFonts w:ascii="Arial" w:hAnsi="Arial" w:cs="Arial"/>
                <w:i/>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r>
      <w:tr w:rsidR="004B1CA6" w:rsidRPr="00B76CA4" w14:paraId="3CFFD702" w14:textId="77777777" w:rsidTr="004B1CA6">
        <w:trPr>
          <w:trHeight w:val="1668"/>
        </w:trPr>
        <w:tc>
          <w:tcPr>
            <w:tcW w:w="3539" w:type="dxa"/>
            <w:vAlign w:val="center"/>
          </w:tcPr>
          <w:p w14:paraId="72CE3B31" w14:textId="77777777" w:rsidR="004B1CA6" w:rsidRPr="00B76CA4" w:rsidRDefault="004B1CA6" w:rsidP="00222DA1">
            <w:pPr>
              <w:spacing w:after="0" w:line="240" w:lineRule="auto"/>
              <w:jc w:val="center"/>
              <w:rPr>
                <w:rFonts w:ascii="Arial" w:hAnsi="Arial" w:cs="Arial"/>
                <w:sz w:val="18"/>
                <w:szCs w:val="18"/>
              </w:rPr>
            </w:pPr>
          </w:p>
        </w:tc>
        <w:tc>
          <w:tcPr>
            <w:tcW w:w="3686" w:type="dxa"/>
            <w:vAlign w:val="center"/>
          </w:tcPr>
          <w:p w14:paraId="6CC1C08F" w14:textId="77777777" w:rsidR="004B1CA6" w:rsidRPr="00B76CA4" w:rsidRDefault="004B1CA6" w:rsidP="00222DA1">
            <w:pPr>
              <w:spacing w:after="0" w:line="240" w:lineRule="auto"/>
              <w:jc w:val="center"/>
              <w:rPr>
                <w:rFonts w:ascii="Arial" w:hAnsi="Arial" w:cs="Arial"/>
                <w:sz w:val="18"/>
                <w:szCs w:val="18"/>
              </w:rPr>
            </w:pPr>
          </w:p>
        </w:tc>
        <w:tc>
          <w:tcPr>
            <w:tcW w:w="2544" w:type="dxa"/>
            <w:vAlign w:val="center"/>
          </w:tcPr>
          <w:p w14:paraId="60050E3B" w14:textId="77777777" w:rsidR="004B1CA6" w:rsidRPr="00B76CA4" w:rsidRDefault="004B1CA6" w:rsidP="00222DA1">
            <w:pPr>
              <w:spacing w:after="0" w:line="240" w:lineRule="auto"/>
              <w:jc w:val="center"/>
              <w:rPr>
                <w:rFonts w:ascii="Arial" w:hAnsi="Arial" w:cs="Arial"/>
                <w:sz w:val="18"/>
                <w:szCs w:val="18"/>
              </w:rPr>
            </w:pPr>
          </w:p>
        </w:tc>
      </w:tr>
      <w:tr w:rsidR="004B1CA6" w:rsidRPr="00B76CA4" w14:paraId="6203D455" w14:textId="77777777" w:rsidTr="004B1CA6">
        <w:trPr>
          <w:trHeight w:val="1668"/>
        </w:trPr>
        <w:tc>
          <w:tcPr>
            <w:tcW w:w="3539" w:type="dxa"/>
            <w:vAlign w:val="center"/>
          </w:tcPr>
          <w:p w14:paraId="3DE83EF2" w14:textId="77777777" w:rsidR="004B1CA6" w:rsidRPr="00B76CA4" w:rsidRDefault="004B1CA6" w:rsidP="00222DA1">
            <w:pPr>
              <w:spacing w:after="0" w:line="240" w:lineRule="auto"/>
              <w:jc w:val="center"/>
              <w:rPr>
                <w:rFonts w:ascii="Arial" w:hAnsi="Arial" w:cs="Arial"/>
                <w:sz w:val="18"/>
                <w:szCs w:val="18"/>
              </w:rPr>
            </w:pPr>
          </w:p>
        </w:tc>
        <w:tc>
          <w:tcPr>
            <w:tcW w:w="3686" w:type="dxa"/>
            <w:vAlign w:val="center"/>
          </w:tcPr>
          <w:p w14:paraId="11C38DE1" w14:textId="77777777" w:rsidR="004B1CA6" w:rsidRPr="00B76CA4" w:rsidRDefault="004B1CA6" w:rsidP="00222DA1">
            <w:pPr>
              <w:spacing w:after="0" w:line="240" w:lineRule="auto"/>
              <w:jc w:val="center"/>
              <w:rPr>
                <w:rFonts w:ascii="Arial" w:hAnsi="Arial" w:cs="Arial"/>
                <w:sz w:val="18"/>
                <w:szCs w:val="18"/>
              </w:rPr>
            </w:pPr>
          </w:p>
        </w:tc>
        <w:tc>
          <w:tcPr>
            <w:tcW w:w="2544" w:type="dxa"/>
            <w:vAlign w:val="center"/>
          </w:tcPr>
          <w:p w14:paraId="16269A8D" w14:textId="77777777" w:rsidR="004B1CA6" w:rsidRPr="00B76CA4" w:rsidRDefault="004B1CA6" w:rsidP="00222DA1">
            <w:pPr>
              <w:spacing w:after="0" w:line="240" w:lineRule="auto"/>
              <w:jc w:val="center"/>
              <w:rPr>
                <w:rFonts w:ascii="Arial" w:hAnsi="Arial" w:cs="Arial"/>
                <w:sz w:val="18"/>
                <w:szCs w:val="18"/>
              </w:rPr>
            </w:pPr>
          </w:p>
        </w:tc>
      </w:tr>
      <w:tr w:rsidR="004B1CA6" w:rsidRPr="00B76CA4" w14:paraId="5894A8FE" w14:textId="77777777" w:rsidTr="004B1CA6">
        <w:trPr>
          <w:trHeight w:val="1668"/>
        </w:trPr>
        <w:tc>
          <w:tcPr>
            <w:tcW w:w="3539" w:type="dxa"/>
            <w:tcBorders>
              <w:top w:val="single" w:sz="4" w:space="0" w:color="auto"/>
              <w:left w:val="single" w:sz="4" w:space="0" w:color="auto"/>
              <w:bottom w:val="single" w:sz="4" w:space="0" w:color="auto"/>
              <w:right w:val="single" w:sz="4" w:space="0" w:color="auto"/>
            </w:tcBorders>
            <w:vAlign w:val="center"/>
          </w:tcPr>
          <w:p w14:paraId="47F5BB29" w14:textId="77777777" w:rsidR="004B1CA6" w:rsidRPr="00B76CA4" w:rsidRDefault="004B1CA6" w:rsidP="00222DA1">
            <w:pPr>
              <w:spacing w:after="0" w:line="240" w:lineRule="auto"/>
              <w:jc w:val="center"/>
              <w:rPr>
                <w:rFonts w:ascii="Arial" w:hAnsi="Arial" w:cs="Arial"/>
                <w:sz w:val="18"/>
                <w:szCs w:val="18"/>
              </w:rPr>
            </w:pPr>
          </w:p>
        </w:tc>
        <w:tc>
          <w:tcPr>
            <w:tcW w:w="3686" w:type="dxa"/>
            <w:tcBorders>
              <w:top w:val="single" w:sz="4" w:space="0" w:color="auto"/>
              <w:left w:val="single" w:sz="4" w:space="0" w:color="auto"/>
              <w:bottom w:val="single" w:sz="4" w:space="0" w:color="auto"/>
              <w:right w:val="single" w:sz="4" w:space="0" w:color="auto"/>
            </w:tcBorders>
            <w:vAlign w:val="center"/>
          </w:tcPr>
          <w:p w14:paraId="3919FE85" w14:textId="77777777" w:rsidR="004B1CA6" w:rsidRPr="00B76CA4" w:rsidRDefault="004B1CA6" w:rsidP="00222DA1">
            <w:pPr>
              <w:spacing w:after="0" w:line="240" w:lineRule="auto"/>
              <w:jc w:val="center"/>
              <w:rPr>
                <w:rFonts w:ascii="Arial" w:hAnsi="Arial" w:cs="Arial"/>
                <w:sz w:val="18"/>
                <w:szCs w:val="18"/>
              </w:rPr>
            </w:pPr>
          </w:p>
        </w:tc>
        <w:tc>
          <w:tcPr>
            <w:tcW w:w="2544" w:type="dxa"/>
            <w:tcBorders>
              <w:top w:val="single" w:sz="4" w:space="0" w:color="auto"/>
              <w:left w:val="single" w:sz="4" w:space="0" w:color="auto"/>
              <w:bottom w:val="single" w:sz="4" w:space="0" w:color="auto"/>
              <w:right w:val="single" w:sz="4" w:space="0" w:color="auto"/>
            </w:tcBorders>
            <w:vAlign w:val="center"/>
          </w:tcPr>
          <w:p w14:paraId="3545FA00" w14:textId="77777777" w:rsidR="004B1CA6" w:rsidRPr="00B76CA4" w:rsidRDefault="004B1CA6" w:rsidP="00222DA1">
            <w:pPr>
              <w:spacing w:after="0" w:line="240" w:lineRule="auto"/>
              <w:jc w:val="center"/>
              <w:rPr>
                <w:rFonts w:ascii="Arial" w:hAnsi="Arial" w:cs="Arial"/>
                <w:sz w:val="18"/>
                <w:szCs w:val="18"/>
              </w:rPr>
            </w:pPr>
          </w:p>
        </w:tc>
      </w:tr>
    </w:tbl>
    <w:p w14:paraId="75CA9178" w14:textId="77777777" w:rsidR="004B1CA6" w:rsidRDefault="004B1CA6" w:rsidP="004B1CA6">
      <w:pPr>
        <w:spacing w:after="0" w:line="240" w:lineRule="auto"/>
        <w:jc w:val="both"/>
        <w:rPr>
          <w:rFonts w:ascii="Arial" w:hAnsi="Arial" w:cs="Arial"/>
          <w:sz w:val="20"/>
          <w:szCs w:val="20"/>
        </w:rPr>
      </w:pPr>
    </w:p>
    <w:p w14:paraId="773B90D1" w14:textId="77777777" w:rsidR="004B1CA6" w:rsidRPr="0081524F" w:rsidRDefault="004B1CA6" w:rsidP="004B1CA6">
      <w:pPr>
        <w:spacing w:before="120" w:after="180" w:line="240" w:lineRule="auto"/>
        <w:ind w:right="-170"/>
        <w:jc w:val="both"/>
        <w:rPr>
          <w:rFonts w:ascii="Arial" w:hAnsi="Arial" w:cs="Arial"/>
          <w:sz w:val="20"/>
          <w:szCs w:val="20"/>
        </w:rPr>
      </w:pPr>
      <w:r w:rsidRPr="00E4277A">
        <w:rPr>
          <w:rFonts w:ascii="Arial" w:hAnsi="Arial" w:cs="Arial"/>
          <w:sz w:val="20"/>
          <w:szCs w:val="20"/>
        </w:rPr>
        <w:t xml:space="preserve">Izpolnjevanje referenčnega pogoja mora ponudnik izkazati sam, s partnerjem v skupni ponudbi pa le, če bo slednji tudi dejansko izvedel predmet tega naročila. </w:t>
      </w:r>
    </w:p>
    <w:p w14:paraId="432F953E" w14:textId="07ACA459" w:rsidR="004B1CA6" w:rsidRPr="00E26D30" w:rsidRDefault="004B1CA6" w:rsidP="004B1CA6">
      <w:pPr>
        <w:spacing w:before="120" w:after="180" w:line="240" w:lineRule="auto"/>
        <w:ind w:right="-170"/>
        <w:jc w:val="both"/>
        <w:rPr>
          <w:rFonts w:ascii="Arial" w:hAnsi="Arial" w:cs="Arial"/>
          <w:sz w:val="20"/>
          <w:szCs w:val="20"/>
        </w:rPr>
      </w:pPr>
      <w:r w:rsidRPr="00E4277A">
        <w:rPr>
          <w:rFonts w:ascii="Arial" w:hAnsi="Arial" w:cs="Arial"/>
          <w:sz w:val="20"/>
          <w:szCs w:val="20"/>
        </w:rPr>
        <w:lastRenderedPageBreak/>
        <w:t>Ponudnik mora za vsak v seznamu obrazc</w:t>
      </w:r>
      <w:r>
        <w:rPr>
          <w:rFonts w:ascii="Arial" w:hAnsi="Arial" w:cs="Arial"/>
          <w:sz w:val="20"/>
          <w:szCs w:val="20"/>
        </w:rPr>
        <w:t xml:space="preserve">a </w:t>
      </w:r>
      <w:r w:rsidRPr="00E4277A">
        <w:rPr>
          <w:rFonts w:ascii="Arial" w:hAnsi="Arial" w:cs="Arial"/>
          <w:sz w:val="20"/>
          <w:szCs w:val="20"/>
        </w:rPr>
        <w:t xml:space="preserve">št. </w:t>
      </w:r>
      <w:r>
        <w:rPr>
          <w:rFonts w:ascii="Arial" w:hAnsi="Arial" w:cs="Arial"/>
          <w:sz w:val="20"/>
          <w:szCs w:val="20"/>
        </w:rPr>
        <w:t>6a</w:t>
      </w:r>
      <w:r w:rsidRPr="00E4277A">
        <w:rPr>
          <w:rFonts w:ascii="Arial" w:hAnsi="Arial" w:cs="Arial"/>
          <w:sz w:val="20"/>
          <w:szCs w:val="20"/>
        </w:rPr>
        <w:t xml:space="preserve"> naveden posel v ponudbi predložiti s strani naročnika posla potrjeno referenco, sicer referenca ne bo upoštevana pri ocenjevanju ponudb.</w:t>
      </w:r>
      <w:r w:rsidRPr="00E26D30">
        <w:rPr>
          <w:rFonts w:ascii="Arial" w:hAnsi="Arial" w:cs="Arial"/>
          <w:sz w:val="20"/>
          <w:szCs w:val="20"/>
        </w:rPr>
        <w:t xml:space="preserve"> </w:t>
      </w:r>
    </w:p>
    <w:p w14:paraId="137D33FB" w14:textId="77777777" w:rsidR="004B1CA6" w:rsidRPr="00B20B26" w:rsidRDefault="004B1CA6" w:rsidP="004B1CA6">
      <w:pPr>
        <w:spacing w:before="120" w:after="180" w:line="240" w:lineRule="auto"/>
        <w:ind w:right="-170"/>
        <w:jc w:val="both"/>
        <w:rPr>
          <w:rFonts w:ascii="Arial" w:hAnsi="Arial" w:cs="Arial"/>
          <w:sz w:val="20"/>
          <w:szCs w:val="20"/>
        </w:rPr>
      </w:pPr>
      <w:r w:rsidRPr="00B20B26">
        <w:rPr>
          <w:rFonts w:ascii="Arial" w:hAnsi="Arial" w:cs="Arial"/>
          <w:sz w:val="20"/>
          <w:szCs w:val="20"/>
        </w:rPr>
        <w:t xml:space="preserve">Naročnik, ki potrdi referenčno potrdilo o izvedbi del je tretja (pravna) oseba, kar pomeni, da navedenega potrdila ne more potrditi ponudnik sam sebi oz. drugemu sodelujočemu v njegovi ponudbi. </w:t>
      </w:r>
    </w:p>
    <w:p w14:paraId="453FF076" w14:textId="77777777" w:rsidR="004B1CA6" w:rsidRDefault="004B1CA6" w:rsidP="004B1CA6">
      <w:pPr>
        <w:spacing w:before="120" w:after="180" w:line="240" w:lineRule="auto"/>
        <w:ind w:right="-170"/>
        <w:jc w:val="both"/>
        <w:rPr>
          <w:rFonts w:ascii="Arial" w:hAnsi="Arial" w:cs="Arial"/>
          <w:sz w:val="20"/>
          <w:szCs w:val="20"/>
        </w:rPr>
      </w:pPr>
      <w:r w:rsidRPr="00F554BF">
        <w:rPr>
          <w:rFonts w:ascii="Arial"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40F8B543" w14:textId="77777777" w:rsidR="004B1CA6" w:rsidRDefault="004B1CA6" w:rsidP="004B1CA6">
      <w:pPr>
        <w:spacing w:before="120" w:after="180" w:line="240" w:lineRule="auto"/>
        <w:ind w:right="-170"/>
        <w:jc w:val="both"/>
        <w:rPr>
          <w:rFonts w:ascii="Arial" w:hAnsi="Arial" w:cs="Arial"/>
          <w:sz w:val="20"/>
          <w:szCs w:val="20"/>
        </w:rPr>
      </w:pPr>
      <w:r w:rsidRPr="00E26D30">
        <w:rPr>
          <w:rFonts w:ascii="Arial" w:hAnsi="Arial" w:cs="Arial"/>
          <w:sz w:val="20"/>
          <w:szCs w:val="20"/>
        </w:rPr>
        <w:t xml:space="preserve">Naročnik bo kot ustrezne upošteval samo tiste reference, ki bodo izkazovale, da je ponudnik posel opravil v skladu s pogodbenimi določili. </w:t>
      </w:r>
    </w:p>
    <w:p w14:paraId="204E8F61" w14:textId="77777777" w:rsidR="004B1CA6" w:rsidRDefault="004B1CA6" w:rsidP="004B1CA6">
      <w:pPr>
        <w:spacing w:after="240" w:line="240" w:lineRule="auto"/>
        <w:ind w:right="-170"/>
        <w:jc w:val="both"/>
        <w:rPr>
          <w:rFonts w:ascii="Arial" w:hAnsi="Arial" w:cs="Arial"/>
          <w:sz w:val="20"/>
          <w:szCs w:val="20"/>
        </w:rPr>
      </w:pPr>
      <w:r w:rsidRPr="00E26D30">
        <w:rPr>
          <w:rFonts w:ascii="Arial" w:hAnsi="Arial" w:cs="Arial"/>
          <w:sz w:val="20"/>
          <w:szCs w:val="20"/>
        </w:rPr>
        <w:t>Naročnik si pridržuje pravico, da pri naročnikih storitev preveri reference ponudnika</w:t>
      </w:r>
      <w:r>
        <w:rPr>
          <w:rFonts w:ascii="Arial" w:hAnsi="Arial" w:cs="Arial"/>
          <w:sz w:val="20"/>
          <w:szCs w:val="20"/>
        </w:rPr>
        <w:t>.</w:t>
      </w:r>
    </w:p>
    <w:p w14:paraId="00DF2D05" w14:textId="264A9A62" w:rsidR="004B1CA6" w:rsidRPr="00E26D30" w:rsidRDefault="004B1CA6" w:rsidP="004B1CA6">
      <w:pPr>
        <w:spacing w:after="0" w:line="240" w:lineRule="auto"/>
        <w:jc w:val="both"/>
        <w:rPr>
          <w:rFonts w:ascii="Arial" w:hAnsi="Arial" w:cs="Arial"/>
          <w:sz w:val="20"/>
          <w:szCs w:val="20"/>
        </w:rPr>
      </w:pPr>
      <w:r w:rsidRPr="00C220BB">
        <w:rPr>
          <w:rFonts w:ascii="Arial" w:hAnsi="Arial" w:cs="Arial"/>
          <w:sz w:val="20"/>
          <w:szCs w:val="20"/>
        </w:rPr>
        <w:t xml:space="preserve">Ponudnik mora na obrazcu </w:t>
      </w:r>
      <w:r>
        <w:rPr>
          <w:rFonts w:ascii="Arial" w:hAnsi="Arial" w:cs="Arial"/>
          <w:i/>
          <w:iCs/>
          <w:sz w:val="20"/>
          <w:szCs w:val="20"/>
        </w:rPr>
        <w:t>Priloga k obrazcu 6a</w:t>
      </w:r>
      <w:r w:rsidRPr="00C220BB">
        <w:rPr>
          <w:rFonts w:ascii="Arial" w:hAnsi="Arial" w:cs="Arial"/>
          <w:sz w:val="20"/>
          <w:szCs w:val="20"/>
        </w:rPr>
        <w:t xml:space="preserve"> vpisati veljavne in dosegljive kontaktne podatke naročnika storitve, pri kateri lahko naročnik Lekarna Ljubljana preveri referenco. V primeru, da reference ne bo mogoče preveriti oz. da se potrjevalec reference ne odzove na preverjanje reference, le-ta ne bo upoštevana</w:t>
      </w:r>
      <w:r>
        <w:rPr>
          <w:rFonts w:ascii="Arial" w:hAnsi="Arial" w:cs="Arial"/>
          <w:sz w:val="20"/>
          <w:szCs w:val="20"/>
        </w:rPr>
        <w:t>.</w:t>
      </w:r>
    </w:p>
    <w:p w14:paraId="0CCED5D0" w14:textId="77777777" w:rsidR="004B1CA6" w:rsidRDefault="004B1CA6" w:rsidP="004B1CA6">
      <w:pPr>
        <w:spacing w:after="0" w:line="240" w:lineRule="auto"/>
        <w:rPr>
          <w:rFonts w:ascii="Arial" w:hAnsi="Arial" w:cs="Arial"/>
          <w:sz w:val="20"/>
          <w:szCs w:val="20"/>
        </w:rPr>
      </w:pPr>
    </w:p>
    <w:p w14:paraId="75ED3A7E" w14:textId="77777777" w:rsidR="004B1CA6" w:rsidRPr="00E26D30" w:rsidRDefault="004B1CA6" w:rsidP="004B1CA6">
      <w:pPr>
        <w:spacing w:after="0" w:line="240" w:lineRule="auto"/>
        <w:rPr>
          <w:rFonts w:ascii="Arial" w:hAnsi="Arial" w:cs="Arial"/>
          <w:sz w:val="20"/>
          <w:szCs w:val="20"/>
        </w:rPr>
      </w:pPr>
    </w:p>
    <w:p w14:paraId="28E9E661" w14:textId="77777777" w:rsidR="004B1CA6" w:rsidRPr="00E26D30" w:rsidRDefault="004B1CA6" w:rsidP="004B1CA6">
      <w:pPr>
        <w:spacing w:after="0" w:line="240" w:lineRule="auto"/>
        <w:jc w:val="both"/>
        <w:rPr>
          <w:rFonts w:ascii="Arial" w:hAnsi="Arial" w:cs="Arial"/>
          <w:sz w:val="20"/>
          <w:szCs w:val="20"/>
        </w:rPr>
      </w:pPr>
      <w:r w:rsidRPr="00E26D30">
        <w:rPr>
          <w:rFonts w:ascii="Arial" w:hAnsi="Arial" w:cs="Arial"/>
          <w:sz w:val="20"/>
          <w:szCs w:val="20"/>
        </w:rPr>
        <w:t xml:space="preserve">Ta seznam je 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r w:rsidRPr="00C912A0">
        <w:rPr>
          <w:rFonts w:ascii="Arial" w:hAnsi="Arial" w:cs="Arial"/>
          <w:sz w:val="20"/>
          <w:szCs w:val="20"/>
        </w:rPr>
        <w:t>.</w:t>
      </w:r>
    </w:p>
    <w:p w14:paraId="3037D701" w14:textId="77777777" w:rsidR="004B1CA6" w:rsidRPr="00E26D30" w:rsidRDefault="004B1CA6" w:rsidP="004B1CA6">
      <w:pPr>
        <w:spacing w:after="0" w:line="240" w:lineRule="auto"/>
        <w:rPr>
          <w:rFonts w:ascii="Arial" w:hAnsi="Arial" w:cs="Arial"/>
          <w:sz w:val="20"/>
          <w:szCs w:val="20"/>
        </w:rPr>
      </w:pPr>
    </w:p>
    <w:p w14:paraId="69400AF1" w14:textId="77777777" w:rsidR="004B1CA6" w:rsidRPr="00E26D30" w:rsidRDefault="004B1CA6" w:rsidP="004B1CA6">
      <w:pPr>
        <w:spacing w:after="0" w:line="240" w:lineRule="auto"/>
        <w:ind w:left="4253"/>
        <w:rPr>
          <w:rFonts w:ascii="Arial" w:hAnsi="Arial" w:cs="Arial"/>
          <w:sz w:val="20"/>
          <w:szCs w:val="20"/>
        </w:rPr>
      </w:pPr>
    </w:p>
    <w:p w14:paraId="58F0A7A0" w14:textId="77777777" w:rsidR="004B1CA6" w:rsidRPr="00E26D30" w:rsidRDefault="004B1CA6" w:rsidP="004B1CA6">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235B8A6E" w14:textId="77777777" w:rsidR="004B1CA6" w:rsidRPr="00E26D30" w:rsidRDefault="004B1CA6" w:rsidP="004B1CA6">
      <w:pPr>
        <w:spacing w:after="0" w:line="240" w:lineRule="auto"/>
        <w:ind w:left="4253"/>
        <w:jc w:val="right"/>
        <w:rPr>
          <w:rFonts w:ascii="Arial" w:hAnsi="Arial" w:cs="Arial"/>
          <w:sz w:val="20"/>
          <w:szCs w:val="20"/>
        </w:rPr>
      </w:pPr>
    </w:p>
    <w:p w14:paraId="09DA679E" w14:textId="77777777" w:rsidR="004B1CA6" w:rsidRPr="00E26D30" w:rsidRDefault="004B1CA6" w:rsidP="004B1CA6">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1AC5E115" w14:textId="77777777" w:rsidR="004B1CA6" w:rsidRPr="00E26D30" w:rsidRDefault="004B1CA6" w:rsidP="004B1CA6">
      <w:pPr>
        <w:spacing w:after="0" w:line="240" w:lineRule="auto"/>
        <w:jc w:val="both"/>
        <w:rPr>
          <w:rFonts w:ascii="Arial" w:hAnsi="Arial" w:cs="Arial"/>
          <w:sz w:val="20"/>
          <w:szCs w:val="20"/>
        </w:rPr>
      </w:pPr>
    </w:p>
    <w:p w14:paraId="34589D73" w14:textId="77777777" w:rsidR="004B1CA6" w:rsidRPr="00E26D30" w:rsidRDefault="004B1CA6" w:rsidP="004B1CA6">
      <w:pPr>
        <w:spacing w:after="0" w:line="240" w:lineRule="auto"/>
        <w:jc w:val="both"/>
        <w:rPr>
          <w:rFonts w:ascii="Arial" w:hAnsi="Arial" w:cs="Arial"/>
          <w:sz w:val="20"/>
          <w:szCs w:val="20"/>
        </w:rPr>
      </w:pPr>
    </w:p>
    <w:p w14:paraId="469D0ECE" w14:textId="77777777" w:rsidR="004B1CA6" w:rsidRPr="00E26D30" w:rsidRDefault="004B1CA6" w:rsidP="004B1CA6">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124DE05C" w14:textId="77777777" w:rsidR="004B1CA6" w:rsidRPr="00E26D30" w:rsidRDefault="004B1CA6" w:rsidP="004B1CA6">
      <w:pPr>
        <w:spacing w:after="0" w:line="240" w:lineRule="auto"/>
        <w:jc w:val="both"/>
        <w:rPr>
          <w:rFonts w:ascii="Arial" w:hAnsi="Arial" w:cs="Arial"/>
          <w:sz w:val="20"/>
          <w:szCs w:val="20"/>
        </w:rPr>
      </w:pPr>
    </w:p>
    <w:p w14:paraId="50A4F5FF" w14:textId="77777777" w:rsidR="004B1CA6" w:rsidRPr="00E26D30" w:rsidRDefault="004B1CA6" w:rsidP="004B1CA6">
      <w:pPr>
        <w:spacing w:after="0" w:line="240" w:lineRule="auto"/>
        <w:jc w:val="both"/>
        <w:rPr>
          <w:rFonts w:ascii="Arial" w:hAnsi="Arial" w:cs="Arial"/>
          <w:sz w:val="20"/>
          <w:szCs w:val="20"/>
        </w:rPr>
      </w:pPr>
    </w:p>
    <w:p w14:paraId="637E29E7" w14:textId="77777777" w:rsidR="004B1CA6" w:rsidRPr="00E26D30" w:rsidRDefault="004B1CA6" w:rsidP="004B1CA6">
      <w:pPr>
        <w:spacing w:after="0" w:line="240" w:lineRule="auto"/>
        <w:jc w:val="both"/>
        <w:rPr>
          <w:rFonts w:ascii="Arial" w:hAnsi="Arial" w:cs="Arial"/>
          <w:sz w:val="20"/>
          <w:szCs w:val="20"/>
        </w:rPr>
      </w:pPr>
    </w:p>
    <w:p w14:paraId="7A1A5CD4" w14:textId="77777777" w:rsidR="004B1CA6" w:rsidRDefault="004B1CA6" w:rsidP="004B1CA6">
      <w:pPr>
        <w:pStyle w:val="Naslov3"/>
        <w:rPr>
          <w:rFonts w:ascii="Arial" w:hAnsi="Arial" w:cs="Arial"/>
          <w:u w:val="none"/>
        </w:rPr>
      </w:pPr>
      <w:r>
        <w:rPr>
          <w:rFonts w:ascii="Arial" w:hAnsi="Arial" w:cs="Arial"/>
          <w:u w:val="none"/>
        </w:rPr>
        <w:br w:type="page"/>
      </w:r>
    </w:p>
    <w:p w14:paraId="60683004" w14:textId="14C7CF14" w:rsidR="004B1CA6" w:rsidRPr="00E26D30" w:rsidRDefault="004B1CA6" w:rsidP="004B1CA6">
      <w:pPr>
        <w:pStyle w:val="Naslov3"/>
        <w:rPr>
          <w:rFonts w:ascii="Arial" w:hAnsi="Arial" w:cs="Arial"/>
        </w:rPr>
      </w:pPr>
      <w:r w:rsidRPr="007A5E7F">
        <w:rPr>
          <w:rFonts w:ascii="Arial" w:hAnsi="Arial" w:cs="Arial"/>
          <w:u w:val="none"/>
        </w:rPr>
        <w:lastRenderedPageBreak/>
        <w:t xml:space="preserve">Priloga k obrazcu </w:t>
      </w:r>
      <w:r>
        <w:rPr>
          <w:rFonts w:ascii="Arial" w:hAnsi="Arial" w:cs="Arial"/>
          <w:u w:val="none"/>
        </w:rPr>
        <w:t>6a</w:t>
      </w:r>
    </w:p>
    <w:p w14:paraId="1807052A" w14:textId="45EA1FF0" w:rsidR="004B1CA6" w:rsidRPr="0080516D" w:rsidRDefault="004B1CA6" w:rsidP="004B1CA6">
      <w:pPr>
        <w:spacing w:after="0" w:line="240" w:lineRule="auto"/>
        <w:ind w:right="-992"/>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r w:rsidRPr="00E26D30">
        <w:rPr>
          <w:rFonts w:ascii="Arial" w:hAnsi="Arial" w:cs="Arial"/>
          <w:sz w:val="20"/>
          <w:szCs w:val="20"/>
        </w:rPr>
        <w:t xml:space="preserve"> </w:t>
      </w:r>
    </w:p>
    <w:p w14:paraId="605DCB76" w14:textId="77777777" w:rsidR="004B1CA6" w:rsidRPr="0080516D" w:rsidRDefault="004B1CA6" w:rsidP="004B1CA6">
      <w:pPr>
        <w:spacing w:after="0" w:line="240" w:lineRule="auto"/>
        <w:ind w:right="-992"/>
        <w:rPr>
          <w:rFonts w:ascii="Arial" w:hAnsi="Arial" w:cs="Arial"/>
          <w:i/>
          <w:sz w:val="20"/>
          <w:szCs w:val="20"/>
        </w:rPr>
      </w:pPr>
      <w:r w:rsidRPr="0080516D">
        <w:rPr>
          <w:rFonts w:ascii="Arial" w:hAnsi="Arial" w:cs="Arial"/>
          <w:sz w:val="20"/>
          <w:szCs w:val="20"/>
        </w:rPr>
        <w:t xml:space="preserve">Številka:   </w:t>
      </w:r>
      <w:r>
        <w:rPr>
          <w:rFonts w:ascii="Arial" w:hAnsi="Arial" w:cs="Arial"/>
          <w:sz w:val="20"/>
          <w:szCs w:val="20"/>
        </w:rPr>
        <w:t>4708-3/2023</w:t>
      </w:r>
      <w:r w:rsidRPr="0080516D">
        <w:rPr>
          <w:rFonts w:ascii="Arial" w:hAnsi="Arial" w:cs="Arial"/>
          <w:sz w:val="20"/>
          <w:szCs w:val="20"/>
        </w:rPr>
        <w:tab/>
      </w:r>
      <w:r w:rsidRPr="0080516D">
        <w:rPr>
          <w:rFonts w:ascii="Arial" w:hAnsi="Arial" w:cs="Arial"/>
          <w:sz w:val="20"/>
          <w:szCs w:val="20"/>
        </w:rPr>
        <w:tab/>
      </w:r>
      <w:r w:rsidRPr="0080516D">
        <w:rPr>
          <w:rFonts w:ascii="Arial" w:hAnsi="Arial" w:cs="Arial"/>
          <w:sz w:val="20"/>
          <w:szCs w:val="20"/>
        </w:rPr>
        <w:tab/>
      </w:r>
    </w:p>
    <w:p w14:paraId="09535858" w14:textId="77777777" w:rsidR="004B1CA6" w:rsidRPr="0080516D" w:rsidRDefault="004B1CA6" w:rsidP="004B1CA6">
      <w:pPr>
        <w:spacing w:after="0" w:line="240" w:lineRule="auto"/>
        <w:rPr>
          <w:rFonts w:ascii="Arial" w:hAnsi="Arial" w:cs="Arial"/>
          <w:sz w:val="20"/>
          <w:szCs w:val="20"/>
        </w:rPr>
      </w:pPr>
    </w:p>
    <w:p w14:paraId="5D70DFB7" w14:textId="77777777" w:rsidR="004B1CA6" w:rsidRPr="0080516D" w:rsidRDefault="004B1CA6" w:rsidP="004B1CA6">
      <w:pPr>
        <w:spacing w:after="0" w:line="240" w:lineRule="auto"/>
        <w:rPr>
          <w:rFonts w:ascii="Arial" w:hAnsi="Arial" w:cs="Arial"/>
          <w:sz w:val="20"/>
          <w:szCs w:val="20"/>
        </w:rPr>
      </w:pPr>
    </w:p>
    <w:p w14:paraId="4E434EB7" w14:textId="77777777" w:rsidR="004B1CA6" w:rsidRPr="00E26D30" w:rsidRDefault="004B1CA6" w:rsidP="004B1CA6">
      <w:pPr>
        <w:spacing w:after="0" w:line="360" w:lineRule="auto"/>
        <w:rPr>
          <w:rFonts w:ascii="Arial" w:hAnsi="Arial" w:cs="Arial"/>
          <w:sz w:val="20"/>
          <w:szCs w:val="20"/>
        </w:rPr>
      </w:pPr>
      <w:r w:rsidRPr="00E26D30">
        <w:rPr>
          <w:rFonts w:ascii="Arial" w:hAnsi="Arial" w:cs="Arial"/>
          <w:sz w:val="20"/>
          <w:szCs w:val="20"/>
        </w:rPr>
        <w:t>Izdajatelj potrdila:</w:t>
      </w:r>
      <w:r w:rsidRPr="00E26D30">
        <w:rPr>
          <w:rFonts w:ascii="Arial" w:hAnsi="Arial" w:cs="Arial"/>
          <w:sz w:val="20"/>
          <w:szCs w:val="20"/>
        </w:rPr>
        <w:tab/>
        <w:t>_________________________________________________________</w:t>
      </w:r>
    </w:p>
    <w:p w14:paraId="072F9727" w14:textId="77777777" w:rsidR="004B1CA6" w:rsidRPr="00E26D30" w:rsidRDefault="004B1CA6" w:rsidP="004B1CA6">
      <w:pPr>
        <w:spacing w:after="0" w:line="360" w:lineRule="auto"/>
        <w:rPr>
          <w:rFonts w:ascii="Arial" w:hAnsi="Arial" w:cs="Arial"/>
          <w:sz w:val="20"/>
          <w:szCs w:val="20"/>
        </w:rPr>
      </w:pPr>
      <w:r w:rsidRPr="00E26D30">
        <w:rPr>
          <w:rFonts w:ascii="Arial" w:hAnsi="Arial" w:cs="Arial"/>
          <w:sz w:val="20"/>
          <w:szCs w:val="20"/>
        </w:rPr>
        <w:tab/>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_________________________________________________________</w:t>
      </w:r>
    </w:p>
    <w:p w14:paraId="47C67062" w14:textId="77777777" w:rsidR="004B1CA6" w:rsidRPr="00E26D30" w:rsidRDefault="004B1CA6" w:rsidP="004B1CA6">
      <w:pPr>
        <w:spacing w:after="0" w:line="360" w:lineRule="auto"/>
        <w:jc w:val="both"/>
        <w:rPr>
          <w:rFonts w:ascii="Arial" w:hAnsi="Arial" w:cs="Arial"/>
          <w:sz w:val="20"/>
          <w:szCs w:val="20"/>
          <w:highlight w:val="yellow"/>
        </w:rPr>
      </w:pPr>
    </w:p>
    <w:p w14:paraId="22D248CE" w14:textId="77777777" w:rsidR="004B1CA6" w:rsidRPr="00E26D30" w:rsidRDefault="004B1CA6" w:rsidP="004B1CA6">
      <w:pPr>
        <w:spacing w:after="0" w:line="360" w:lineRule="auto"/>
        <w:jc w:val="center"/>
        <w:rPr>
          <w:rFonts w:ascii="Arial" w:hAnsi="Arial" w:cs="Arial"/>
          <w:b/>
          <w:sz w:val="20"/>
          <w:szCs w:val="20"/>
        </w:rPr>
      </w:pPr>
      <w:r w:rsidRPr="00E26D30">
        <w:rPr>
          <w:rFonts w:ascii="Arial" w:hAnsi="Arial" w:cs="Arial"/>
          <w:b/>
          <w:sz w:val="20"/>
          <w:szCs w:val="20"/>
        </w:rPr>
        <w:t>POTRDILO</w:t>
      </w:r>
    </w:p>
    <w:p w14:paraId="3FFDDF2F" w14:textId="77777777" w:rsidR="004B1CA6" w:rsidRPr="00E26D30" w:rsidRDefault="004B1CA6" w:rsidP="004B1CA6">
      <w:pPr>
        <w:spacing w:after="0" w:line="360" w:lineRule="auto"/>
        <w:rPr>
          <w:rFonts w:ascii="Arial" w:hAnsi="Arial" w:cs="Arial"/>
          <w:sz w:val="20"/>
          <w:szCs w:val="20"/>
        </w:rPr>
      </w:pPr>
      <w:r w:rsidRPr="00E26D30">
        <w:rPr>
          <w:rFonts w:ascii="Arial" w:hAnsi="Arial" w:cs="Arial"/>
          <w:sz w:val="20"/>
          <w:szCs w:val="20"/>
        </w:rPr>
        <w:t xml:space="preserve">Potrjujemo, da je </w:t>
      </w:r>
      <w:r>
        <w:rPr>
          <w:rFonts w:ascii="Arial" w:hAnsi="Arial" w:cs="Arial"/>
          <w:sz w:val="20"/>
          <w:szCs w:val="20"/>
        </w:rPr>
        <w:t>izvajalec</w:t>
      </w:r>
      <w:r w:rsidRPr="00E26D30">
        <w:rPr>
          <w:rFonts w:ascii="Arial" w:hAnsi="Arial" w:cs="Arial"/>
          <w:sz w:val="20"/>
          <w:szCs w:val="20"/>
        </w:rPr>
        <w:t xml:space="preserve"> </w:t>
      </w:r>
    </w:p>
    <w:p w14:paraId="0967DC87" w14:textId="77777777" w:rsidR="004B1CA6" w:rsidRPr="00E26D30" w:rsidRDefault="004B1CA6" w:rsidP="004B1CA6">
      <w:pPr>
        <w:spacing w:after="0" w:line="360" w:lineRule="auto"/>
        <w:rPr>
          <w:rFonts w:ascii="Arial" w:hAnsi="Arial" w:cs="Arial"/>
          <w:sz w:val="20"/>
          <w:szCs w:val="20"/>
        </w:rPr>
      </w:pPr>
      <w:r w:rsidRPr="00E26D30">
        <w:rPr>
          <w:rFonts w:ascii="Arial" w:hAnsi="Arial" w:cs="Arial"/>
          <w:sz w:val="20"/>
          <w:szCs w:val="20"/>
        </w:rPr>
        <w:t>________________________________________</w:t>
      </w:r>
      <w:r>
        <w:rPr>
          <w:rFonts w:ascii="Arial" w:hAnsi="Arial" w:cs="Arial"/>
          <w:sz w:val="20"/>
          <w:szCs w:val="20"/>
        </w:rPr>
        <w:t>_____________</w:t>
      </w:r>
      <w:r w:rsidRPr="00E26D30">
        <w:rPr>
          <w:rFonts w:ascii="Arial" w:hAnsi="Arial" w:cs="Arial"/>
          <w:sz w:val="20"/>
          <w:szCs w:val="20"/>
        </w:rPr>
        <w:t>______________________</w:t>
      </w:r>
    </w:p>
    <w:p w14:paraId="7083E156" w14:textId="77777777" w:rsidR="004B1CA6" w:rsidRPr="00E26D30" w:rsidRDefault="004B1CA6" w:rsidP="004B1CA6">
      <w:pPr>
        <w:spacing w:after="0" w:line="360" w:lineRule="auto"/>
        <w:rPr>
          <w:rFonts w:ascii="Arial" w:hAnsi="Arial" w:cs="Arial"/>
          <w:sz w:val="20"/>
          <w:szCs w:val="20"/>
        </w:rPr>
      </w:pPr>
      <w:r w:rsidRPr="00E26D30">
        <w:rPr>
          <w:rFonts w:ascii="Arial" w:hAnsi="Arial" w:cs="Arial"/>
          <w:sz w:val="20"/>
          <w:szCs w:val="20"/>
        </w:rPr>
        <w:t>_____________________________________________________</w:t>
      </w:r>
      <w:r>
        <w:rPr>
          <w:rFonts w:ascii="Arial" w:hAnsi="Arial" w:cs="Arial"/>
          <w:sz w:val="20"/>
          <w:szCs w:val="20"/>
        </w:rPr>
        <w:t>_____________</w:t>
      </w:r>
      <w:r w:rsidRPr="00E26D30">
        <w:rPr>
          <w:rFonts w:ascii="Arial" w:hAnsi="Arial" w:cs="Arial"/>
          <w:sz w:val="20"/>
          <w:szCs w:val="20"/>
        </w:rPr>
        <w:t>_________</w:t>
      </w:r>
    </w:p>
    <w:p w14:paraId="0E688639" w14:textId="77777777" w:rsidR="004B1CA6" w:rsidRPr="006F7597" w:rsidRDefault="004B1CA6" w:rsidP="004B1CA6">
      <w:pPr>
        <w:pStyle w:val="HTML-oblikovano"/>
        <w:spacing w:line="360" w:lineRule="auto"/>
        <w:jc w:val="both"/>
        <w:rPr>
          <w:rFonts w:ascii="Arial" w:hAnsi="Arial" w:cs="Arial"/>
        </w:rPr>
      </w:pPr>
    </w:p>
    <w:p w14:paraId="6C458D4A" w14:textId="7FBCCCB1" w:rsidR="004B1CA6" w:rsidRPr="004B1CA6" w:rsidRDefault="004B1CA6" w:rsidP="004B1CA6">
      <w:pPr>
        <w:pStyle w:val="HTML-oblikovano"/>
        <w:tabs>
          <w:tab w:val="left" w:pos="596"/>
        </w:tabs>
        <w:spacing w:after="120"/>
        <w:jc w:val="both"/>
        <w:rPr>
          <w:rFonts w:ascii="Arial" w:hAnsi="Arial" w:cs="Arial"/>
          <w:color w:val="auto"/>
        </w:rPr>
      </w:pPr>
      <w:r w:rsidRPr="006F7597">
        <w:rPr>
          <w:rFonts w:ascii="Arial" w:hAnsi="Arial" w:cs="Arial"/>
        </w:rPr>
        <w:t>za nas kot naročnika</w:t>
      </w:r>
      <w:r>
        <w:rPr>
          <w:rFonts w:ascii="Arial" w:hAnsi="Arial" w:cs="Arial"/>
        </w:rPr>
        <w:t xml:space="preserve"> z lastnim </w:t>
      </w:r>
      <w:r w:rsidRPr="004B1CA6">
        <w:rPr>
          <w:rFonts w:ascii="Arial" w:hAnsi="Arial" w:cs="Arial"/>
          <w:color w:val="auto"/>
        </w:rPr>
        <w:t>varnostno operativni</w:t>
      </w:r>
      <w:r>
        <w:rPr>
          <w:rFonts w:ascii="Arial" w:hAnsi="Arial" w:cs="Arial"/>
          <w:color w:val="auto"/>
        </w:rPr>
        <w:t>m</w:t>
      </w:r>
      <w:r w:rsidRPr="004B1CA6">
        <w:rPr>
          <w:rFonts w:ascii="Arial" w:hAnsi="Arial" w:cs="Arial"/>
          <w:color w:val="auto"/>
        </w:rPr>
        <w:t xml:space="preserve"> centr</w:t>
      </w:r>
      <w:r>
        <w:rPr>
          <w:rFonts w:ascii="Arial" w:hAnsi="Arial" w:cs="Arial"/>
          <w:color w:val="auto"/>
        </w:rPr>
        <w:t>om</w:t>
      </w:r>
      <w:r w:rsidRPr="004B1CA6">
        <w:rPr>
          <w:rFonts w:ascii="Arial" w:hAnsi="Arial" w:cs="Arial"/>
          <w:color w:val="auto"/>
        </w:rPr>
        <w:t xml:space="preserve"> kibernetske varnosti SOC (ang. </w:t>
      </w:r>
      <w:proofErr w:type="spellStart"/>
      <w:r w:rsidRPr="004B1CA6">
        <w:rPr>
          <w:rFonts w:ascii="Arial" w:hAnsi="Arial" w:cs="Arial"/>
          <w:color w:val="auto"/>
        </w:rPr>
        <w:t>Security</w:t>
      </w:r>
      <w:proofErr w:type="spellEnd"/>
      <w:r w:rsidRPr="004B1CA6">
        <w:rPr>
          <w:rFonts w:ascii="Arial" w:hAnsi="Arial" w:cs="Arial"/>
          <w:color w:val="auto"/>
        </w:rPr>
        <w:t xml:space="preserve"> </w:t>
      </w:r>
      <w:proofErr w:type="spellStart"/>
      <w:r w:rsidRPr="004B1CA6">
        <w:rPr>
          <w:rFonts w:ascii="Arial" w:hAnsi="Arial" w:cs="Arial"/>
          <w:color w:val="auto"/>
        </w:rPr>
        <w:t>Operations</w:t>
      </w:r>
      <w:proofErr w:type="spellEnd"/>
      <w:r w:rsidRPr="004B1CA6">
        <w:rPr>
          <w:rFonts w:ascii="Arial" w:hAnsi="Arial" w:cs="Arial"/>
          <w:color w:val="auto"/>
        </w:rPr>
        <w:t xml:space="preserve"> Center) </w:t>
      </w:r>
      <w:r>
        <w:rPr>
          <w:rFonts w:ascii="Arial" w:hAnsi="Arial" w:cs="Arial"/>
          <w:color w:val="auto"/>
        </w:rPr>
        <w:t>izvajalo storitve za zagotovitev varnosti omrežja, in sicer:</w:t>
      </w:r>
    </w:p>
    <w:p w14:paraId="6BB7D5DC" w14:textId="77777777" w:rsidR="0041095B" w:rsidRDefault="004B1CA6" w:rsidP="00557E11">
      <w:pPr>
        <w:pStyle w:val="HTML-oblikovano"/>
        <w:numPr>
          <w:ilvl w:val="0"/>
          <w:numId w:val="72"/>
        </w:numPr>
        <w:tabs>
          <w:tab w:val="clear" w:pos="916"/>
          <w:tab w:val="left" w:pos="709"/>
        </w:tabs>
        <w:spacing w:after="120"/>
        <w:jc w:val="both"/>
        <w:rPr>
          <w:rFonts w:ascii="Arial" w:hAnsi="Arial" w:cs="Arial"/>
          <w:color w:val="auto"/>
        </w:rPr>
      </w:pPr>
      <w:r>
        <w:rPr>
          <w:rFonts w:ascii="Arial" w:hAnsi="Arial" w:cs="Arial"/>
          <w:color w:val="auto"/>
        </w:rPr>
        <w:t xml:space="preserve">s </w:t>
      </w:r>
      <w:r w:rsidRPr="004B1CA6">
        <w:rPr>
          <w:rFonts w:ascii="Arial" w:hAnsi="Arial" w:cs="Arial"/>
          <w:color w:val="auto"/>
        </w:rPr>
        <w:t>stalno prisotnostjo skupine CSIRT, ki se odziva na incidente na področju informacijske varnosti,</w:t>
      </w:r>
    </w:p>
    <w:p w14:paraId="5AF1F46C" w14:textId="0954A489" w:rsidR="004B1CA6" w:rsidRPr="0041095B" w:rsidRDefault="0041095B" w:rsidP="00557E11">
      <w:pPr>
        <w:pStyle w:val="HTML-oblikovano"/>
        <w:numPr>
          <w:ilvl w:val="0"/>
          <w:numId w:val="72"/>
        </w:numPr>
        <w:tabs>
          <w:tab w:val="clear" w:pos="916"/>
          <w:tab w:val="left" w:pos="709"/>
        </w:tabs>
        <w:spacing w:after="120"/>
        <w:jc w:val="both"/>
        <w:rPr>
          <w:rFonts w:ascii="Arial" w:hAnsi="Arial" w:cs="Arial"/>
          <w:color w:val="auto"/>
        </w:rPr>
      </w:pPr>
      <w:r>
        <w:rPr>
          <w:rFonts w:ascii="Arial" w:hAnsi="Arial" w:cs="Arial"/>
          <w:color w:val="auto"/>
        </w:rPr>
        <w:t xml:space="preserve">s sprejemom </w:t>
      </w:r>
      <w:r w:rsidR="004B1CA6" w:rsidRPr="0041095B">
        <w:rPr>
          <w:rFonts w:ascii="Arial" w:hAnsi="Arial" w:cs="Arial"/>
          <w:color w:val="auto"/>
        </w:rPr>
        <w:t>prijav o kršitvah varnosti, izvaja</w:t>
      </w:r>
      <w:r>
        <w:rPr>
          <w:rFonts w:ascii="Arial" w:hAnsi="Arial" w:cs="Arial"/>
          <w:color w:val="auto"/>
        </w:rPr>
        <w:t>njem</w:t>
      </w:r>
      <w:r w:rsidR="004B1CA6" w:rsidRPr="0041095B">
        <w:rPr>
          <w:rFonts w:ascii="Arial" w:hAnsi="Arial" w:cs="Arial"/>
          <w:color w:val="auto"/>
        </w:rPr>
        <w:t xml:space="preserve"> analiz in pom</w:t>
      </w:r>
      <w:r>
        <w:rPr>
          <w:rFonts w:ascii="Arial" w:hAnsi="Arial" w:cs="Arial"/>
          <w:color w:val="auto"/>
        </w:rPr>
        <w:t xml:space="preserve">očjo </w:t>
      </w:r>
      <w:r w:rsidR="004B1CA6" w:rsidRPr="0041095B">
        <w:rPr>
          <w:rFonts w:ascii="Arial" w:hAnsi="Arial" w:cs="Arial"/>
          <w:color w:val="auto"/>
        </w:rPr>
        <w:t xml:space="preserve">priglasitelju pri obvladovanju incidentov (angl. CSIRT, </w:t>
      </w:r>
      <w:proofErr w:type="spellStart"/>
      <w:r w:rsidR="004B1CA6" w:rsidRPr="0041095B">
        <w:rPr>
          <w:rFonts w:ascii="Arial" w:hAnsi="Arial" w:cs="Arial"/>
          <w:color w:val="auto"/>
        </w:rPr>
        <w:t>Cyber</w:t>
      </w:r>
      <w:proofErr w:type="spellEnd"/>
      <w:r w:rsidR="004B1CA6" w:rsidRPr="0041095B">
        <w:rPr>
          <w:rFonts w:ascii="Arial" w:hAnsi="Arial" w:cs="Arial"/>
          <w:color w:val="auto"/>
        </w:rPr>
        <w:t xml:space="preserve"> </w:t>
      </w:r>
      <w:proofErr w:type="spellStart"/>
      <w:r w:rsidR="004B1CA6" w:rsidRPr="0041095B">
        <w:rPr>
          <w:rFonts w:ascii="Arial" w:hAnsi="Arial" w:cs="Arial"/>
          <w:color w:val="auto"/>
        </w:rPr>
        <w:t>Security</w:t>
      </w:r>
      <w:proofErr w:type="spellEnd"/>
      <w:r w:rsidR="004B1CA6" w:rsidRPr="0041095B">
        <w:rPr>
          <w:rFonts w:ascii="Arial" w:hAnsi="Arial" w:cs="Arial"/>
          <w:color w:val="auto"/>
        </w:rPr>
        <w:t xml:space="preserve"> Incident </w:t>
      </w:r>
      <w:proofErr w:type="spellStart"/>
      <w:r w:rsidR="004B1CA6" w:rsidRPr="0041095B">
        <w:rPr>
          <w:rFonts w:ascii="Arial" w:hAnsi="Arial" w:cs="Arial"/>
          <w:color w:val="auto"/>
        </w:rPr>
        <w:t>Response</w:t>
      </w:r>
      <w:proofErr w:type="spellEnd"/>
      <w:r w:rsidR="004B1CA6" w:rsidRPr="0041095B">
        <w:rPr>
          <w:rFonts w:ascii="Arial" w:hAnsi="Arial" w:cs="Arial"/>
          <w:color w:val="auto"/>
        </w:rPr>
        <w:t xml:space="preserve"> Team), za potrebe preprečevanja kibernetskih napadov 24/7 – vse dni v letu</w:t>
      </w:r>
      <w:r w:rsidR="004B1CA6" w:rsidRPr="0041095B">
        <w:rPr>
          <w:rFonts w:ascii="Arial" w:hAnsi="Arial" w:cs="Arial"/>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946"/>
      </w:tblGrid>
      <w:tr w:rsidR="0041095B" w:rsidRPr="00F42E17" w14:paraId="56E75BCD" w14:textId="77777777" w:rsidTr="0041095B">
        <w:trPr>
          <w:trHeight w:val="791"/>
          <w:tblHeader/>
        </w:trPr>
        <w:tc>
          <w:tcPr>
            <w:tcW w:w="2268" w:type="dxa"/>
            <w:vAlign w:val="center"/>
          </w:tcPr>
          <w:p w14:paraId="0F3ACA86" w14:textId="77777777" w:rsidR="0041095B" w:rsidRPr="00EF2324" w:rsidRDefault="0041095B" w:rsidP="00222DA1">
            <w:pPr>
              <w:spacing w:after="0" w:line="240" w:lineRule="auto"/>
              <w:jc w:val="center"/>
              <w:rPr>
                <w:rFonts w:ascii="Arial" w:hAnsi="Arial" w:cs="Arial"/>
                <w:sz w:val="18"/>
                <w:szCs w:val="18"/>
              </w:rPr>
            </w:pPr>
            <w:r w:rsidRPr="00EF2324">
              <w:rPr>
                <w:rFonts w:ascii="Arial" w:hAnsi="Arial" w:cs="Arial"/>
                <w:sz w:val="18"/>
                <w:szCs w:val="18"/>
              </w:rPr>
              <w:t>Obdobje opravljanja storitev</w:t>
            </w:r>
          </w:p>
          <w:p w14:paraId="5D7830BF" w14:textId="77777777" w:rsidR="0041095B" w:rsidRPr="00EF2324" w:rsidRDefault="0041095B" w:rsidP="00222DA1">
            <w:pPr>
              <w:spacing w:after="0" w:line="240" w:lineRule="auto"/>
              <w:jc w:val="center"/>
              <w:rPr>
                <w:rFonts w:ascii="Arial" w:hAnsi="Arial" w:cs="Arial"/>
                <w:sz w:val="18"/>
                <w:szCs w:val="18"/>
              </w:rPr>
            </w:pPr>
            <w:r w:rsidRPr="00EF2324">
              <w:rPr>
                <w:rFonts w:ascii="Arial" w:hAnsi="Arial" w:cs="Arial"/>
                <w:sz w:val="18"/>
                <w:szCs w:val="18"/>
              </w:rPr>
              <w:t>od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p w14:paraId="66F306D2" w14:textId="77777777" w:rsidR="0041095B" w:rsidRPr="00F42E17" w:rsidRDefault="0041095B" w:rsidP="00222DA1">
            <w:pPr>
              <w:spacing w:after="0"/>
              <w:jc w:val="center"/>
              <w:rPr>
                <w:rFonts w:ascii="Verdana" w:hAnsi="Verdana" w:cs="Tahoma"/>
                <w:sz w:val="18"/>
                <w:szCs w:val="18"/>
              </w:rPr>
            </w:pPr>
            <w:r w:rsidRPr="00EF2324">
              <w:rPr>
                <w:rFonts w:ascii="Arial" w:hAnsi="Arial" w:cs="Arial"/>
                <w:sz w:val="18"/>
                <w:szCs w:val="18"/>
              </w:rPr>
              <w:t>do (</w:t>
            </w:r>
            <w:proofErr w:type="spellStart"/>
            <w:r w:rsidRPr="00EF2324">
              <w:rPr>
                <w:rFonts w:ascii="Arial" w:hAnsi="Arial" w:cs="Arial"/>
                <w:sz w:val="18"/>
                <w:szCs w:val="18"/>
              </w:rPr>
              <w:t>dd</w:t>
            </w:r>
            <w:proofErr w:type="spellEnd"/>
            <w:r w:rsidRPr="00EF2324">
              <w:rPr>
                <w:rFonts w:ascii="Arial" w:hAnsi="Arial" w:cs="Arial"/>
                <w:sz w:val="18"/>
                <w:szCs w:val="18"/>
              </w:rPr>
              <w:t>/mm/</w:t>
            </w:r>
            <w:proofErr w:type="spellStart"/>
            <w:r w:rsidRPr="00EF2324">
              <w:rPr>
                <w:rFonts w:ascii="Arial" w:hAnsi="Arial" w:cs="Arial"/>
                <w:sz w:val="18"/>
                <w:szCs w:val="18"/>
              </w:rPr>
              <w:t>yy</w:t>
            </w:r>
            <w:proofErr w:type="spellEnd"/>
            <w:r w:rsidRPr="00EF2324">
              <w:rPr>
                <w:rFonts w:ascii="Arial" w:hAnsi="Arial" w:cs="Arial"/>
                <w:sz w:val="18"/>
                <w:szCs w:val="18"/>
              </w:rPr>
              <w:t>)</w:t>
            </w:r>
          </w:p>
        </w:tc>
        <w:tc>
          <w:tcPr>
            <w:tcW w:w="6946" w:type="dxa"/>
            <w:vAlign w:val="center"/>
          </w:tcPr>
          <w:p w14:paraId="145994A9" w14:textId="77777777" w:rsidR="0041095B" w:rsidRPr="00F42E17" w:rsidRDefault="0041095B" w:rsidP="00222DA1">
            <w:pPr>
              <w:jc w:val="center"/>
              <w:rPr>
                <w:rFonts w:ascii="Verdana" w:hAnsi="Verdana" w:cs="Tahoma"/>
                <w:sz w:val="17"/>
                <w:szCs w:val="17"/>
              </w:rPr>
            </w:pPr>
            <w:r w:rsidRPr="00F42E17">
              <w:rPr>
                <w:rFonts w:ascii="Verdana" w:hAnsi="Verdana" w:cs="Tahoma"/>
                <w:sz w:val="17"/>
                <w:szCs w:val="17"/>
              </w:rPr>
              <w:t>Opis storitev</w:t>
            </w:r>
          </w:p>
        </w:tc>
      </w:tr>
      <w:tr w:rsidR="0041095B" w:rsidRPr="00F42E17" w14:paraId="5C5725EF" w14:textId="77777777" w:rsidTr="0041095B">
        <w:trPr>
          <w:trHeight w:val="546"/>
          <w:tblHeader/>
        </w:trPr>
        <w:tc>
          <w:tcPr>
            <w:tcW w:w="2268" w:type="dxa"/>
            <w:vAlign w:val="center"/>
          </w:tcPr>
          <w:p w14:paraId="04B9B3BF" w14:textId="77777777" w:rsidR="0041095B" w:rsidRDefault="0041095B" w:rsidP="00222DA1">
            <w:pPr>
              <w:spacing w:before="200"/>
              <w:jc w:val="center"/>
              <w:rPr>
                <w:rFonts w:ascii="Arial" w:hAnsi="Arial" w:cs="Arial"/>
                <w:sz w:val="18"/>
                <w:szCs w:val="18"/>
              </w:rPr>
            </w:pPr>
            <w:r>
              <w:rPr>
                <w:rFonts w:ascii="Arial" w:hAnsi="Arial" w:cs="Arial"/>
                <w:sz w:val="18"/>
                <w:szCs w:val="18"/>
              </w:rPr>
              <w:t>o</w:t>
            </w:r>
            <w:r w:rsidRPr="00EF2324">
              <w:rPr>
                <w:rFonts w:ascii="Arial" w:hAnsi="Arial" w:cs="Arial"/>
                <w:sz w:val="18"/>
                <w:szCs w:val="18"/>
              </w:rPr>
              <w:t>d __.__.____</w:t>
            </w:r>
          </w:p>
          <w:p w14:paraId="63316BEB" w14:textId="77777777" w:rsidR="0041095B" w:rsidRPr="00F42E17" w:rsidRDefault="0041095B" w:rsidP="00222DA1">
            <w:pPr>
              <w:jc w:val="center"/>
              <w:rPr>
                <w:rFonts w:ascii="Verdana" w:hAnsi="Verdana" w:cs="Tahoma"/>
              </w:rPr>
            </w:pPr>
            <w:r>
              <w:rPr>
                <w:rFonts w:ascii="Arial" w:hAnsi="Arial" w:cs="Arial"/>
                <w:sz w:val="18"/>
                <w:szCs w:val="18"/>
              </w:rPr>
              <w:t>do</w:t>
            </w:r>
            <w:r w:rsidRPr="00EF2324">
              <w:rPr>
                <w:rFonts w:ascii="Arial" w:hAnsi="Arial" w:cs="Arial"/>
                <w:sz w:val="18"/>
                <w:szCs w:val="18"/>
              </w:rPr>
              <w:t xml:space="preserve"> __.__.____</w:t>
            </w:r>
          </w:p>
        </w:tc>
        <w:tc>
          <w:tcPr>
            <w:tcW w:w="6946" w:type="dxa"/>
            <w:vAlign w:val="center"/>
          </w:tcPr>
          <w:p w14:paraId="7A0605C9" w14:textId="77777777" w:rsidR="0041095B" w:rsidRPr="00F42E17" w:rsidRDefault="0041095B" w:rsidP="00222DA1">
            <w:pPr>
              <w:jc w:val="center"/>
              <w:rPr>
                <w:rFonts w:ascii="Verdana" w:hAnsi="Verdana" w:cs="Tahoma"/>
              </w:rPr>
            </w:pPr>
          </w:p>
        </w:tc>
      </w:tr>
    </w:tbl>
    <w:p w14:paraId="165716CC" w14:textId="77777777" w:rsidR="004B1CA6" w:rsidRDefault="004B1CA6" w:rsidP="004B1CA6">
      <w:pPr>
        <w:pStyle w:val="HTML-oblikovano"/>
        <w:spacing w:line="360" w:lineRule="auto"/>
        <w:jc w:val="both"/>
        <w:rPr>
          <w:rFonts w:ascii="Arial" w:hAnsi="Arial" w:cs="Arial"/>
        </w:rPr>
      </w:pPr>
    </w:p>
    <w:p w14:paraId="261242D6" w14:textId="77777777" w:rsidR="004B1CA6" w:rsidRPr="00E26D30" w:rsidRDefault="004B1CA6" w:rsidP="004B1CA6">
      <w:pPr>
        <w:spacing w:after="0" w:line="240" w:lineRule="auto"/>
        <w:rPr>
          <w:rFonts w:ascii="Arial" w:hAnsi="Arial" w:cs="Arial"/>
          <w:sz w:val="20"/>
          <w:szCs w:val="20"/>
        </w:rPr>
      </w:pPr>
      <w:r>
        <w:rPr>
          <w:rFonts w:ascii="Arial" w:hAnsi="Arial" w:cs="Arial"/>
          <w:sz w:val="20"/>
          <w:szCs w:val="20"/>
        </w:rPr>
        <w:t>Storitve</w:t>
      </w:r>
      <w:r w:rsidRPr="00E26D30">
        <w:rPr>
          <w:rFonts w:ascii="Arial" w:hAnsi="Arial" w:cs="Arial"/>
          <w:sz w:val="20"/>
          <w:szCs w:val="20"/>
        </w:rPr>
        <w:t xml:space="preserve"> so bile izvedene </w:t>
      </w:r>
      <w:r>
        <w:rPr>
          <w:rFonts w:ascii="Arial" w:hAnsi="Arial" w:cs="Arial"/>
          <w:sz w:val="20"/>
          <w:szCs w:val="20"/>
        </w:rPr>
        <w:t xml:space="preserve">kvalitetno in </w:t>
      </w:r>
      <w:r w:rsidRPr="00E26D30">
        <w:rPr>
          <w:rFonts w:ascii="Arial" w:hAnsi="Arial" w:cs="Arial"/>
          <w:sz w:val="20"/>
          <w:szCs w:val="20"/>
        </w:rPr>
        <w:t xml:space="preserve">v skladu z določili sklenjene pogodbe:    </w:t>
      </w:r>
      <w:r w:rsidRPr="00E26D30">
        <w:rPr>
          <w:rFonts w:ascii="Arial" w:hAnsi="Arial" w:cs="Arial"/>
          <w:sz w:val="20"/>
          <w:szCs w:val="20"/>
        </w:rPr>
        <w:tab/>
      </w:r>
      <w:r w:rsidRPr="00E26D30">
        <w:rPr>
          <w:rFonts w:ascii="Arial" w:hAnsi="Arial" w:cs="Arial"/>
          <w:sz w:val="20"/>
          <w:szCs w:val="20"/>
          <w:u w:val="single"/>
        </w:rPr>
        <w:t>DA</w:t>
      </w:r>
      <w:r w:rsidRPr="00E26D30">
        <w:rPr>
          <w:rFonts w:ascii="Arial" w:hAnsi="Arial" w:cs="Arial"/>
          <w:sz w:val="20"/>
          <w:szCs w:val="20"/>
          <w:u w:val="single"/>
        </w:rPr>
        <w:tab/>
      </w:r>
      <w:r w:rsidRPr="00E26D30">
        <w:rPr>
          <w:rFonts w:ascii="Arial" w:hAnsi="Arial" w:cs="Arial"/>
          <w:sz w:val="20"/>
          <w:szCs w:val="20"/>
          <w:u w:val="single"/>
        </w:rPr>
        <w:tab/>
        <w:t>NE</w:t>
      </w:r>
    </w:p>
    <w:p w14:paraId="259AE476" w14:textId="77777777" w:rsidR="004B1CA6" w:rsidRPr="00E26D30" w:rsidRDefault="004B1CA6" w:rsidP="004B1CA6">
      <w:pPr>
        <w:spacing w:after="0" w:line="240" w:lineRule="auto"/>
        <w:rPr>
          <w:rFonts w:ascii="Arial" w:hAnsi="Arial" w:cs="Arial"/>
          <w:i/>
          <w:sz w:val="20"/>
          <w:szCs w:val="20"/>
        </w:rPr>
      </w:pP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ab/>
      </w:r>
      <w:r w:rsidRPr="00E26D30">
        <w:rPr>
          <w:rFonts w:ascii="Arial" w:hAnsi="Arial" w:cs="Arial"/>
          <w:sz w:val="20"/>
          <w:szCs w:val="20"/>
        </w:rPr>
        <w:tab/>
        <w:t xml:space="preserve">  </w:t>
      </w:r>
      <w:r w:rsidRPr="00C84751">
        <w:rPr>
          <w:rFonts w:ascii="Arial" w:hAnsi="Arial" w:cs="Arial"/>
          <w:i/>
          <w:sz w:val="16"/>
          <w:szCs w:val="20"/>
        </w:rPr>
        <w:t>(ustrezno obkroži)</w:t>
      </w:r>
    </w:p>
    <w:p w14:paraId="423B38BE" w14:textId="77777777" w:rsidR="004B1CA6" w:rsidRPr="00E26D30" w:rsidRDefault="004B1CA6" w:rsidP="004B1CA6">
      <w:pPr>
        <w:spacing w:before="120" w:after="0" w:line="360" w:lineRule="auto"/>
        <w:rPr>
          <w:rFonts w:ascii="Arial" w:hAnsi="Arial" w:cs="Arial"/>
          <w:sz w:val="20"/>
          <w:szCs w:val="20"/>
        </w:rPr>
      </w:pPr>
      <w:r w:rsidRPr="00E26D30">
        <w:rPr>
          <w:rFonts w:ascii="Arial" w:hAnsi="Arial" w:cs="Arial"/>
          <w:sz w:val="20"/>
          <w:szCs w:val="20"/>
        </w:rPr>
        <w:t>Odgovorna oseba izdajatelja potrdila, pri kateri se lahko dobijo dodatne informacije:</w:t>
      </w:r>
    </w:p>
    <w:p w14:paraId="74FC9B80" w14:textId="77777777" w:rsidR="004B1CA6" w:rsidRPr="00E26D30" w:rsidRDefault="004B1CA6" w:rsidP="004B1CA6">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 xml:space="preserve">ime in priimek: </w:t>
      </w:r>
      <w:r w:rsidRPr="00E26D30">
        <w:rPr>
          <w:rFonts w:ascii="Arial" w:hAnsi="Arial" w:cs="Arial"/>
          <w:sz w:val="20"/>
          <w:szCs w:val="20"/>
        </w:rPr>
        <w:tab/>
        <w:t>______________________________________________</w:t>
      </w:r>
    </w:p>
    <w:p w14:paraId="19E66C79" w14:textId="77777777" w:rsidR="004B1CA6" w:rsidRPr="00E26D30" w:rsidRDefault="004B1CA6" w:rsidP="004B1CA6">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telefon:</w:t>
      </w:r>
      <w:r w:rsidRPr="00E26D30">
        <w:rPr>
          <w:rFonts w:ascii="Arial" w:hAnsi="Arial" w:cs="Arial"/>
          <w:sz w:val="20"/>
          <w:szCs w:val="20"/>
        </w:rPr>
        <w:tab/>
        <w:t xml:space="preserve">   </w:t>
      </w:r>
      <w:r w:rsidRPr="00E26D30">
        <w:rPr>
          <w:rFonts w:ascii="Arial" w:hAnsi="Arial" w:cs="Arial"/>
          <w:sz w:val="20"/>
          <w:szCs w:val="20"/>
        </w:rPr>
        <w:tab/>
        <w:t>__________________</w:t>
      </w:r>
    </w:p>
    <w:p w14:paraId="37DC11E2" w14:textId="77777777" w:rsidR="004B1CA6" w:rsidRPr="00E26D30" w:rsidRDefault="004B1CA6" w:rsidP="004B1CA6">
      <w:pPr>
        <w:pStyle w:val="Odstavekseznama"/>
        <w:widowControl w:val="0"/>
        <w:numPr>
          <w:ilvl w:val="0"/>
          <w:numId w:val="12"/>
        </w:numPr>
        <w:spacing w:after="120"/>
        <w:ind w:left="0" w:firstLine="0"/>
        <w:rPr>
          <w:rFonts w:ascii="Arial" w:hAnsi="Arial" w:cs="Arial"/>
          <w:sz w:val="20"/>
          <w:szCs w:val="20"/>
        </w:rPr>
      </w:pPr>
      <w:r w:rsidRPr="00E26D30">
        <w:rPr>
          <w:rFonts w:ascii="Arial" w:hAnsi="Arial" w:cs="Arial"/>
          <w:sz w:val="20"/>
          <w:szCs w:val="20"/>
        </w:rPr>
        <w:t>e-mail:</w:t>
      </w:r>
      <w:r w:rsidRPr="00E26D30">
        <w:rPr>
          <w:rFonts w:ascii="Arial" w:hAnsi="Arial" w:cs="Arial"/>
          <w:sz w:val="20"/>
          <w:szCs w:val="20"/>
        </w:rPr>
        <w:tab/>
      </w:r>
      <w:r w:rsidRPr="00E26D30">
        <w:rPr>
          <w:rFonts w:ascii="Arial" w:hAnsi="Arial" w:cs="Arial"/>
          <w:sz w:val="20"/>
          <w:szCs w:val="20"/>
        </w:rPr>
        <w:tab/>
        <w:t>______________________________________________</w:t>
      </w:r>
    </w:p>
    <w:p w14:paraId="10A6E039" w14:textId="77777777" w:rsidR="004B1CA6" w:rsidRPr="00E26D30" w:rsidRDefault="004B1CA6" w:rsidP="004B1CA6">
      <w:pPr>
        <w:spacing w:before="240" w:after="0" w:line="240" w:lineRule="auto"/>
        <w:rPr>
          <w:rFonts w:ascii="Arial" w:hAnsi="Arial" w:cs="Arial"/>
          <w:sz w:val="20"/>
          <w:szCs w:val="20"/>
        </w:rPr>
      </w:pPr>
      <w:r w:rsidRPr="00E26D30">
        <w:rPr>
          <w:rFonts w:ascii="Arial" w:hAnsi="Arial" w:cs="Arial"/>
          <w:sz w:val="20"/>
          <w:szCs w:val="20"/>
        </w:rPr>
        <w:t xml:space="preserve">Potrdilo izdajamo na zahtevo </w:t>
      </w:r>
      <w:r>
        <w:rPr>
          <w:rFonts w:ascii="Arial" w:hAnsi="Arial" w:cs="Arial"/>
          <w:sz w:val="20"/>
          <w:szCs w:val="20"/>
        </w:rPr>
        <w:t>izvajalca:</w:t>
      </w:r>
      <w:r w:rsidRPr="00E26D30">
        <w:rPr>
          <w:rFonts w:ascii="Arial" w:hAnsi="Arial" w:cs="Arial"/>
          <w:sz w:val="20"/>
          <w:szCs w:val="20"/>
        </w:rPr>
        <w:t xml:space="preserve"> </w:t>
      </w:r>
    </w:p>
    <w:p w14:paraId="6CF4AB5E" w14:textId="77777777" w:rsidR="004B1CA6" w:rsidRPr="00E26D30" w:rsidRDefault="004B1CA6" w:rsidP="004B1CA6">
      <w:pPr>
        <w:spacing w:after="0" w:line="360" w:lineRule="auto"/>
        <w:rPr>
          <w:rFonts w:ascii="Arial" w:hAnsi="Arial" w:cs="Arial"/>
          <w:sz w:val="20"/>
          <w:szCs w:val="20"/>
        </w:rPr>
      </w:pPr>
      <w:r w:rsidRPr="00E26D30">
        <w:rPr>
          <w:rFonts w:ascii="Arial" w:hAnsi="Arial" w:cs="Arial"/>
          <w:sz w:val="20"/>
          <w:szCs w:val="20"/>
        </w:rPr>
        <w:t>______________________________________________________________</w:t>
      </w:r>
      <w:r>
        <w:rPr>
          <w:rFonts w:ascii="Arial" w:hAnsi="Arial" w:cs="Arial"/>
          <w:sz w:val="20"/>
          <w:szCs w:val="20"/>
        </w:rPr>
        <w:t>__</w:t>
      </w:r>
    </w:p>
    <w:p w14:paraId="015F2BFD" w14:textId="77777777" w:rsidR="004B1CA6" w:rsidRPr="00E26D30" w:rsidRDefault="004B1CA6" w:rsidP="004B1CA6">
      <w:pPr>
        <w:spacing w:after="0" w:line="240" w:lineRule="auto"/>
        <w:rPr>
          <w:rFonts w:ascii="Arial" w:hAnsi="Arial" w:cs="Arial"/>
          <w:sz w:val="20"/>
          <w:szCs w:val="20"/>
        </w:rPr>
      </w:pPr>
    </w:p>
    <w:p w14:paraId="3B273FAF" w14:textId="77777777" w:rsidR="004B1CA6" w:rsidRPr="00E26D30" w:rsidRDefault="004B1CA6" w:rsidP="004B1CA6">
      <w:pPr>
        <w:spacing w:after="0" w:line="240" w:lineRule="auto"/>
        <w:jc w:val="both"/>
        <w:rPr>
          <w:rFonts w:ascii="Arial" w:hAnsi="Arial" w:cs="Arial"/>
          <w:sz w:val="20"/>
          <w:szCs w:val="20"/>
        </w:rPr>
      </w:pPr>
      <w:r w:rsidRPr="00E26D30">
        <w:rPr>
          <w:rFonts w:ascii="Arial" w:hAnsi="Arial" w:cs="Arial"/>
          <w:sz w:val="20"/>
          <w:szCs w:val="20"/>
        </w:rPr>
        <w:t xml:space="preserve">Potrdilo izdajamo za potrebe dokazovanja izpolnjevanja pogojev </w:t>
      </w:r>
      <w:r>
        <w:rPr>
          <w:rFonts w:ascii="Arial" w:hAnsi="Arial" w:cs="Arial"/>
          <w:sz w:val="20"/>
          <w:szCs w:val="20"/>
        </w:rPr>
        <w:t>v postopku javnega naročila naročnika Lekarna Ljubljana za storitve mobilne in IP telefonije s širokopasovnimi internetnimi priključki</w:t>
      </w:r>
      <w:r w:rsidRPr="00C912A0">
        <w:rPr>
          <w:rFonts w:ascii="Arial" w:hAnsi="Arial" w:cs="Arial"/>
          <w:sz w:val="20"/>
          <w:szCs w:val="20"/>
        </w:rPr>
        <w:t>.</w:t>
      </w:r>
    </w:p>
    <w:p w14:paraId="6BC2EDF2" w14:textId="77777777" w:rsidR="004B1CA6" w:rsidRPr="006F7597" w:rsidRDefault="004B1CA6" w:rsidP="004B1CA6">
      <w:pPr>
        <w:spacing w:after="0" w:line="240" w:lineRule="auto"/>
        <w:rPr>
          <w:rFonts w:ascii="Arial" w:hAnsi="Arial" w:cs="Arial"/>
          <w:sz w:val="20"/>
          <w:szCs w:val="20"/>
        </w:rPr>
      </w:pPr>
    </w:p>
    <w:p w14:paraId="302F4C42" w14:textId="77777777" w:rsidR="004B1CA6" w:rsidRPr="006F7597" w:rsidRDefault="004B1CA6" w:rsidP="004B1CA6">
      <w:pPr>
        <w:spacing w:after="0" w:line="240" w:lineRule="auto"/>
        <w:rPr>
          <w:rFonts w:ascii="Arial" w:hAnsi="Arial" w:cs="Arial"/>
          <w:sz w:val="20"/>
          <w:szCs w:val="20"/>
        </w:rPr>
      </w:pPr>
      <w:r w:rsidRPr="006F7597">
        <w:rPr>
          <w:rFonts w:ascii="Arial" w:hAnsi="Arial" w:cs="Arial"/>
          <w:sz w:val="20"/>
          <w:szCs w:val="20"/>
        </w:rPr>
        <w:t>Potrdilo se sme uporabiti izključno za navedeni namen.</w:t>
      </w:r>
    </w:p>
    <w:p w14:paraId="218D56D2" w14:textId="77777777" w:rsidR="004B1CA6" w:rsidRPr="006F7597" w:rsidRDefault="004B1CA6" w:rsidP="004B1CA6">
      <w:pPr>
        <w:spacing w:after="0" w:line="240" w:lineRule="auto"/>
        <w:rPr>
          <w:rFonts w:ascii="Arial" w:hAnsi="Arial" w:cs="Arial"/>
          <w:sz w:val="20"/>
          <w:szCs w:val="20"/>
        </w:rPr>
      </w:pPr>
    </w:p>
    <w:p w14:paraId="46487DC5" w14:textId="70A57D81" w:rsidR="004B1CA6" w:rsidRPr="00E26D30" w:rsidRDefault="004B1CA6" w:rsidP="004B1CA6">
      <w:pPr>
        <w:spacing w:before="240" w:after="0" w:line="240" w:lineRule="auto"/>
        <w:rPr>
          <w:rFonts w:ascii="Arial" w:hAnsi="Arial" w:cs="Arial"/>
          <w:sz w:val="20"/>
          <w:szCs w:val="20"/>
        </w:rPr>
      </w:pPr>
      <w:r w:rsidRPr="00E26D30">
        <w:rPr>
          <w:rFonts w:ascii="Arial" w:hAnsi="Arial" w:cs="Arial"/>
          <w:sz w:val="20"/>
          <w:szCs w:val="20"/>
        </w:rPr>
        <w:t>V _________________, dne _________</w:t>
      </w:r>
      <w:r>
        <w:rPr>
          <w:rFonts w:ascii="Arial" w:hAnsi="Arial" w:cs="Arial"/>
          <w:sz w:val="20"/>
          <w:szCs w:val="20"/>
        </w:rPr>
        <w:tab/>
      </w:r>
      <w:r w:rsidR="0041095B">
        <w:rPr>
          <w:rFonts w:ascii="Arial" w:hAnsi="Arial" w:cs="Arial"/>
          <w:sz w:val="20"/>
          <w:szCs w:val="20"/>
        </w:rPr>
        <w:t>___</w:t>
      </w:r>
      <w:r>
        <w:rPr>
          <w:rFonts w:ascii="Arial" w:hAnsi="Arial" w:cs="Arial"/>
          <w:sz w:val="20"/>
          <w:szCs w:val="20"/>
        </w:rPr>
        <w:t>__</w:t>
      </w:r>
      <w:r w:rsidRPr="00E26D30">
        <w:rPr>
          <w:rFonts w:ascii="Arial" w:hAnsi="Arial" w:cs="Arial"/>
          <w:sz w:val="20"/>
          <w:szCs w:val="20"/>
        </w:rPr>
        <w:t>__________________________________</w:t>
      </w:r>
    </w:p>
    <w:p w14:paraId="3F7B6FFC" w14:textId="17CCA20C" w:rsidR="0041095B" w:rsidRPr="0041095B" w:rsidRDefault="004B1CA6" w:rsidP="0041095B">
      <w:pPr>
        <w:spacing w:after="0" w:line="240" w:lineRule="auto"/>
        <w:ind w:left="4248"/>
        <w:jc w:val="both"/>
        <w:rPr>
          <w:rFonts w:ascii="Arial" w:hAnsi="Arial" w:cs="Arial"/>
          <w:sz w:val="20"/>
          <w:szCs w:val="20"/>
        </w:rPr>
      </w:pPr>
      <w:r w:rsidRPr="0041095B">
        <w:rPr>
          <w:rFonts w:ascii="Arial" w:hAnsi="Arial" w:cs="Arial"/>
          <w:sz w:val="20"/>
          <w:szCs w:val="20"/>
        </w:rPr>
        <w:t>Žig in podpis odgovorne osebe izdajatelja potrdila</w:t>
      </w:r>
    </w:p>
    <w:p w14:paraId="78290000" w14:textId="77777777" w:rsidR="0041095B" w:rsidRPr="0041095B" w:rsidRDefault="0041095B" w:rsidP="0041095B">
      <w:pPr>
        <w:spacing w:before="240" w:after="0" w:line="240" w:lineRule="auto"/>
        <w:rPr>
          <w:rFonts w:ascii="Arial" w:hAnsi="Arial" w:cs="Arial"/>
          <w:sz w:val="20"/>
          <w:szCs w:val="20"/>
        </w:rPr>
      </w:pPr>
      <w:r w:rsidRPr="0041095B">
        <w:rPr>
          <w:rFonts w:ascii="Arial" w:hAnsi="Arial" w:cs="Arial"/>
          <w:sz w:val="20"/>
          <w:szCs w:val="20"/>
        </w:rPr>
        <w:br w:type="page"/>
      </w:r>
    </w:p>
    <w:p w14:paraId="2788494F" w14:textId="527677FD" w:rsidR="0041095B" w:rsidRPr="00E26D30" w:rsidRDefault="0041095B" w:rsidP="0041095B">
      <w:pPr>
        <w:pStyle w:val="Naslov3"/>
        <w:rPr>
          <w:rFonts w:ascii="Arial" w:hAnsi="Arial" w:cs="Arial"/>
        </w:rPr>
      </w:pPr>
      <w:r w:rsidRPr="00E26D30">
        <w:rPr>
          <w:rFonts w:ascii="Arial" w:hAnsi="Arial" w:cs="Arial"/>
        </w:rPr>
        <w:lastRenderedPageBreak/>
        <w:t xml:space="preserve">Obrazec </w:t>
      </w:r>
      <w:r>
        <w:rPr>
          <w:rFonts w:ascii="Arial" w:hAnsi="Arial" w:cs="Arial"/>
        </w:rPr>
        <w:t>6b</w:t>
      </w:r>
    </w:p>
    <w:p w14:paraId="32712D5F" w14:textId="1B3FCE4D" w:rsidR="0041095B" w:rsidRPr="00E26D30" w:rsidRDefault="0041095B" w:rsidP="0041095B">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3AE66EE7" w14:textId="77777777" w:rsidR="0041095B" w:rsidRPr="00E26D30" w:rsidRDefault="0041095B" w:rsidP="0041095B">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35396225" w14:textId="77777777" w:rsidR="0041095B" w:rsidRPr="00E26D30" w:rsidRDefault="0041095B" w:rsidP="0041095B">
      <w:pPr>
        <w:spacing w:after="0" w:line="240" w:lineRule="auto"/>
        <w:rPr>
          <w:rFonts w:ascii="Arial" w:hAnsi="Arial" w:cs="Arial"/>
          <w:sz w:val="20"/>
          <w:szCs w:val="20"/>
        </w:rPr>
      </w:pPr>
    </w:p>
    <w:p w14:paraId="7576F131" w14:textId="77777777" w:rsidR="0041095B" w:rsidRPr="00E26D30" w:rsidRDefault="0041095B" w:rsidP="0041095B">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6F0FD724" w14:textId="77777777" w:rsidR="0041095B" w:rsidRPr="00E26D30" w:rsidRDefault="0041095B" w:rsidP="0041095B">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DBD611C" w14:textId="77777777" w:rsidR="0041095B" w:rsidRPr="00E26D30" w:rsidRDefault="0041095B" w:rsidP="0041095B">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54351B3" w14:textId="77777777" w:rsidR="0041095B" w:rsidRDefault="0041095B" w:rsidP="0041095B">
      <w:pPr>
        <w:spacing w:after="0" w:line="240" w:lineRule="auto"/>
        <w:jc w:val="both"/>
        <w:rPr>
          <w:rFonts w:ascii="Arial" w:hAnsi="Arial" w:cs="Arial"/>
          <w:sz w:val="20"/>
          <w:szCs w:val="20"/>
        </w:rPr>
      </w:pPr>
    </w:p>
    <w:p w14:paraId="6C81DF0F" w14:textId="77777777" w:rsidR="0041095B" w:rsidRDefault="0041095B" w:rsidP="0041095B">
      <w:pPr>
        <w:spacing w:after="0" w:line="240" w:lineRule="auto"/>
        <w:jc w:val="both"/>
        <w:rPr>
          <w:rFonts w:ascii="Arial" w:hAnsi="Arial" w:cs="Arial"/>
          <w:sz w:val="20"/>
          <w:szCs w:val="20"/>
        </w:rPr>
      </w:pPr>
    </w:p>
    <w:p w14:paraId="27E9CF50" w14:textId="77777777" w:rsidR="0041095B" w:rsidRDefault="0041095B" w:rsidP="0041095B">
      <w:pPr>
        <w:spacing w:after="0" w:line="240" w:lineRule="auto"/>
        <w:jc w:val="both"/>
        <w:rPr>
          <w:rFonts w:ascii="Arial" w:hAnsi="Arial" w:cs="Arial"/>
          <w:sz w:val="20"/>
          <w:szCs w:val="20"/>
        </w:rPr>
      </w:pPr>
    </w:p>
    <w:p w14:paraId="32A23AC3" w14:textId="77777777" w:rsidR="0041095B" w:rsidRPr="004B1CA6" w:rsidRDefault="0041095B" w:rsidP="0041095B">
      <w:pPr>
        <w:spacing w:after="0" w:line="240" w:lineRule="auto"/>
        <w:jc w:val="center"/>
        <w:rPr>
          <w:rFonts w:ascii="Arial" w:hAnsi="Arial" w:cs="Arial"/>
          <w:b/>
          <w:sz w:val="20"/>
          <w:szCs w:val="20"/>
        </w:rPr>
      </w:pPr>
    </w:p>
    <w:p w14:paraId="14B512B3" w14:textId="5980E13B" w:rsidR="0041095B" w:rsidRPr="00C66D7B" w:rsidRDefault="0041095B" w:rsidP="0041095B">
      <w:pPr>
        <w:spacing w:after="0" w:line="240" w:lineRule="auto"/>
        <w:jc w:val="center"/>
        <w:rPr>
          <w:rFonts w:ascii="Arial" w:hAnsi="Arial" w:cs="Arial"/>
          <w:b/>
          <w:sz w:val="20"/>
          <w:szCs w:val="20"/>
        </w:rPr>
      </w:pPr>
      <w:r>
        <w:rPr>
          <w:rFonts w:ascii="Arial" w:hAnsi="Arial" w:cs="Arial"/>
          <w:b/>
          <w:sz w:val="20"/>
          <w:szCs w:val="20"/>
        </w:rPr>
        <w:t>IZJAVA PONUDNIKA</w:t>
      </w:r>
    </w:p>
    <w:p w14:paraId="019B17ED" w14:textId="77777777" w:rsidR="0041095B" w:rsidRPr="00C66D7B" w:rsidRDefault="0041095B" w:rsidP="0041095B">
      <w:pPr>
        <w:spacing w:after="0" w:line="240" w:lineRule="auto"/>
        <w:jc w:val="center"/>
        <w:rPr>
          <w:rFonts w:ascii="Arial" w:hAnsi="Arial" w:cs="Arial"/>
          <w:b/>
          <w:sz w:val="20"/>
          <w:szCs w:val="20"/>
        </w:rPr>
      </w:pPr>
    </w:p>
    <w:p w14:paraId="35F189BC" w14:textId="40B856F7" w:rsidR="0041095B" w:rsidRPr="00C66D7B" w:rsidRDefault="0041095B" w:rsidP="0041095B">
      <w:pPr>
        <w:spacing w:after="0" w:line="240" w:lineRule="auto"/>
        <w:jc w:val="center"/>
        <w:rPr>
          <w:rFonts w:ascii="Arial" w:hAnsi="Arial" w:cs="Arial"/>
          <w:b/>
          <w:sz w:val="20"/>
          <w:szCs w:val="20"/>
        </w:rPr>
      </w:pPr>
      <w:r>
        <w:rPr>
          <w:rFonts w:ascii="Arial" w:hAnsi="Arial" w:cs="Arial"/>
          <w:b/>
          <w:sz w:val="20"/>
          <w:szCs w:val="20"/>
        </w:rPr>
        <w:t xml:space="preserve">o izpolnjevanju zagotavljanja dodatnih storitev iz 25.b točke </w:t>
      </w:r>
      <w:r w:rsidRPr="00C66D7B">
        <w:rPr>
          <w:rFonts w:ascii="Arial" w:hAnsi="Arial" w:cs="Arial"/>
          <w:b/>
          <w:sz w:val="20"/>
          <w:szCs w:val="20"/>
        </w:rPr>
        <w:t xml:space="preserve">9. člena Navodil ponudnikom za izdelavo ponudbe št. 4708-3/2023 z dne </w:t>
      </w:r>
      <w:r w:rsidR="00DE13B3">
        <w:rPr>
          <w:rFonts w:ascii="Arial" w:hAnsi="Arial" w:cs="Arial"/>
          <w:b/>
          <w:sz w:val="20"/>
          <w:szCs w:val="20"/>
        </w:rPr>
        <w:t>16.10.2023</w:t>
      </w:r>
    </w:p>
    <w:p w14:paraId="0E3DB257" w14:textId="77777777" w:rsidR="0041095B" w:rsidRDefault="0041095B" w:rsidP="0041095B">
      <w:pPr>
        <w:spacing w:after="0" w:line="240" w:lineRule="auto"/>
        <w:rPr>
          <w:rFonts w:ascii="Arial" w:hAnsi="Arial" w:cs="Arial"/>
          <w:b/>
          <w:sz w:val="20"/>
          <w:szCs w:val="20"/>
        </w:rPr>
      </w:pPr>
    </w:p>
    <w:p w14:paraId="0606EF9F" w14:textId="77777777" w:rsidR="0041095B" w:rsidRDefault="0041095B" w:rsidP="0041095B">
      <w:pPr>
        <w:spacing w:after="0" w:line="240" w:lineRule="auto"/>
        <w:rPr>
          <w:rFonts w:ascii="Arial" w:hAnsi="Arial" w:cs="Arial"/>
          <w:b/>
          <w:sz w:val="20"/>
          <w:szCs w:val="20"/>
        </w:rPr>
      </w:pPr>
    </w:p>
    <w:p w14:paraId="6FEF65A8" w14:textId="77777777" w:rsidR="0041095B" w:rsidRPr="000E0F91" w:rsidRDefault="0041095B" w:rsidP="0041095B">
      <w:pPr>
        <w:spacing w:after="0" w:line="240" w:lineRule="auto"/>
        <w:jc w:val="both"/>
        <w:rPr>
          <w:rFonts w:ascii="Arial" w:hAnsi="Arial" w:cs="Arial"/>
          <w:sz w:val="20"/>
          <w:szCs w:val="20"/>
        </w:rPr>
      </w:pPr>
    </w:p>
    <w:p w14:paraId="5CB84B2F" w14:textId="4EEB8E82" w:rsidR="0041095B" w:rsidRDefault="0041095B" w:rsidP="0041095B">
      <w:pPr>
        <w:pStyle w:val="HTML-oblikovano"/>
        <w:tabs>
          <w:tab w:val="left" w:pos="596"/>
        </w:tabs>
        <w:spacing w:after="120"/>
        <w:jc w:val="both"/>
        <w:rPr>
          <w:rFonts w:ascii="Arial" w:hAnsi="Arial" w:cs="Arial"/>
          <w:color w:val="auto"/>
        </w:rPr>
      </w:pPr>
      <w:r>
        <w:rPr>
          <w:rFonts w:ascii="Arial" w:hAnsi="Arial" w:cs="Arial"/>
          <w:color w:val="auto"/>
        </w:rPr>
        <w:t xml:space="preserve">Izjavljamo, da imamo </w:t>
      </w:r>
      <w:r w:rsidRPr="0041095B">
        <w:rPr>
          <w:rFonts w:ascii="Arial" w:hAnsi="Arial" w:cs="Arial"/>
          <w:color w:val="auto"/>
        </w:rPr>
        <w:t>z internimi akti opredeljene postopke za upravljanje varnosti informacij vsaj na nivoju, zahtevanim skladno s standardom ISO 27001 ali drugim enakovrednim standardom</w:t>
      </w:r>
      <w:r>
        <w:rPr>
          <w:rFonts w:ascii="Arial" w:hAnsi="Arial" w:cs="Arial"/>
          <w:color w:val="auto"/>
        </w:rPr>
        <w:t>, kar dokazujemo s priloženim potrdilom.</w:t>
      </w:r>
    </w:p>
    <w:p w14:paraId="3875C11C" w14:textId="77777777" w:rsidR="0041095B" w:rsidRDefault="0041095B" w:rsidP="0041095B">
      <w:pPr>
        <w:pStyle w:val="HTML-oblikovano"/>
        <w:tabs>
          <w:tab w:val="left" w:pos="596"/>
        </w:tabs>
        <w:spacing w:after="120"/>
        <w:jc w:val="both"/>
        <w:rPr>
          <w:rFonts w:ascii="Arial" w:hAnsi="Arial" w:cs="Arial"/>
          <w:color w:val="auto"/>
        </w:rPr>
      </w:pPr>
    </w:p>
    <w:p w14:paraId="62C2A328" w14:textId="77777777" w:rsidR="0041095B" w:rsidRDefault="0041095B" w:rsidP="0041095B">
      <w:pPr>
        <w:spacing w:after="0" w:line="240" w:lineRule="auto"/>
        <w:rPr>
          <w:rFonts w:ascii="Arial" w:hAnsi="Arial" w:cs="Arial"/>
          <w:sz w:val="20"/>
          <w:szCs w:val="20"/>
        </w:rPr>
      </w:pPr>
    </w:p>
    <w:p w14:paraId="5FFA1AFC" w14:textId="77777777" w:rsidR="0041095B" w:rsidRPr="00E26D30" w:rsidRDefault="0041095B" w:rsidP="0041095B">
      <w:pPr>
        <w:spacing w:after="0" w:line="240" w:lineRule="auto"/>
        <w:rPr>
          <w:rFonts w:ascii="Arial" w:hAnsi="Arial" w:cs="Arial"/>
          <w:sz w:val="20"/>
          <w:szCs w:val="20"/>
        </w:rPr>
      </w:pPr>
    </w:p>
    <w:p w14:paraId="18EA0D24" w14:textId="362C025C" w:rsidR="0041095B" w:rsidRPr="00E26D30" w:rsidRDefault="0041095B" w:rsidP="0041095B">
      <w:pPr>
        <w:spacing w:after="0" w:line="240" w:lineRule="auto"/>
        <w:jc w:val="both"/>
        <w:rPr>
          <w:rFonts w:ascii="Arial" w:hAnsi="Arial" w:cs="Arial"/>
          <w:sz w:val="20"/>
          <w:szCs w:val="20"/>
        </w:rPr>
      </w:pPr>
      <w:r w:rsidRPr="00E26D30">
        <w:rPr>
          <w:rFonts w:ascii="Arial" w:hAnsi="Arial" w:cs="Arial"/>
          <w:sz w:val="20"/>
          <w:szCs w:val="20"/>
        </w:rPr>
        <w:t xml:space="preserve">Ta </w:t>
      </w:r>
      <w:r>
        <w:rPr>
          <w:rFonts w:ascii="Arial" w:hAnsi="Arial" w:cs="Arial"/>
          <w:sz w:val="20"/>
          <w:szCs w:val="20"/>
        </w:rPr>
        <w:t>izjava</w:t>
      </w:r>
      <w:r w:rsidRPr="00E26D30">
        <w:rPr>
          <w:rFonts w:ascii="Arial" w:hAnsi="Arial" w:cs="Arial"/>
          <w:sz w:val="20"/>
          <w:szCs w:val="20"/>
        </w:rPr>
        <w:t xml:space="preserve"> je 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r w:rsidRPr="00C912A0">
        <w:rPr>
          <w:rFonts w:ascii="Arial" w:hAnsi="Arial" w:cs="Arial"/>
          <w:sz w:val="20"/>
          <w:szCs w:val="20"/>
        </w:rPr>
        <w:t>.</w:t>
      </w:r>
    </w:p>
    <w:p w14:paraId="6606DE84" w14:textId="77777777" w:rsidR="0041095B" w:rsidRDefault="0041095B" w:rsidP="0041095B">
      <w:pPr>
        <w:spacing w:after="0" w:line="240" w:lineRule="auto"/>
        <w:rPr>
          <w:rFonts w:ascii="Arial" w:hAnsi="Arial" w:cs="Arial"/>
          <w:sz w:val="20"/>
          <w:szCs w:val="20"/>
        </w:rPr>
      </w:pPr>
    </w:p>
    <w:p w14:paraId="4C786E23" w14:textId="77777777" w:rsidR="0041095B" w:rsidRPr="00E26D30" w:rsidRDefault="0041095B" w:rsidP="0041095B">
      <w:pPr>
        <w:spacing w:after="0" w:line="240" w:lineRule="auto"/>
        <w:rPr>
          <w:rFonts w:ascii="Arial" w:hAnsi="Arial" w:cs="Arial"/>
          <w:sz w:val="20"/>
          <w:szCs w:val="20"/>
        </w:rPr>
      </w:pPr>
    </w:p>
    <w:p w14:paraId="30934FE3" w14:textId="77777777" w:rsidR="0041095B" w:rsidRPr="00E26D30" w:rsidRDefault="0041095B" w:rsidP="0041095B">
      <w:pPr>
        <w:spacing w:after="0" w:line="240" w:lineRule="auto"/>
        <w:ind w:left="4253"/>
        <w:rPr>
          <w:rFonts w:ascii="Arial" w:hAnsi="Arial" w:cs="Arial"/>
          <w:sz w:val="20"/>
          <w:szCs w:val="20"/>
        </w:rPr>
      </w:pPr>
    </w:p>
    <w:p w14:paraId="1E6C7A74" w14:textId="77777777" w:rsidR="0041095B" w:rsidRPr="00E26D30" w:rsidRDefault="0041095B" w:rsidP="0041095B">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42A27674" w14:textId="77777777" w:rsidR="0041095B" w:rsidRPr="00E26D30" w:rsidRDefault="0041095B" w:rsidP="0041095B">
      <w:pPr>
        <w:spacing w:after="0" w:line="240" w:lineRule="auto"/>
        <w:ind w:left="4253"/>
        <w:jc w:val="right"/>
        <w:rPr>
          <w:rFonts w:ascii="Arial" w:hAnsi="Arial" w:cs="Arial"/>
          <w:sz w:val="20"/>
          <w:szCs w:val="20"/>
        </w:rPr>
      </w:pPr>
    </w:p>
    <w:p w14:paraId="6DA71076" w14:textId="77777777" w:rsidR="0041095B" w:rsidRPr="00E26D30" w:rsidRDefault="0041095B" w:rsidP="0041095B">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3D2F7448" w14:textId="77777777" w:rsidR="0041095B" w:rsidRPr="00E26D30" w:rsidRDefault="0041095B" w:rsidP="0041095B">
      <w:pPr>
        <w:spacing w:after="0" w:line="240" w:lineRule="auto"/>
        <w:jc w:val="both"/>
        <w:rPr>
          <w:rFonts w:ascii="Arial" w:hAnsi="Arial" w:cs="Arial"/>
          <w:sz w:val="20"/>
          <w:szCs w:val="20"/>
        </w:rPr>
      </w:pPr>
    </w:p>
    <w:p w14:paraId="608CB9E8" w14:textId="77777777" w:rsidR="0041095B" w:rsidRPr="00E26D30" w:rsidRDefault="0041095B" w:rsidP="0041095B">
      <w:pPr>
        <w:spacing w:after="0" w:line="240" w:lineRule="auto"/>
        <w:jc w:val="both"/>
        <w:rPr>
          <w:rFonts w:ascii="Arial" w:hAnsi="Arial" w:cs="Arial"/>
          <w:sz w:val="20"/>
          <w:szCs w:val="20"/>
        </w:rPr>
      </w:pPr>
    </w:p>
    <w:p w14:paraId="11C4EBA0" w14:textId="77777777" w:rsidR="0041095B" w:rsidRPr="00E26D30" w:rsidRDefault="0041095B" w:rsidP="0041095B">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4A9013A5" w14:textId="77777777" w:rsidR="0041095B" w:rsidRPr="00E26D30" w:rsidRDefault="0041095B" w:rsidP="0041095B">
      <w:pPr>
        <w:spacing w:after="0" w:line="240" w:lineRule="auto"/>
        <w:jc w:val="both"/>
        <w:rPr>
          <w:rFonts w:ascii="Arial" w:hAnsi="Arial" w:cs="Arial"/>
          <w:sz w:val="20"/>
          <w:szCs w:val="20"/>
        </w:rPr>
      </w:pPr>
    </w:p>
    <w:p w14:paraId="144E7577" w14:textId="77777777" w:rsidR="0041095B" w:rsidRDefault="0041095B" w:rsidP="0041095B">
      <w:pPr>
        <w:spacing w:after="0" w:line="240" w:lineRule="auto"/>
        <w:jc w:val="both"/>
        <w:rPr>
          <w:rFonts w:ascii="Arial" w:hAnsi="Arial" w:cs="Arial"/>
          <w:sz w:val="20"/>
          <w:szCs w:val="20"/>
        </w:rPr>
      </w:pPr>
    </w:p>
    <w:p w14:paraId="31ABE890" w14:textId="77777777" w:rsidR="0041095B" w:rsidRDefault="0041095B" w:rsidP="0041095B">
      <w:pPr>
        <w:spacing w:after="0" w:line="240" w:lineRule="auto"/>
        <w:jc w:val="both"/>
        <w:rPr>
          <w:rFonts w:ascii="Arial" w:hAnsi="Arial" w:cs="Arial"/>
          <w:sz w:val="20"/>
          <w:szCs w:val="20"/>
        </w:rPr>
      </w:pPr>
    </w:p>
    <w:p w14:paraId="12528890" w14:textId="77777777" w:rsidR="0041095B" w:rsidRDefault="0041095B" w:rsidP="0041095B">
      <w:pPr>
        <w:spacing w:after="0" w:line="240" w:lineRule="auto"/>
        <w:jc w:val="both"/>
        <w:rPr>
          <w:rFonts w:ascii="Arial" w:hAnsi="Arial" w:cs="Arial"/>
          <w:sz w:val="20"/>
          <w:szCs w:val="20"/>
        </w:rPr>
      </w:pPr>
    </w:p>
    <w:p w14:paraId="5751FF10" w14:textId="77777777" w:rsidR="0041095B" w:rsidRDefault="0041095B" w:rsidP="0041095B">
      <w:pPr>
        <w:spacing w:after="0" w:line="240" w:lineRule="auto"/>
        <w:jc w:val="both"/>
        <w:rPr>
          <w:rFonts w:ascii="Arial" w:hAnsi="Arial" w:cs="Arial"/>
          <w:sz w:val="20"/>
          <w:szCs w:val="20"/>
        </w:rPr>
      </w:pPr>
    </w:p>
    <w:p w14:paraId="0BDC32C9" w14:textId="77777777" w:rsidR="0041095B" w:rsidRDefault="0041095B" w:rsidP="0041095B">
      <w:pPr>
        <w:spacing w:after="0" w:line="240" w:lineRule="auto"/>
        <w:jc w:val="both"/>
        <w:rPr>
          <w:rFonts w:ascii="Arial" w:hAnsi="Arial" w:cs="Arial"/>
          <w:sz w:val="20"/>
          <w:szCs w:val="20"/>
        </w:rPr>
      </w:pPr>
    </w:p>
    <w:p w14:paraId="07113E7F" w14:textId="77777777" w:rsidR="0041095B" w:rsidRDefault="0041095B" w:rsidP="0041095B">
      <w:pPr>
        <w:spacing w:after="0" w:line="240" w:lineRule="auto"/>
        <w:jc w:val="both"/>
        <w:rPr>
          <w:rFonts w:ascii="Arial" w:hAnsi="Arial" w:cs="Arial"/>
          <w:sz w:val="20"/>
          <w:szCs w:val="20"/>
        </w:rPr>
      </w:pPr>
    </w:p>
    <w:p w14:paraId="36A59FB9" w14:textId="77777777" w:rsidR="0041095B" w:rsidRPr="00E26D30" w:rsidRDefault="0041095B" w:rsidP="0041095B">
      <w:pPr>
        <w:spacing w:after="0" w:line="240" w:lineRule="auto"/>
        <w:jc w:val="both"/>
        <w:rPr>
          <w:rFonts w:ascii="Arial" w:hAnsi="Arial" w:cs="Arial"/>
          <w:sz w:val="20"/>
          <w:szCs w:val="20"/>
        </w:rPr>
      </w:pPr>
    </w:p>
    <w:p w14:paraId="269B812B" w14:textId="7267A2D1" w:rsidR="0041095B" w:rsidRPr="0041095B" w:rsidRDefault="0041095B" w:rsidP="0041095B">
      <w:pPr>
        <w:widowControl/>
        <w:pBdr>
          <w:top w:val="single" w:sz="4" w:space="1" w:color="00B050"/>
          <w:bottom w:val="single" w:sz="4" w:space="1" w:color="00B050"/>
        </w:pBdr>
        <w:spacing w:before="60" w:after="0" w:line="240" w:lineRule="auto"/>
        <w:jc w:val="center"/>
        <w:rPr>
          <w:rFonts w:ascii="Arial" w:eastAsia="Courier New" w:hAnsi="Arial" w:cs="Arial"/>
          <w:smallCaps/>
          <w:color w:val="00B050"/>
          <w:sz w:val="20"/>
          <w:szCs w:val="20"/>
          <w:lang w:eastAsia="sl-SI"/>
        </w:rPr>
      </w:pPr>
      <w:r w:rsidRPr="0041095B">
        <w:rPr>
          <w:rFonts w:ascii="Arial" w:eastAsia="Times New Roman" w:hAnsi="Arial" w:cs="Arial"/>
          <w:smallCaps/>
          <w:color w:val="00B050"/>
          <w:sz w:val="18"/>
          <w:szCs w:val="18"/>
        </w:rPr>
        <w:t xml:space="preserve">Za izkazovanje izpolnjevanja zagotavljanja dodatnih storitev iz 25.b točke 9. člena Navodil ponudnikom za izdelavo ponudbe št. 4708-3/2023 z dne </w:t>
      </w:r>
      <w:r w:rsidR="00DE13B3">
        <w:rPr>
          <w:rFonts w:ascii="Arial" w:eastAsia="Times New Roman" w:hAnsi="Arial" w:cs="Arial"/>
          <w:smallCaps/>
          <w:color w:val="00B050"/>
          <w:sz w:val="18"/>
          <w:szCs w:val="18"/>
        </w:rPr>
        <w:t>16.10.2023</w:t>
      </w:r>
      <w:r w:rsidR="00D826D8">
        <w:rPr>
          <w:rFonts w:ascii="Arial" w:eastAsia="Times New Roman" w:hAnsi="Arial" w:cs="Arial"/>
          <w:smallCaps/>
          <w:color w:val="00B050"/>
          <w:sz w:val="18"/>
          <w:szCs w:val="18"/>
        </w:rPr>
        <w:t xml:space="preserve">  </w:t>
      </w:r>
      <w:r w:rsidRPr="0041095B">
        <w:rPr>
          <w:rFonts w:ascii="Arial" w:eastAsia="Times New Roman" w:hAnsi="Arial" w:cs="Arial"/>
          <w:smallCaps/>
          <w:color w:val="00B050"/>
          <w:sz w:val="18"/>
          <w:szCs w:val="18"/>
        </w:rPr>
        <w:t>ponudnik priloži ustrezno dokazilo (certifikat).</w:t>
      </w:r>
    </w:p>
    <w:p w14:paraId="20FD0583" w14:textId="77777777" w:rsidR="0041095B" w:rsidRPr="00E26D30" w:rsidRDefault="0041095B" w:rsidP="0041095B">
      <w:pPr>
        <w:spacing w:after="0" w:line="240" w:lineRule="auto"/>
        <w:jc w:val="both"/>
        <w:rPr>
          <w:rFonts w:ascii="Arial" w:hAnsi="Arial" w:cs="Arial"/>
          <w:sz w:val="20"/>
          <w:szCs w:val="20"/>
        </w:rPr>
      </w:pPr>
    </w:p>
    <w:p w14:paraId="25C93DAB" w14:textId="77777777" w:rsidR="0041095B" w:rsidRDefault="0041095B" w:rsidP="0041095B">
      <w:pPr>
        <w:pStyle w:val="Naslov3"/>
        <w:rPr>
          <w:rFonts w:ascii="Arial" w:hAnsi="Arial" w:cs="Arial"/>
          <w:u w:val="none"/>
        </w:rPr>
      </w:pPr>
      <w:r>
        <w:rPr>
          <w:rFonts w:ascii="Arial" w:hAnsi="Arial" w:cs="Arial"/>
          <w:u w:val="none"/>
        </w:rPr>
        <w:br w:type="page"/>
      </w:r>
    </w:p>
    <w:p w14:paraId="62F033BF" w14:textId="4F4223D6" w:rsidR="0041095B" w:rsidRPr="00E26D30" w:rsidRDefault="0041095B" w:rsidP="0041095B">
      <w:pPr>
        <w:pStyle w:val="Naslov3"/>
        <w:rPr>
          <w:rFonts w:ascii="Arial" w:hAnsi="Arial" w:cs="Arial"/>
        </w:rPr>
      </w:pPr>
      <w:r w:rsidRPr="00E26D30">
        <w:rPr>
          <w:rFonts w:ascii="Arial" w:hAnsi="Arial" w:cs="Arial"/>
        </w:rPr>
        <w:lastRenderedPageBreak/>
        <w:t xml:space="preserve">Obrazec </w:t>
      </w:r>
      <w:r>
        <w:rPr>
          <w:rFonts w:ascii="Arial" w:hAnsi="Arial" w:cs="Arial"/>
        </w:rPr>
        <w:t>6c</w:t>
      </w:r>
    </w:p>
    <w:p w14:paraId="33FE1E33" w14:textId="3F64615C" w:rsidR="0041095B" w:rsidRPr="00E26D30" w:rsidRDefault="0041095B" w:rsidP="0041095B">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36D94F03" w14:textId="77777777" w:rsidR="0041095B" w:rsidRPr="00E26D30" w:rsidRDefault="0041095B" w:rsidP="0041095B">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49B900AE" w14:textId="77777777" w:rsidR="0041095B" w:rsidRPr="00E26D30" w:rsidRDefault="0041095B" w:rsidP="0041095B">
      <w:pPr>
        <w:spacing w:after="0" w:line="240" w:lineRule="auto"/>
        <w:rPr>
          <w:rFonts w:ascii="Arial" w:hAnsi="Arial" w:cs="Arial"/>
          <w:sz w:val="20"/>
          <w:szCs w:val="20"/>
        </w:rPr>
      </w:pPr>
    </w:p>
    <w:p w14:paraId="595BDDD7" w14:textId="77777777" w:rsidR="0041095B" w:rsidRPr="00E26D30" w:rsidRDefault="0041095B" w:rsidP="0041095B">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345A57A6" w14:textId="77777777" w:rsidR="0041095B" w:rsidRPr="00E26D30" w:rsidRDefault="0041095B" w:rsidP="0041095B">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08E14D48" w14:textId="77777777" w:rsidR="0041095B" w:rsidRPr="00E26D30" w:rsidRDefault="0041095B" w:rsidP="0041095B">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465E6BB1" w14:textId="77777777" w:rsidR="0041095B" w:rsidRDefault="0041095B" w:rsidP="0041095B">
      <w:pPr>
        <w:spacing w:after="0" w:line="240" w:lineRule="auto"/>
        <w:jc w:val="both"/>
        <w:rPr>
          <w:rFonts w:ascii="Arial" w:hAnsi="Arial" w:cs="Arial"/>
          <w:sz w:val="20"/>
          <w:szCs w:val="20"/>
        </w:rPr>
      </w:pPr>
    </w:p>
    <w:p w14:paraId="2F564968" w14:textId="77777777" w:rsidR="0041095B" w:rsidRDefault="0041095B" w:rsidP="0041095B">
      <w:pPr>
        <w:spacing w:after="0" w:line="240" w:lineRule="auto"/>
        <w:jc w:val="both"/>
        <w:rPr>
          <w:rFonts w:ascii="Arial" w:hAnsi="Arial" w:cs="Arial"/>
          <w:sz w:val="20"/>
          <w:szCs w:val="20"/>
        </w:rPr>
      </w:pPr>
    </w:p>
    <w:p w14:paraId="1C4AE809" w14:textId="77777777" w:rsidR="0041095B" w:rsidRDefault="0041095B" w:rsidP="0041095B">
      <w:pPr>
        <w:spacing w:after="0" w:line="240" w:lineRule="auto"/>
        <w:jc w:val="both"/>
        <w:rPr>
          <w:rFonts w:ascii="Arial" w:hAnsi="Arial" w:cs="Arial"/>
          <w:sz w:val="20"/>
          <w:szCs w:val="20"/>
        </w:rPr>
      </w:pPr>
    </w:p>
    <w:p w14:paraId="00B45F2A" w14:textId="77777777" w:rsidR="0041095B" w:rsidRPr="004B1CA6" w:rsidRDefault="0041095B" w:rsidP="0041095B">
      <w:pPr>
        <w:spacing w:after="0" w:line="240" w:lineRule="auto"/>
        <w:jc w:val="center"/>
        <w:rPr>
          <w:rFonts w:ascii="Arial" w:hAnsi="Arial" w:cs="Arial"/>
          <w:b/>
          <w:sz w:val="20"/>
          <w:szCs w:val="20"/>
        </w:rPr>
      </w:pPr>
    </w:p>
    <w:p w14:paraId="22B38316" w14:textId="77777777" w:rsidR="0041095B" w:rsidRPr="00C66D7B" w:rsidRDefault="0041095B" w:rsidP="0041095B">
      <w:pPr>
        <w:spacing w:after="0" w:line="240" w:lineRule="auto"/>
        <w:jc w:val="center"/>
        <w:rPr>
          <w:rFonts w:ascii="Arial" w:hAnsi="Arial" w:cs="Arial"/>
          <w:b/>
          <w:sz w:val="20"/>
          <w:szCs w:val="20"/>
        </w:rPr>
      </w:pPr>
      <w:r>
        <w:rPr>
          <w:rFonts w:ascii="Arial" w:hAnsi="Arial" w:cs="Arial"/>
          <w:b/>
          <w:sz w:val="20"/>
          <w:szCs w:val="20"/>
        </w:rPr>
        <w:t>IZJAVA PONUDNIKA</w:t>
      </w:r>
    </w:p>
    <w:p w14:paraId="5BB898A4" w14:textId="77777777" w:rsidR="0041095B" w:rsidRPr="00C66D7B" w:rsidRDefault="0041095B" w:rsidP="0041095B">
      <w:pPr>
        <w:spacing w:after="0" w:line="240" w:lineRule="auto"/>
        <w:jc w:val="center"/>
        <w:rPr>
          <w:rFonts w:ascii="Arial" w:hAnsi="Arial" w:cs="Arial"/>
          <w:b/>
          <w:sz w:val="20"/>
          <w:szCs w:val="20"/>
        </w:rPr>
      </w:pPr>
    </w:p>
    <w:p w14:paraId="53C4B304" w14:textId="28F5D56B" w:rsidR="0041095B" w:rsidRPr="00C66D7B" w:rsidRDefault="0041095B" w:rsidP="0041095B">
      <w:pPr>
        <w:spacing w:after="0" w:line="240" w:lineRule="auto"/>
        <w:jc w:val="center"/>
        <w:rPr>
          <w:rFonts w:ascii="Arial" w:hAnsi="Arial" w:cs="Arial"/>
          <w:b/>
          <w:sz w:val="20"/>
          <w:szCs w:val="20"/>
        </w:rPr>
      </w:pPr>
      <w:r>
        <w:rPr>
          <w:rFonts w:ascii="Arial" w:hAnsi="Arial" w:cs="Arial"/>
          <w:b/>
          <w:sz w:val="20"/>
          <w:szCs w:val="20"/>
        </w:rPr>
        <w:t xml:space="preserve">o izpolnjevanju zagotavljanja dodatnih storitev iz 25.c točke </w:t>
      </w:r>
      <w:r w:rsidRPr="00C66D7B">
        <w:rPr>
          <w:rFonts w:ascii="Arial" w:hAnsi="Arial" w:cs="Arial"/>
          <w:b/>
          <w:sz w:val="20"/>
          <w:szCs w:val="20"/>
        </w:rPr>
        <w:t xml:space="preserve">9. člena Navodil ponudnikom za izdelavo ponudbe št. 4708-3/2023 z dne </w:t>
      </w:r>
      <w:r w:rsidR="00DE13B3">
        <w:rPr>
          <w:rFonts w:ascii="Arial" w:hAnsi="Arial" w:cs="Arial"/>
          <w:b/>
          <w:sz w:val="20"/>
          <w:szCs w:val="20"/>
        </w:rPr>
        <w:t>16.10.2023</w:t>
      </w:r>
    </w:p>
    <w:p w14:paraId="3C14841C" w14:textId="77777777" w:rsidR="0041095B" w:rsidRDefault="0041095B" w:rsidP="0041095B">
      <w:pPr>
        <w:spacing w:after="0" w:line="240" w:lineRule="auto"/>
        <w:rPr>
          <w:rFonts w:ascii="Arial" w:hAnsi="Arial" w:cs="Arial"/>
          <w:b/>
          <w:sz w:val="20"/>
          <w:szCs w:val="20"/>
        </w:rPr>
      </w:pPr>
    </w:p>
    <w:p w14:paraId="7A1CEFF9" w14:textId="77777777" w:rsidR="0041095B" w:rsidRDefault="0041095B" w:rsidP="0041095B">
      <w:pPr>
        <w:spacing w:after="0" w:line="240" w:lineRule="auto"/>
        <w:rPr>
          <w:rFonts w:ascii="Arial" w:hAnsi="Arial" w:cs="Arial"/>
          <w:b/>
          <w:sz w:val="20"/>
          <w:szCs w:val="20"/>
        </w:rPr>
      </w:pPr>
    </w:p>
    <w:p w14:paraId="432F2070" w14:textId="77777777" w:rsidR="0041095B" w:rsidRPr="000E0F91" w:rsidRDefault="0041095B" w:rsidP="0041095B">
      <w:pPr>
        <w:spacing w:after="0" w:line="240" w:lineRule="auto"/>
        <w:jc w:val="both"/>
        <w:rPr>
          <w:rFonts w:ascii="Arial" w:hAnsi="Arial" w:cs="Arial"/>
          <w:sz w:val="20"/>
          <w:szCs w:val="20"/>
        </w:rPr>
      </w:pPr>
    </w:p>
    <w:p w14:paraId="01FC41A2" w14:textId="4F3C2B8A" w:rsidR="0041095B" w:rsidRDefault="0041095B" w:rsidP="0041095B">
      <w:pPr>
        <w:pStyle w:val="HTML-oblikovano"/>
        <w:tabs>
          <w:tab w:val="left" w:pos="596"/>
        </w:tabs>
        <w:spacing w:after="120"/>
        <w:jc w:val="both"/>
        <w:rPr>
          <w:rFonts w:ascii="Arial" w:hAnsi="Arial" w:cs="Arial"/>
          <w:color w:val="auto"/>
        </w:rPr>
      </w:pPr>
      <w:r>
        <w:rPr>
          <w:rFonts w:ascii="Arial" w:hAnsi="Arial" w:cs="Arial"/>
          <w:color w:val="auto"/>
        </w:rPr>
        <w:t xml:space="preserve">Izjavljamo, da imamo vzpostavljen sistem vodenja neprekinjenega poslovanja vsaj na nivoju, zahtevanim skladno </w:t>
      </w:r>
      <w:r w:rsidRPr="0041095B">
        <w:rPr>
          <w:rFonts w:ascii="Arial" w:hAnsi="Arial" w:cs="Arial"/>
          <w:color w:val="auto"/>
        </w:rPr>
        <w:t xml:space="preserve">s standardom ISO </w:t>
      </w:r>
      <w:r w:rsidR="00D826D8">
        <w:rPr>
          <w:rFonts w:ascii="Arial" w:hAnsi="Arial" w:cs="Arial"/>
          <w:color w:val="auto"/>
        </w:rPr>
        <w:t>22301</w:t>
      </w:r>
      <w:r w:rsidRPr="0041095B">
        <w:rPr>
          <w:rFonts w:ascii="Arial" w:hAnsi="Arial" w:cs="Arial"/>
          <w:color w:val="auto"/>
        </w:rPr>
        <w:t xml:space="preserve"> ali drugim enakovrednim standardom</w:t>
      </w:r>
      <w:r>
        <w:rPr>
          <w:rFonts w:ascii="Arial" w:hAnsi="Arial" w:cs="Arial"/>
          <w:color w:val="auto"/>
        </w:rPr>
        <w:t>, kar dokazujemo s priloženim potrdilom.</w:t>
      </w:r>
    </w:p>
    <w:p w14:paraId="456E8844" w14:textId="77777777" w:rsidR="0041095B" w:rsidRDefault="0041095B" w:rsidP="0041095B">
      <w:pPr>
        <w:pStyle w:val="HTML-oblikovano"/>
        <w:tabs>
          <w:tab w:val="left" w:pos="596"/>
        </w:tabs>
        <w:spacing w:after="120"/>
        <w:jc w:val="both"/>
        <w:rPr>
          <w:rFonts w:ascii="Arial" w:hAnsi="Arial" w:cs="Arial"/>
          <w:color w:val="auto"/>
        </w:rPr>
      </w:pPr>
    </w:p>
    <w:p w14:paraId="3C6E7D2F" w14:textId="77777777" w:rsidR="0041095B" w:rsidRDefault="0041095B" w:rsidP="0041095B">
      <w:pPr>
        <w:spacing w:after="0" w:line="240" w:lineRule="auto"/>
        <w:rPr>
          <w:rFonts w:ascii="Arial" w:hAnsi="Arial" w:cs="Arial"/>
          <w:sz w:val="20"/>
          <w:szCs w:val="20"/>
        </w:rPr>
      </w:pPr>
    </w:p>
    <w:p w14:paraId="75C554CE" w14:textId="77777777" w:rsidR="0041095B" w:rsidRPr="00E26D30" w:rsidRDefault="0041095B" w:rsidP="0041095B">
      <w:pPr>
        <w:spacing w:after="0" w:line="240" w:lineRule="auto"/>
        <w:rPr>
          <w:rFonts w:ascii="Arial" w:hAnsi="Arial" w:cs="Arial"/>
          <w:sz w:val="20"/>
          <w:szCs w:val="20"/>
        </w:rPr>
      </w:pPr>
    </w:p>
    <w:p w14:paraId="2E534FC8" w14:textId="77777777" w:rsidR="0041095B" w:rsidRPr="00E26D30" w:rsidRDefault="0041095B" w:rsidP="0041095B">
      <w:pPr>
        <w:spacing w:after="0" w:line="240" w:lineRule="auto"/>
        <w:jc w:val="both"/>
        <w:rPr>
          <w:rFonts w:ascii="Arial" w:hAnsi="Arial" w:cs="Arial"/>
          <w:sz w:val="20"/>
          <w:szCs w:val="20"/>
        </w:rPr>
      </w:pPr>
      <w:r w:rsidRPr="00E26D30">
        <w:rPr>
          <w:rFonts w:ascii="Arial" w:hAnsi="Arial" w:cs="Arial"/>
          <w:sz w:val="20"/>
          <w:szCs w:val="20"/>
        </w:rPr>
        <w:t xml:space="preserve">Ta </w:t>
      </w:r>
      <w:r>
        <w:rPr>
          <w:rFonts w:ascii="Arial" w:hAnsi="Arial" w:cs="Arial"/>
          <w:sz w:val="20"/>
          <w:szCs w:val="20"/>
        </w:rPr>
        <w:t>izjava</w:t>
      </w:r>
      <w:r w:rsidRPr="00E26D30">
        <w:rPr>
          <w:rFonts w:ascii="Arial" w:hAnsi="Arial" w:cs="Arial"/>
          <w:sz w:val="20"/>
          <w:szCs w:val="20"/>
        </w:rPr>
        <w:t xml:space="preserve"> je 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r w:rsidRPr="00C912A0">
        <w:rPr>
          <w:rFonts w:ascii="Arial" w:hAnsi="Arial" w:cs="Arial"/>
          <w:sz w:val="20"/>
          <w:szCs w:val="20"/>
        </w:rPr>
        <w:t>.</w:t>
      </w:r>
    </w:p>
    <w:p w14:paraId="4D2889B1" w14:textId="77777777" w:rsidR="0041095B" w:rsidRDefault="0041095B" w:rsidP="0041095B">
      <w:pPr>
        <w:spacing w:after="0" w:line="240" w:lineRule="auto"/>
        <w:rPr>
          <w:rFonts w:ascii="Arial" w:hAnsi="Arial" w:cs="Arial"/>
          <w:sz w:val="20"/>
          <w:szCs w:val="20"/>
        </w:rPr>
      </w:pPr>
    </w:p>
    <w:p w14:paraId="27372391" w14:textId="77777777" w:rsidR="0041095B" w:rsidRPr="00E26D30" w:rsidRDefault="0041095B" w:rsidP="0041095B">
      <w:pPr>
        <w:spacing w:after="0" w:line="240" w:lineRule="auto"/>
        <w:rPr>
          <w:rFonts w:ascii="Arial" w:hAnsi="Arial" w:cs="Arial"/>
          <w:sz w:val="20"/>
          <w:szCs w:val="20"/>
        </w:rPr>
      </w:pPr>
    </w:p>
    <w:p w14:paraId="095C4A78" w14:textId="77777777" w:rsidR="0041095B" w:rsidRPr="00E26D30" w:rsidRDefault="0041095B" w:rsidP="0041095B">
      <w:pPr>
        <w:spacing w:after="0" w:line="240" w:lineRule="auto"/>
        <w:ind w:left="4253"/>
        <w:rPr>
          <w:rFonts w:ascii="Arial" w:hAnsi="Arial" w:cs="Arial"/>
          <w:sz w:val="20"/>
          <w:szCs w:val="20"/>
        </w:rPr>
      </w:pPr>
    </w:p>
    <w:p w14:paraId="34A19A70" w14:textId="77777777" w:rsidR="0041095B" w:rsidRPr="00E26D30" w:rsidRDefault="0041095B" w:rsidP="0041095B">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36AE810C" w14:textId="77777777" w:rsidR="0041095B" w:rsidRPr="00E26D30" w:rsidRDefault="0041095B" w:rsidP="0041095B">
      <w:pPr>
        <w:spacing w:after="0" w:line="240" w:lineRule="auto"/>
        <w:ind w:left="4253"/>
        <w:jc w:val="right"/>
        <w:rPr>
          <w:rFonts w:ascii="Arial" w:hAnsi="Arial" w:cs="Arial"/>
          <w:sz w:val="20"/>
          <w:szCs w:val="20"/>
        </w:rPr>
      </w:pPr>
    </w:p>
    <w:p w14:paraId="5F997257" w14:textId="77777777" w:rsidR="0041095B" w:rsidRPr="00E26D30" w:rsidRDefault="0041095B" w:rsidP="0041095B">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1CC44A4D" w14:textId="77777777" w:rsidR="0041095B" w:rsidRPr="00E26D30" w:rsidRDefault="0041095B" w:rsidP="0041095B">
      <w:pPr>
        <w:spacing w:after="0" w:line="240" w:lineRule="auto"/>
        <w:jc w:val="both"/>
        <w:rPr>
          <w:rFonts w:ascii="Arial" w:hAnsi="Arial" w:cs="Arial"/>
          <w:sz w:val="20"/>
          <w:szCs w:val="20"/>
        </w:rPr>
      </w:pPr>
    </w:p>
    <w:p w14:paraId="31632585" w14:textId="77777777" w:rsidR="0041095B" w:rsidRPr="00E26D30" w:rsidRDefault="0041095B" w:rsidP="0041095B">
      <w:pPr>
        <w:spacing w:after="0" w:line="240" w:lineRule="auto"/>
        <w:jc w:val="both"/>
        <w:rPr>
          <w:rFonts w:ascii="Arial" w:hAnsi="Arial" w:cs="Arial"/>
          <w:sz w:val="20"/>
          <w:szCs w:val="20"/>
        </w:rPr>
      </w:pPr>
    </w:p>
    <w:p w14:paraId="43A325F9" w14:textId="77777777" w:rsidR="0041095B" w:rsidRPr="00E26D30" w:rsidRDefault="0041095B" w:rsidP="0041095B">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64F4A64F" w14:textId="77777777" w:rsidR="0041095B" w:rsidRPr="00E26D30" w:rsidRDefault="0041095B" w:rsidP="0041095B">
      <w:pPr>
        <w:spacing w:after="0" w:line="240" w:lineRule="auto"/>
        <w:jc w:val="both"/>
        <w:rPr>
          <w:rFonts w:ascii="Arial" w:hAnsi="Arial" w:cs="Arial"/>
          <w:sz w:val="20"/>
          <w:szCs w:val="20"/>
        </w:rPr>
      </w:pPr>
    </w:p>
    <w:p w14:paraId="189D1146" w14:textId="77777777" w:rsidR="0041095B" w:rsidRDefault="0041095B" w:rsidP="0041095B">
      <w:pPr>
        <w:spacing w:after="0" w:line="240" w:lineRule="auto"/>
        <w:jc w:val="both"/>
        <w:rPr>
          <w:rFonts w:ascii="Arial" w:hAnsi="Arial" w:cs="Arial"/>
          <w:sz w:val="20"/>
          <w:szCs w:val="20"/>
        </w:rPr>
      </w:pPr>
    </w:p>
    <w:p w14:paraId="5CAC6579" w14:textId="77777777" w:rsidR="0041095B" w:rsidRDefault="0041095B" w:rsidP="0041095B">
      <w:pPr>
        <w:spacing w:after="0" w:line="240" w:lineRule="auto"/>
        <w:jc w:val="both"/>
        <w:rPr>
          <w:rFonts w:ascii="Arial" w:hAnsi="Arial" w:cs="Arial"/>
          <w:sz w:val="20"/>
          <w:szCs w:val="20"/>
        </w:rPr>
      </w:pPr>
    </w:p>
    <w:p w14:paraId="5CBDB1E4" w14:textId="77777777" w:rsidR="0041095B" w:rsidRDefault="0041095B" w:rsidP="0041095B">
      <w:pPr>
        <w:spacing w:after="0" w:line="240" w:lineRule="auto"/>
        <w:jc w:val="both"/>
        <w:rPr>
          <w:rFonts w:ascii="Arial" w:hAnsi="Arial" w:cs="Arial"/>
          <w:sz w:val="20"/>
          <w:szCs w:val="20"/>
        </w:rPr>
      </w:pPr>
    </w:p>
    <w:p w14:paraId="745E56FC" w14:textId="77777777" w:rsidR="0041095B" w:rsidRDefault="0041095B" w:rsidP="0041095B">
      <w:pPr>
        <w:spacing w:after="0" w:line="240" w:lineRule="auto"/>
        <w:jc w:val="both"/>
        <w:rPr>
          <w:rFonts w:ascii="Arial" w:hAnsi="Arial" w:cs="Arial"/>
          <w:sz w:val="20"/>
          <w:szCs w:val="20"/>
        </w:rPr>
      </w:pPr>
    </w:p>
    <w:p w14:paraId="623BF59C" w14:textId="77777777" w:rsidR="0041095B" w:rsidRDefault="0041095B" w:rsidP="0041095B">
      <w:pPr>
        <w:spacing w:after="0" w:line="240" w:lineRule="auto"/>
        <w:jc w:val="both"/>
        <w:rPr>
          <w:rFonts w:ascii="Arial" w:hAnsi="Arial" w:cs="Arial"/>
          <w:sz w:val="20"/>
          <w:szCs w:val="20"/>
        </w:rPr>
      </w:pPr>
    </w:p>
    <w:p w14:paraId="314A4973" w14:textId="77777777" w:rsidR="0041095B" w:rsidRDefault="0041095B" w:rsidP="0041095B">
      <w:pPr>
        <w:spacing w:after="0" w:line="240" w:lineRule="auto"/>
        <w:jc w:val="both"/>
        <w:rPr>
          <w:rFonts w:ascii="Arial" w:hAnsi="Arial" w:cs="Arial"/>
          <w:sz w:val="20"/>
          <w:szCs w:val="20"/>
        </w:rPr>
      </w:pPr>
    </w:p>
    <w:p w14:paraId="09F08A36" w14:textId="77777777" w:rsidR="0041095B" w:rsidRPr="00E26D30" w:rsidRDefault="0041095B" w:rsidP="0041095B">
      <w:pPr>
        <w:spacing w:after="0" w:line="240" w:lineRule="auto"/>
        <w:jc w:val="both"/>
        <w:rPr>
          <w:rFonts w:ascii="Arial" w:hAnsi="Arial" w:cs="Arial"/>
          <w:sz w:val="20"/>
          <w:szCs w:val="20"/>
        </w:rPr>
      </w:pPr>
    </w:p>
    <w:p w14:paraId="6BF2ED64" w14:textId="4DA5EF40" w:rsidR="0041095B" w:rsidRPr="0041095B" w:rsidRDefault="0041095B" w:rsidP="0041095B">
      <w:pPr>
        <w:widowControl/>
        <w:pBdr>
          <w:top w:val="single" w:sz="4" w:space="1" w:color="00B050"/>
          <w:bottom w:val="single" w:sz="4" w:space="1" w:color="00B050"/>
        </w:pBdr>
        <w:spacing w:before="60" w:after="0" w:line="240" w:lineRule="auto"/>
        <w:jc w:val="center"/>
        <w:rPr>
          <w:rFonts w:ascii="Arial" w:eastAsia="Courier New" w:hAnsi="Arial" w:cs="Arial"/>
          <w:smallCaps/>
          <w:color w:val="00B050"/>
          <w:sz w:val="20"/>
          <w:szCs w:val="20"/>
          <w:lang w:eastAsia="sl-SI"/>
        </w:rPr>
      </w:pPr>
      <w:r w:rsidRPr="0041095B">
        <w:rPr>
          <w:rFonts w:ascii="Arial" w:eastAsia="Times New Roman" w:hAnsi="Arial" w:cs="Arial"/>
          <w:smallCaps/>
          <w:color w:val="00B050"/>
          <w:sz w:val="18"/>
          <w:szCs w:val="18"/>
        </w:rPr>
        <w:t>Za izkazovanje izpolnjevanja zagotavljanja dodatnih storitev iz 25.</w:t>
      </w:r>
      <w:r>
        <w:rPr>
          <w:rFonts w:ascii="Arial" w:eastAsia="Times New Roman" w:hAnsi="Arial" w:cs="Arial"/>
          <w:smallCaps/>
          <w:color w:val="00B050"/>
          <w:sz w:val="18"/>
          <w:szCs w:val="18"/>
        </w:rPr>
        <w:t>c</w:t>
      </w:r>
      <w:r w:rsidRPr="0041095B">
        <w:rPr>
          <w:rFonts w:ascii="Arial" w:eastAsia="Times New Roman" w:hAnsi="Arial" w:cs="Arial"/>
          <w:smallCaps/>
          <w:color w:val="00B050"/>
          <w:sz w:val="18"/>
          <w:szCs w:val="18"/>
        </w:rPr>
        <w:t xml:space="preserve"> točke 9. člena Navodil ponudnikom za izdelavo ponudbe št. 4708-3/2023 z dne </w:t>
      </w:r>
      <w:r w:rsidR="00DE13B3">
        <w:rPr>
          <w:rFonts w:ascii="Arial" w:eastAsia="Times New Roman" w:hAnsi="Arial" w:cs="Arial"/>
          <w:smallCaps/>
          <w:color w:val="00B050"/>
          <w:sz w:val="18"/>
          <w:szCs w:val="18"/>
        </w:rPr>
        <w:t>16.10.2023</w:t>
      </w:r>
      <w:r w:rsidR="00D826D8">
        <w:rPr>
          <w:rFonts w:ascii="Arial" w:eastAsia="Times New Roman" w:hAnsi="Arial" w:cs="Arial"/>
          <w:smallCaps/>
          <w:color w:val="00B050"/>
          <w:sz w:val="18"/>
          <w:szCs w:val="18"/>
        </w:rPr>
        <w:t xml:space="preserve">  </w:t>
      </w:r>
      <w:r w:rsidRPr="0041095B">
        <w:rPr>
          <w:rFonts w:ascii="Arial" w:eastAsia="Times New Roman" w:hAnsi="Arial" w:cs="Arial"/>
          <w:smallCaps/>
          <w:color w:val="00B050"/>
          <w:sz w:val="18"/>
          <w:szCs w:val="18"/>
        </w:rPr>
        <w:t>ponudnik priloži ustrezno dokazilo (certifikat).</w:t>
      </w:r>
    </w:p>
    <w:p w14:paraId="618A02DF" w14:textId="77777777" w:rsidR="0041095B" w:rsidRPr="00E26D30" w:rsidRDefault="0041095B" w:rsidP="0041095B">
      <w:pPr>
        <w:spacing w:after="0" w:line="240" w:lineRule="auto"/>
        <w:jc w:val="both"/>
        <w:rPr>
          <w:rFonts w:ascii="Arial" w:hAnsi="Arial" w:cs="Arial"/>
          <w:sz w:val="20"/>
          <w:szCs w:val="20"/>
        </w:rPr>
      </w:pPr>
    </w:p>
    <w:p w14:paraId="069D146F" w14:textId="77777777" w:rsidR="0041095B" w:rsidRDefault="0041095B" w:rsidP="0041095B">
      <w:pPr>
        <w:pStyle w:val="Naslov3"/>
        <w:rPr>
          <w:rFonts w:ascii="Arial" w:hAnsi="Arial" w:cs="Arial"/>
          <w:u w:val="none"/>
        </w:rPr>
      </w:pPr>
      <w:r>
        <w:rPr>
          <w:rFonts w:ascii="Arial" w:hAnsi="Arial" w:cs="Arial"/>
          <w:u w:val="none"/>
        </w:rPr>
        <w:br w:type="page"/>
      </w:r>
    </w:p>
    <w:p w14:paraId="53259D9F" w14:textId="3B830DC3" w:rsidR="0041095B" w:rsidRPr="00E26D30" w:rsidRDefault="0041095B" w:rsidP="0041095B">
      <w:pPr>
        <w:pStyle w:val="Naslov3"/>
        <w:rPr>
          <w:rFonts w:ascii="Arial" w:hAnsi="Arial" w:cs="Arial"/>
        </w:rPr>
      </w:pPr>
      <w:r w:rsidRPr="00E26D30">
        <w:rPr>
          <w:rFonts w:ascii="Arial" w:hAnsi="Arial" w:cs="Arial"/>
        </w:rPr>
        <w:lastRenderedPageBreak/>
        <w:t xml:space="preserve">Obrazec </w:t>
      </w:r>
      <w:r>
        <w:rPr>
          <w:rFonts w:ascii="Arial" w:hAnsi="Arial" w:cs="Arial"/>
        </w:rPr>
        <w:t>6</w:t>
      </w:r>
      <w:r w:rsidR="000F123D">
        <w:rPr>
          <w:rFonts w:ascii="Arial" w:hAnsi="Arial" w:cs="Arial"/>
        </w:rPr>
        <w:t>d</w:t>
      </w:r>
    </w:p>
    <w:p w14:paraId="651CB88C" w14:textId="1073FB22" w:rsidR="0041095B" w:rsidRPr="00E26D30" w:rsidRDefault="0041095B" w:rsidP="0041095B">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19E0C042" w14:textId="77777777" w:rsidR="0041095B" w:rsidRPr="00E26D30" w:rsidRDefault="0041095B" w:rsidP="0041095B">
      <w:pPr>
        <w:spacing w:after="0" w:line="240" w:lineRule="auto"/>
        <w:rPr>
          <w:rFonts w:ascii="Arial" w:hAnsi="Arial" w:cs="Arial"/>
          <w:sz w:val="20"/>
          <w:szCs w:val="20"/>
        </w:rPr>
      </w:pPr>
      <w:r w:rsidRPr="00E26D30">
        <w:rPr>
          <w:rFonts w:ascii="Arial" w:hAnsi="Arial" w:cs="Arial"/>
          <w:sz w:val="20"/>
          <w:szCs w:val="20"/>
        </w:rPr>
        <w:t xml:space="preserve">Številka:   </w:t>
      </w:r>
      <w:r>
        <w:rPr>
          <w:rFonts w:ascii="Arial" w:hAnsi="Arial" w:cs="Arial"/>
          <w:sz w:val="20"/>
          <w:szCs w:val="20"/>
        </w:rPr>
        <w:t>4708-3/2023</w:t>
      </w:r>
    </w:p>
    <w:p w14:paraId="5E3C5EF2" w14:textId="77777777" w:rsidR="0041095B" w:rsidRPr="00E26D30" w:rsidRDefault="0041095B" w:rsidP="0041095B">
      <w:pPr>
        <w:spacing w:after="0" w:line="240" w:lineRule="auto"/>
        <w:rPr>
          <w:rFonts w:ascii="Arial" w:hAnsi="Arial" w:cs="Arial"/>
          <w:sz w:val="20"/>
          <w:szCs w:val="20"/>
        </w:rPr>
      </w:pPr>
    </w:p>
    <w:p w14:paraId="4D1341E1" w14:textId="77777777" w:rsidR="0041095B" w:rsidRPr="00E26D30" w:rsidRDefault="0041095B" w:rsidP="0041095B">
      <w:pPr>
        <w:spacing w:after="0" w:line="360" w:lineRule="auto"/>
        <w:jc w:val="both"/>
        <w:rPr>
          <w:rFonts w:ascii="Arial" w:hAnsi="Arial" w:cs="Arial"/>
          <w:sz w:val="20"/>
          <w:szCs w:val="20"/>
        </w:rPr>
      </w:pPr>
      <w:r w:rsidRPr="00E26D30">
        <w:rPr>
          <w:rFonts w:ascii="Arial" w:hAnsi="Arial" w:cs="Arial"/>
          <w:sz w:val="20"/>
          <w:szCs w:val="20"/>
        </w:rPr>
        <w:t xml:space="preserve">Ponudnik:   </w:t>
      </w:r>
      <w:r w:rsidRPr="00E26D30">
        <w:rPr>
          <w:rFonts w:ascii="Arial" w:hAnsi="Arial" w:cs="Arial"/>
          <w:sz w:val="20"/>
          <w:szCs w:val="20"/>
        </w:rPr>
        <w:tab/>
        <w:t>______________________</w:t>
      </w:r>
    </w:p>
    <w:p w14:paraId="76D33804" w14:textId="77777777" w:rsidR="0041095B" w:rsidRPr="00E26D30" w:rsidRDefault="0041095B" w:rsidP="0041095B">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2018E525" w14:textId="77777777" w:rsidR="0041095B" w:rsidRPr="00E26D30" w:rsidRDefault="0041095B" w:rsidP="0041095B">
      <w:pPr>
        <w:spacing w:after="0" w:line="360" w:lineRule="auto"/>
        <w:ind w:left="708" w:firstLine="708"/>
        <w:jc w:val="both"/>
        <w:rPr>
          <w:rFonts w:ascii="Arial" w:hAnsi="Arial" w:cs="Arial"/>
          <w:sz w:val="20"/>
          <w:szCs w:val="20"/>
        </w:rPr>
      </w:pPr>
      <w:r w:rsidRPr="00E26D30">
        <w:rPr>
          <w:rFonts w:ascii="Arial" w:hAnsi="Arial" w:cs="Arial"/>
          <w:sz w:val="20"/>
          <w:szCs w:val="20"/>
        </w:rPr>
        <w:t>______________________</w:t>
      </w:r>
    </w:p>
    <w:p w14:paraId="761B814C" w14:textId="77777777" w:rsidR="0041095B" w:rsidRDefault="0041095B" w:rsidP="0041095B">
      <w:pPr>
        <w:spacing w:after="0" w:line="240" w:lineRule="auto"/>
        <w:jc w:val="both"/>
        <w:rPr>
          <w:rFonts w:ascii="Arial" w:hAnsi="Arial" w:cs="Arial"/>
          <w:sz w:val="20"/>
          <w:szCs w:val="20"/>
        </w:rPr>
      </w:pPr>
    </w:p>
    <w:p w14:paraId="183C3E0B" w14:textId="77777777" w:rsidR="0041095B" w:rsidRDefault="0041095B" w:rsidP="0041095B">
      <w:pPr>
        <w:spacing w:after="0" w:line="240" w:lineRule="auto"/>
        <w:jc w:val="both"/>
        <w:rPr>
          <w:rFonts w:ascii="Arial" w:hAnsi="Arial" w:cs="Arial"/>
          <w:sz w:val="20"/>
          <w:szCs w:val="20"/>
        </w:rPr>
      </w:pPr>
    </w:p>
    <w:p w14:paraId="5A24E22B" w14:textId="77777777" w:rsidR="0041095B" w:rsidRDefault="0041095B" w:rsidP="0041095B">
      <w:pPr>
        <w:spacing w:after="0" w:line="240" w:lineRule="auto"/>
        <w:jc w:val="both"/>
        <w:rPr>
          <w:rFonts w:ascii="Arial" w:hAnsi="Arial" w:cs="Arial"/>
          <w:sz w:val="20"/>
          <w:szCs w:val="20"/>
        </w:rPr>
      </w:pPr>
    </w:p>
    <w:p w14:paraId="540571F9" w14:textId="77777777" w:rsidR="0041095B" w:rsidRPr="004B1CA6" w:rsidRDefault="0041095B" w:rsidP="0041095B">
      <w:pPr>
        <w:spacing w:after="0" w:line="240" w:lineRule="auto"/>
        <w:jc w:val="center"/>
        <w:rPr>
          <w:rFonts w:ascii="Arial" w:hAnsi="Arial" w:cs="Arial"/>
          <w:b/>
          <w:sz w:val="20"/>
          <w:szCs w:val="20"/>
        </w:rPr>
      </w:pPr>
    </w:p>
    <w:p w14:paraId="6FF23BF0" w14:textId="77777777" w:rsidR="0041095B" w:rsidRPr="00C66D7B" w:rsidRDefault="0041095B" w:rsidP="0041095B">
      <w:pPr>
        <w:spacing w:after="0" w:line="240" w:lineRule="auto"/>
        <w:jc w:val="center"/>
        <w:rPr>
          <w:rFonts w:ascii="Arial" w:hAnsi="Arial" w:cs="Arial"/>
          <w:b/>
          <w:sz w:val="20"/>
          <w:szCs w:val="20"/>
        </w:rPr>
      </w:pPr>
      <w:r>
        <w:rPr>
          <w:rFonts w:ascii="Arial" w:hAnsi="Arial" w:cs="Arial"/>
          <w:b/>
          <w:sz w:val="20"/>
          <w:szCs w:val="20"/>
        </w:rPr>
        <w:t>IZJAVA PONUDNIKA</w:t>
      </w:r>
    </w:p>
    <w:p w14:paraId="3AF26843" w14:textId="77777777" w:rsidR="0041095B" w:rsidRPr="00C66D7B" w:rsidRDefault="0041095B" w:rsidP="0041095B">
      <w:pPr>
        <w:spacing w:after="0" w:line="240" w:lineRule="auto"/>
        <w:jc w:val="center"/>
        <w:rPr>
          <w:rFonts w:ascii="Arial" w:hAnsi="Arial" w:cs="Arial"/>
          <w:b/>
          <w:sz w:val="20"/>
          <w:szCs w:val="20"/>
        </w:rPr>
      </w:pPr>
    </w:p>
    <w:p w14:paraId="0096B8C5" w14:textId="686BC2EC" w:rsidR="0041095B" w:rsidRPr="00C66D7B" w:rsidRDefault="0041095B" w:rsidP="0041095B">
      <w:pPr>
        <w:spacing w:after="0" w:line="240" w:lineRule="auto"/>
        <w:jc w:val="center"/>
        <w:rPr>
          <w:rFonts w:ascii="Arial" w:hAnsi="Arial" w:cs="Arial"/>
          <w:b/>
          <w:sz w:val="20"/>
          <w:szCs w:val="20"/>
        </w:rPr>
      </w:pPr>
      <w:r>
        <w:rPr>
          <w:rFonts w:ascii="Arial" w:hAnsi="Arial" w:cs="Arial"/>
          <w:b/>
          <w:sz w:val="20"/>
          <w:szCs w:val="20"/>
        </w:rPr>
        <w:t>o izpolnjevanju zagotavljanja dodatnih storitev iz 25.</w:t>
      </w:r>
      <w:r w:rsidR="000F123D">
        <w:rPr>
          <w:rFonts w:ascii="Arial" w:hAnsi="Arial" w:cs="Arial"/>
          <w:b/>
          <w:sz w:val="20"/>
          <w:szCs w:val="20"/>
        </w:rPr>
        <w:t>d</w:t>
      </w:r>
      <w:r>
        <w:rPr>
          <w:rFonts w:ascii="Arial" w:hAnsi="Arial" w:cs="Arial"/>
          <w:b/>
          <w:sz w:val="20"/>
          <w:szCs w:val="20"/>
        </w:rPr>
        <w:t xml:space="preserve"> točke </w:t>
      </w:r>
      <w:r w:rsidRPr="00C66D7B">
        <w:rPr>
          <w:rFonts w:ascii="Arial" w:hAnsi="Arial" w:cs="Arial"/>
          <w:b/>
          <w:sz w:val="20"/>
          <w:szCs w:val="20"/>
        </w:rPr>
        <w:t xml:space="preserve">9. člena Navodil ponudnikom za izdelavo ponudbe št. 4708-3/2023 z dne </w:t>
      </w:r>
      <w:r w:rsidR="00DE13B3">
        <w:rPr>
          <w:rFonts w:ascii="Arial" w:hAnsi="Arial" w:cs="Arial"/>
          <w:b/>
          <w:sz w:val="20"/>
          <w:szCs w:val="20"/>
        </w:rPr>
        <w:t>16.10.2023</w:t>
      </w:r>
    </w:p>
    <w:p w14:paraId="313B1CA8" w14:textId="77777777" w:rsidR="0041095B" w:rsidRDefault="0041095B" w:rsidP="0041095B">
      <w:pPr>
        <w:spacing w:after="0" w:line="240" w:lineRule="auto"/>
        <w:rPr>
          <w:rFonts w:ascii="Arial" w:hAnsi="Arial" w:cs="Arial"/>
          <w:b/>
          <w:sz w:val="20"/>
          <w:szCs w:val="20"/>
        </w:rPr>
      </w:pPr>
    </w:p>
    <w:p w14:paraId="43C730A0" w14:textId="77777777" w:rsidR="0041095B" w:rsidRDefault="0041095B" w:rsidP="0041095B">
      <w:pPr>
        <w:spacing w:after="0" w:line="240" w:lineRule="auto"/>
        <w:rPr>
          <w:rFonts w:ascii="Arial" w:hAnsi="Arial" w:cs="Arial"/>
          <w:b/>
          <w:sz w:val="20"/>
          <w:szCs w:val="20"/>
        </w:rPr>
      </w:pPr>
    </w:p>
    <w:p w14:paraId="4BA13610" w14:textId="77777777" w:rsidR="0041095B" w:rsidRPr="000E0F91" w:rsidRDefault="0041095B" w:rsidP="0041095B">
      <w:pPr>
        <w:spacing w:after="0" w:line="240" w:lineRule="auto"/>
        <w:jc w:val="both"/>
        <w:rPr>
          <w:rFonts w:ascii="Arial" w:hAnsi="Arial" w:cs="Arial"/>
          <w:sz w:val="20"/>
          <w:szCs w:val="20"/>
        </w:rPr>
      </w:pPr>
    </w:p>
    <w:p w14:paraId="02A3F45C" w14:textId="5D5F651A" w:rsidR="0041095B" w:rsidRDefault="0041095B" w:rsidP="0041095B">
      <w:pPr>
        <w:pStyle w:val="HTML-oblikovano"/>
        <w:tabs>
          <w:tab w:val="left" w:pos="596"/>
        </w:tabs>
        <w:spacing w:after="120"/>
        <w:jc w:val="both"/>
        <w:rPr>
          <w:rFonts w:ascii="Arial" w:hAnsi="Arial" w:cs="Arial"/>
          <w:color w:val="auto"/>
        </w:rPr>
      </w:pPr>
      <w:r>
        <w:rPr>
          <w:rFonts w:ascii="Arial" w:hAnsi="Arial" w:cs="Arial"/>
          <w:color w:val="auto"/>
        </w:rPr>
        <w:t xml:space="preserve">Izjavljamo, da </w:t>
      </w:r>
      <w:r w:rsidR="000F123D">
        <w:rPr>
          <w:rFonts w:ascii="Arial" w:hAnsi="Arial" w:cs="Arial"/>
          <w:color w:val="auto"/>
        </w:rPr>
        <w:t xml:space="preserve">na sistemu mobilne telefonije zagotavljamo storitev </w:t>
      </w:r>
      <w:proofErr w:type="spellStart"/>
      <w:r w:rsidR="000F123D">
        <w:rPr>
          <w:rFonts w:ascii="Arial" w:hAnsi="Arial" w:cs="Arial"/>
          <w:color w:val="auto"/>
        </w:rPr>
        <w:t>VoWifi</w:t>
      </w:r>
      <w:proofErr w:type="spellEnd"/>
      <w:r w:rsidR="000F123D">
        <w:rPr>
          <w:rFonts w:ascii="Arial" w:hAnsi="Arial" w:cs="Arial"/>
          <w:color w:val="auto"/>
        </w:rPr>
        <w:t>.</w:t>
      </w:r>
    </w:p>
    <w:p w14:paraId="66E21A27" w14:textId="77777777" w:rsidR="0041095B" w:rsidRDefault="0041095B" w:rsidP="0041095B">
      <w:pPr>
        <w:pStyle w:val="HTML-oblikovano"/>
        <w:tabs>
          <w:tab w:val="left" w:pos="596"/>
        </w:tabs>
        <w:spacing w:after="120"/>
        <w:jc w:val="both"/>
        <w:rPr>
          <w:rFonts w:ascii="Arial" w:hAnsi="Arial" w:cs="Arial"/>
          <w:color w:val="auto"/>
        </w:rPr>
      </w:pPr>
    </w:p>
    <w:p w14:paraId="0B1234DF" w14:textId="77777777" w:rsidR="0041095B" w:rsidRDefault="0041095B" w:rsidP="0041095B">
      <w:pPr>
        <w:spacing w:after="0" w:line="240" w:lineRule="auto"/>
        <w:rPr>
          <w:rFonts w:ascii="Arial" w:hAnsi="Arial" w:cs="Arial"/>
          <w:sz w:val="20"/>
          <w:szCs w:val="20"/>
        </w:rPr>
      </w:pPr>
    </w:p>
    <w:p w14:paraId="54830C4D" w14:textId="77777777" w:rsidR="0041095B" w:rsidRPr="00E26D30" w:rsidRDefault="0041095B" w:rsidP="0041095B">
      <w:pPr>
        <w:spacing w:after="0" w:line="240" w:lineRule="auto"/>
        <w:rPr>
          <w:rFonts w:ascii="Arial" w:hAnsi="Arial" w:cs="Arial"/>
          <w:sz w:val="20"/>
          <w:szCs w:val="20"/>
        </w:rPr>
      </w:pPr>
    </w:p>
    <w:p w14:paraId="427BD624" w14:textId="77777777" w:rsidR="0041095B" w:rsidRPr="00E26D30" w:rsidRDefault="0041095B" w:rsidP="0041095B">
      <w:pPr>
        <w:spacing w:after="0" w:line="240" w:lineRule="auto"/>
        <w:jc w:val="both"/>
        <w:rPr>
          <w:rFonts w:ascii="Arial" w:hAnsi="Arial" w:cs="Arial"/>
          <w:sz w:val="20"/>
          <w:szCs w:val="20"/>
        </w:rPr>
      </w:pPr>
      <w:r w:rsidRPr="00E26D30">
        <w:rPr>
          <w:rFonts w:ascii="Arial" w:hAnsi="Arial" w:cs="Arial"/>
          <w:sz w:val="20"/>
          <w:szCs w:val="20"/>
        </w:rPr>
        <w:t xml:space="preserve">Ta </w:t>
      </w:r>
      <w:r>
        <w:rPr>
          <w:rFonts w:ascii="Arial" w:hAnsi="Arial" w:cs="Arial"/>
          <w:sz w:val="20"/>
          <w:szCs w:val="20"/>
        </w:rPr>
        <w:t>izjava</w:t>
      </w:r>
      <w:r w:rsidRPr="00E26D30">
        <w:rPr>
          <w:rFonts w:ascii="Arial" w:hAnsi="Arial" w:cs="Arial"/>
          <w:sz w:val="20"/>
          <w:szCs w:val="20"/>
        </w:rPr>
        <w:t xml:space="preserve"> je sestavni del in priloga ponudbe, s katero se prijavljamo </w:t>
      </w:r>
      <w:r>
        <w:rPr>
          <w:rFonts w:ascii="Arial" w:hAnsi="Arial" w:cs="Arial"/>
          <w:sz w:val="20"/>
          <w:szCs w:val="20"/>
        </w:rPr>
        <w:t>na javno naročilo za storitve mobilne in IP telefonije s širokopasovnimi internetnimi priključki za naročnika Lekarna Ljubljana</w:t>
      </w:r>
      <w:r w:rsidRPr="00C912A0">
        <w:rPr>
          <w:rFonts w:ascii="Arial" w:hAnsi="Arial" w:cs="Arial"/>
          <w:sz w:val="20"/>
          <w:szCs w:val="20"/>
        </w:rPr>
        <w:t>.</w:t>
      </w:r>
    </w:p>
    <w:p w14:paraId="23D2F9B3" w14:textId="77777777" w:rsidR="0041095B" w:rsidRDefault="0041095B" w:rsidP="0041095B">
      <w:pPr>
        <w:spacing w:after="0" w:line="240" w:lineRule="auto"/>
        <w:rPr>
          <w:rFonts w:ascii="Arial" w:hAnsi="Arial" w:cs="Arial"/>
          <w:sz w:val="20"/>
          <w:szCs w:val="20"/>
        </w:rPr>
      </w:pPr>
    </w:p>
    <w:p w14:paraId="6FC1FA9A" w14:textId="77777777" w:rsidR="0041095B" w:rsidRPr="00E26D30" w:rsidRDefault="0041095B" w:rsidP="0041095B">
      <w:pPr>
        <w:spacing w:after="0" w:line="240" w:lineRule="auto"/>
        <w:rPr>
          <w:rFonts w:ascii="Arial" w:hAnsi="Arial" w:cs="Arial"/>
          <w:sz w:val="20"/>
          <w:szCs w:val="20"/>
        </w:rPr>
      </w:pPr>
    </w:p>
    <w:p w14:paraId="7FB7D715" w14:textId="77777777" w:rsidR="0041095B" w:rsidRPr="00E26D30" w:rsidRDefault="0041095B" w:rsidP="0041095B">
      <w:pPr>
        <w:spacing w:after="0" w:line="240" w:lineRule="auto"/>
        <w:ind w:left="4253"/>
        <w:rPr>
          <w:rFonts w:ascii="Arial" w:hAnsi="Arial" w:cs="Arial"/>
          <w:sz w:val="20"/>
          <w:szCs w:val="20"/>
        </w:rPr>
      </w:pPr>
    </w:p>
    <w:p w14:paraId="4AC34B9F" w14:textId="77777777" w:rsidR="0041095B" w:rsidRPr="00E26D30" w:rsidRDefault="0041095B" w:rsidP="0041095B">
      <w:pPr>
        <w:spacing w:after="0" w:line="240" w:lineRule="auto"/>
        <w:ind w:left="4253"/>
        <w:rPr>
          <w:rFonts w:ascii="Arial" w:hAnsi="Arial" w:cs="Arial"/>
          <w:sz w:val="20"/>
          <w:szCs w:val="20"/>
        </w:rPr>
      </w:pPr>
      <w:r w:rsidRPr="00E26D30">
        <w:rPr>
          <w:rFonts w:ascii="Arial" w:hAnsi="Arial" w:cs="Arial"/>
          <w:sz w:val="20"/>
          <w:szCs w:val="20"/>
        </w:rPr>
        <w:t>Žig in podpis odgovorne osebe ponudnika:</w:t>
      </w:r>
    </w:p>
    <w:p w14:paraId="4138EA81" w14:textId="77777777" w:rsidR="0041095B" w:rsidRPr="00E26D30" w:rsidRDefault="0041095B" w:rsidP="0041095B">
      <w:pPr>
        <w:spacing w:after="0" w:line="240" w:lineRule="auto"/>
        <w:ind w:left="4253"/>
        <w:jc w:val="right"/>
        <w:rPr>
          <w:rFonts w:ascii="Arial" w:hAnsi="Arial" w:cs="Arial"/>
          <w:sz w:val="20"/>
          <w:szCs w:val="20"/>
        </w:rPr>
      </w:pPr>
    </w:p>
    <w:p w14:paraId="3F89253D" w14:textId="77777777" w:rsidR="0041095B" w:rsidRPr="00E26D30" w:rsidRDefault="0041095B" w:rsidP="0041095B">
      <w:pPr>
        <w:spacing w:after="0" w:line="240" w:lineRule="auto"/>
        <w:ind w:left="4253"/>
        <w:rPr>
          <w:rFonts w:ascii="Arial" w:hAnsi="Arial" w:cs="Arial"/>
          <w:b/>
          <w:bCs/>
          <w:sz w:val="20"/>
          <w:szCs w:val="20"/>
        </w:rPr>
      </w:pPr>
      <w:r w:rsidRPr="00E26D30">
        <w:rPr>
          <w:rFonts w:ascii="Arial" w:hAnsi="Arial" w:cs="Arial"/>
          <w:sz w:val="20"/>
          <w:szCs w:val="20"/>
        </w:rPr>
        <w:t>_________________________________</w:t>
      </w:r>
    </w:p>
    <w:p w14:paraId="0B666EDA" w14:textId="77777777" w:rsidR="0041095B" w:rsidRPr="00E26D30" w:rsidRDefault="0041095B" w:rsidP="0041095B">
      <w:pPr>
        <w:spacing w:after="0" w:line="240" w:lineRule="auto"/>
        <w:jc w:val="both"/>
        <w:rPr>
          <w:rFonts w:ascii="Arial" w:hAnsi="Arial" w:cs="Arial"/>
          <w:sz w:val="20"/>
          <w:szCs w:val="20"/>
        </w:rPr>
      </w:pPr>
    </w:p>
    <w:p w14:paraId="73B764ED" w14:textId="77777777" w:rsidR="0041095B" w:rsidRPr="00E26D30" w:rsidRDefault="0041095B" w:rsidP="0041095B">
      <w:pPr>
        <w:spacing w:after="0" w:line="240" w:lineRule="auto"/>
        <w:jc w:val="both"/>
        <w:rPr>
          <w:rFonts w:ascii="Arial" w:hAnsi="Arial" w:cs="Arial"/>
          <w:sz w:val="20"/>
          <w:szCs w:val="20"/>
        </w:rPr>
      </w:pPr>
    </w:p>
    <w:p w14:paraId="5DA7E017" w14:textId="77777777" w:rsidR="0041095B" w:rsidRPr="00E26D30" w:rsidRDefault="0041095B" w:rsidP="0041095B">
      <w:pPr>
        <w:spacing w:after="0" w:line="240" w:lineRule="auto"/>
        <w:jc w:val="both"/>
        <w:rPr>
          <w:rFonts w:ascii="Arial" w:hAnsi="Arial" w:cs="Arial"/>
          <w:sz w:val="20"/>
          <w:szCs w:val="20"/>
        </w:rPr>
      </w:pPr>
      <w:r w:rsidRPr="00E26D30">
        <w:rPr>
          <w:rFonts w:ascii="Arial" w:hAnsi="Arial" w:cs="Arial"/>
          <w:sz w:val="20"/>
          <w:szCs w:val="20"/>
        </w:rPr>
        <w:t>V __________________, dne _____________</w:t>
      </w:r>
      <w:r w:rsidRPr="00E26D30">
        <w:rPr>
          <w:rFonts w:ascii="Arial" w:hAnsi="Arial" w:cs="Arial"/>
          <w:sz w:val="20"/>
          <w:szCs w:val="20"/>
        </w:rPr>
        <w:tab/>
      </w:r>
      <w:r w:rsidRPr="00E26D30">
        <w:rPr>
          <w:rFonts w:ascii="Arial" w:hAnsi="Arial" w:cs="Arial"/>
          <w:sz w:val="20"/>
          <w:szCs w:val="20"/>
        </w:rPr>
        <w:tab/>
      </w:r>
    </w:p>
    <w:p w14:paraId="0C4CC646" w14:textId="77777777" w:rsidR="0041095B" w:rsidRPr="00E26D30" w:rsidRDefault="0041095B" w:rsidP="0041095B">
      <w:pPr>
        <w:spacing w:after="0" w:line="240" w:lineRule="auto"/>
        <w:jc w:val="both"/>
        <w:rPr>
          <w:rFonts w:ascii="Arial" w:hAnsi="Arial" w:cs="Arial"/>
          <w:sz w:val="20"/>
          <w:szCs w:val="20"/>
        </w:rPr>
      </w:pPr>
    </w:p>
    <w:p w14:paraId="785F1ED4" w14:textId="77777777" w:rsidR="0041095B" w:rsidRDefault="0041095B" w:rsidP="0041095B">
      <w:pPr>
        <w:spacing w:after="0" w:line="240" w:lineRule="auto"/>
        <w:jc w:val="both"/>
        <w:rPr>
          <w:rFonts w:ascii="Arial" w:hAnsi="Arial" w:cs="Arial"/>
          <w:sz w:val="20"/>
          <w:szCs w:val="20"/>
        </w:rPr>
      </w:pPr>
    </w:p>
    <w:p w14:paraId="742E9C14" w14:textId="77777777" w:rsidR="0041095B" w:rsidRDefault="0041095B" w:rsidP="0041095B">
      <w:pPr>
        <w:spacing w:after="0" w:line="240" w:lineRule="auto"/>
        <w:jc w:val="both"/>
        <w:rPr>
          <w:rFonts w:ascii="Arial" w:hAnsi="Arial" w:cs="Arial"/>
          <w:sz w:val="20"/>
          <w:szCs w:val="20"/>
        </w:rPr>
      </w:pPr>
    </w:p>
    <w:p w14:paraId="3B26AF37" w14:textId="77777777" w:rsidR="0041095B" w:rsidRDefault="0041095B" w:rsidP="0041095B">
      <w:pPr>
        <w:spacing w:after="0" w:line="240" w:lineRule="auto"/>
        <w:jc w:val="both"/>
        <w:rPr>
          <w:rFonts w:ascii="Arial" w:hAnsi="Arial" w:cs="Arial"/>
          <w:sz w:val="20"/>
          <w:szCs w:val="20"/>
        </w:rPr>
      </w:pPr>
    </w:p>
    <w:p w14:paraId="561CA5E0" w14:textId="77777777" w:rsidR="0041095B" w:rsidRDefault="0041095B" w:rsidP="0041095B">
      <w:pPr>
        <w:spacing w:after="0" w:line="240" w:lineRule="auto"/>
        <w:jc w:val="both"/>
        <w:rPr>
          <w:rFonts w:ascii="Arial" w:hAnsi="Arial" w:cs="Arial"/>
          <w:sz w:val="20"/>
          <w:szCs w:val="20"/>
        </w:rPr>
      </w:pPr>
    </w:p>
    <w:p w14:paraId="3B2ACC8F" w14:textId="77777777" w:rsidR="0041095B" w:rsidRDefault="0041095B" w:rsidP="0041095B">
      <w:pPr>
        <w:pStyle w:val="Naslov3"/>
        <w:rPr>
          <w:rFonts w:ascii="Arial" w:hAnsi="Arial" w:cs="Arial"/>
          <w:u w:val="none"/>
        </w:rPr>
      </w:pPr>
      <w:r>
        <w:rPr>
          <w:rFonts w:ascii="Arial" w:hAnsi="Arial" w:cs="Arial"/>
          <w:u w:val="none"/>
        </w:rPr>
        <w:br w:type="page"/>
      </w:r>
    </w:p>
    <w:p w14:paraId="660DD358" w14:textId="73C1F1CD" w:rsidR="004B1CA6" w:rsidRPr="0041095B" w:rsidRDefault="004B1CA6" w:rsidP="0041095B">
      <w:pPr>
        <w:spacing w:after="0" w:line="240" w:lineRule="auto"/>
        <w:ind w:left="4248" w:firstLine="708"/>
        <w:jc w:val="center"/>
        <w:rPr>
          <w:rFonts w:ascii="Arial" w:hAnsi="Arial" w:cs="Arial"/>
          <w:sz w:val="18"/>
          <w:szCs w:val="18"/>
        </w:rPr>
      </w:pPr>
    </w:p>
    <w:p w14:paraId="2C2F253C" w14:textId="5D067AE1" w:rsidR="00243DED" w:rsidRPr="00E26D30" w:rsidRDefault="00243DED" w:rsidP="00243DED">
      <w:pPr>
        <w:pStyle w:val="Naslov3"/>
        <w:rPr>
          <w:rFonts w:ascii="Arial" w:hAnsi="Arial" w:cs="Arial"/>
        </w:rPr>
      </w:pPr>
      <w:r>
        <w:rPr>
          <w:rFonts w:ascii="Arial" w:hAnsi="Arial" w:cs="Arial"/>
        </w:rPr>
        <w:t>Ob</w:t>
      </w:r>
      <w:r w:rsidRPr="00E26D30">
        <w:rPr>
          <w:rFonts w:ascii="Arial" w:hAnsi="Arial" w:cs="Arial"/>
        </w:rPr>
        <w:t xml:space="preserve">razec </w:t>
      </w:r>
      <w:r w:rsidR="00091E22">
        <w:rPr>
          <w:rFonts w:ascii="Arial" w:hAnsi="Arial" w:cs="Arial"/>
        </w:rPr>
        <w:t>7</w:t>
      </w:r>
    </w:p>
    <w:p w14:paraId="27B443EB" w14:textId="70383CF2"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Ljubljana,  </w:t>
      </w:r>
      <w:r w:rsidR="00DE13B3">
        <w:rPr>
          <w:rFonts w:ascii="Arial" w:hAnsi="Arial" w:cs="Arial"/>
          <w:sz w:val="20"/>
          <w:szCs w:val="20"/>
        </w:rPr>
        <w:t>16.10.2023</w:t>
      </w:r>
    </w:p>
    <w:p w14:paraId="499E4F09" w14:textId="4B7F0FCF"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 xml:space="preserve">Številka:   </w:t>
      </w:r>
      <w:r w:rsidR="00B01BAE">
        <w:rPr>
          <w:rFonts w:ascii="Arial" w:hAnsi="Arial" w:cs="Arial"/>
          <w:sz w:val="20"/>
          <w:szCs w:val="20"/>
        </w:rPr>
        <w:t>4708</w:t>
      </w:r>
      <w:r w:rsidR="00E9079D">
        <w:rPr>
          <w:rFonts w:ascii="Arial" w:hAnsi="Arial" w:cs="Arial"/>
          <w:sz w:val="20"/>
          <w:szCs w:val="20"/>
        </w:rPr>
        <w:t>-3/2023</w:t>
      </w:r>
    </w:p>
    <w:p w14:paraId="635A89E4" w14:textId="77777777" w:rsidR="00D04A96" w:rsidRPr="00E26D30" w:rsidRDefault="00D04A96" w:rsidP="00D04A96">
      <w:pPr>
        <w:spacing w:after="0" w:line="240" w:lineRule="auto"/>
        <w:rPr>
          <w:rFonts w:ascii="Arial" w:hAnsi="Arial" w:cs="Arial"/>
          <w:sz w:val="20"/>
          <w:szCs w:val="20"/>
        </w:rPr>
      </w:pPr>
    </w:p>
    <w:p w14:paraId="594ADCBE" w14:textId="4CFB2E20" w:rsidR="00243DED" w:rsidRPr="00E26D30" w:rsidRDefault="00D04A96" w:rsidP="002A3362">
      <w:pPr>
        <w:pBdr>
          <w:top w:val="single" w:sz="4" w:space="1" w:color="BFBFBF" w:themeColor="background1" w:themeShade="BF"/>
          <w:bottom w:val="single" w:sz="4" w:space="1" w:color="BFBFBF" w:themeColor="background1" w:themeShade="BF"/>
        </w:pBdr>
        <w:spacing w:after="0" w:line="240" w:lineRule="auto"/>
        <w:jc w:val="center"/>
        <w:rPr>
          <w:rFonts w:ascii="Arial" w:hAnsi="Arial" w:cs="Arial"/>
          <w:sz w:val="20"/>
          <w:szCs w:val="20"/>
        </w:rPr>
      </w:pPr>
      <w:r>
        <w:rPr>
          <w:rFonts w:ascii="Arial" w:hAnsi="Arial" w:cs="Arial"/>
          <w:sz w:val="20"/>
          <w:szCs w:val="20"/>
        </w:rPr>
        <w:t xml:space="preserve">VZOREC POGODBE </w:t>
      </w:r>
    </w:p>
    <w:p w14:paraId="453DDE5D" w14:textId="77777777" w:rsidR="002A3362" w:rsidRDefault="002A3362" w:rsidP="00243DED">
      <w:pPr>
        <w:spacing w:after="0" w:line="240" w:lineRule="auto"/>
        <w:jc w:val="both"/>
        <w:rPr>
          <w:rFonts w:ascii="Arial" w:hAnsi="Arial" w:cs="Arial"/>
          <w:b/>
          <w:sz w:val="20"/>
          <w:szCs w:val="20"/>
        </w:rPr>
      </w:pPr>
    </w:p>
    <w:p w14:paraId="28034203" w14:textId="5B25691A" w:rsidR="00243DED" w:rsidRPr="00E26D30" w:rsidRDefault="00243DED" w:rsidP="00243DED">
      <w:pPr>
        <w:spacing w:after="0" w:line="240" w:lineRule="auto"/>
        <w:jc w:val="both"/>
        <w:rPr>
          <w:rFonts w:ascii="Arial" w:hAnsi="Arial" w:cs="Arial"/>
          <w:sz w:val="20"/>
          <w:szCs w:val="20"/>
        </w:rPr>
      </w:pPr>
      <w:r w:rsidRPr="00E26D30">
        <w:rPr>
          <w:rFonts w:ascii="Arial" w:hAnsi="Arial" w:cs="Arial"/>
          <w:b/>
          <w:sz w:val="20"/>
          <w:szCs w:val="20"/>
        </w:rPr>
        <w:t xml:space="preserve">LEKARNA LJUBLJANA, Komenskega ulica 11, 1000 Ljubljana, </w:t>
      </w:r>
      <w:r w:rsidRPr="00E26D30">
        <w:rPr>
          <w:rFonts w:ascii="Arial" w:hAnsi="Arial" w:cs="Arial"/>
          <w:sz w:val="20"/>
          <w:szCs w:val="20"/>
        </w:rPr>
        <w:t>identifikacijska številka: SI49894595, ki jo zastopa direktor dr. Marjan Sedej, kot naročnik</w:t>
      </w:r>
    </w:p>
    <w:p w14:paraId="20083087" w14:textId="77777777" w:rsidR="00243DED" w:rsidRDefault="00243DED" w:rsidP="00243DED">
      <w:pPr>
        <w:spacing w:after="0" w:line="240" w:lineRule="auto"/>
        <w:rPr>
          <w:rFonts w:ascii="Arial" w:hAnsi="Arial" w:cs="Arial"/>
          <w:sz w:val="20"/>
          <w:szCs w:val="20"/>
        </w:rPr>
      </w:pPr>
    </w:p>
    <w:p w14:paraId="753A70CC" w14:textId="77777777" w:rsidR="00243DED" w:rsidRPr="00E26D30" w:rsidRDefault="00243DED" w:rsidP="00243DED">
      <w:pPr>
        <w:spacing w:after="0" w:line="240" w:lineRule="auto"/>
        <w:rPr>
          <w:rFonts w:ascii="Arial" w:hAnsi="Arial" w:cs="Arial"/>
          <w:sz w:val="20"/>
          <w:szCs w:val="20"/>
        </w:rPr>
      </w:pPr>
      <w:r w:rsidRPr="00E26D30">
        <w:rPr>
          <w:rFonts w:ascii="Arial" w:hAnsi="Arial" w:cs="Arial"/>
          <w:sz w:val="20"/>
          <w:szCs w:val="20"/>
        </w:rPr>
        <w:t>in</w:t>
      </w:r>
    </w:p>
    <w:p w14:paraId="5E06466E" w14:textId="77777777" w:rsidR="00243DED" w:rsidRDefault="00243DED" w:rsidP="00243DED">
      <w:pPr>
        <w:spacing w:after="0" w:line="240" w:lineRule="auto"/>
        <w:rPr>
          <w:rFonts w:ascii="Arial" w:hAnsi="Arial" w:cs="Arial"/>
          <w:b/>
          <w:bCs/>
          <w:sz w:val="20"/>
          <w:szCs w:val="20"/>
        </w:rPr>
      </w:pPr>
    </w:p>
    <w:p w14:paraId="31C8E1C6" w14:textId="77777777" w:rsidR="00243DED" w:rsidRPr="00E26D30" w:rsidRDefault="00243DED" w:rsidP="00243DED">
      <w:pPr>
        <w:spacing w:after="0" w:line="240" w:lineRule="auto"/>
        <w:rPr>
          <w:rFonts w:ascii="Arial" w:hAnsi="Arial" w:cs="Arial"/>
          <w:b/>
          <w:bCs/>
          <w:sz w:val="20"/>
          <w:szCs w:val="20"/>
        </w:rPr>
      </w:pPr>
      <w:r w:rsidRPr="00E26D30">
        <w:rPr>
          <w:rFonts w:ascii="Arial" w:hAnsi="Arial" w:cs="Arial"/>
          <w:b/>
          <w:bCs/>
          <w:sz w:val="20"/>
          <w:szCs w:val="20"/>
        </w:rPr>
        <w:t>ponudnik:</w:t>
      </w:r>
    </w:p>
    <w:p w14:paraId="028A2D6B"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naziv: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09FD161A"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 xml:space="preserve">naslov: </w:t>
      </w:r>
      <w:r w:rsidRPr="00E26D30">
        <w:rPr>
          <w:rFonts w:ascii="Arial" w:hAnsi="Arial" w:cs="Arial"/>
          <w:sz w:val="20"/>
          <w:szCs w:val="20"/>
        </w:rPr>
        <w:tab/>
      </w:r>
      <w:r>
        <w:rPr>
          <w:rFonts w:ascii="Arial" w:hAnsi="Arial" w:cs="Arial"/>
          <w:sz w:val="20"/>
          <w:szCs w:val="20"/>
        </w:rPr>
        <w:t>________________________________</w:t>
      </w:r>
      <w:r w:rsidRPr="00E26D30">
        <w:rPr>
          <w:rFonts w:ascii="Arial" w:hAnsi="Arial" w:cs="Arial"/>
          <w:sz w:val="20"/>
          <w:szCs w:val="20"/>
        </w:rPr>
        <w:t>__________________________________________</w:t>
      </w:r>
    </w:p>
    <w:p w14:paraId="4D4587B6" w14:textId="77777777" w:rsidR="00243DED" w:rsidRPr="00E26D30" w:rsidRDefault="00243DED" w:rsidP="00243DED">
      <w:pPr>
        <w:spacing w:after="0" w:line="360" w:lineRule="auto"/>
        <w:rPr>
          <w:rFonts w:ascii="Arial" w:hAnsi="Arial" w:cs="Arial"/>
          <w:sz w:val="20"/>
          <w:szCs w:val="20"/>
        </w:rPr>
      </w:pPr>
      <w:r w:rsidRPr="00E26D30">
        <w:rPr>
          <w:rFonts w:ascii="Arial" w:hAnsi="Arial" w:cs="Arial"/>
          <w:sz w:val="20"/>
          <w:szCs w:val="20"/>
        </w:rPr>
        <w:t>identifikacijska št.:</w:t>
      </w:r>
      <w:r>
        <w:rPr>
          <w:rFonts w:ascii="Arial" w:hAnsi="Arial" w:cs="Arial"/>
          <w:sz w:val="20"/>
          <w:szCs w:val="20"/>
        </w:rPr>
        <w:t xml:space="preserve"> </w:t>
      </w:r>
      <w:r>
        <w:rPr>
          <w:rFonts w:ascii="Arial" w:hAnsi="Arial" w:cs="Arial"/>
          <w:sz w:val="20"/>
          <w:szCs w:val="20"/>
        </w:rPr>
        <w:tab/>
      </w:r>
      <w:r w:rsidRPr="00E26D30">
        <w:rPr>
          <w:rFonts w:ascii="Arial" w:hAnsi="Arial" w:cs="Arial"/>
          <w:sz w:val="20"/>
          <w:szCs w:val="20"/>
        </w:rPr>
        <w:t>_____________________________________,</w:t>
      </w:r>
    </w:p>
    <w:p w14:paraId="7F743EA6" w14:textId="77777777" w:rsidR="00243DED" w:rsidRPr="00E26D30" w:rsidRDefault="00243DED" w:rsidP="00243DED">
      <w:pPr>
        <w:spacing w:after="0" w:line="360" w:lineRule="auto"/>
        <w:rPr>
          <w:rFonts w:ascii="Arial" w:hAnsi="Arial" w:cs="Arial"/>
          <w:sz w:val="20"/>
          <w:szCs w:val="20"/>
        </w:rPr>
      </w:pPr>
      <w:r>
        <w:rPr>
          <w:rFonts w:ascii="Arial" w:hAnsi="Arial" w:cs="Arial"/>
          <w:sz w:val="20"/>
          <w:szCs w:val="20"/>
        </w:rPr>
        <w:t xml:space="preserve">matična št.: </w:t>
      </w:r>
      <w:r>
        <w:rPr>
          <w:rFonts w:ascii="Arial" w:hAnsi="Arial" w:cs="Arial"/>
          <w:sz w:val="20"/>
          <w:szCs w:val="20"/>
        </w:rPr>
        <w:tab/>
      </w:r>
      <w:r>
        <w:rPr>
          <w:rFonts w:ascii="Arial" w:hAnsi="Arial" w:cs="Arial"/>
          <w:sz w:val="20"/>
          <w:szCs w:val="20"/>
        </w:rPr>
        <w:tab/>
      </w:r>
      <w:r w:rsidRPr="00E26D30">
        <w:rPr>
          <w:rFonts w:ascii="Arial" w:hAnsi="Arial" w:cs="Arial"/>
          <w:sz w:val="20"/>
          <w:szCs w:val="20"/>
        </w:rPr>
        <w:t>_____________________________________,</w:t>
      </w:r>
    </w:p>
    <w:p w14:paraId="29946CA7" w14:textId="6A776FB6" w:rsidR="00243DED" w:rsidRPr="00B9669E" w:rsidRDefault="00243DED" w:rsidP="00243DED">
      <w:pPr>
        <w:spacing w:after="0" w:line="360" w:lineRule="auto"/>
        <w:rPr>
          <w:rFonts w:ascii="Arial" w:hAnsi="Arial" w:cs="Arial"/>
          <w:sz w:val="20"/>
          <w:szCs w:val="20"/>
        </w:rPr>
      </w:pPr>
      <w:r w:rsidRPr="00E26D30">
        <w:rPr>
          <w:rFonts w:ascii="Arial" w:hAnsi="Arial" w:cs="Arial"/>
          <w:sz w:val="20"/>
          <w:szCs w:val="20"/>
        </w:rPr>
        <w:t xml:space="preserve">ki ga zastopa </w:t>
      </w:r>
      <w:r w:rsidRPr="00B9669E">
        <w:rPr>
          <w:rFonts w:ascii="Arial" w:hAnsi="Arial" w:cs="Arial"/>
          <w:sz w:val="20"/>
          <w:szCs w:val="20"/>
        </w:rPr>
        <w:t xml:space="preserve">_____________________________________________________________________, kot </w:t>
      </w:r>
      <w:r w:rsidR="00A3451E">
        <w:rPr>
          <w:rFonts w:ascii="Arial" w:hAnsi="Arial" w:cs="Arial"/>
          <w:sz w:val="20"/>
          <w:szCs w:val="20"/>
        </w:rPr>
        <w:t>izvajalec</w:t>
      </w:r>
      <w:r w:rsidRPr="00B9669E">
        <w:rPr>
          <w:rFonts w:ascii="Arial" w:hAnsi="Arial" w:cs="Arial"/>
          <w:sz w:val="20"/>
          <w:szCs w:val="20"/>
        </w:rPr>
        <w:t>:</w:t>
      </w:r>
    </w:p>
    <w:p w14:paraId="3E19105E" w14:textId="77777777" w:rsidR="00243DED" w:rsidRPr="00B9669E" w:rsidRDefault="00243DED" w:rsidP="00243DED">
      <w:pPr>
        <w:spacing w:after="0" w:line="240" w:lineRule="auto"/>
        <w:rPr>
          <w:rFonts w:ascii="Arial" w:hAnsi="Arial" w:cs="Arial"/>
          <w:sz w:val="20"/>
          <w:szCs w:val="20"/>
        </w:rPr>
      </w:pPr>
    </w:p>
    <w:p w14:paraId="6295CDD9" w14:textId="77777777" w:rsidR="00243DED" w:rsidRPr="00B9669E" w:rsidRDefault="00243DED" w:rsidP="00243DED">
      <w:pPr>
        <w:spacing w:after="0" w:line="240" w:lineRule="auto"/>
        <w:rPr>
          <w:rFonts w:ascii="Arial" w:hAnsi="Arial" w:cs="Arial"/>
          <w:iCs/>
          <w:sz w:val="20"/>
          <w:szCs w:val="20"/>
        </w:rPr>
      </w:pPr>
      <w:r w:rsidRPr="00B9669E">
        <w:rPr>
          <w:rFonts w:ascii="Arial" w:hAnsi="Arial" w:cs="Arial"/>
          <w:iCs/>
          <w:sz w:val="20"/>
          <w:szCs w:val="20"/>
        </w:rPr>
        <w:t>sklepata</w:t>
      </w:r>
    </w:p>
    <w:p w14:paraId="6601C04B" w14:textId="20EB03FF" w:rsidR="00A40486" w:rsidRPr="00B9669E" w:rsidRDefault="00BE4FB3" w:rsidP="00A40486">
      <w:pPr>
        <w:keepNext/>
        <w:spacing w:after="0" w:line="240" w:lineRule="auto"/>
        <w:jc w:val="center"/>
        <w:rPr>
          <w:rFonts w:ascii="Arial" w:hAnsi="Arial" w:cs="Arial"/>
          <w:b/>
          <w:sz w:val="20"/>
          <w:szCs w:val="20"/>
        </w:rPr>
      </w:pPr>
      <w:r>
        <w:rPr>
          <w:rFonts w:ascii="Arial" w:hAnsi="Arial" w:cs="Arial"/>
          <w:b/>
          <w:sz w:val="20"/>
          <w:szCs w:val="20"/>
        </w:rPr>
        <w:t>Pogodbo</w:t>
      </w:r>
    </w:p>
    <w:p w14:paraId="6763C41D" w14:textId="7966CA4C" w:rsidR="002A3362" w:rsidRDefault="00B01BAE" w:rsidP="00CB6495">
      <w:pPr>
        <w:spacing w:after="0" w:line="240" w:lineRule="auto"/>
        <w:jc w:val="center"/>
        <w:rPr>
          <w:rFonts w:ascii="Arial" w:hAnsi="Arial" w:cs="Arial"/>
          <w:b/>
          <w:sz w:val="20"/>
          <w:szCs w:val="20"/>
        </w:rPr>
      </w:pPr>
      <w:r>
        <w:rPr>
          <w:rFonts w:ascii="Arial" w:hAnsi="Arial" w:cs="Arial"/>
          <w:b/>
          <w:sz w:val="20"/>
          <w:szCs w:val="20"/>
        </w:rPr>
        <w:t xml:space="preserve">za storitve mobilne in IP telefonije </w:t>
      </w:r>
      <w:r w:rsidR="00887187">
        <w:rPr>
          <w:rFonts w:ascii="Arial" w:hAnsi="Arial" w:cs="Arial"/>
          <w:b/>
          <w:sz w:val="20"/>
          <w:szCs w:val="20"/>
        </w:rPr>
        <w:t>s storitvami širokopasovnega internega</w:t>
      </w:r>
    </w:p>
    <w:p w14:paraId="615A3237" w14:textId="77777777" w:rsidR="00CB6495" w:rsidRPr="00B9669E" w:rsidRDefault="00CB6495" w:rsidP="00CB6495">
      <w:pPr>
        <w:spacing w:after="0" w:line="240" w:lineRule="auto"/>
        <w:jc w:val="center"/>
        <w:rPr>
          <w:rFonts w:ascii="Arial" w:hAnsi="Arial" w:cs="Arial"/>
          <w:bCs/>
          <w:sz w:val="20"/>
          <w:szCs w:val="20"/>
        </w:rPr>
      </w:pPr>
    </w:p>
    <w:p w14:paraId="0D3F3C89" w14:textId="77777777" w:rsidR="002A3362" w:rsidRPr="00B9669E" w:rsidRDefault="002A3362" w:rsidP="00887187">
      <w:pPr>
        <w:widowControl/>
        <w:numPr>
          <w:ilvl w:val="0"/>
          <w:numId w:val="26"/>
        </w:numPr>
        <w:spacing w:before="180" w:after="0" w:line="240" w:lineRule="auto"/>
        <w:ind w:left="714" w:hanging="357"/>
        <w:jc w:val="center"/>
        <w:rPr>
          <w:rFonts w:ascii="Arial" w:hAnsi="Arial" w:cs="Arial"/>
          <w:sz w:val="20"/>
          <w:szCs w:val="20"/>
        </w:rPr>
      </w:pPr>
      <w:r w:rsidRPr="00B9669E">
        <w:rPr>
          <w:rFonts w:ascii="Arial" w:hAnsi="Arial" w:cs="Arial"/>
          <w:sz w:val="20"/>
          <w:szCs w:val="20"/>
        </w:rPr>
        <w:t>člen</w:t>
      </w:r>
    </w:p>
    <w:p w14:paraId="4E01FC88" w14:textId="35260C15" w:rsidR="002A3362" w:rsidRPr="00B9669E" w:rsidRDefault="002A3362" w:rsidP="002A3362">
      <w:pPr>
        <w:pStyle w:val="Telobesedila"/>
        <w:jc w:val="both"/>
        <w:rPr>
          <w:rFonts w:cs="Arial"/>
          <w:b w:val="0"/>
          <w:sz w:val="20"/>
          <w:lang w:val="sl-SI"/>
        </w:rPr>
      </w:pPr>
      <w:r w:rsidRPr="00B9669E">
        <w:rPr>
          <w:rFonts w:cs="Arial"/>
          <w:b w:val="0"/>
          <w:sz w:val="20"/>
          <w:lang w:val="sl-SI"/>
        </w:rPr>
        <w:t>Pogodbeni stranki ugotavljata, da je bil izvajalec izbran z odločitvijo o oddaji naročila št. ___________ z dne ______, ki jo j</w:t>
      </w:r>
      <w:r w:rsidR="00272023" w:rsidRPr="00B9669E">
        <w:rPr>
          <w:rFonts w:cs="Arial"/>
          <w:b w:val="0"/>
          <w:sz w:val="20"/>
          <w:lang w:val="sl-SI"/>
        </w:rPr>
        <w:t>e</w:t>
      </w:r>
      <w:r w:rsidRPr="00B9669E">
        <w:rPr>
          <w:rFonts w:cs="Arial"/>
          <w:b w:val="0"/>
          <w:sz w:val="20"/>
          <w:lang w:val="sl-SI"/>
        </w:rPr>
        <w:t xml:space="preserve"> naročnik sprejel v postopku javnega naročila </w:t>
      </w:r>
      <w:r w:rsidR="00B01BAE">
        <w:rPr>
          <w:rFonts w:cs="Arial"/>
          <w:b w:val="0"/>
          <w:sz w:val="20"/>
          <w:lang w:val="sl-SI"/>
        </w:rPr>
        <w:t>za storitve mobilne in IP telefonije s širokopasovnimi internetnimi priključki</w:t>
      </w:r>
      <w:r w:rsidR="006554A3" w:rsidRPr="006554A3">
        <w:rPr>
          <w:rFonts w:cs="Arial"/>
          <w:b w:val="0"/>
          <w:sz w:val="20"/>
          <w:lang w:val="sl-SI"/>
        </w:rPr>
        <w:t xml:space="preserve"> za obdobje treh let</w:t>
      </w:r>
      <w:r w:rsidR="00BB2AC3" w:rsidRPr="00B9669E">
        <w:rPr>
          <w:rFonts w:cs="Arial"/>
          <w:b w:val="0"/>
          <w:sz w:val="20"/>
          <w:lang w:val="sl-SI"/>
        </w:rPr>
        <w:t xml:space="preserve">, </w:t>
      </w:r>
      <w:r w:rsidRPr="00B9669E">
        <w:rPr>
          <w:rFonts w:cs="Arial"/>
          <w:b w:val="0"/>
          <w:sz w:val="20"/>
          <w:lang w:val="sl-SI"/>
        </w:rPr>
        <w:t>objavljenega na spletni strani uradnega lista RS – Portal javnih naročil in na spletni strani Uradnega lista EU.</w:t>
      </w:r>
    </w:p>
    <w:p w14:paraId="1E7199FA" w14:textId="77777777" w:rsidR="002A3362" w:rsidRPr="00B9669E" w:rsidRDefault="002A3362" w:rsidP="002A3362">
      <w:pPr>
        <w:pStyle w:val="Telobesedila"/>
        <w:rPr>
          <w:rFonts w:cs="Arial"/>
          <w:b w:val="0"/>
          <w:sz w:val="20"/>
          <w:lang w:val="sl-SI"/>
        </w:rPr>
      </w:pPr>
    </w:p>
    <w:p w14:paraId="072CCAD7" w14:textId="77777777" w:rsidR="002A3362" w:rsidRPr="00B9669E" w:rsidRDefault="002A3362" w:rsidP="00887187">
      <w:pPr>
        <w:widowControl/>
        <w:numPr>
          <w:ilvl w:val="0"/>
          <w:numId w:val="26"/>
        </w:numPr>
        <w:spacing w:before="180" w:after="0" w:line="240" w:lineRule="auto"/>
        <w:ind w:left="714" w:hanging="357"/>
        <w:jc w:val="center"/>
        <w:rPr>
          <w:rFonts w:ascii="Arial" w:hAnsi="Arial" w:cs="Arial"/>
          <w:sz w:val="20"/>
          <w:szCs w:val="20"/>
        </w:rPr>
      </w:pPr>
      <w:r w:rsidRPr="00B9669E">
        <w:rPr>
          <w:rFonts w:ascii="Arial" w:hAnsi="Arial" w:cs="Arial"/>
          <w:sz w:val="20"/>
          <w:szCs w:val="20"/>
        </w:rPr>
        <w:t>člen</w:t>
      </w:r>
    </w:p>
    <w:p w14:paraId="5C6E445D" w14:textId="2F852C07" w:rsidR="002A3362" w:rsidRPr="00B9669E" w:rsidRDefault="002A3362" w:rsidP="002A3362">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B01BAE">
        <w:rPr>
          <w:rFonts w:cs="Arial"/>
          <w:b w:val="0"/>
          <w:sz w:val="20"/>
        </w:rPr>
        <w:t>4708</w:t>
      </w:r>
      <w:r w:rsidR="00E9079D">
        <w:rPr>
          <w:rFonts w:cs="Arial"/>
          <w:b w:val="0"/>
          <w:sz w:val="20"/>
        </w:rPr>
        <w:t>-3/2023</w:t>
      </w:r>
      <w:r w:rsidRPr="00B9669E">
        <w:rPr>
          <w:rFonts w:cs="Arial"/>
          <w:sz w:val="20"/>
        </w:rPr>
        <w:t xml:space="preserve"> </w:t>
      </w:r>
      <w:r w:rsidRPr="00B9669E">
        <w:rPr>
          <w:rFonts w:cs="Arial"/>
          <w:b w:val="0"/>
          <w:sz w:val="20"/>
          <w:lang w:val="sl-SI"/>
        </w:rPr>
        <w:t xml:space="preserve">z dne </w:t>
      </w:r>
      <w:r w:rsidR="00DE13B3">
        <w:rPr>
          <w:rFonts w:cs="Arial"/>
          <w:b w:val="0"/>
          <w:sz w:val="20"/>
        </w:rPr>
        <w:t>16.10.2023</w:t>
      </w:r>
      <w:r w:rsidRPr="00B9669E">
        <w:rPr>
          <w:rFonts w:cs="Arial"/>
          <w:b w:val="0"/>
          <w:sz w:val="20"/>
          <w:lang w:val="sl-SI"/>
        </w:rPr>
        <w:t xml:space="preserve"> ter ponudba izvajalca z dne __________, ki ju je razumeti kot sestavni del te pogodbe.</w:t>
      </w:r>
    </w:p>
    <w:p w14:paraId="270C9750" w14:textId="77777777" w:rsidR="002A3362" w:rsidRPr="00B9669E" w:rsidRDefault="002A3362" w:rsidP="002A3362">
      <w:pPr>
        <w:spacing w:after="0"/>
        <w:rPr>
          <w:rFonts w:ascii="Arial" w:hAnsi="Arial" w:cs="Arial"/>
          <w:sz w:val="20"/>
          <w:szCs w:val="20"/>
        </w:rPr>
      </w:pPr>
    </w:p>
    <w:p w14:paraId="29159E92" w14:textId="77777777" w:rsidR="002A3362" w:rsidRPr="00B9669E" w:rsidRDefault="002A3362" w:rsidP="00887187">
      <w:pPr>
        <w:widowControl/>
        <w:numPr>
          <w:ilvl w:val="0"/>
          <w:numId w:val="26"/>
        </w:numPr>
        <w:spacing w:before="180" w:after="0" w:line="240" w:lineRule="auto"/>
        <w:ind w:left="714" w:hanging="357"/>
        <w:jc w:val="center"/>
        <w:rPr>
          <w:rFonts w:ascii="Arial" w:hAnsi="Arial" w:cs="Arial"/>
          <w:sz w:val="20"/>
          <w:szCs w:val="20"/>
        </w:rPr>
      </w:pPr>
      <w:r w:rsidRPr="00B9669E">
        <w:rPr>
          <w:rFonts w:ascii="Arial" w:hAnsi="Arial" w:cs="Arial"/>
          <w:sz w:val="20"/>
          <w:szCs w:val="20"/>
        </w:rPr>
        <w:t>člen</w:t>
      </w:r>
    </w:p>
    <w:p w14:paraId="3D711DF5" w14:textId="61A1F470" w:rsidR="002A3362" w:rsidRPr="00B9669E" w:rsidRDefault="002A3362" w:rsidP="002A3362">
      <w:pPr>
        <w:spacing w:after="0"/>
        <w:rPr>
          <w:rFonts w:ascii="Arial" w:hAnsi="Arial" w:cs="Arial"/>
          <w:sz w:val="20"/>
          <w:szCs w:val="20"/>
        </w:rPr>
      </w:pPr>
      <w:r w:rsidRPr="00B9669E">
        <w:rPr>
          <w:rFonts w:ascii="Arial" w:hAnsi="Arial" w:cs="Arial"/>
          <w:sz w:val="20"/>
          <w:szCs w:val="20"/>
        </w:rPr>
        <w:t xml:space="preserve">Pogodba </w:t>
      </w:r>
      <w:r w:rsidR="00BB2AC3" w:rsidRPr="00B9669E">
        <w:rPr>
          <w:rFonts w:ascii="Arial" w:hAnsi="Arial" w:cs="Arial"/>
          <w:sz w:val="20"/>
          <w:szCs w:val="20"/>
        </w:rPr>
        <w:t xml:space="preserve">je sklenjena za obdobje </w:t>
      </w:r>
      <w:r w:rsidRPr="00B9669E">
        <w:rPr>
          <w:rFonts w:ascii="Arial" w:hAnsi="Arial" w:cs="Arial"/>
          <w:sz w:val="20"/>
          <w:szCs w:val="20"/>
        </w:rPr>
        <w:t>treh let</w:t>
      </w:r>
      <w:r w:rsidR="00BB2AC3" w:rsidRPr="00B9669E">
        <w:rPr>
          <w:rFonts w:ascii="Arial" w:hAnsi="Arial" w:cs="Arial"/>
          <w:sz w:val="20"/>
          <w:szCs w:val="20"/>
        </w:rPr>
        <w:t xml:space="preserve"> od 1.</w:t>
      </w:r>
      <w:r w:rsidR="00887187">
        <w:rPr>
          <w:rFonts w:ascii="Arial" w:hAnsi="Arial" w:cs="Arial"/>
          <w:sz w:val="20"/>
          <w:szCs w:val="20"/>
        </w:rPr>
        <w:t>1</w:t>
      </w:r>
      <w:r w:rsidR="00BB2AC3" w:rsidRPr="00B9669E">
        <w:rPr>
          <w:rFonts w:ascii="Arial" w:hAnsi="Arial" w:cs="Arial"/>
          <w:sz w:val="20"/>
          <w:szCs w:val="20"/>
        </w:rPr>
        <w:t>.202</w:t>
      </w:r>
      <w:r w:rsidR="00887187">
        <w:rPr>
          <w:rFonts w:ascii="Arial" w:hAnsi="Arial" w:cs="Arial"/>
          <w:sz w:val="20"/>
          <w:szCs w:val="20"/>
        </w:rPr>
        <w:t>4</w:t>
      </w:r>
      <w:r w:rsidR="00BB2AC3" w:rsidRPr="00B9669E">
        <w:rPr>
          <w:rFonts w:ascii="Arial" w:hAnsi="Arial" w:cs="Arial"/>
          <w:sz w:val="20"/>
          <w:szCs w:val="20"/>
        </w:rPr>
        <w:t xml:space="preserve"> do 31.</w:t>
      </w:r>
      <w:r w:rsidR="00385E90">
        <w:rPr>
          <w:rFonts w:ascii="Arial" w:hAnsi="Arial" w:cs="Arial"/>
          <w:sz w:val="20"/>
          <w:szCs w:val="20"/>
        </w:rPr>
        <w:t>1</w:t>
      </w:r>
      <w:r w:rsidR="00887187">
        <w:rPr>
          <w:rFonts w:ascii="Arial" w:hAnsi="Arial" w:cs="Arial"/>
          <w:sz w:val="20"/>
          <w:szCs w:val="20"/>
        </w:rPr>
        <w:t>2</w:t>
      </w:r>
      <w:r w:rsidR="00BB2AC3" w:rsidRPr="00B9669E">
        <w:rPr>
          <w:rFonts w:ascii="Arial" w:hAnsi="Arial" w:cs="Arial"/>
          <w:sz w:val="20"/>
          <w:szCs w:val="20"/>
        </w:rPr>
        <w:t>.202</w:t>
      </w:r>
      <w:r w:rsidR="006554A3">
        <w:rPr>
          <w:rFonts w:ascii="Arial" w:hAnsi="Arial" w:cs="Arial"/>
          <w:sz w:val="20"/>
          <w:szCs w:val="20"/>
        </w:rPr>
        <w:t>6</w:t>
      </w:r>
      <w:r w:rsidR="00BE6C4D" w:rsidRPr="00B9669E">
        <w:rPr>
          <w:rFonts w:ascii="Arial" w:hAnsi="Arial" w:cs="Arial"/>
          <w:sz w:val="20"/>
          <w:szCs w:val="20"/>
        </w:rPr>
        <w:t>.</w:t>
      </w:r>
    </w:p>
    <w:p w14:paraId="37970E74" w14:textId="77777777" w:rsidR="002A3362" w:rsidRPr="00B9669E" w:rsidRDefault="002A3362" w:rsidP="002A3362">
      <w:pPr>
        <w:spacing w:after="0"/>
        <w:rPr>
          <w:rFonts w:ascii="Arial" w:hAnsi="Arial" w:cs="Arial"/>
          <w:sz w:val="20"/>
          <w:szCs w:val="20"/>
        </w:rPr>
      </w:pPr>
    </w:p>
    <w:p w14:paraId="6306ADA9" w14:textId="77777777" w:rsidR="00BB2AC3" w:rsidRPr="00B9669E" w:rsidRDefault="00BB2AC3" w:rsidP="00887187">
      <w:pPr>
        <w:widowControl/>
        <w:numPr>
          <w:ilvl w:val="0"/>
          <w:numId w:val="26"/>
        </w:numPr>
        <w:spacing w:before="180" w:after="0" w:line="240" w:lineRule="auto"/>
        <w:ind w:left="714" w:hanging="357"/>
        <w:jc w:val="center"/>
        <w:rPr>
          <w:rFonts w:ascii="Arial" w:hAnsi="Arial" w:cs="Arial"/>
          <w:sz w:val="20"/>
          <w:szCs w:val="20"/>
        </w:rPr>
      </w:pPr>
      <w:r w:rsidRPr="00B9669E">
        <w:rPr>
          <w:rFonts w:ascii="Arial" w:hAnsi="Arial" w:cs="Arial"/>
          <w:sz w:val="20"/>
          <w:szCs w:val="20"/>
        </w:rPr>
        <w:t>člen</w:t>
      </w:r>
    </w:p>
    <w:p w14:paraId="12410F61" w14:textId="7597E662" w:rsidR="00BB2AC3" w:rsidRPr="00B9669E" w:rsidRDefault="00BB2AC3" w:rsidP="00BB2AC3">
      <w:pPr>
        <w:pStyle w:val="Telobesedila"/>
        <w:jc w:val="both"/>
        <w:rPr>
          <w:rFonts w:cs="Arial"/>
          <w:b w:val="0"/>
          <w:sz w:val="20"/>
          <w:lang w:val="sl-SI"/>
        </w:rPr>
      </w:pPr>
      <w:r w:rsidRPr="00B9669E">
        <w:rPr>
          <w:rFonts w:cs="Arial"/>
          <w:b w:val="0"/>
          <w:sz w:val="20"/>
          <w:lang w:val="sl-SI"/>
        </w:rPr>
        <w:t xml:space="preserve">Predmet </w:t>
      </w:r>
      <w:r w:rsidR="006554A3">
        <w:rPr>
          <w:rFonts w:cs="Arial"/>
          <w:b w:val="0"/>
          <w:sz w:val="20"/>
          <w:lang w:val="sl-SI"/>
        </w:rPr>
        <w:t xml:space="preserve">pogodbe </w:t>
      </w:r>
      <w:r w:rsidR="00887187">
        <w:rPr>
          <w:rFonts w:cs="Arial"/>
          <w:b w:val="0"/>
          <w:sz w:val="20"/>
          <w:lang w:val="sl-SI"/>
        </w:rPr>
        <w:t>so storitve mobilne in IP telefonije s storitvami širokopasovnega interneta</w:t>
      </w:r>
      <w:r w:rsidRPr="00B9669E">
        <w:rPr>
          <w:rFonts w:cs="Arial"/>
          <w:b w:val="0"/>
          <w:sz w:val="20"/>
          <w:lang w:val="sl-SI"/>
        </w:rPr>
        <w:t xml:space="preserve">. </w:t>
      </w:r>
    </w:p>
    <w:p w14:paraId="64F7ADB0" w14:textId="77777777" w:rsidR="00BB2AC3" w:rsidRPr="00B9669E" w:rsidRDefault="00BB2AC3" w:rsidP="00BB2AC3">
      <w:pPr>
        <w:pStyle w:val="Telobesedila"/>
        <w:jc w:val="both"/>
        <w:rPr>
          <w:rFonts w:cs="Arial"/>
          <w:b w:val="0"/>
          <w:sz w:val="20"/>
          <w:lang w:val="sl-SI"/>
        </w:rPr>
      </w:pPr>
    </w:p>
    <w:p w14:paraId="0CCF34A6" w14:textId="77777777" w:rsidR="00BB2AC3" w:rsidRPr="00B9669E" w:rsidRDefault="00BB2AC3" w:rsidP="00887187">
      <w:pPr>
        <w:widowControl/>
        <w:numPr>
          <w:ilvl w:val="0"/>
          <w:numId w:val="26"/>
        </w:numPr>
        <w:spacing w:before="180" w:after="0" w:line="240" w:lineRule="auto"/>
        <w:ind w:left="714" w:hanging="357"/>
        <w:jc w:val="center"/>
        <w:rPr>
          <w:rFonts w:ascii="Arial" w:hAnsi="Arial" w:cs="Arial"/>
          <w:sz w:val="20"/>
          <w:szCs w:val="20"/>
        </w:rPr>
      </w:pPr>
      <w:r w:rsidRPr="00B9669E">
        <w:rPr>
          <w:rFonts w:ascii="Arial" w:hAnsi="Arial" w:cs="Arial"/>
          <w:sz w:val="20"/>
          <w:szCs w:val="20"/>
        </w:rPr>
        <w:t>člen</w:t>
      </w:r>
    </w:p>
    <w:p w14:paraId="04237383" w14:textId="032D53E3" w:rsidR="00BB2AC3" w:rsidRPr="00B9669E" w:rsidRDefault="006554A3" w:rsidP="00BB2AC3">
      <w:pPr>
        <w:pStyle w:val="Telobesedila"/>
        <w:jc w:val="both"/>
        <w:rPr>
          <w:rFonts w:cs="Arial"/>
          <w:b w:val="0"/>
          <w:sz w:val="20"/>
          <w:lang w:val="sl-SI"/>
        </w:rPr>
      </w:pPr>
      <w:r>
        <w:rPr>
          <w:rFonts w:cs="Arial"/>
          <w:b w:val="0"/>
          <w:sz w:val="20"/>
          <w:lang w:val="sl-SI"/>
        </w:rPr>
        <w:t>O</w:t>
      </w:r>
      <w:r w:rsidR="00BB2AC3" w:rsidRPr="00B9669E">
        <w:rPr>
          <w:rFonts w:cs="Arial"/>
          <w:b w:val="0"/>
          <w:sz w:val="20"/>
          <w:lang w:val="sl-SI"/>
        </w:rPr>
        <w:t>kvirna vrednost te pogodbe za obdobje treh let, znaša:</w:t>
      </w:r>
    </w:p>
    <w:p w14:paraId="5F132CB3"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brez DDV</w:t>
      </w:r>
    </w:p>
    <w:p w14:paraId="7DA6AD22"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E4CF6F2" w14:textId="77777777" w:rsidR="00BB2AC3" w:rsidRPr="00B9669E" w:rsidRDefault="00BB2AC3" w:rsidP="00BB2AC3">
      <w:pPr>
        <w:pStyle w:val="Telobesedila"/>
        <w:jc w:val="both"/>
        <w:rPr>
          <w:rFonts w:cs="Arial"/>
          <w:b w:val="0"/>
          <w:i/>
          <w:sz w:val="20"/>
          <w:lang w:val="sl-SI"/>
        </w:rPr>
      </w:pPr>
    </w:p>
    <w:p w14:paraId="69AA9D05"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 xml:space="preserve">oz. </w:t>
      </w:r>
    </w:p>
    <w:p w14:paraId="5156B370" w14:textId="77777777" w:rsidR="00BB2AC3" w:rsidRPr="00B9669E" w:rsidRDefault="00BB2AC3" w:rsidP="00BB2AC3">
      <w:pPr>
        <w:pStyle w:val="Telobesedila"/>
        <w:jc w:val="both"/>
        <w:rPr>
          <w:rFonts w:cs="Arial"/>
          <w:b w:val="0"/>
          <w:sz w:val="20"/>
          <w:lang w:val="sl-SI"/>
        </w:rPr>
      </w:pPr>
      <w:r w:rsidRPr="00B9669E">
        <w:rPr>
          <w:rFonts w:cs="Arial"/>
          <w:b w:val="0"/>
          <w:sz w:val="20"/>
          <w:lang w:val="sl-SI"/>
        </w:rPr>
        <w:t>__________________ EUR z DDV</w:t>
      </w:r>
    </w:p>
    <w:p w14:paraId="062EBBBD" w14:textId="77777777" w:rsidR="00BB2AC3" w:rsidRPr="00B9669E" w:rsidRDefault="00BB2AC3" w:rsidP="00BB2AC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7A45A8B0"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in vključuje vse morebitne dodatne stroške, ki jih bo izvajalec imel z realizacijo pogodbe, predvsem pa </w:t>
      </w:r>
      <w:r w:rsidRPr="00C106FE">
        <w:rPr>
          <w:rFonts w:ascii="Arial" w:hAnsi="Arial" w:cs="Arial"/>
          <w:sz w:val="20"/>
          <w:szCs w:val="20"/>
        </w:rPr>
        <w:lastRenderedPageBreak/>
        <w:t>ponujeno storitev, morebitne trošarine, takse, zavarovanje, davke, morebitne popuste, vklop/izklop določene storitve, preklopi med različnimi paketi, vklop in izklop potisne pošte, priključnina, pakiranje, dobavo. Prav tako cena na enoto vključuje stroške dobave, montaže, testiranja ter vzdrževanja navedene opreme.</w:t>
      </w:r>
    </w:p>
    <w:p w14:paraId="384DE506" w14:textId="77777777" w:rsidR="00C106FE" w:rsidRPr="00C106FE" w:rsidRDefault="00C106FE" w:rsidP="00C106FE">
      <w:pPr>
        <w:spacing w:after="0" w:line="240" w:lineRule="auto"/>
        <w:jc w:val="both"/>
        <w:rPr>
          <w:rFonts w:ascii="Arial" w:hAnsi="Arial" w:cs="Arial"/>
          <w:sz w:val="20"/>
          <w:szCs w:val="20"/>
        </w:rPr>
      </w:pPr>
    </w:p>
    <w:p w14:paraId="5D656B23" w14:textId="24BBF244" w:rsidR="00C106FE" w:rsidRPr="00C106FE" w:rsidRDefault="00C106FE" w:rsidP="00C106FE">
      <w:pPr>
        <w:spacing w:after="0" w:line="240" w:lineRule="auto"/>
        <w:rPr>
          <w:rFonts w:ascii="Arial" w:hAnsi="Arial" w:cs="Arial"/>
          <w:sz w:val="20"/>
          <w:szCs w:val="20"/>
        </w:rPr>
      </w:pPr>
      <w:r w:rsidRPr="00C106FE">
        <w:rPr>
          <w:rFonts w:ascii="Arial" w:hAnsi="Arial" w:cs="Arial"/>
          <w:sz w:val="20"/>
          <w:szCs w:val="20"/>
        </w:rPr>
        <w:t xml:space="preserve">Pogodbene cene za posamezno vrsto storitev / blaga po tej pogodbi so definirane s ponudbo ponudnika št. </w:t>
      </w:r>
      <w:r>
        <w:rPr>
          <w:rFonts w:ascii="Arial" w:hAnsi="Arial" w:cs="Arial"/>
          <w:sz w:val="20"/>
          <w:szCs w:val="20"/>
        </w:rPr>
        <w:t xml:space="preserve">____________ </w:t>
      </w:r>
      <w:r w:rsidRPr="00C106FE">
        <w:rPr>
          <w:rFonts w:ascii="Arial" w:hAnsi="Arial" w:cs="Arial"/>
          <w:sz w:val="20"/>
          <w:szCs w:val="20"/>
        </w:rPr>
        <w:t xml:space="preserve">z dne </w:t>
      </w:r>
      <w:r>
        <w:rPr>
          <w:rFonts w:ascii="Arial" w:hAnsi="Arial" w:cs="Arial"/>
          <w:sz w:val="20"/>
          <w:szCs w:val="20"/>
        </w:rPr>
        <w:t>_________________</w:t>
      </w:r>
      <w:r w:rsidRPr="00C106FE">
        <w:rPr>
          <w:rFonts w:ascii="Arial" w:hAnsi="Arial" w:cs="Arial"/>
          <w:sz w:val="20"/>
          <w:szCs w:val="20"/>
        </w:rPr>
        <w:t>.</w:t>
      </w:r>
    </w:p>
    <w:p w14:paraId="16CBF9A8" w14:textId="77777777" w:rsidR="00C106FE" w:rsidRPr="00C106FE" w:rsidRDefault="00C106FE" w:rsidP="00C106FE">
      <w:pPr>
        <w:spacing w:after="0" w:line="240" w:lineRule="auto"/>
        <w:rPr>
          <w:rFonts w:ascii="Arial" w:hAnsi="Arial" w:cs="Arial"/>
          <w:sz w:val="20"/>
          <w:szCs w:val="20"/>
        </w:rPr>
      </w:pPr>
    </w:p>
    <w:p w14:paraId="2A3550A3" w14:textId="65E8FEA1"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5A63564E" w14:textId="77777777" w:rsidR="00C106FE" w:rsidRPr="00C106FE" w:rsidRDefault="00C106FE" w:rsidP="00C106FE">
      <w:pPr>
        <w:spacing w:after="0" w:line="240" w:lineRule="auto"/>
        <w:rPr>
          <w:rFonts w:ascii="Arial" w:hAnsi="Arial" w:cs="Arial"/>
          <w:sz w:val="20"/>
          <w:szCs w:val="20"/>
        </w:rPr>
      </w:pPr>
      <w:r w:rsidRPr="00C106FE">
        <w:rPr>
          <w:rFonts w:ascii="Arial" w:hAnsi="Arial" w:cs="Arial"/>
          <w:sz w:val="20"/>
          <w:szCs w:val="20"/>
        </w:rPr>
        <w:t>Osnova za obračun storitev prične teči naslednji dan po zaključeni postavitvi posamezne storitve,</w:t>
      </w:r>
    </w:p>
    <w:p w14:paraId="2FF2C70D" w14:textId="77777777" w:rsidR="00C106FE" w:rsidRPr="00C106FE" w:rsidRDefault="00C106FE" w:rsidP="00C106FE">
      <w:pPr>
        <w:spacing w:after="0" w:line="240" w:lineRule="auto"/>
        <w:rPr>
          <w:rFonts w:ascii="Arial" w:hAnsi="Arial" w:cs="Arial"/>
          <w:sz w:val="20"/>
          <w:szCs w:val="20"/>
        </w:rPr>
      </w:pPr>
      <w:r w:rsidRPr="00C106FE">
        <w:rPr>
          <w:rFonts w:ascii="Arial" w:hAnsi="Arial" w:cs="Arial"/>
          <w:sz w:val="20"/>
          <w:szCs w:val="20"/>
        </w:rPr>
        <w:t>to je v naslednjih rokih:</w:t>
      </w:r>
    </w:p>
    <w:p w14:paraId="0FCB19F6" w14:textId="08D03E74" w:rsidR="00C106FE" w:rsidRPr="00DE2CE0" w:rsidRDefault="00C106FE" w:rsidP="00557E11">
      <w:pPr>
        <w:pStyle w:val="Odstavekseznama"/>
        <w:numPr>
          <w:ilvl w:val="0"/>
          <w:numId w:val="76"/>
        </w:numPr>
        <w:rPr>
          <w:rFonts w:ascii="Arial" w:hAnsi="Arial" w:cs="Arial"/>
          <w:sz w:val="20"/>
          <w:szCs w:val="20"/>
        </w:rPr>
      </w:pPr>
      <w:r w:rsidRPr="00DE2CE0">
        <w:rPr>
          <w:rFonts w:ascii="Arial" w:hAnsi="Arial" w:cs="Arial"/>
          <w:sz w:val="20"/>
          <w:szCs w:val="20"/>
        </w:rPr>
        <w:t>najem storitev IP in fiksne telefonije – 60 dni po podpisu pogodbe na podlagi tega javnega naročila;</w:t>
      </w:r>
    </w:p>
    <w:p w14:paraId="7DAFBCD8" w14:textId="1A0F794B" w:rsidR="00C106FE" w:rsidRPr="00DE2CE0" w:rsidRDefault="00C106FE" w:rsidP="00557E11">
      <w:pPr>
        <w:pStyle w:val="Odstavekseznama"/>
        <w:numPr>
          <w:ilvl w:val="0"/>
          <w:numId w:val="76"/>
        </w:numPr>
        <w:rPr>
          <w:rFonts w:ascii="Arial" w:hAnsi="Arial" w:cs="Arial"/>
          <w:sz w:val="20"/>
          <w:szCs w:val="20"/>
        </w:rPr>
      </w:pPr>
      <w:r w:rsidRPr="00DE2CE0">
        <w:rPr>
          <w:rFonts w:ascii="Arial" w:hAnsi="Arial" w:cs="Arial"/>
          <w:sz w:val="20"/>
          <w:szCs w:val="20"/>
        </w:rPr>
        <w:t>zakup povezave z internetom – 90 dni po podpisu pogodbe na podlagi tega javnega naročila;</w:t>
      </w:r>
    </w:p>
    <w:p w14:paraId="59EC9970" w14:textId="2296BBDC" w:rsidR="00C106FE" w:rsidRPr="00DE2CE0" w:rsidRDefault="00C106FE" w:rsidP="00557E11">
      <w:pPr>
        <w:pStyle w:val="Odstavekseznama"/>
        <w:numPr>
          <w:ilvl w:val="0"/>
          <w:numId w:val="76"/>
        </w:numPr>
        <w:rPr>
          <w:rFonts w:ascii="Arial" w:hAnsi="Arial" w:cs="Arial"/>
          <w:sz w:val="20"/>
          <w:szCs w:val="20"/>
        </w:rPr>
      </w:pPr>
      <w:r w:rsidRPr="00DE2CE0">
        <w:rPr>
          <w:rFonts w:ascii="Arial" w:hAnsi="Arial" w:cs="Arial"/>
          <w:sz w:val="20"/>
          <w:szCs w:val="20"/>
        </w:rPr>
        <w:t>mobilna telefonija, mobilni internet in telemetrija – najkasneje 30 dni po podpisu pogodbe.</w:t>
      </w:r>
    </w:p>
    <w:p w14:paraId="4EFB26D6" w14:textId="77777777" w:rsidR="00DE2CE0" w:rsidRDefault="00DE2CE0" w:rsidP="00C106FE">
      <w:pPr>
        <w:spacing w:after="0" w:line="240" w:lineRule="auto"/>
        <w:rPr>
          <w:rFonts w:ascii="Arial" w:hAnsi="Arial" w:cs="Arial"/>
          <w:sz w:val="20"/>
          <w:szCs w:val="20"/>
        </w:rPr>
      </w:pPr>
    </w:p>
    <w:p w14:paraId="64C737F9" w14:textId="03BEEF9E" w:rsidR="00C106FE" w:rsidRPr="00C106FE" w:rsidRDefault="00C106FE" w:rsidP="00C106FE">
      <w:pPr>
        <w:spacing w:after="0" w:line="240" w:lineRule="auto"/>
        <w:rPr>
          <w:rFonts w:ascii="Arial" w:hAnsi="Arial" w:cs="Arial"/>
          <w:sz w:val="20"/>
          <w:szCs w:val="20"/>
        </w:rPr>
      </w:pPr>
      <w:r w:rsidRPr="00C106FE">
        <w:rPr>
          <w:rFonts w:ascii="Arial" w:hAnsi="Arial" w:cs="Arial"/>
          <w:sz w:val="20"/>
          <w:szCs w:val="20"/>
        </w:rPr>
        <w:t>Storitve govora IP/GSM se pričnejo izvajati naslednji dan po zaključeni postavitvi sistema.</w:t>
      </w:r>
    </w:p>
    <w:p w14:paraId="49BB46F0" w14:textId="77777777" w:rsidR="00C106FE" w:rsidRPr="00C106FE" w:rsidRDefault="00C106FE" w:rsidP="00C106FE">
      <w:pPr>
        <w:spacing w:after="0" w:line="240" w:lineRule="auto"/>
        <w:rPr>
          <w:rFonts w:ascii="Arial" w:hAnsi="Arial" w:cs="Arial"/>
          <w:sz w:val="20"/>
          <w:szCs w:val="20"/>
        </w:rPr>
      </w:pPr>
    </w:p>
    <w:p w14:paraId="309D4C37" w14:textId="1F461C4F"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1D81AA75"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 dan sklenitve pogodbe je predmet pogodbe:</w:t>
      </w:r>
    </w:p>
    <w:p w14:paraId="12750121"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- 168 naročniških razmerij za storitve IP telefonije,</w:t>
      </w:r>
    </w:p>
    <w:p w14:paraId="2DB9126D"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- 57 naročniških razmerij za internetne priključke,</w:t>
      </w:r>
    </w:p>
    <w:p w14:paraId="3004A55B"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- 85 naročniških razmerij za storitve mobilne telefonije,</w:t>
      </w:r>
    </w:p>
    <w:p w14:paraId="3D487205"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- 13 naročniških razmerij za mobilni internet in</w:t>
      </w:r>
    </w:p>
    <w:p w14:paraId="1F4AFB1E"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- 76 naročniških razmerij za telemetrijo.</w:t>
      </w:r>
    </w:p>
    <w:p w14:paraId="4E3436DF" w14:textId="77777777" w:rsidR="00C106FE" w:rsidRDefault="00C106FE" w:rsidP="00C106FE">
      <w:pPr>
        <w:spacing w:after="0" w:line="240" w:lineRule="auto"/>
        <w:jc w:val="both"/>
        <w:rPr>
          <w:rFonts w:ascii="Arial" w:hAnsi="Arial" w:cs="Arial"/>
          <w:sz w:val="20"/>
          <w:szCs w:val="20"/>
        </w:rPr>
      </w:pPr>
    </w:p>
    <w:p w14:paraId="1A906473" w14:textId="5FB8C396"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V obrazcu predračuna gre za ocenjeno število posameznih naročniških paketov.</w:t>
      </w:r>
    </w:p>
    <w:p w14:paraId="148F06C7" w14:textId="77777777" w:rsidR="00C106FE" w:rsidRDefault="00C106FE" w:rsidP="00C106FE">
      <w:pPr>
        <w:spacing w:after="0" w:line="240" w:lineRule="auto"/>
        <w:jc w:val="both"/>
        <w:rPr>
          <w:rFonts w:ascii="Arial" w:hAnsi="Arial" w:cs="Arial"/>
          <w:sz w:val="20"/>
          <w:szCs w:val="20"/>
        </w:rPr>
      </w:pPr>
    </w:p>
    <w:p w14:paraId="306A4C3F" w14:textId="4429D9A2"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bo v času trajanja pogodbe z izvajalcem sklepal nova naročniška razmerja in kupoval mobilne aparate v skladu z dejanskimi potrebami naročnika.</w:t>
      </w:r>
    </w:p>
    <w:p w14:paraId="003C70EC" w14:textId="77777777" w:rsidR="00C106FE" w:rsidRDefault="00C106FE" w:rsidP="00C106FE">
      <w:pPr>
        <w:spacing w:after="0" w:line="240" w:lineRule="auto"/>
        <w:jc w:val="both"/>
        <w:rPr>
          <w:rFonts w:ascii="Arial" w:hAnsi="Arial" w:cs="Arial"/>
          <w:sz w:val="20"/>
          <w:szCs w:val="20"/>
        </w:rPr>
      </w:pPr>
    </w:p>
    <w:p w14:paraId="78FBD6C3" w14:textId="4E03BB7C"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se odpoveduje vsem zahtevkom do naročnika, v kolikor le-ta v času trajanja te pogodbe ne bo imel potreb po sklepanju dodatnih naročniških razmerij oz. potreb po nakupu mobilnih aparatov.</w:t>
      </w:r>
    </w:p>
    <w:p w14:paraId="7BC4EB55" w14:textId="77777777" w:rsidR="00C106FE" w:rsidRDefault="00C106FE" w:rsidP="00C106FE">
      <w:pPr>
        <w:spacing w:after="0" w:line="240" w:lineRule="auto"/>
        <w:jc w:val="both"/>
        <w:rPr>
          <w:rFonts w:ascii="Arial" w:hAnsi="Arial" w:cs="Arial"/>
          <w:sz w:val="20"/>
          <w:szCs w:val="20"/>
        </w:rPr>
      </w:pPr>
    </w:p>
    <w:p w14:paraId="706AFAC9" w14:textId="29C4BE4A"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Za ostale storitve, katere niso navedene na obrazcu predračuna vendar smiselno sodijo k predmetu naročila, ki jih bo naročnik v času trajanja pogodbe potreboval, bo izvajalec podal cene glede na svoj uradni veljavni cenik za poslovne uporabnike. Velja cena iz najugodnejšega cenika za poslovne uporabnike, če je teh več.</w:t>
      </w:r>
    </w:p>
    <w:p w14:paraId="2700E111" w14:textId="77777777" w:rsidR="00C106FE" w:rsidRDefault="00C106FE" w:rsidP="00C106FE">
      <w:pPr>
        <w:spacing w:after="0" w:line="240" w:lineRule="auto"/>
        <w:jc w:val="both"/>
        <w:rPr>
          <w:rFonts w:ascii="Arial" w:hAnsi="Arial" w:cs="Arial"/>
          <w:sz w:val="20"/>
          <w:szCs w:val="20"/>
        </w:rPr>
      </w:pPr>
    </w:p>
    <w:p w14:paraId="5323EC47" w14:textId="4C850AEC"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Uradni veljavni cenik ponudnika je cenik, po katerem izvajalec zaračunava storitve na trgu in je v skladu z veljavnim Pravilnikom o načinu označevanja cen blaga in storitev.</w:t>
      </w:r>
    </w:p>
    <w:p w14:paraId="5D4F455B" w14:textId="77777777" w:rsidR="00C106FE" w:rsidRDefault="00C106FE" w:rsidP="00C106FE">
      <w:pPr>
        <w:spacing w:after="0" w:line="240" w:lineRule="auto"/>
        <w:jc w:val="both"/>
        <w:rPr>
          <w:rFonts w:ascii="Arial" w:hAnsi="Arial" w:cs="Arial"/>
          <w:sz w:val="20"/>
          <w:szCs w:val="20"/>
        </w:rPr>
      </w:pPr>
    </w:p>
    <w:p w14:paraId="242C31FE" w14:textId="67C72124"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lahko naroča blago po telefonu, telefaksu ali e-mailu.</w:t>
      </w:r>
    </w:p>
    <w:p w14:paraId="2A44359C" w14:textId="77777777" w:rsidR="00C106FE" w:rsidRDefault="00C106FE" w:rsidP="00C106FE">
      <w:pPr>
        <w:spacing w:after="0" w:line="240" w:lineRule="auto"/>
        <w:jc w:val="both"/>
        <w:rPr>
          <w:rFonts w:ascii="Arial" w:hAnsi="Arial" w:cs="Arial"/>
          <w:sz w:val="20"/>
          <w:szCs w:val="20"/>
        </w:rPr>
      </w:pPr>
    </w:p>
    <w:p w14:paraId="4E869AB7" w14:textId="4524A7BF"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Kontaktni podatki za naročanje:</w:t>
      </w:r>
    </w:p>
    <w:p w14:paraId="1CEA3639" w14:textId="6EA0AEC5"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 oseba: </w:t>
      </w:r>
      <w:r w:rsidR="00DE2CE0">
        <w:rPr>
          <w:rFonts w:ascii="Arial" w:hAnsi="Arial" w:cs="Arial"/>
          <w:sz w:val="20"/>
          <w:szCs w:val="20"/>
        </w:rPr>
        <w:tab/>
      </w:r>
      <w:r w:rsidRPr="00C106FE">
        <w:rPr>
          <w:rFonts w:ascii="Arial" w:hAnsi="Arial" w:cs="Arial"/>
          <w:sz w:val="20"/>
          <w:szCs w:val="20"/>
        </w:rPr>
        <w:t>______________________</w:t>
      </w:r>
    </w:p>
    <w:p w14:paraId="602EF715" w14:textId="62C7C166"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 telefon: </w:t>
      </w:r>
      <w:r w:rsidR="00DE2CE0">
        <w:rPr>
          <w:rFonts w:ascii="Arial" w:hAnsi="Arial" w:cs="Arial"/>
          <w:sz w:val="20"/>
          <w:szCs w:val="20"/>
        </w:rPr>
        <w:tab/>
        <w:t>_</w:t>
      </w:r>
      <w:r w:rsidRPr="00C106FE">
        <w:rPr>
          <w:rFonts w:ascii="Arial" w:hAnsi="Arial" w:cs="Arial"/>
          <w:sz w:val="20"/>
          <w:szCs w:val="20"/>
        </w:rPr>
        <w:t>_____________________</w:t>
      </w:r>
    </w:p>
    <w:p w14:paraId="04C9BA52" w14:textId="17F66685"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 e-mail: </w:t>
      </w:r>
      <w:r w:rsidR="00DE2CE0">
        <w:rPr>
          <w:rFonts w:ascii="Arial" w:hAnsi="Arial" w:cs="Arial"/>
          <w:sz w:val="20"/>
          <w:szCs w:val="20"/>
        </w:rPr>
        <w:tab/>
      </w:r>
      <w:r w:rsidRPr="00C106FE">
        <w:rPr>
          <w:rFonts w:ascii="Arial" w:hAnsi="Arial" w:cs="Arial"/>
          <w:sz w:val="20"/>
          <w:szCs w:val="20"/>
        </w:rPr>
        <w:t>______________________</w:t>
      </w:r>
    </w:p>
    <w:p w14:paraId="49FD9F86" w14:textId="77777777" w:rsidR="00C106FE" w:rsidRPr="00C106FE" w:rsidRDefault="00C106FE" w:rsidP="00C106FE">
      <w:pPr>
        <w:spacing w:after="0" w:line="240" w:lineRule="auto"/>
        <w:rPr>
          <w:rFonts w:ascii="Arial" w:hAnsi="Arial" w:cs="Arial"/>
          <w:sz w:val="20"/>
          <w:szCs w:val="20"/>
        </w:rPr>
      </w:pPr>
    </w:p>
    <w:p w14:paraId="21DDB950" w14:textId="20B4CDC3"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521AFF8A"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daje naročniku po pogojih te pogodbe v uporabo opremo za postavitev sistema IP telefonije, vse (vrsta, količina, cena) skladno s ponudbo in Prilogo »Zahtevana oprema za IP telefonijo po lokacijah«.</w:t>
      </w:r>
    </w:p>
    <w:p w14:paraId="4E5EE976" w14:textId="77777777" w:rsidR="00C106FE" w:rsidRPr="00C106FE" w:rsidRDefault="00C106FE" w:rsidP="00C106FE">
      <w:pPr>
        <w:spacing w:after="0" w:line="240" w:lineRule="auto"/>
        <w:jc w:val="both"/>
        <w:rPr>
          <w:rFonts w:ascii="Arial" w:hAnsi="Arial" w:cs="Arial"/>
          <w:sz w:val="20"/>
          <w:szCs w:val="20"/>
        </w:rPr>
      </w:pPr>
    </w:p>
    <w:p w14:paraId="70CA23ED"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Prevzem in montaža IP opreme je na lokacijah naročnika, ki so navedene v Prilogi »Lokacije naročnika«.</w:t>
      </w:r>
    </w:p>
    <w:p w14:paraId="6DB758E8" w14:textId="77777777" w:rsidR="00C106FE" w:rsidRPr="00C106FE" w:rsidRDefault="00C106FE" w:rsidP="00C106FE">
      <w:pPr>
        <w:spacing w:after="0" w:line="240" w:lineRule="auto"/>
        <w:rPr>
          <w:rFonts w:ascii="Arial" w:hAnsi="Arial" w:cs="Arial"/>
          <w:sz w:val="20"/>
          <w:szCs w:val="20"/>
        </w:rPr>
      </w:pPr>
    </w:p>
    <w:p w14:paraId="15D1304A" w14:textId="4B46ED1A" w:rsidR="00C106FE" w:rsidRDefault="00C106FE" w:rsidP="00C106FE">
      <w:pPr>
        <w:spacing w:after="0" w:line="240" w:lineRule="auto"/>
        <w:rPr>
          <w:rFonts w:ascii="Arial" w:hAnsi="Arial" w:cs="Arial"/>
          <w:sz w:val="20"/>
          <w:szCs w:val="20"/>
        </w:rPr>
      </w:pPr>
      <w:r w:rsidRPr="00C106FE">
        <w:rPr>
          <w:rFonts w:ascii="Arial" w:hAnsi="Arial" w:cs="Arial"/>
          <w:sz w:val="20"/>
          <w:szCs w:val="20"/>
        </w:rPr>
        <w:t xml:space="preserve">Vpisani podatki veljajo na dan priprave dokumentacije št. </w:t>
      </w:r>
      <w:r>
        <w:rPr>
          <w:rFonts w:ascii="Arial" w:hAnsi="Arial" w:cs="Arial"/>
          <w:sz w:val="20"/>
          <w:szCs w:val="20"/>
        </w:rPr>
        <w:t>4708-3/2023.</w:t>
      </w:r>
    </w:p>
    <w:p w14:paraId="3B9A7180" w14:textId="77777777" w:rsidR="00C106FE" w:rsidRPr="00C106FE" w:rsidRDefault="00C106FE" w:rsidP="00C106FE">
      <w:pPr>
        <w:spacing w:after="0" w:line="240" w:lineRule="auto"/>
        <w:rPr>
          <w:rFonts w:ascii="Arial" w:hAnsi="Arial" w:cs="Arial"/>
          <w:sz w:val="20"/>
          <w:szCs w:val="20"/>
        </w:rPr>
      </w:pPr>
    </w:p>
    <w:p w14:paraId="15363DA9" w14:textId="36DCEDC6"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5CE82767"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se zavezuje naročniku nuditi tudi tehnično podporo pri uporabi osrednje opreme 24 ur na dan, 7 dni v tednu, 365 dni v letu kot je to določeno v Prilogi SLA.</w:t>
      </w:r>
    </w:p>
    <w:p w14:paraId="4BEEF00C" w14:textId="77777777" w:rsidR="00C106FE" w:rsidRPr="00C106FE" w:rsidRDefault="00C106FE" w:rsidP="00C106FE">
      <w:pPr>
        <w:spacing w:after="0" w:line="240" w:lineRule="auto"/>
        <w:jc w:val="both"/>
        <w:rPr>
          <w:rFonts w:ascii="Arial" w:hAnsi="Arial" w:cs="Arial"/>
          <w:sz w:val="20"/>
          <w:szCs w:val="20"/>
        </w:rPr>
      </w:pPr>
    </w:p>
    <w:p w14:paraId="513C7E4C"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Tehnična podpora zajema tudi pomoč pri nastavitvah in odkrivanju napak ter komunikacijo s proizvajalcem v primeru reševanja napak. Manjše napake in spremembe v nastavitvah opreme lahko izvajajo naročnikovi strokovni delavci po predhodnem telefonskem dogovoru z izvajalcem in na podlagi njegovega tehničnega svetovanja, sami.</w:t>
      </w:r>
    </w:p>
    <w:p w14:paraId="32033222" w14:textId="77777777" w:rsidR="00C106FE" w:rsidRPr="00C106FE" w:rsidRDefault="00C106FE" w:rsidP="00C106FE">
      <w:pPr>
        <w:spacing w:after="0" w:line="240" w:lineRule="auto"/>
        <w:rPr>
          <w:rFonts w:ascii="Arial" w:hAnsi="Arial" w:cs="Arial"/>
          <w:sz w:val="20"/>
          <w:szCs w:val="20"/>
        </w:rPr>
      </w:pPr>
    </w:p>
    <w:p w14:paraId="18C60852" w14:textId="3B5622BD"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0039FC0C"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bo za čas trajanja pogodbe sklenil in prenesel predvidoma 159 telefonskih številk v IP sistem fiksne telefonije, od tega 3 številke za telefaks; 1 telefonsko številko za dvigalo bo prenesel na klasični sistem PSTN telefonije.</w:t>
      </w:r>
    </w:p>
    <w:p w14:paraId="2026FBE2" w14:textId="77777777" w:rsidR="00C106FE" w:rsidRPr="00C106FE" w:rsidRDefault="00C106FE" w:rsidP="00C106FE">
      <w:pPr>
        <w:spacing w:after="0" w:line="240" w:lineRule="auto"/>
        <w:jc w:val="both"/>
        <w:rPr>
          <w:rFonts w:ascii="Arial" w:hAnsi="Arial" w:cs="Arial"/>
          <w:sz w:val="20"/>
          <w:szCs w:val="20"/>
        </w:rPr>
      </w:pPr>
    </w:p>
    <w:p w14:paraId="16E68208" w14:textId="4D4E1D48"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in izvajalec soglašata, da lahko naročnik po potrebi poveča ali zmanjša št.</w:t>
      </w:r>
      <w:r>
        <w:rPr>
          <w:rFonts w:ascii="Arial" w:hAnsi="Arial" w:cs="Arial"/>
          <w:sz w:val="20"/>
          <w:szCs w:val="20"/>
        </w:rPr>
        <w:t xml:space="preserve"> </w:t>
      </w:r>
      <w:r w:rsidRPr="00C106FE">
        <w:rPr>
          <w:rFonts w:ascii="Arial" w:hAnsi="Arial" w:cs="Arial"/>
          <w:sz w:val="20"/>
          <w:szCs w:val="20"/>
        </w:rPr>
        <w:t>uporabnikov</w:t>
      </w:r>
      <w:r>
        <w:rPr>
          <w:rFonts w:ascii="Arial" w:hAnsi="Arial" w:cs="Arial"/>
          <w:sz w:val="20"/>
          <w:szCs w:val="20"/>
        </w:rPr>
        <w:t xml:space="preserve"> </w:t>
      </w:r>
      <w:r w:rsidRPr="00C106FE">
        <w:rPr>
          <w:rFonts w:ascii="Arial" w:hAnsi="Arial" w:cs="Arial"/>
          <w:sz w:val="20"/>
          <w:szCs w:val="20"/>
        </w:rPr>
        <w:t>/</w:t>
      </w:r>
      <w:r>
        <w:rPr>
          <w:rFonts w:ascii="Arial" w:hAnsi="Arial" w:cs="Arial"/>
          <w:sz w:val="20"/>
          <w:szCs w:val="20"/>
        </w:rPr>
        <w:t xml:space="preserve"> </w:t>
      </w:r>
      <w:r w:rsidRPr="00C106FE">
        <w:rPr>
          <w:rFonts w:ascii="Arial" w:hAnsi="Arial" w:cs="Arial"/>
          <w:sz w:val="20"/>
          <w:szCs w:val="20"/>
        </w:rPr>
        <w:t>naročnin brez spremembe cen iz te pogodbe.</w:t>
      </w:r>
    </w:p>
    <w:p w14:paraId="76657C8C" w14:textId="77777777" w:rsidR="00C106FE" w:rsidRPr="00C106FE" w:rsidRDefault="00C106FE" w:rsidP="00C106FE">
      <w:pPr>
        <w:spacing w:after="0" w:line="240" w:lineRule="auto"/>
        <w:jc w:val="both"/>
        <w:rPr>
          <w:rFonts w:ascii="Arial" w:hAnsi="Arial" w:cs="Arial"/>
          <w:sz w:val="20"/>
          <w:szCs w:val="20"/>
        </w:rPr>
      </w:pPr>
    </w:p>
    <w:p w14:paraId="241721F5"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bo naročnika pisno obvestil o končanju postavitve sistema telefonije pri naročniku.</w:t>
      </w:r>
    </w:p>
    <w:p w14:paraId="654320D2" w14:textId="77777777" w:rsidR="00C106FE" w:rsidRDefault="00C106FE" w:rsidP="00C106FE">
      <w:pPr>
        <w:spacing w:after="0" w:line="240" w:lineRule="auto"/>
        <w:jc w:val="both"/>
        <w:rPr>
          <w:rFonts w:ascii="Arial" w:hAnsi="Arial" w:cs="Arial"/>
          <w:sz w:val="20"/>
          <w:szCs w:val="20"/>
        </w:rPr>
      </w:pPr>
    </w:p>
    <w:p w14:paraId="267E7E8F" w14:textId="2E67F588"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izvajalcu ne odgovarja za stroške ali škodo, ki bo izvajalcu nastala zaradi zamika pri začetku izvajanja storitev govora preko sistema telefonije, zaradi zamude (ki ni po krivdi naročnika) pri dobavi, montaži, namestitvi in vzpostavitvi sistema telefonije na lokacijah naročnika.</w:t>
      </w:r>
    </w:p>
    <w:p w14:paraId="006EF95C" w14:textId="77777777" w:rsidR="00C106FE" w:rsidRDefault="00C106FE" w:rsidP="00C106FE">
      <w:pPr>
        <w:spacing w:after="0" w:line="240" w:lineRule="auto"/>
        <w:rPr>
          <w:rFonts w:ascii="Arial" w:hAnsi="Arial" w:cs="Arial"/>
          <w:sz w:val="20"/>
          <w:szCs w:val="20"/>
        </w:rPr>
      </w:pPr>
    </w:p>
    <w:p w14:paraId="5DCA0386" w14:textId="79F2405D"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29F601C6"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se obvezuje, da bo na svojih lokacijah izvajalcu omogočil dostop do prostora vozlišča naročnika, strojne opreme, komunikacijske infrastrukture in ostalega, kar je potrebno za izvedbo izvajalčevih pogodbenih obveznosti.</w:t>
      </w:r>
    </w:p>
    <w:p w14:paraId="4ADB9AD0" w14:textId="77777777" w:rsidR="00C106FE" w:rsidRPr="00C106FE" w:rsidRDefault="00C106FE" w:rsidP="00C106FE">
      <w:pPr>
        <w:spacing w:after="0" w:line="240" w:lineRule="auto"/>
        <w:jc w:val="both"/>
        <w:rPr>
          <w:rFonts w:ascii="Arial" w:hAnsi="Arial" w:cs="Arial"/>
          <w:sz w:val="20"/>
          <w:szCs w:val="20"/>
        </w:rPr>
      </w:pPr>
    </w:p>
    <w:p w14:paraId="5DAED774"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se zavezuje tudi:</w:t>
      </w:r>
    </w:p>
    <w:p w14:paraId="178C64C5" w14:textId="497077C4" w:rsidR="00C106FE" w:rsidRPr="00C106FE" w:rsidRDefault="00C106FE" w:rsidP="00557E11">
      <w:pPr>
        <w:pStyle w:val="Odstavekseznama"/>
        <w:numPr>
          <w:ilvl w:val="0"/>
          <w:numId w:val="73"/>
        </w:numPr>
        <w:jc w:val="both"/>
        <w:rPr>
          <w:rFonts w:ascii="Arial" w:hAnsi="Arial" w:cs="Arial"/>
          <w:sz w:val="20"/>
          <w:szCs w:val="20"/>
        </w:rPr>
      </w:pPr>
      <w:r w:rsidRPr="00C106FE">
        <w:rPr>
          <w:rFonts w:ascii="Arial" w:hAnsi="Arial" w:cs="Arial"/>
          <w:sz w:val="20"/>
          <w:szCs w:val="20"/>
        </w:rPr>
        <w:t>poravnati vse obroke najema opreme in tehnične. podpore v višini in rokih kot je dogovorjeno v tej pogodbi;</w:t>
      </w:r>
    </w:p>
    <w:p w14:paraId="00029510" w14:textId="19EDB2C2" w:rsidR="00C106FE" w:rsidRPr="00C106FE" w:rsidRDefault="00C106FE" w:rsidP="00557E11">
      <w:pPr>
        <w:pStyle w:val="Odstavekseznama"/>
        <w:numPr>
          <w:ilvl w:val="0"/>
          <w:numId w:val="73"/>
        </w:numPr>
        <w:jc w:val="both"/>
        <w:rPr>
          <w:rFonts w:ascii="Arial" w:hAnsi="Arial" w:cs="Arial"/>
          <w:sz w:val="20"/>
          <w:szCs w:val="20"/>
        </w:rPr>
      </w:pPr>
      <w:r w:rsidRPr="00C106FE">
        <w:rPr>
          <w:rFonts w:ascii="Arial" w:hAnsi="Arial" w:cs="Arial"/>
          <w:sz w:val="20"/>
          <w:szCs w:val="20"/>
        </w:rPr>
        <w:t>opremo uporabljati s skrbnostjo dobrega gospodarja;</w:t>
      </w:r>
    </w:p>
    <w:p w14:paraId="7E1D42D4" w14:textId="5BD9FE2B" w:rsidR="00C106FE" w:rsidRPr="00C106FE" w:rsidRDefault="00C106FE" w:rsidP="00557E11">
      <w:pPr>
        <w:pStyle w:val="Odstavekseznama"/>
        <w:numPr>
          <w:ilvl w:val="0"/>
          <w:numId w:val="73"/>
        </w:numPr>
        <w:jc w:val="both"/>
        <w:rPr>
          <w:rFonts w:ascii="Arial" w:hAnsi="Arial" w:cs="Arial"/>
          <w:sz w:val="20"/>
          <w:szCs w:val="20"/>
        </w:rPr>
      </w:pPr>
      <w:r w:rsidRPr="00C106FE">
        <w:rPr>
          <w:rFonts w:ascii="Arial" w:hAnsi="Arial" w:cs="Arial"/>
          <w:sz w:val="20"/>
          <w:szCs w:val="20"/>
        </w:rPr>
        <w:t>izvajalca brez nepotrebnega odlašanja obvestiti o vsaki napaki, ki se pokaže na najeti opremi oz. nevarnosti, ki bi ogrožala opremo;</w:t>
      </w:r>
    </w:p>
    <w:p w14:paraId="4399ABD0" w14:textId="3ECEAF50" w:rsidR="00C106FE" w:rsidRPr="00C106FE" w:rsidRDefault="00C106FE" w:rsidP="00557E11">
      <w:pPr>
        <w:pStyle w:val="Odstavekseznama"/>
        <w:numPr>
          <w:ilvl w:val="0"/>
          <w:numId w:val="73"/>
        </w:numPr>
        <w:jc w:val="both"/>
        <w:rPr>
          <w:rFonts w:ascii="Arial" w:hAnsi="Arial" w:cs="Arial"/>
          <w:sz w:val="20"/>
          <w:szCs w:val="20"/>
        </w:rPr>
      </w:pPr>
      <w:r w:rsidRPr="00C106FE">
        <w:rPr>
          <w:rFonts w:ascii="Arial" w:hAnsi="Arial" w:cs="Arial"/>
          <w:sz w:val="20"/>
          <w:szCs w:val="20"/>
        </w:rPr>
        <w:t>morebitne rekonstrukcije, adaptacije, vgraditve, menjave delov za izboljšanje ali nadgradnjo predmeta najema opraviti le s soglasjem izvajalca;</w:t>
      </w:r>
    </w:p>
    <w:p w14:paraId="79612872" w14:textId="0E2F011A" w:rsidR="00C106FE" w:rsidRDefault="00C106FE" w:rsidP="00557E11">
      <w:pPr>
        <w:pStyle w:val="Odstavekseznama"/>
        <w:numPr>
          <w:ilvl w:val="0"/>
          <w:numId w:val="73"/>
        </w:numPr>
        <w:jc w:val="both"/>
        <w:rPr>
          <w:rFonts w:ascii="Arial" w:hAnsi="Arial" w:cs="Arial"/>
          <w:sz w:val="20"/>
          <w:szCs w:val="20"/>
        </w:rPr>
      </w:pPr>
      <w:r w:rsidRPr="00C106FE">
        <w:rPr>
          <w:rFonts w:ascii="Arial" w:hAnsi="Arial" w:cs="Arial"/>
          <w:sz w:val="20"/>
          <w:szCs w:val="20"/>
        </w:rPr>
        <w:t>sodelovati z izvajalcem in mu omogočiti postavitev sistema telefonije na vseh lokacijah naročnika.</w:t>
      </w:r>
    </w:p>
    <w:p w14:paraId="00AF29EA" w14:textId="77777777" w:rsidR="00C106FE" w:rsidRPr="00C106FE" w:rsidRDefault="00C106FE" w:rsidP="00C106FE">
      <w:pPr>
        <w:spacing w:after="0" w:line="240" w:lineRule="auto"/>
        <w:rPr>
          <w:rFonts w:ascii="Arial" w:hAnsi="Arial" w:cs="Arial"/>
          <w:sz w:val="20"/>
          <w:szCs w:val="20"/>
        </w:rPr>
      </w:pPr>
    </w:p>
    <w:p w14:paraId="1F598E1C" w14:textId="1E40E8D4"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49AD82D7"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se obvezuje, da bo svoje naloge opravil strokovno in s skrbnostjo dobrega strokovnjaka po pravilih stroke, v skladu z veljavnimi predpisi (zakoni, podzakonskimi akti, pravilniki, standardi), tehničnimi navodili in priporočili ter normativi ter da bo pri izvajanju pogodbenih obveznosti uporabljal informacijske tehnologije in metode, ki so glede na opremljenost Naročnika najbolj primerne.</w:t>
      </w:r>
    </w:p>
    <w:p w14:paraId="5B607066" w14:textId="77777777" w:rsidR="00C106FE" w:rsidRPr="00C106FE" w:rsidRDefault="00C106FE" w:rsidP="00C106FE">
      <w:pPr>
        <w:spacing w:after="0" w:line="240" w:lineRule="auto"/>
        <w:jc w:val="both"/>
        <w:rPr>
          <w:rFonts w:ascii="Arial" w:hAnsi="Arial" w:cs="Arial"/>
          <w:sz w:val="20"/>
          <w:szCs w:val="20"/>
        </w:rPr>
      </w:pPr>
    </w:p>
    <w:p w14:paraId="20815490"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bo po vzpostavitvi telekomunikacijskih storitev po tej Pogodbi le-te nemoteno zagotavljal naročniku ves čas trajanja te Pogodbe.</w:t>
      </w:r>
    </w:p>
    <w:p w14:paraId="22265503" w14:textId="77777777" w:rsidR="00C106FE" w:rsidRPr="00C106FE" w:rsidRDefault="00C106FE" w:rsidP="00C106FE">
      <w:pPr>
        <w:spacing w:after="0" w:line="240" w:lineRule="auto"/>
        <w:jc w:val="both"/>
        <w:rPr>
          <w:rFonts w:ascii="Arial" w:hAnsi="Arial" w:cs="Arial"/>
          <w:sz w:val="20"/>
          <w:szCs w:val="20"/>
        </w:rPr>
      </w:pPr>
    </w:p>
    <w:p w14:paraId="1C95E5B7"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je dolžan Naročniku mesečno dostavljati poročila o opravljenih storitvah oziroma izpise merjenja prometa in kakovosti povezav.</w:t>
      </w:r>
    </w:p>
    <w:p w14:paraId="6EBF854C" w14:textId="77777777" w:rsidR="00C106FE" w:rsidRPr="00C106FE" w:rsidRDefault="00C106FE" w:rsidP="00C106FE">
      <w:pPr>
        <w:spacing w:after="0" w:line="240" w:lineRule="auto"/>
        <w:jc w:val="both"/>
        <w:rPr>
          <w:rFonts w:ascii="Arial" w:hAnsi="Arial" w:cs="Arial"/>
          <w:sz w:val="20"/>
          <w:szCs w:val="20"/>
        </w:rPr>
      </w:pPr>
    </w:p>
    <w:p w14:paraId="3D9A694F"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je dolžan takoj pisno obvestiti Naročnika o okoliščinah, ki bi lahko otežile ali onemogočile kvalitetno in pravilno izvedbo storitev.</w:t>
      </w:r>
    </w:p>
    <w:p w14:paraId="22EEE7E8" w14:textId="77777777" w:rsidR="00C106FE" w:rsidRPr="00C106FE" w:rsidRDefault="00C106FE" w:rsidP="00C106FE">
      <w:pPr>
        <w:spacing w:after="0" w:line="240" w:lineRule="auto"/>
        <w:jc w:val="both"/>
        <w:rPr>
          <w:rFonts w:ascii="Arial" w:hAnsi="Arial" w:cs="Arial"/>
          <w:sz w:val="20"/>
          <w:szCs w:val="20"/>
        </w:rPr>
      </w:pPr>
    </w:p>
    <w:p w14:paraId="67C6CEA5"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V primeru potrebe po količinski ali kakovostni spremembi posamezne storitve je izvajalec naročniku </w:t>
      </w:r>
      <w:r w:rsidRPr="00C106FE">
        <w:rPr>
          <w:rFonts w:ascii="Arial" w:hAnsi="Arial" w:cs="Arial"/>
          <w:sz w:val="20"/>
          <w:szCs w:val="20"/>
        </w:rPr>
        <w:lastRenderedPageBreak/>
        <w:t>dolžan zagotoviti spremenjeno storitev v največ 30 dneh od prejema pisne zahteve Naročnika.</w:t>
      </w:r>
    </w:p>
    <w:p w14:paraId="2ECE9709" w14:textId="77777777" w:rsidR="00C106FE" w:rsidRPr="00C106FE" w:rsidRDefault="00C106FE" w:rsidP="00C106FE">
      <w:pPr>
        <w:spacing w:after="0" w:line="240" w:lineRule="auto"/>
        <w:jc w:val="both"/>
        <w:rPr>
          <w:rFonts w:ascii="Arial" w:hAnsi="Arial" w:cs="Arial"/>
          <w:sz w:val="20"/>
          <w:szCs w:val="20"/>
        </w:rPr>
      </w:pPr>
    </w:p>
    <w:p w14:paraId="50F26CB4"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V primeru, da Naročnik na posamezni lokaciji ne bo več potreboval priključne točke, bo o tem obvestil Izvajalca najmanj 30 dni pred predvidenim odklopom. V kolikor Naročnik nadomesti priključno točko z drugo, Izvajalec ni upravičen do stroškov priklopa in drugih stroškov.</w:t>
      </w:r>
    </w:p>
    <w:p w14:paraId="79F0F48A" w14:textId="77777777" w:rsidR="00C106FE" w:rsidRPr="00C106FE" w:rsidRDefault="00C106FE" w:rsidP="00C106FE">
      <w:pPr>
        <w:spacing w:after="0" w:line="240" w:lineRule="auto"/>
        <w:jc w:val="both"/>
        <w:rPr>
          <w:rFonts w:ascii="Arial" w:hAnsi="Arial" w:cs="Arial"/>
          <w:sz w:val="20"/>
          <w:szCs w:val="20"/>
        </w:rPr>
      </w:pPr>
    </w:p>
    <w:p w14:paraId="7F410A48"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se zavezuje, da bo izpolnil vse obveznosti iz te pogodbe in razpisne dokumentacije, skladno z njunimi določili in pogoji, v nasprotnem primeru je naročnik upravičen unovčiti garancijo za dobro izvedbo pogodbenih obveznosti, katere vrednost se šteje v tem primeru za pogodbeno kazen, ki jo je zaradi kršitve pogodbe izvajalec dolžan plačati naročniku.</w:t>
      </w:r>
    </w:p>
    <w:p w14:paraId="22193A9D" w14:textId="77777777" w:rsidR="00C106FE" w:rsidRPr="00C106FE" w:rsidRDefault="00C106FE" w:rsidP="00C106FE">
      <w:pPr>
        <w:spacing w:after="0" w:line="240" w:lineRule="auto"/>
        <w:jc w:val="both"/>
        <w:rPr>
          <w:rFonts w:ascii="Arial" w:hAnsi="Arial" w:cs="Arial"/>
          <w:sz w:val="20"/>
          <w:szCs w:val="20"/>
        </w:rPr>
      </w:pPr>
    </w:p>
    <w:p w14:paraId="7D3464A3" w14:textId="7BCB3E54"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5E05C46A"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naročniku jamči:</w:t>
      </w:r>
    </w:p>
    <w:p w14:paraId="1E4CF272" w14:textId="4D3DEB06"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je kupljena in najeta oprema nova in deluje brezhibno in nima stvarnih napak;</w:t>
      </w:r>
    </w:p>
    <w:p w14:paraId="08FDD463" w14:textId="7AF20966"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kupljena in najeta oprema nima pravnih napak;</w:t>
      </w:r>
    </w:p>
    <w:p w14:paraId="0CC98CB2" w14:textId="04666340"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kupljena in najeta oprema popolnoma ustreza vsem tehničnim opisom, karakteristikam in specifikacijam, ki so bila dana v okviru razpisne in ponudbene dokumentacije;</w:t>
      </w:r>
    </w:p>
    <w:p w14:paraId="2B273B04" w14:textId="0C8CC64A"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bo najeto opremo redno vzdrževal in servisiral tako, da bo omogočena njena običajna oz. dogovorjena raba;</w:t>
      </w:r>
    </w:p>
    <w:p w14:paraId="1B0FE4B1" w14:textId="28E901F4"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bo naročnik pridobil vse pravice, ki so vezane na kupljeno opremo, izvajalec pa bo brezhibno izvrševal vse obveznosti, ki so vezane na to opremo;</w:t>
      </w:r>
    </w:p>
    <w:p w14:paraId="4BC524C7" w14:textId="41B96E62"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bo postavitev sistema opravil strokovno, brezhibno in kvalitetno;</w:t>
      </w:r>
    </w:p>
    <w:p w14:paraId="6520D543" w14:textId="40DC2F69"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bo svoje pogodbene obveznosti opravljal strokovno, brezhibno in kvalitetno;</w:t>
      </w:r>
    </w:p>
    <w:p w14:paraId="37A2458E" w14:textId="2B71D972" w:rsidR="00C106FE" w:rsidRP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bo izvajal svoje pogodbene obveznosti v dogovorjenih rokih;</w:t>
      </w:r>
    </w:p>
    <w:p w14:paraId="675326BC" w14:textId="15F97268" w:rsidR="00C106FE" w:rsidRDefault="00C106FE" w:rsidP="00557E11">
      <w:pPr>
        <w:pStyle w:val="Odstavekseznama"/>
        <w:numPr>
          <w:ilvl w:val="0"/>
          <w:numId w:val="74"/>
        </w:numPr>
        <w:jc w:val="both"/>
        <w:rPr>
          <w:rFonts w:ascii="Arial" w:hAnsi="Arial" w:cs="Arial"/>
          <w:sz w:val="20"/>
          <w:szCs w:val="20"/>
        </w:rPr>
      </w:pPr>
      <w:r w:rsidRPr="00C106FE">
        <w:rPr>
          <w:rFonts w:ascii="Arial" w:hAnsi="Arial" w:cs="Arial"/>
          <w:sz w:val="20"/>
          <w:szCs w:val="20"/>
        </w:rPr>
        <w:t>da bo upošteval zakonske določbe in veljavna naročnikova pravila za varovanje in zaščito, s katerimi ga seznani naročnik ob podpisu pogodbe.</w:t>
      </w:r>
    </w:p>
    <w:p w14:paraId="6D3AA825" w14:textId="77777777" w:rsidR="00C106FE" w:rsidRPr="00C106FE" w:rsidRDefault="00C106FE" w:rsidP="00C106FE">
      <w:pPr>
        <w:spacing w:after="0" w:line="240" w:lineRule="auto"/>
        <w:jc w:val="both"/>
        <w:rPr>
          <w:rFonts w:ascii="Arial" w:hAnsi="Arial" w:cs="Arial"/>
          <w:sz w:val="20"/>
          <w:szCs w:val="20"/>
        </w:rPr>
      </w:pPr>
    </w:p>
    <w:p w14:paraId="7C01E571" w14:textId="0051DC82"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6FCC1683"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Oprema bo dobavljena, nameščena, zmontirana, integrirana in testirana na lokacijah naročnika, kakor so opredeljene v razpisni dokumentaciji in v prilogah k tej pogodbi.</w:t>
      </w:r>
    </w:p>
    <w:p w14:paraId="106F7C4B" w14:textId="77777777" w:rsidR="00C106FE" w:rsidRPr="00C106FE" w:rsidRDefault="00C106FE" w:rsidP="00C106FE">
      <w:pPr>
        <w:spacing w:after="0" w:line="240" w:lineRule="auto"/>
        <w:jc w:val="both"/>
        <w:rPr>
          <w:rFonts w:ascii="Arial" w:hAnsi="Arial" w:cs="Arial"/>
          <w:sz w:val="20"/>
          <w:szCs w:val="20"/>
        </w:rPr>
      </w:pPr>
    </w:p>
    <w:p w14:paraId="0388802D" w14:textId="69B2E37D"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26A9F712"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se zavezuje v najem dano opremo za dostop do interneta in sistem IP telefonije redno vzdrževati brez dodatnih stroškov za naročnika in po potrebi popravljati ali zamenjati z novo, tako da je primerna za njeno običajno in dogovorjeno rabo.</w:t>
      </w:r>
    </w:p>
    <w:p w14:paraId="15E05513" w14:textId="77777777" w:rsidR="00C106FE" w:rsidRPr="00C106FE" w:rsidRDefault="00C106FE" w:rsidP="00C106FE">
      <w:pPr>
        <w:spacing w:after="0" w:line="240" w:lineRule="auto"/>
        <w:jc w:val="both"/>
        <w:rPr>
          <w:rFonts w:ascii="Arial" w:hAnsi="Arial" w:cs="Arial"/>
          <w:sz w:val="20"/>
          <w:szCs w:val="20"/>
        </w:rPr>
      </w:pPr>
    </w:p>
    <w:p w14:paraId="61783445"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je dolžan ob prijavi napake, pristopiti k odpravi napake in jo odpraviti skladno z zahtevami navedenimi v Prilogi SLA.</w:t>
      </w:r>
    </w:p>
    <w:p w14:paraId="76D163DF" w14:textId="77777777" w:rsidR="00C106FE" w:rsidRPr="00C106FE" w:rsidRDefault="00C106FE" w:rsidP="00C106FE">
      <w:pPr>
        <w:spacing w:after="0" w:line="240" w:lineRule="auto"/>
        <w:jc w:val="both"/>
        <w:rPr>
          <w:rFonts w:ascii="Arial" w:hAnsi="Arial" w:cs="Arial"/>
          <w:sz w:val="20"/>
          <w:szCs w:val="20"/>
        </w:rPr>
      </w:pPr>
    </w:p>
    <w:p w14:paraId="5B7A26E3" w14:textId="4ABD07A5"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7832BAE9"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je dolžan nove mobilne aparate brezplačno dostaviti na lokacijo naročnika v roku 3 delovnih dni od naročila, vse v skladu s tehničnimi zahtevami pod pogoji iz razpisne dokumentacije za predmetno naročilo. Ob zamenjavi mobilnega aparata je izvajalec dolžan naročniku brezplačno zagotoviti tehnično podporo in strokovno pomoč za brezplačen prenos podatkov, kopiranje imenikov, spominskih kartic, strokovna pomoč pri nastavitvah aparatov ipd.</w:t>
      </w:r>
    </w:p>
    <w:p w14:paraId="7FFF5E6C" w14:textId="77777777" w:rsidR="00C106FE" w:rsidRPr="00C106FE" w:rsidRDefault="00C106FE" w:rsidP="00C106FE">
      <w:pPr>
        <w:spacing w:after="0" w:line="240" w:lineRule="auto"/>
        <w:jc w:val="both"/>
        <w:rPr>
          <w:rFonts w:ascii="Arial" w:hAnsi="Arial" w:cs="Arial"/>
          <w:sz w:val="20"/>
          <w:szCs w:val="20"/>
        </w:rPr>
      </w:pPr>
    </w:p>
    <w:p w14:paraId="4D3984CA"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naročniku dobavi tudi dodatno opremo za mobilne aparate (baterija, polnilec ipd.) v kolikor jo bo naročnik potreboval. Dodatno naročeno opremo bo izvajalec naročniku obračunal v skladu z dejansko izvršeno dobavo. Za dobavljeno opremo bo izvajalec naročniku priznal najmanj 15% popust na veljavni cenik. Izvajalec za dodatno opremo jamči enak ali krajši dobavni rok kot za mobilne aparate.</w:t>
      </w:r>
    </w:p>
    <w:p w14:paraId="71DAEF67" w14:textId="77777777" w:rsidR="00C106FE" w:rsidRPr="00C106FE" w:rsidRDefault="00C106FE" w:rsidP="00C106FE">
      <w:pPr>
        <w:spacing w:after="0" w:line="240" w:lineRule="auto"/>
        <w:jc w:val="both"/>
        <w:rPr>
          <w:rFonts w:ascii="Arial" w:hAnsi="Arial" w:cs="Arial"/>
          <w:sz w:val="20"/>
          <w:szCs w:val="20"/>
        </w:rPr>
      </w:pPr>
    </w:p>
    <w:p w14:paraId="32A814DF" w14:textId="7D3A9B07"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75358088"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Cene v končni ponudbi izvajalca z dne vključujejo vse stroške in morebitne popuste tako, da naročnika ne bremenijo kakršni koli drugi stroški, povezani s predmetom javnega naročila.</w:t>
      </w:r>
    </w:p>
    <w:p w14:paraId="40DAA795" w14:textId="77777777" w:rsidR="00C106FE" w:rsidRPr="00C106FE" w:rsidRDefault="00C106FE" w:rsidP="00C106FE">
      <w:pPr>
        <w:spacing w:after="0" w:line="240" w:lineRule="auto"/>
        <w:jc w:val="both"/>
        <w:rPr>
          <w:rFonts w:ascii="Arial" w:hAnsi="Arial" w:cs="Arial"/>
          <w:sz w:val="20"/>
          <w:szCs w:val="20"/>
        </w:rPr>
      </w:pPr>
    </w:p>
    <w:p w14:paraId="2090D339"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lastRenderedPageBreak/>
        <w:t>Cene so za čas trajanja pogodbe fiksne.</w:t>
      </w:r>
    </w:p>
    <w:p w14:paraId="1E9A368E" w14:textId="77777777" w:rsidR="00C106FE" w:rsidRPr="00C106FE" w:rsidRDefault="00C106FE" w:rsidP="00C106FE">
      <w:pPr>
        <w:spacing w:after="0" w:line="240" w:lineRule="auto"/>
        <w:jc w:val="both"/>
        <w:rPr>
          <w:rFonts w:ascii="Arial" w:hAnsi="Arial" w:cs="Arial"/>
          <w:sz w:val="20"/>
          <w:szCs w:val="20"/>
        </w:rPr>
      </w:pPr>
    </w:p>
    <w:p w14:paraId="6F04083F"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V kolikor se blago in storitve, ki so predmet naročila, na trgu prodaja po nižjih cenah kot so cene v ponudbi, jih bo izbrani ponudnik dolžan naročniku ponuditi po teh cenah.</w:t>
      </w:r>
    </w:p>
    <w:p w14:paraId="31B1F1E7" w14:textId="77777777" w:rsidR="00C106FE" w:rsidRPr="00C106FE" w:rsidRDefault="00C106FE" w:rsidP="00C106FE">
      <w:pPr>
        <w:spacing w:after="0" w:line="240" w:lineRule="auto"/>
        <w:jc w:val="both"/>
        <w:rPr>
          <w:rFonts w:ascii="Arial" w:hAnsi="Arial" w:cs="Arial"/>
          <w:sz w:val="20"/>
          <w:szCs w:val="20"/>
        </w:rPr>
      </w:pPr>
    </w:p>
    <w:p w14:paraId="08BD513A"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Storitve in aparati, ki niso navedeni v predračunu, se bodo obračunavale po najugodnejšem ceniku izbranega ponudnika za poslovne uporabnike.</w:t>
      </w:r>
    </w:p>
    <w:p w14:paraId="35D5A4C4" w14:textId="77777777" w:rsidR="00C106FE" w:rsidRPr="00C106FE" w:rsidRDefault="00C106FE" w:rsidP="00C106FE">
      <w:pPr>
        <w:spacing w:after="0" w:line="240" w:lineRule="auto"/>
        <w:jc w:val="both"/>
        <w:rPr>
          <w:rFonts w:ascii="Arial" w:hAnsi="Arial" w:cs="Arial"/>
          <w:sz w:val="20"/>
          <w:szCs w:val="20"/>
        </w:rPr>
      </w:pPr>
    </w:p>
    <w:p w14:paraId="61E1C6C1" w14:textId="3C547CFF" w:rsidR="00C106FE" w:rsidRPr="00C106FE" w:rsidRDefault="00C106FE" w:rsidP="00C106FE">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2D92CC28"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se zavezuje popraviti vse morebitne napake oziroma, če to ni možno, nemudoma izdelati funkcionalno nadomestno rešitev.</w:t>
      </w:r>
    </w:p>
    <w:p w14:paraId="53B95CCF" w14:textId="77777777" w:rsidR="00C106FE" w:rsidRPr="00C106FE" w:rsidRDefault="00C106FE" w:rsidP="00C106FE">
      <w:pPr>
        <w:spacing w:after="0" w:line="240" w:lineRule="auto"/>
        <w:jc w:val="both"/>
        <w:rPr>
          <w:rFonts w:ascii="Arial" w:hAnsi="Arial" w:cs="Arial"/>
          <w:sz w:val="20"/>
          <w:szCs w:val="20"/>
        </w:rPr>
      </w:pPr>
    </w:p>
    <w:p w14:paraId="73AEDF8A"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prijavlja napake v delovanju pisno, preko telefona, telefaksa ali elektronske pošte, oziroma na klicni center izvajalca. V primeru telefonskega sporočila je dolžan tudi nemudoma pisno ali elektronsko prijaviti napako – odzivni čas začne teči od trenutka prejema te pisne ali elektronske prijave. Izvajalec mora Naročniku v roku 5 dni po podpisu te pogodbe pisno posredovati kontaktne podatke in morebitne posebne obrazce ali druge protokolarne posebnosti za prijavo napak, ki pa ne smejo biti za naročnika strožji od določil te pogodbe.</w:t>
      </w:r>
    </w:p>
    <w:p w14:paraId="38A15861" w14:textId="77777777" w:rsidR="00C106FE" w:rsidRPr="00C106FE" w:rsidRDefault="00C106FE" w:rsidP="00C106FE">
      <w:pPr>
        <w:spacing w:after="0" w:line="240" w:lineRule="auto"/>
        <w:jc w:val="both"/>
        <w:rPr>
          <w:rFonts w:ascii="Arial" w:hAnsi="Arial" w:cs="Arial"/>
          <w:sz w:val="20"/>
          <w:szCs w:val="20"/>
        </w:rPr>
      </w:pPr>
    </w:p>
    <w:p w14:paraId="16C29624"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Izvajalec se obvezuje, da bo z namenom izpolnitve te Pogodbe zagotovil razpoložljivost svojih kadrov. V primeru napake na storitvah in izdelkih se Izvajalec obvezuje napako odpraviti, če je potrebno tudi na lokaciji Naročnika, v najkrajšem možnem času po prijavi napake. </w:t>
      </w:r>
    </w:p>
    <w:p w14:paraId="4204784F" w14:textId="77777777" w:rsidR="00C106FE" w:rsidRPr="00C106FE" w:rsidRDefault="00C106FE" w:rsidP="00C106FE">
      <w:pPr>
        <w:spacing w:after="0" w:line="240" w:lineRule="auto"/>
        <w:jc w:val="both"/>
        <w:rPr>
          <w:rFonts w:ascii="Arial" w:hAnsi="Arial" w:cs="Arial"/>
          <w:sz w:val="20"/>
          <w:szCs w:val="20"/>
        </w:rPr>
      </w:pPr>
    </w:p>
    <w:p w14:paraId="420690DC" w14:textId="77777777" w:rsidR="00C106FE" w:rsidRPr="00E9735F" w:rsidRDefault="00C106FE" w:rsidP="00C106FE">
      <w:pPr>
        <w:spacing w:after="0" w:line="240" w:lineRule="auto"/>
        <w:jc w:val="both"/>
        <w:rPr>
          <w:rFonts w:ascii="Arial" w:hAnsi="Arial" w:cs="Arial"/>
          <w:sz w:val="20"/>
          <w:szCs w:val="20"/>
        </w:rPr>
      </w:pPr>
      <w:r w:rsidRPr="00E9735F">
        <w:rPr>
          <w:rFonts w:ascii="Arial" w:hAnsi="Arial" w:cs="Arial"/>
          <w:sz w:val="20"/>
          <w:szCs w:val="20"/>
        </w:rPr>
        <w:t>Izvajalec mora prejem Naročnikove prijave napake potrditi in odpraviti skladno z določili iz Priloge SLA.</w:t>
      </w:r>
    </w:p>
    <w:p w14:paraId="61CB64DD" w14:textId="77777777" w:rsidR="00DE2CE0" w:rsidRPr="00E9735F" w:rsidRDefault="00DE2CE0" w:rsidP="00C106FE">
      <w:pPr>
        <w:spacing w:after="0" w:line="240" w:lineRule="auto"/>
        <w:jc w:val="both"/>
        <w:rPr>
          <w:rFonts w:ascii="Arial" w:hAnsi="Arial" w:cs="Arial"/>
          <w:sz w:val="20"/>
          <w:szCs w:val="20"/>
        </w:rPr>
      </w:pPr>
    </w:p>
    <w:p w14:paraId="10F02117" w14:textId="6F619B1D" w:rsidR="00C106FE" w:rsidRPr="00E9735F" w:rsidRDefault="00C106FE" w:rsidP="00C106FE">
      <w:pPr>
        <w:spacing w:after="0" w:line="240" w:lineRule="auto"/>
        <w:jc w:val="both"/>
        <w:rPr>
          <w:rFonts w:ascii="Arial" w:hAnsi="Arial" w:cs="Arial"/>
          <w:sz w:val="20"/>
          <w:szCs w:val="20"/>
        </w:rPr>
      </w:pPr>
      <w:r w:rsidRPr="00E9735F">
        <w:rPr>
          <w:rFonts w:ascii="Arial" w:hAnsi="Arial" w:cs="Arial"/>
          <w:sz w:val="20"/>
          <w:szCs w:val="20"/>
        </w:rPr>
        <w:t>V kolikor Izvajalec ne odpravi napake v roku, je Naročnik upravičen zaračunati Izvajalcu pogodbeno kazen, kakor je opredeljena v 2</w:t>
      </w:r>
      <w:r w:rsidR="00E9735F" w:rsidRPr="00E9735F">
        <w:rPr>
          <w:rFonts w:ascii="Arial" w:hAnsi="Arial" w:cs="Arial"/>
          <w:sz w:val="20"/>
          <w:szCs w:val="20"/>
        </w:rPr>
        <w:t>4</w:t>
      </w:r>
      <w:r w:rsidRPr="00E9735F">
        <w:rPr>
          <w:rFonts w:ascii="Arial" w:hAnsi="Arial" w:cs="Arial"/>
          <w:sz w:val="20"/>
          <w:szCs w:val="20"/>
        </w:rPr>
        <w:t>. členu te pogodbe.</w:t>
      </w:r>
    </w:p>
    <w:p w14:paraId="45511EF4" w14:textId="77777777" w:rsidR="00C106FE" w:rsidRPr="00E9735F" w:rsidRDefault="00C106FE" w:rsidP="00C106FE">
      <w:pPr>
        <w:spacing w:after="0" w:line="240" w:lineRule="auto"/>
        <w:jc w:val="both"/>
        <w:rPr>
          <w:rFonts w:ascii="Arial" w:hAnsi="Arial" w:cs="Arial"/>
          <w:sz w:val="20"/>
          <w:szCs w:val="20"/>
        </w:rPr>
      </w:pPr>
    </w:p>
    <w:p w14:paraId="673228AC" w14:textId="0E889D2D" w:rsidR="00C106FE" w:rsidRPr="00E9735F" w:rsidRDefault="00C106FE" w:rsidP="00C106FE">
      <w:pPr>
        <w:spacing w:after="0" w:line="240" w:lineRule="auto"/>
        <w:jc w:val="both"/>
        <w:rPr>
          <w:rFonts w:ascii="Arial" w:hAnsi="Arial" w:cs="Arial"/>
          <w:sz w:val="20"/>
          <w:szCs w:val="20"/>
        </w:rPr>
      </w:pPr>
      <w:r w:rsidRPr="00E9735F">
        <w:rPr>
          <w:rFonts w:ascii="Arial" w:hAnsi="Arial" w:cs="Arial"/>
          <w:sz w:val="20"/>
          <w:szCs w:val="20"/>
        </w:rPr>
        <w:t>Naročnik prijavi napako na tel.</w:t>
      </w:r>
      <w:r w:rsidR="00E9735F" w:rsidRPr="00E9735F">
        <w:rPr>
          <w:rFonts w:ascii="Arial" w:hAnsi="Arial" w:cs="Arial"/>
          <w:sz w:val="20"/>
          <w:szCs w:val="20"/>
        </w:rPr>
        <w:t xml:space="preserve"> </w:t>
      </w:r>
      <w:r w:rsidR="00DE2CE0" w:rsidRPr="00E9735F">
        <w:rPr>
          <w:rFonts w:ascii="Arial" w:hAnsi="Arial" w:cs="Arial"/>
          <w:sz w:val="20"/>
          <w:szCs w:val="20"/>
        </w:rPr>
        <w:t>št.</w:t>
      </w:r>
      <w:r w:rsidRPr="00E9735F">
        <w:rPr>
          <w:rFonts w:ascii="Arial" w:hAnsi="Arial" w:cs="Arial"/>
          <w:sz w:val="20"/>
          <w:szCs w:val="20"/>
        </w:rPr>
        <w:t xml:space="preserve"> ______________ na naslov elektronske pošte _____________.</w:t>
      </w:r>
    </w:p>
    <w:p w14:paraId="04E46201" w14:textId="77777777" w:rsidR="00C106FE" w:rsidRPr="00E9735F" w:rsidRDefault="00C106FE" w:rsidP="00C106FE">
      <w:pPr>
        <w:spacing w:after="0" w:line="240" w:lineRule="auto"/>
        <w:jc w:val="both"/>
        <w:rPr>
          <w:rFonts w:ascii="Arial" w:hAnsi="Arial" w:cs="Arial"/>
          <w:sz w:val="20"/>
          <w:szCs w:val="20"/>
        </w:rPr>
      </w:pPr>
    </w:p>
    <w:p w14:paraId="0A4F4CF8" w14:textId="1A6C04F8" w:rsidR="00C106FE" w:rsidRPr="00E9735F"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E9735F">
        <w:rPr>
          <w:rFonts w:ascii="Arial" w:hAnsi="Arial" w:cs="Arial"/>
          <w:sz w:val="20"/>
          <w:szCs w:val="20"/>
        </w:rPr>
        <w:t>člen</w:t>
      </w:r>
    </w:p>
    <w:p w14:paraId="1F486A96"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je dolžan za naročnika izvajati celovito storitev v primeru okvar mobilnih aparatov.</w:t>
      </w:r>
    </w:p>
    <w:p w14:paraId="6085B508" w14:textId="77777777" w:rsidR="00DE2CE0" w:rsidRPr="00C106FE" w:rsidRDefault="00DE2CE0" w:rsidP="00C106FE">
      <w:pPr>
        <w:spacing w:after="0" w:line="240" w:lineRule="auto"/>
        <w:jc w:val="both"/>
        <w:rPr>
          <w:rFonts w:ascii="Arial" w:hAnsi="Arial" w:cs="Arial"/>
          <w:sz w:val="20"/>
          <w:szCs w:val="20"/>
        </w:rPr>
      </w:pPr>
    </w:p>
    <w:p w14:paraId="382DC194"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Opremo, za katero je bila prijavljena napaka, izvajalec prevzame v popravilo pri naročniku in jo po popravilu tudi dostavi k naročniku, za čas popravila pa naročniku brezplačno zagotoviti nadomestni aparat primerljive kvalitete.</w:t>
      </w:r>
    </w:p>
    <w:p w14:paraId="12C1465E" w14:textId="77777777" w:rsidR="00DE2CE0" w:rsidRPr="00C106FE" w:rsidRDefault="00DE2CE0" w:rsidP="00C106FE">
      <w:pPr>
        <w:spacing w:after="0" w:line="240" w:lineRule="auto"/>
        <w:jc w:val="both"/>
        <w:rPr>
          <w:rFonts w:ascii="Arial" w:hAnsi="Arial" w:cs="Arial"/>
          <w:sz w:val="20"/>
          <w:szCs w:val="20"/>
        </w:rPr>
      </w:pPr>
    </w:p>
    <w:p w14:paraId="4E681060"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mora zagotoviti in dostaviti naročniku ustrezen nadomestni aparat ter naročniku brezplačno zagotoviti tehnično podporo in strokovno pomoč za brezplačen prenos podatkov, kopiranje imenikov, spominskih kartic, strokovna pomoč pri nastavitvah aparatov ipd.</w:t>
      </w:r>
    </w:p>
    <w:p w14:paraId="1417F04C" w14:textId="77777777" w:rsidR="00DE2CE0" w:rsidRPr="00C106FE" w:rsidRDefault="00DE2CE0" w:rsidP="00C106FE">
      <w:pPr>
        <w:spacing w:after="0" w:line="240" w:lineRule="auto"/>
        <w:jc w:val="both"/>
        <w:rPr>
          <w:rFonts w:ascii="Arial" w:hAnsi="Arial" w:cs="Arial"/>
          <w:sz w:val="20"/>
          <w:szCs w:val="20"/>
        </w:rPr>
      </w:pPr>
    </w:p>
    <w:p w14:paraId="094902E7"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V primeru, da se napaka oz. okvara na mobilnem aparatu v času garancijskega roka pojavi dvakrat, mora ponudnik zamenjati mobilni aparat z novim.</w:t>
      </w:r>
    </w:p>
    <w:p w14:paraId="0AEAD503" w14:textId="77777777" w:rsidR="00DE2CE0" w:rsidRPr="00C106FE" w:rsidRDefault="00DE2CE0" w:rsidP="00C106FE">
      <w:pPr>
        <w:spacing w:after="0" w:line="240" w:lineRule="auto"/>
        <w:jc w:val="both"/>
        <w:rPr>
          <w:rFonts w:ascii="Arial" w:hAnsi="Arial" w:cs="Arial"/>
          <w:sz w:val="20"/>
          <w:szCs w:val="20"/>
        </w:rPr>
      </w:pPr>
    </w:p>
    <w:p w14:paraId="51010B18" w14:textId="5696114C"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301373E2"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jamči, da bodo storitve izvedene kakovostno, v skladu z veljavnimi predpisi in standardi in v skladu s specificiranimi zahtevami naročnika. Za napake storitev in blaga jamči izvajalec v skladu z Obligacijskim zakonikom.</w:t>
      </w:r>
    </w:p>
    <w:p w14:paraId="7C03C94C" w14:textId="77777777" w:rsidR="00DE2CE0" w:rsidRPr="00C106FE" w:rsidRDefault="00DE2CE0" w:rsidP="00C106FE">
      <w:pPr>
        <w:spacing w:after="0" w:line="240" w:lineRule="auto"/>
        <w:jc w:val="both"/>
        <w:rPr>
          <w:rFonts w:ascii="Arial" w:hAnsi="Arial" w:cs="Arial"/>
          <w:sz w:val="20"/>
          <w:szCs w:val="20"/>
        </w:rPr>
      </w:pPr>
    </w:p>
    <w:p w14:paraId="7551689C"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Izdelkom, ki jih dobavlja izvajalec z garancijo, bo priložil veljavne garancijske liste in ostalo dokumentacijo.</w:t>
      </w:r>
    </w:p>
    <w:p w14:paraId="31267BC2" w14:textId="77777777" w:rsidR="00DE2CE0" w:rsidRPr="00C106FE" w:rsidRDefault="00DE2CE0" w:rsidP="00C106FE">
      <w:pPr>
        <w:spacing w:after="0" w:line="240" w:lineRule="auto"/>
        <w:jc w:val="both"/>
        <w:rPr>
          <w:rFonts w:ascii="Arial" w:hAnsi="Arial" w:cs="Arial"/>
          <w:sz w:val="20"/>
          <w:szCs w:val="20"/>
        </w:rPr>
      </w:pPr>
    </w:p>
    <w:p w14:paraId="4F271BC3" w14:textId="48C6082D" w:rsidR="00C106FE" w:rsidRPr="001628A2"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1628A2">
        <w:rPr>
          <w:rFonts w:ascii="Arial" w:hAnsi="Arial" w:cs="Arial"/>
          <w:sz w:val="20"/>
          <w:szCs w:val="20"/>
        </w:rPr>
        <w:t>člen</w:t>
      </w:r>
    </w:p>
    <w:p w14:paraId="2A60E1AE" w14:textId="5AE0D668" w:rsidR="00C106FE" w:rsidRDefault="00C106FE" w:rsidP="00C106FE">
      <w:pPr>
        <w:spacing w:after="0" w:line="240" w:lineRule="auto"/>
        <w:jc w:val="both"/>
        <w:rPr>
          <w:rFonts w:ascii="Arial" w:hAnsi="Arial" w:cs="Arial"/>
          <w:sz w:val="20"/>
          <w:szCs w:val="20"/>
        </w:rPr>
      </w:pPr>
      <w:r w:rsidRPr="001628A2">
        <w:rPr>
          <w:rFonts w:ascii="Arial" w:hAnsi="Arial" w:cs="Arial"/>
          <w:sz w:val="20"/>
          <w:szCs w:val="20"/>
        </w:rPr>
        <w:t>Vse opravljene storitve bo izvajalec obračunaval mesečno in izstavljal mesečne elektronske račune, na katerih bo poleg obračuna opravljenih storitev izkazana tudi naročnina za tekoči mesec</w:t>
      </w:r>
      <w:r w:rsidR="001628A2" w:rsidRPr="001628A2">
        <w:rPr>
          <w:rFonts w:ascii="Arial" w:hAnsi="Arial" w:cs="Arial"/>
          <w:sz w:val="20"/>
          <w:szCs w:val="20"/>
        </w:rPr>
        <w:t>.</w:t>
      </w:r>
    </w:p>
    <w:p w14:paraId="274C3873" w14:textId="77777777" w:rsidR="00DE2CE0" w:rsidRPr="00C106FE" w:rsidRDefault="00DE2CE0" w:rsidP="00C106FE">
      <w:pPr>
        <w:spacing w:after="0" w:line="240" w:lineRule="auto"/>
        <w:jc w:val="both"/>
        <w:rPr>
          <w:rFonts w:ascii="Arial" w:hAnsi="Arial" w:cs="Arial"/>
          <w:sz w:val="20"/>
          <w:szCs w:val="20"/>
        </w:rPr>
      </w:pPr>
    </w:p>
    <w:p w14:paraId="61BEA1E2"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lastRenderedPageBreak/>
        <w:t>Rok plačila za opravljene storitve je 30 dni od zadnjega dne obračunskega obdobja.</w:t>
      </w:r>
    </w:p>
    <w:p w14:paraId="52BC6AF3" w14:textId="77777777" w:rsidR="00DE2CE0" w:rsidRPr="00C106FE" w:rsidRDefault="00DE2CE0" w:rsidP="00C106FE">
      <w:pPr>
        <w:spacing w:after="0" w:line="240" w:lineRule="auto"/>
        <w:jc w:val="both"/>
        <w:rPr>
          <w:rFonts w:ascii="Arial" w:hAnsi="Arial" w:cs="Arial"/>
          <w:sz w:val="20"/>
          <w:szCs w:val="20"/>
        </w:rPr>
      </w:pPr>
    </w:p>
    <w:p w14:paraId="6955347D"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Rok plačila za dobavljeno opremo je 30 dni od datuma dobave.</w:t>
      </w:r>
    </w:p>
    <w:p w14:paraId="761D1214" w14:textId="77777777" w:rsidR="00DE2CE0" w:rsidRPr="00C106FE" w:rsidRDefault="00DE2CE0" w:rsidP="00C106FE">
      <w:pPr>
        <w:spacing w:after="0" w:line="240" w:lineRule="auto"/>
        <w:jc w:val="both"/>
        <w:rPr>
          <w:rFonts w:ascii="Arial" w:hAnsi="Arial" w:cs="Arial"/>
          <w:sz w:val="20"/>
          <w:szCs w:val="20"/>
        </w:rPr>
      </w:pPr>
    </w:p>
    <w:p w14:paraId="04CB9401"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Plačilo za opravljene storitve in dobavljeno opremo se izvrši na transakcijski račun izvajalca pri banki: _______________________________________.</w:t>
      </w:r>
    </w:p>
    <w:p w14:paraId="71195003" w14:textId="77777777" w:rsidR="00DE2CE0" w:rsidRPr="00C106FE" w:rsidRDefault="00DE2CE0" w:rsidP="00C106FE">
      <w:pPr>
        <w:spacing w:after="0" w:line="240" w:lineRule="auto"/>
        <w:jc w:val="both"/>
        <w:rPr>
          <w:rFonts w:ascii="Arial" w:hAnsi="Arial" w:cs="Arial"/>
          <w:sz w:val="20"/>
          <w:szCs w:val="20"/>
        </w:rPr>
      </w:pPr>
    </w:p>
    <w:p w14:paraId="10F98FC1" w14:textId="147D02A8"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bo izstavljal elektronske račune, vse skladno z navodili naročnika za pripravo elektronskega računa (</w:t>
      </w:r>
      <w:hyperlink r:id="rId10" w:history="1">
        <w:r w:rsidR="00DE2CE0" w:rsidRPr="00B61642">
          <w:rPr>
            <w:rStyle w:val="Hiperpovezava"/>
            <w:rFonts w:ascii="Arial" w:hAnsi="Arial" w:cs="Arial"/>
            <w:sz w:val="20"/>
            <w:szCs w:val="20"/>
          </w:rPr>
          <w:t>https://www.lekarnaljubljana.si/lekarna-ljubljana/o-lekarni-ljubljana/eracun</w:t>
        </w:r>
      </w:hyperlink>
      <w:r w:rsidRPr="00C106FE">
        <w:rPr>
          <w:rFonts w:ascii="Arial" w:hAnsi="Arial" w:cs="Arial"/>
          <w:sz w:val="20"/>
          <w:szCs w:val="20"/>
        </w:rPr>
        <w:t>).</w:t>
      </w:r>
    </w:p>
    <w:p w14:paraId="1698B87D" w14:textId="77777777" w:rsidR="00DE2CE0" w:rsidRPr="00C106FE" w:rsidRDefault="00DE2CE0" w:rsidP="00C106FE">
      <w:pPr>
        <w:spacing w:after="0" w:line="240" w:lineRule="auto"/>
        <w:jc w:val="both"/>
        <w:rPr>
          <w:rFonts w:ascii="Arial" w:hAnsi="Arial" w:cs="Arial"/>
          <w:sz w:val="20"/>
          <w:szCs w:val="20"/>
        </w:rPr>
      </w:pPr>
    </w:p>
    <w:p w14:paraId="510CAB17"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V primeru zamude pri plačilu lahko izvajalec zaračuna zakonite zamudne obresti.</w:t>
      </w:r>
    </w:p>
    <w:p w14:paraId="51654B0A" w14:textId="77777777" w:rsidR="00DE2CE0" w:rsidRPr="00C106FE" w:rsidRDefault="00DE2CE0" w:rsidP="00C106FE">
      <w:pPr>
        <w:spacing w:after="0" w:line="240" w:lineRule="auto"/>
        <w:jc w:val="both"/>
        <w:rPr>
          <w:rFonts w:ascii="Arial" w:hAnsi="Arial" w:cs="Arial"/>
          <w:sz w:val="20"/>
          <w:szCs w:val="20"/>
        </w:rPr>
      </w:pPr>
    </w:p>
    <w:p w14:paraId="6E0C723C" w14:textId="5F1C5A43"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6E8762AD"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se obvezuje podpisati ustrezne dokumente ob dobavi blaga po tej pogodbi ob izpolnitvi naslednjih pogojev:</w:t>
      </w:r>
    </w:p>
    <w:p w14:paraId="5AE182DA" w14:textId="3445D9E4" w:rsidR="00C106FE" w:rsidRPr="00DE2CE0" w:rsidRDefault="00C106FE" w:rsidP="00557E11">
      <w:pPr>
        <w:pStyle w:val="Odstavekseznama"/>
        <w:numPr>
          <w:ilvl w:val="0"/>
          <w:numId w:val="75"/>
        </w:numPr>
        <w:jc w:val="both"/>
        <w:rPr>
          <w:rFonts w:ascii="Arial" w:hAnsi="Arial" w:cs="Arial"/>
          <w:sz w:val="20"/>
          <w:szCs w:val="20"/>
        </w:rPr>
      </w:pPr>
      <w:r w:rsidRPr="00DE2CE0">
        <w:rPr>
          <w:rFonts w:ascii="Arial" w:hAnsi="Arial" w:cs="Arial"/>
          <w:sz w:val="20"/>
          <w:szCs w:val="20"/>
        </w:rPr>
        <w:t>da je prevzel pravilno dobavljene in preizkušene mobilne in IP aparate;</w:t>
      </w:r>
    </w:p>
    <w:p w14:paraId="1865D6B7" w14:textId="23A7DCCA" w:rsidR="00C106FE" w:rsidRDefault="00C106FE" w:rsidP="00557E11">
      <w:pPr>
        <w:pStyle w:val="Odstavekseznama"/>
        <w:numPr>
          <w:ilvl w:val="0"/>
          <w:numId w:val="75"/>
        </w:numPr>
        <w:jc w:val="both"/>
        <w:rPr>
          <w:rFonts w:ascii="Arial" w:hAnsi="Arial" w:cs="Arial"/>
          <w:sz w:val="20"/>
          <w:szCs w:val="20"/>
        </w:rPr>
      </w:pPr>
      <w:r w:rsidRPr="00DE2CE0">
        <w:rPr>
          <w:rFonts w:ascii="Arial" w:hAnsi="Arial" w:cs="Arial"/>
          <w:sz w:val="20"/>
          <w:szCs w:val="20"/>
        </w:rPr>
        <w:t>da je izvajalec izročil naročniku garancijske liste.</w:t>
      </w:r>
    </w:p>
    <w:p w14:paraId="394F3625" w14:textId="77777777" w:rsidR="00DE2CE0" w:rsidRPr="00DE2CE0" w:rsidRDefault="00DE2CE0" w:rsidP="00DE2CE0">
      <w:pPr>
        <w:jc w:val="both"/>
        <w:rPr>
          <w:rFonts w:ascii="Arial" w:hAnsi="Arial" w:cs="Arial"/>
          <w:sz w:val="20"/>
          <w:szCs w:val="20"/>
        </w:rPr>
      </w:pPr>
    </w:p>
    <w:p w14:paraId="3BEEF4B7" w14:textId="7E3ECD43" w:rsidR="00DE2CE0" w:rsidRPr="00DE2CE0"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DE2CE0">
        <w:rPr>
          <w:rFonts w:ascii="Arial" w:hAnsi="Arial" w:cs="Arial"/>
          <w:sz w:val="20"/>
          <w:szCs w:val="20"/>
        </w:rPr>
        <w:t>člen</w:t>
      </w:r>
    </w:p>
    <w:p w14:paraId="6F62E563"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odgovarja za stvarne in pravne napake na predmetu naročila.</w:t>
      </w:r>
    </w:p>
    <w:p w14:paraId="4CB1BB8B" w14:textId="77777777" w:rsidR="00DE2CE0" w:rsidRPr="00C106FE" w:rsidRDefault="00DE2CE0" w:rsidP="00C106FE">
      <w:pPr>
        <w:spacing w:after="0" w:line="240" w:lineRule="auto"/>
        <w:jc w:val="both"/>
        <w:rPr>
          <w:rFonts w:ascii="Arial" w:hAnsi="Arial" w:cs="Arial"/>
          <w:sz w:val="20"/>
          <w:szCs w:val="20"/>
        </w:rPr>
      </w:pPr>
    </w:p>
    <w:p w14:paraId="4006FEDA"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Če ima v najem vzeta oprema ob izročitvi kakšno napako, jo je izvajalec dolžan nemudoma odpraviti oz. izročiti stvar brez napak enakih ali boljših tehničnih karakteristik. Če izvajalec napake ne odpravi v dodatno postavljenem roku, lahko naročnik zahteva znižanje najemnine in/ali unovči garancijo za dobro izvedbo pogodbenih obveznosti in/ali odstopi od pogodbe. Naročnik je upravičen tudi do povračila škode.</w:t>
      </w:r>
    </w:p>
    <w:p w14:paraId="6C6DFF43" w14:textId="77777777" w:rsidR="00DE2CE0" w:rsidRPr="00C106FE" w:rsidRDefault="00DE2CE0" w:rsidP="00C106FE">
      <w:pPr>
        <w:spacing w:after="0" w:line="240" w:lineRule="auto"/>
        <w:jc w:val="both"/>
        <w:rPr>
          <w:rFonts w:ascii="Arial" w:hAnsi="Arial" w:cs="Arial"/>
          <w:sz w:val="20"/>
          <w:szCs w:val="20"/>
        </w:rPr>
      </w:pPr>
    </w:p>
    <w:p w14:paraId="676BBCA5" w14:textId="2FF09813"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2B3102C6"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Če Izvajalec po svoji krivdi ne vzpostavi storitev in ne dobavi opreme po tej Pogodbi v rokih, ki so opredeljeni v 6. členu te pogodbe, pride do zamude.</w:t>
      </w:r>
    </w:p>
    <w:p w14:paraId="6E06E81C" w14:textId="77777777" w:rsidR="00DE2CE0" w:rsidRPr="00C106FE" w:rsidRDefault="00DE2CE0" w:rsidP="00C106FE">
      <w:pPr>
        <w:spacing w:after="0" w:line="240" w:lineRule="auto"/>
        <w:jc w:val="both"/>
        <w:rPr>
          <w:rFonts w:ascii="Arial" w:hAnsi="Arial" w:cs="Arial"/>
          <w:sz w:val="20"/>
          <w:szCs w:val="20"/>
        </w:rPr>
      </w:pPr>
    </w:p>
    <w:p w14:paraId="124430F0"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Zaradi zamude z vzpostavitvijo storitev in dobavo opreme po tej pogodbi na lokacije naročnika, z njeno montažo, namestitvijo in testiranjem opreme (postavitev sistema telefonije), ki nastane po krivdi izvajalca, je izvajalec dolžan naročniku plačati pogodbeno kazen v višini 5 (pet) ‰ (promilov) skupne pogodbene vrednosti višine najema telekomunikacijskih storitev za obdobje treh let brez DDV za vsak zamujeni dan, vendar ne več kot 10 (deset) % (odstotkov) te vrednosti. Isto pogodbeno kazen je dolžan plačati izvajalec za vsak dan zamude pri odpravi napak, razen v primeru iz naslednjega odstavka te pogodbe.</w:t>
      </w:r>
    </w:p>
    <w:p w14:paraId="111BD667" w14:textId="77777777" w:rsidR="00DE2CE0" w:rsidRPr="00C106FE" w:rsidRDefault="00DE2CE0" w:rsidP="00C106FE">
      <w:pPr>
        <w:spacing w:after="0" w:line="240" w:lineRule="auto"/>
        <w:jc w:val="both"/>
        <w:rPr>
          <w:rFonts w:ascii="Arial" w:hAnsi="Arial" w:cs="Arial"/>
          <w:sz w:val="20"/>
          <w:szCs w:val="20"/>
        </w:rPr>
      </w:pPr>
    </w:p>
    <w:p w14:paraId="5D1613D8"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V kolikor izvajalec zamuja z odpravo napak, v rokih navedenih v pogodbi, je le-ta dolžan naročniku plačati pogodbeno kazen v višinah navedenih v Prilogi SLA.</w:t>
      </w:r>
    </w:p>
    <w:p w14:paraId="48E1D0A1" w14:textId="77777777" w:rsidR="00DE2CE0" w:rsidRPr="00C106FE" w:rsidRDefault="00DE2CE0" w:rsidP="00C106FE">
      <w:pPr>
        <w:spacing w:after="0" w:line="240" w:lineRule="auto"/>
        <w:jc w:val="both"/>
        <w:rPr>
          <w:rFonts w:ascii="Arial" w:hAnsi="Arial" w:cs="Arial"/>
          <w:sz w:val="20"/>
          <w:szCs w:val="20"/>
        </w:rPr>
      </w:pPr>
    </w:p>
    <w:p w14:paraId="33042933"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Višina pogodbene kazni iz Priloge SLA je omejena na mesečni znesek posamezne storitve po tej pogodbi.</w:t>
      </w:r>
    </w:p>
    <w:p w14:paraId="19CD8D96" w14:textId="77777777" w:rsidR="00DE2CE0" w:rsidRPr="00C106FE" w:rsidRDefault="00DE2CE0" w:rsidP="00C106FE">
      <w:pPr>
        <w:spacing w:after="0" w:line="240" w:lineRule="auto"/>
        <w:jc w:val="both"/>
        <w:rPr>
          <w:rFonts w:ascii="Arial" w:hAnsi="Arial" w:cs="Arial"/>
          <w:sz w:val="20"/>
          <w:szCs w:val="20"/>
        </w:rPr>
      </w:pPr>
    </w:p>
    <w:p w14:paraId="41AD5A4D"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Seštevek izpada posamezne povezave v dvanajstih zaporednih mesecih ne sme biti daljši od 648 minut.</w:t>
      </w:r>
    </w:p>
    <w:p w14:paraId="6612CA8A" w14:textId="77777777" w:rsidR="00DE2CE0" w:rsidRPr="00C106FE" w:rsidRDefault="00DE2CE0" w:rsidP="00C106FE">
      <w:pPr>
        <w:spacing w:after="0" w:line="240" w:lineRule="auto"/>
        <w:jc w:val="both"/>
        <w:rPr>
          <w:rFonts w:ascii="Arial" w:hAnsi="Arial" w:cs="Arial"/>
          <w:sz w:val="20"/>
          <w:szCs w:val="20"/>
        </w:rPr>
      </w:pPr>
    </w:p>
    <w:p w14:paraId="326E0E78"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Če Izvajalec zamudi z vzpostavitvijo storitev ali če pride do izpada (preko dovoljenega obsega iz prejšnjega odstavka), naročniku pa bi zaradi tega lahko nastala škoda, lahko naročnik odstopi od pogodbe bodisi v celoti, bodisi v segmentu storitve, s katero izvajalec zamuja.</w:t>
      </w:r>
    </w:p>
    <w:p w14:paraId="139A9489" w14:textId="77777777" w:rsidR="00DE2CE0" w:rsidRPr="00C106FE" w:rsidRDefault="00DE2CE0" w:rsidP="00C106FE">
      <w:pPr>
        <w:spacing w:after="0" w:line="240" w:lineRule="auto"/>
        <w:jc w:val="both"/>
        <w:rPr>
          <w:rFonts w:ascii="Arial" w:hAnsi="Arial" w:cs="Arial"/>
          <w:sz w:val="20"/>
          <w:szCs w:val="20"/>
        </w:rPr>
      </w:pPr>
    </w:p>
    <w:p w14:paraId="432DEAE9"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Če izvajalec pri najemu oz. vzpostavitvi telekomunikacijskih storitev zamuja več kot 30 dni od roka iz prvega odstavka tega člena, lahko naročnik kadarkoli odstopi od te pogodbe brez odpovednega roka in unovči finančno zavarovanje za dobro izvedbo pogodbenih obveznosti. </w:t>
      </w:r>
    </w:p>
    <w:p w14:paraId="57E57F05" w14:textId="77777777" w:rsidR="00DE2CE0" w:rsidRPr="00C106FE" w:rsidRDefault="00DE2CE0" w:rsidP="00C106FE">
      <w:pPr>
        <w:spacing w:after="0" w:line="240" w:lineRule="auto"/>
        <w:jc w:val="both"/>
        <w:rPr>
          <w:rFonts w:ascii="Arial" w:hAnsi="Arial" w:cs="Arial"/>
          <w:sz w:val="20"/>
          <w:szCs w:val="20"/>
        </w:rPr>
      </w:pPr>
    </w:p>
    <w:p w14:paraId="5399B3E7" w14:textId="05C46236"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4A9774CB"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lastRenderedPageBreak/>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28E0C02D" w14:textId="77777777" w:rsidR="00DE2CE0" w:rsidRPr="00C106FE" w:rsidRDefault="00DE2CE0" w:rsidP="00C106FE">
      <w:pPr>
        <w:spacing w:after="0" w:line="240" w:lineRule="auto"/>
        <w:jc w:val="both"/>
        <w:rPr>
          <w:rFonts w:ascii="Arial" w:hAnsi="Arial" w:cs="Arial"/>
          <w:sz w:val="20"/>
          <w:szCs w:val="20"/>
        </w:rPr>
      </w:pPr>
    </w:p>
    <w:p w14:paraId="2F685B5A"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Obe pogodbeni stranki sta dolžni pismeno obvestiti nasprotno stranko o nastanku višje sile v dveh delovnih dneh po nastanku le te.</w:t>
      </w:r>
    </w:p>
    <w:p w14:paraId="1FC25D92" w14:textId="77777777" w:rsidR="00DE2CE0" w:rsidRPr="00C106FE" w:rsidRDefault="00DE2CE0" w:rsidP="00C106FE">
      <w:pPr>
        <w:spacing w:after="0" w:line="240" w:lineRule="auto"/>
        <w:jc w:val="both"/>
        <w:rPr>
          <w:rFonts w:ascii="Arial" w:hAnsi="Arial" w:cs="Arial"/>
          <w:sz w:val="20"/>
          <w:szCs w:val="20"/>
        </w:rPr>
      </w:pPr>
    </w:p>
    <w:p w14:paraId="518549BC"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Nobena od pogodbenih strank ni odgovorna za neizpolnitev katerekoli izmed svojih obveznosti iz razlogov, ki so izven njenega nadzora.</w:t>
      </w:r>
    </w:p>
    <w:p w14:paraId="6A1780AF" w14:textId="77777777" w:rsidR="00DE2CE0" w:rsidRPr="00C106FE" w:rsidRDefault="00DE2CE0" w:rsidP="00C106FE">
      <w:pPr>
        <w:spacing w:after="0" w:line="240" w:lineRule="auto"/>
        <w:jc w:val="both"/>
        <w:rPr>
          <w:rFonts w:ascii="Arial" w:hAnsi="Arial" w:cs="Arial"/>
          <w:sz w:val="20"/>
          <w:szCs w:val="20"/>
        </w:rPr>
      </w:pPr>
    </w:p>
    <w:p w14:paraId="016A9A6D" w14:textId="48595EBC"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71B2F500"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mora zagotavljati zaupnost komunikacij - vsebine govornih zvez, prenosa podatkov in drugih pogodbenih storitev, v skladu s svojimi tehničnimi možnostmi in v skladu z veljavno zakonodajo.</w:t>
      </w:r>
    </w:p>
    <w:p w14:paraId="7BFD9A68" w14:textId="77777777" w:rsidR="00DE2CE0" w:rsidRPr="00C106FE" w:rsidRDefault="00DE2CE0" w:rsidP="00C106FE">
      <w:pPr>
        <w:spacing w:after="0" w:line="240" w:lineRule="auto"/>
        <w:jc w:val="both"/>
        <w:rPr>
          <w:rFonts w:ascii="Arial" w:hAnsi="Arial" w:cs="Arial"/>
          <w:sz w:val="20"/>
          <w:szCs w:val="20"/>
        </w:rPr>
      </w:pPr>
    </w:p>
    <w:p w14:paraId="796E040C" w14:textId="77777777" w:rsidR="00C106FE" w:rsidRP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mora zagotavljati zaupnost komunikacij - vsebine govornih zvez, prenosa podatkov in drugih pogodbenih storitev v omrežjih pogodbenih operaterjev, v skladu s pogoji pogodbenih operaterjev in veljavno zakonodajo.</w:t>
      </w:r>
    </w:p>
    <w:p w14:paraId="0C9E4044" w14:textId="77777777" w:rsidR="00C106FE" w:rsidRPr="00C106FE" w:rsidRDefault="00C106FE" w:rsidP="00C106FE">
      <w:pPr>
        <w:spacing w:after="0" w:line="240" w:lineRule="auto"/>
        <w:jc w:val="both"/>
        <w:rPr>
          <w:rFonts w:ascii="Arial" w:hAnsi="Arial" w:cs="Arial"/>
          <w:sz w:val="20"/>
          <w:szCs w:val="20"/>
        </w:rPr>
      </w:pPr>
    </w:p>
    <w:p w14:paraId="2E142694" w14:textId="74833612"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5618C63E"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odgovarja naročniku za zlorabo ali nedovoljeno uporabo podatkov ali vsebino govornih zvez ali za kakršenkoli nezakonit drug poseg v zaupnost vsebine govornih zvez ali prenosa podatkov ali katerokoli drugo pogodbeno storitev.</w:t>
      </w:r>
    </w:p>
    <w:p w14:paraId="649A43E5" w14:textId="77777777" w:rsidR="00DE2CE0" w:rsidRPr="00C106FE" w:rsidRDefault="00DE2CE0" w:rsidP="00C106FE">
      <w:pPr>
        <w:spacing w:after="0" w:line="240" w:lineRule="auto"/>
        <w:jc w:val="both"/>
        <w:rPr>
          <w:rFonts w:ascii="Arial" w:hAnsi="Arial" w:cs="Arial"/>
          <w:sz w:val="20"/>
          <w:szCs w:val="20"/>
        </w:rPr>
      </w:pPr>
    </w:p>
    <w:p w14:paraId="0F7A277F"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Za zagotovitev varne uporabe storitev elektronskega komunikacijskega omrežja lahko izvajalec posreduje podatke o posamezni kartici SIM in posamezni opremi tujim pogodbenim operaterjem, članom mednarodnega združenja operaterjev.</w:t>
      </w:r>
    </w:p>
    <w:p w14:paraId="5B0E08B8" w14:textId="77777777" w:rsidR="00DE2CE0" w:rsidRPr="00C106FE" w:rsidRDefault="00DE2CE0" w:rsidP="00C106FE">
      <w:pPr>
        <w:spacing w:after="0" w:line="240" w:lineRule="auto"/>
        <w:jc w:val="both"/>
        <w:rPr>
          <w:rFonts w:ascii="Arial" w:hAnsi="Arial" w:cs="Arial"/>
          <w:sz w:val="20"/>
          <w:szCs w:val="20"/>
        </w:rPr>
      </w:pPr>
    </w:p>
    <w:p w14:paraId="5C49E6FC" w14:textId="2B24C357"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1A2F4610"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se pod kazensko in materialno odgovornostjo zavezuje, da bo vse podatke in informacije v zvezi s poslovanjem naročnika hranil kot poslovno tajnost.</w:t>
      </w:r>
    </w:p>
    <w:p w14:paraId="4B67A075" w14:textId="77777777" w:rsidR="00DE2CE0" w:rsidRPr="00C106FE" w:rsidRDefault="00DE2CE0" w:rsidP="00C106FE">
      <w:pPr>
        <w:spacing w:after="0" w:line="240" w:lineRule="auto"/>
        <w:jc w:val="both"/>
        <w:rPr>
          <w:rFonts w:ascii="Arial" w:hAnsi="Arial" w:cs="Arial"/>
          <w:sz w:val="20"/>
          <w:szCs w:val="20"/>
        </w:rPr>
      </w:pPr>
    </w:p>
    <w:p w14:paraId="229F9899" w14:textId="2C8244FC"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5FADF5AE" w14:textId="4C6B64DA"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 xml:space="preserve">Izvajalec mora ob podpisu pogodbe naročniku za dobro izvedbo posla izročiti finančno zavarovanje v višini </w:t>
      </w:r>
      <w:r w:rsidR="00F572E6">
        <w:rPr>
          <w:rFonts w:ascii="Arial" w:hAnsi="Arial" w:cs="Arial"/>
          <w:sz w:val="20"/>
          <w:szCs w:val="20"/>
        </w:rPr>
        <w:t>5</w:t>
      </w:r>
      <w:r w:rsidRPr="00C106FE">
        <w:rPr>
          <w:rFonts w:ascii="Arial" w:hAnsi="Arial" w:cs="Arial"/>
          <w:sz w:val="20"/>
          <w:szCs w:val="20"/>
        </w:rPr>
        <w:t xml:space="preserve"> % pogodbene vrednosti. Finančno zavarovanje mora veljati za čas za katerega je sklenjena ta pogodba.</w:t>
      </w:r>
    </w:p>
    <w:p w14:paraId="554BCE0E" w14:textId="77777777" w:rsidR="00DE2CE0" w:rsidRPr="00C106FE" w:rsidRDefault="00DE2CE0" w:rsidP="00C106FE">
      <w:pPr>
        <w:spacing w:after="0" w:line="240" w:lineRule="auto"/>
        <w:jc w:val="both"/>
        <w:rPr>
          <w:rFonts w:ascii="Arial" w:hAnsi="Arial" w:cs="Arial"/>
          <w:sz w:val="20"/>
          <w:szCs w:val="20"/>
        </w:rPr>
      </w:pPr>
    </w:p>
    <w:p w14:paraId="2FB6F4B8"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Predložitev finančnega zavarovanja za dobro izvedbo pogodbenih obveznosti je pogoj, da pogodba postane veljavna.</w:t>
      </w:r>
    </w:p>
    <w:p w14:paraId="4D131081" w14:textId="77777777" w:rsidR="00DE2CE0" w:rsidRPr="00C106FE" w:rsidRDefault="00DE2CE0" w:rsidP="00C106FE">
      <w:pPr>
        <w:spacing w:after="0" w:line="240" w:lineRule="auto"/>
        <w:jc w:val="both"/>
        <w:rPr>
          <w:rFonts w:ascii="Arial" w:hAnsi="Arial" w:cs="Arial"/>
          <w:sz w:val="20"/>
          <w:szCs w:val="20"/>
        </w:rPr>
      </w:pPr>
    </w:p>
    <w:p w14:paraId="18D70EE3" w14:textId="0A1CE02D"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0D62DE5A"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Izvajalec mora izpolniti naročilo v skladu s pogoji ponudbene dokumentacije v obsegu, kvaliteti in rokih, sicer bo naročnik unovčil instrument za dobro izvedbo posla.</w:t>
      </w:r>
    </w:p>
    <w:p w14:paraId="33A17942" w14:textId="77777777" w:rsidR="00DE2CE0" w:rsidRPr="00C106FE" w:rsidRDefault="00DE2CE0" w:rsidP="00C106FE">
      <w:pPr>
        <w:spacing w:after="0" w:line="240" w:lineRule="auto"/>
        <w:jc w:val="both"/>
        <w:rPr>
          <w:rFonts w:ascii="Arial" w:hAnsi="Arial" w:cs="Arial"/>
          <w:sz w:val="20"/>
          <w:szCs w:val="20"/>
        </w:rPr>
      </w:pPr>
    </w:p>
    <w:p w14:paraId="24F8EBE7"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Naročnik bo vse pripombe v zvezi z izvrševanjem te pogodbe sporočal izvajalcu v pisni obliki. Če izvajalec ne upošteva upravičenih pripomb naročnika, lahko naročnik odstopi od pogodbe brez odpovednega roka. O odstopu od pogodbe naročnik pisno obvesti izvajalca. V primeru odstopa od pogodbe bo naročnik unovčil finančno zavarovanje za dobro izvedbo pogodbenih obveznosti.</w:t>
      </w:r>
    </w:p>
    <w:p w14:paraId="5AB380EC" w14:textId="77777777" w:rsidR="00DE2CE0" w:rsidRPr="00C106FE" w:rsidRDefault="00DE2CE0" w:rsidP="00C106FE">
      <w:pPr>
        <w:spacing w:after="0" w:line="240" w:lineRule="auto"/>
        <w:jc w:val="both"/>
        <w:rPr>
          <w:rFonts w:ascii="Arial" w:hAnsi="Arial" w:cs="Arial"/>
          <w:sz w:val="20"/>
          <w:szCs w:val="20"/>
        </w:rPr>
      </w:pPr>
    </w:p>
    <w:p w14:paraId="7C7EC226" w14:textId="77777777" w:rsidR="00C106FE" w:rsidRDefault="00C106FE" w:rsidP="00C106FE">
      <w:pPr>
        <w:spacing w:after="0" w:line="240" w:lineRule="auto"/>
        <w:jc w:val="both"/>
        <w:rPr>
          <w:rFonts w:ascii="Arial" w:hAnsi="Arial" w:cs="Arial"/>
          <w:sz w:val="20"/>
          <w:szCs w:val="20"/>
        </w:rPr>
      </w:pPr>
      <w:r w:rsidRPr="00C106FE">
        <w:rPr>
          <w:rFonts w:ascii="Arial" w:hAnsi="Arial" w:cs="Arial"/>
          <w:sz w:val="20"/>
          <w:szCs w:val="20"/>
        </w:rPr>
        <w:t>Ne glede na zgornje določbe, lahko naročnik odstopi od pogodbe v roku enega meseca po pisni odpovedi.</w:t>
      </w:r>
    </w:p>
    <w:p w14:paraId="62E6B58D" w14:textId="77777777" w:rsidR="00DE2CE0" w:rsidRPr="00C106FE" w:rsidRDefault="00DE2CE0" w:rsidP="00C106FE">
      <w:pPr>
        <w:spacing w:after="0" w:line="240" w:lineRule="auto"/>
        <w:jc w:val="both"/>
        <w:rPr>
          <w:rFonts w:ascii="Arial" w:hAnsi="Arial" w:cs="Arial"/>
          <w:sz w:val="20"/>
          <w:szCs w:val="20"/>
        </w:rPr>
      </w:pPr>
    </w:p>
    <w:p w14:paraId="25EB25B7" w14:textId="68CBB4D4" w:rsidR="00C106FE" w:rsidRPr="00C106FE" w:rsidRDefault="00C106FE" w:rsidP="00DE2CE0">
      <w:pPr>
        <w:widowControl/>
        <w:numPr>
          <w:ilvl w:val="0"/>
          <w:numId w:val="26"/>
        </w:numPr>
        <w:spacing w:before="180" w:after="0" w:line="240" w:lineRule="auto"/>
        <w:ind w:left="714" w:hanging="357"/>
        <w:jc w:val="center"/>
        <w:rPr>
          <w:rFonts w:ascii="Arial" w:hAnsi="Arial" w:cs="Arial"/>
          <w:sz w:val="20"/>
          <w:szCs w:val="20"/>
        </w:rPr>
      </w:pPr>
      <w:r w:rsidRPr="00C106FE">
        <w:rPr>
          <w:rFonts w:ascii="Arial" w:hAnsi="Arial" w:cs="Arial"/>
          <w:sz w:val="20"/>
          <w:szCs w:val="20"/>
        </w:rPr>
        <w:t>člen</w:t>
      </w:r>
    </w:p>
    <w:p w14:paraId="49E4F24A" w14:textId="7232D91D" w:rsidR="00BB2AC3" w:rsidRPr="00DE2CE0" w:rsidRDefault="00C106FE" w:rsidP="00DE2CE0">
      <w:pPr>
        <w:spacing w:after="0" w:line="240" w:lineRule="auto"/>
        <w:jc w:val="both"/>
        <w:rPr>
          <w:rFonts w:ascii="Arial" w:hAnsi="Arial" w:cs="Arial"/>
          <w:sz w:val="20"/>
          <w:szCs w:val="20"/>
        </w:rPr>
      </w:pPr>
      <w:r w:rsidRPr="00C106FE">
        <w:rPr>
          <w:rFonts w:ascii="Arial" w:hAnsi="Arial" w:cs="Arial"/>
          <w:sz w:val="20"/>
          <w:szCs w:val="20"/>
        </w:rPr>
        <w:t>Zastopnik pogodbene stranke s strani izvajalca je __________________, zastopnik</w:t>
      </w:r>
      <w:r w:rsidR="00241180">
        <w:rPr>
          <w:rFonts w:ascii="Arial" w:hAnsi="Arial" w:cs="Arial"/>
          <w:sz w:val="20"/>
          <w:szCs w:val="20"/>
        </w:rPr>
        <w:t xml:space="preserve"> </w:t>
      </w:r>
      <w:r w:rsidRPr="00C106FE">
        <w:rPr>
          <w:rFonts w:ascii="Arial" w:hAnsi="Arial" w:cs="Arial"/>
          <w:sz w:val="20"/>
          <w:szCs w:val="20"/>
        </w:rPr>
        <w:t>naročnika je Ksenija Montani, pomočnica direktorja za področje informatike in sodobnih tehnologij.</w:t>
      </w:r>
    </w:p>
    <w:p w14:paraId="553C9102" w14:textId="77777777" w:rsidR="00BB2AC3" w:rsidRPr="00C106FE" w:rsidRDefault="00BB2AC3" w:rsidP="00C106FE">
      <w:pPr>
        <w:pStyle w:val="Telobesedila"/>
        <w:jc w:val="both"/>
        <w:rPr>
          <w:rFonts w:cs="Arial"/>
          <w:b w:val="0"/>
          <w:i/>
          <w:sz w:val="20"/>
          <w:lang w:val="sl-SI"/>
        </w:rPr>
      </w:pPr>
    </w:p>
    <w:p w14:paraId="4C556101" w14:textId="77777777" w:rsidR="00314FEF" w:rsidRPr="00241180" w:rsidRDefault="00314FEF" w:rsidP="00241180">
      <w:pPr>
        <w:widowControl/>
        <w:pBdr>
          <w:top w:val="single" w:sz="4" w:space="1" w:color="auto"/>
        </w:pBdr>
        <w:tabs>
          <w:tab w:val="left" w:pos="8759"/>
        </w:tabs>
        <w:spacing w:after="0" w:line="240" w:lineRule="auto"/>
        <w:ind w:right="-28"/>
        <w:rPr>
          <w:rFonts w:ascii="Arial" w:eastAsia="Times New Roman" w:hAnsi="Arial" w:cs="Arial"/>
          <w:i/>
          <w:smallCaps/>
          <w:sz w:val="18"/>
          <w:szCs w:val="18"/>
        </w:rPr>
      </w:pPr>
      <w:r w:rsidRPr="00241180">
        <w:rPr>
          <w:rFonts w:ascii="Arial" w:eastAsia="Times New Roman" w:hAnsi="Arial" w:cs="Arial"/>
          <w:i/>
          <w:smallCaps/>
          <w:sz w:val="18"/>
          <w:szCs w:val="18"/>
        </w:rPr>
        <w:t>Določila v primeru, da ponudnik pri izvedbi naročila sodeluje s podizvajalci</w:t>
      </w:r>
    </w:p>
    <w:p w14:paraId="02773856" w14:textId="77777777" w:rsidR="00314FEF" w:rsidRPr="00197C72" w:rsidRDefault="00314FEF" w:rsidP="00887187">
      <w:pPr>
        <w:widowControl/>
        <w:numPr>
          <w:ilvl w:val="0"/>
          <w:numId w:val="26"/>
        </w:numPr>
        <w:spacing w:before="180" w:after="0" w:line="240" w:lineRule="auto"/>
        <w:ind w:left="714" w:hanging="357"/>
        <w:jc w:val="center"/>
        <w:rPr>
          <w:rFonts w:ascii="Arial" w:hAnsi="Arial" w:cs="Arial"/>
          <w:sz w:val="20"/>
          <w:szCs w:val="20"/>
        </w:rPr>
      </w:pPr>
      <w:r w:rsidRPr="00197C72">
        <w:rPr>
          <w:rFonts w:ascii="Arial" w:hAnsi="Arial" w:cs="Arial"/>
          <w:sz w:val="20"/>
          <w:szCs w:val="20"/>
        </w:rPr>
        <w:t>člen</w:t>
      </w:r>
    </w:p>
    <w:p w14:paraId="32B8EDF8" w14:textId="33143793"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Poleg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lahko sodelujejo pri izvedbi naročila tudi naslednji podizvajalci (naziv, naslov, kraj):</w:t>
      </w:r>
    </w:p>
    <w:p w14:paraId="7B8E1BCF"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5CDC77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1268FB9E"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0898D66"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18027A51"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321B3D5C" w14:textId="77777777" w:rsidR="00314FEF" w:rsidRPr="00197C72" w:rsidRDefault="00314FEF" w:rsidP="00314FEF">
      <w:pPr>
        <w:widowControl/>
        <w:spacing w:after="12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w:t>
      </w:r>
    </w:p>
    <w:p w14:paraId="5A0DB448" w14:textId="0C474A57" w:rsidR="00314FEF" w:rsidRPr="00197C72" w:rsidRDefault="00C20055" w:rsidP="00314FEF">
      <w:pPr>
        <w:widowControl/>
        <w:spacing w:after="0" w:line="240" w:lineRule="auto"/>
        <w:jc w:val="both"/>
        <w:rPr>
          <w:rFonts w:ascii="Arial" w:eastAsia="Times" w:hAnsi="Arial" w:cs="Arial"/>
          <w:bCs/>
          <w:sz w:val="20"/>
          <w:szCs w:val="20"/>
          <w:lang w:eastAsia="pl-PL"/>
        </w:rPr>
      </w:pPr>
      <w:r>
        <w:rPr>
          <w:rFonts w:ascii="Arial" w:eastAsia="Times" w:hAnsi="Arial" w:cs="Arial"/>
          <w:sz w:val="20"/>
          <w:szCs w:val="20"/>
          <w:lang w:eastAsia="pl-PL"/>
        </w:rPr>
        <w:t>Izvajalec</w:t>
      </w:r>
      <w:r w:rsidR="00314FEF" w:rsidRPr="00197C72">
        <w:rPr>
          <w:rFonts w:ascii="Arial" w:eastAsia="Times" w:hAnsi="Arial" w:cs="Arial"/>
          <w:sz w:val="20"/>
          <w:szCs w:val="20"/>
          <w:lang w:eastAsia="pl-PL"/>
        </w:rPr>
        <w:t xml:space="preserve"> mora med izvajanjem te pogodbe naročnika pisno obvestiti o morebitnih spremembah informacij o podizvajalcih, ki jih je navedel v ponudbi, in sicer v petih dneh po spremembi. Če namerava </w:t>
      </w: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med izvajanjem te pogodbe vključiti nove podizvajalce ali zamenjati podizvajalca/e, mora naročnika o tej nameri pisno obvestiti in zanj skupaj z obvestilom posredovati </w:t>
      </w:r>
      <w:r w:rsidR="00314FEF" w:rsidRPr="00197C72">
        <w:rPr>
          <w:rFonts w:ascii="Arial" w:hAnsi="Arial" w:cs="Arial"/>
          <w:bCs/>
          <w:sz w:val="20"/>
          <w:szCs w:val="20"/>
        </w:rPr>
        <w:t xml:space="preserve">vse v 10. členu Navodil ponudnikom za izdelavo ponudbe, ki so sestavni del dokumentacije št. </w:t>
      </w:r>
      <w:r w:rsidR="00314FEF">
        <w:rPr>
          <w:rFonts w:ascii="Arial" w:eastAsia="Times New Roman" w:hAnsi="Arial" w:cs="Arial"/>
          <w:bCs/>
          <w:sz w:val="20"/>
          <w:szCs w:val="20"/>
        </w:rPr>
        <w:t>4069</w:t>
      </w:r>
      <w:r w:rsidR="00314FEF" w:rsidRPr="00197C72">
        <w:rPr>
          <w:rFonts w:ascii="Arial" w:eastAsia="Times New Roman" w:hAnsi="Arial" w:cs="Arial"/>
          <w:bCs/>
          <w:sz w:val="20"/>
          <w:szCs w:val="20"/>
        </w:rPr>
        <w:t>-3/2023</w:t>
      </w:r>
      <w:r w:rsidR="00314FEF" w:rsidRPr="00197C72">
        <w:rPr>
          <w:rFonts w:ascii="Arial" w:hAnsi="Arial" w:cs="Arial"/>
          <w:bCs/>
          <w:sz w:val="20"/>
          <w:szCs w:val="20"/>
        </w:rPr>
        <w:t xml:space="preserve">, z dne </w:t>
      </w:r>
      <w:r w:rsidR="00314FEF">
        <w:rPr>
          <w:rFonts w:ascii="Arial" w:eastAsia="Times New Roman" w:hAnsi="Arial" w:cs="Arial"/>
          <w:bCs/>
          <w:sz w:val="20"/>
          <w:szCs w:val="20"/>
        </w:rPr>
        <w:t>22.9.2023</w:t>
      </w:r>
      <w:r w:rsidR="00314FEF" w:rsidRPr="00197C72">
        <w:rPr>
          <w:rFonts w:ascii="Arial" w:hAnsi="Arial" w:cs="Arial"/>
          <w:bCs/>
          <w:sz w:val="20"/>
          <w:szCs w:val="20"/>
        </w:rPr>
        <w:t>, zahtevane obrazce in listine.</w:t>
      </w:r>
    </w:p>
    <w:p w14:paraId="5ACA2165"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7700778"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V kolikor obstajajo razlogi po ZJN-3 za izključitev predlaganega podizvajalca, bo naročnik predlog zavrnil.</w:t>
      </w:r>
    </w:p>
    <w:p w14:paraId="3FDB5006"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B99D051"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Za zamenjavo podizvajalcev ali vključitev novega je potrebno skleniti aneks k tej pogodbi.</w:t>
      </w:r>
    </w:p>
    <w:p w14:paraId="36D9A0F9"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5601395C" w14:textId="00760C7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V razmerju do naročnika </w:t>
      </w:r>
      <w:r w:rsidR="00A3451E">
        <w:rPr>
          <w:rFonts w:ascii="Arial" w:eastAsia="Times" w:hAnsi="Arial" w:cs="Arial"/>
          <w:sz w:val="20"/>
          <w:szCs w:val="20"/>
          <w:lang w:eastAsia="pl-PL"/>
        </w:rPr>
        <w:t>izvajalec</w:t>
      </w:r>
      <w:r w:rsidRPr="00197C72">
        <w:rPr>
          <w:rFonts w:ascii="Arial" w:eastAsia="Times" w:hAnsi="Arial" w:cs="Arial"/>
          <w:sz w:val="20"/>
          <w:szCs w:val="20"/>
          <w:lang w:eastAsia="pl-PL"/>
        </w:rPr>
        <w:t xml:space="preserve"> v celoti odgovarja za izvedbo del oz. dobavo blaga, ki je predmet te pogodbe.</w:t>
      </w:r>
    </w:p>
    <w:p w14:paraId="08027483"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613C8341" w14:textId="15979354"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Če naročnik ugotovi, da dela izvaja podizvajalec, ki ga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ni navedel v svoji ponudbi oz. ni dogovorjen s to pogodbo, ima pravico odpovedati to pogodbo. </w:t>
      </w:r>
    </w:p>
    <w:p w14:paraId="6984414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1C8695B" w14:textId="0731CC58" w:rsidR="00314FEF" w:rsidRPr="00197C72" w:rsidRDefault="00C20055" w:rsidP="00314FEF">
      <w:pPr>
        <w:widowControl/>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 xml:space="preserve">Izvajalec </w:t>
      </w:r>
      <w:r w:rsidR="00314FEF" w:rsidRPr="00197C72">
        <w:rPr>
          <w:rFonts w:ascii="Arial" w:eastAsia="Times" w:hAnsi="Arial" w:cs="Arial"/>
          <w:sz w:val="20"/>
          <w:szCs w:val="20"/>
          <w:lang w:eastAsia="pl-PL"/>
        </w:rPr>
        <w:t xml:space="preserve">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507E7C82" w14:textId="77777777" w:rsidR="00314FEF" w:rsidRPr="00197C72" w:rsidRDefault="00314FEF" w:rsidP="00314FEF">
      <w:pPr>
        <w:widowControl/>
        <w:spacing w:after="0" w:line="240" w:lineRule="auto"/>
        <w:jc w:val="both"/>
        <w:rPr>
          <w:rFonts w:ascii="Arial" w:eastAsia="Times" w:hAnsi="Arial" w:cs="Arial"/>
          <w:sz w:val="20"/>
          <w:szCs w:val="20"/>
          <w:lang w:eastAsia="pl-PL"/>
        </w:rPr>
      </w:pPr>
    </w:p>
    <w:p w14:paraId="1F7B66C3" w14:textId="0A66D13F" w:rsidR="00314FEF" w:rsidRPr="00197C72" w:rsidRDefault="00314FEF" w:rsidP="00314FEF">
      <w:pPr>
        <w:widowControl/>
        <w:pBdr>
          <w:bottom w:val="single" w:sz="4" w:space="1" w:color="auto"/>
        </w:pBdr>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 xml:space="preserve">Za </w:t>
      </w:r>
      <w:r>
        <w:rPr>
          <w:rFonts w:ascii="Arial" w:eastAsia="Times" w:hAnsi="Arial" w:cs="Arial"/>
          <w:sz w:val="20"/>
          <w:szCs w:val="20"/>
          <w:lang w:eastAsia="pl-PL"/>
        </w:rPr>
        <w:t>podizvajalce</w:t>
      </w:r>
      <w:r w:rsidRPr="00197C72">
        <w:rPr>
          <w:rFonts w:ascii="Arial" w:eastAsia="Times" w:hAnsi="Arial" w:cs="Arial"/>
          <w:sz w:val="20"/>
          <w:szCs w:val="20"/>
          <w:lang w:eastAsia="pl-PL"/>
        </w:rPr>
        <w:t xml:space="preserve">, ki so zahtevali neposredno plačilo, </w:t>
      </w:r>
      <w:r w:rsidR="00C20055">
        <w:rPr>
          <w:rFonts w:ascii="Arial" w:eastAsia="Times" w:hAnsi="Arial" w:cs="Arial"/>
          <w:sz w:val="20"/>
          <w:szCs w:val="20"/>
          <w:lang w:eastAsia="pl-PL"/>
        </w:rPr>
        <w:t xml:space="preserve">izvajalec </w:t>
      </w:r>
      <w:r w:rsidRPr="00197C72">
        <w:rPr>
          <w:rFonts w:ascii="Arial" w:eastAsia="Times" w:hAnsi="Arial" w:cs="Arial"/>
          <w:sz w:val="20"/>
          <w:szCs w:val="20"/>
          <w:lang w:eastAsia="pl-PL"/>
        </w:rPr>
        <w:t xml:space="preserve">pooblašča naročnika, da na podlagi potrjenega podizvajalčevega računa s strani </w:t>
      </w:r>
      <w:r w:rsidR="00C20055">
        <w:rPr>
          <w:rFonts w:ascii="Arial" w:eastAsia="Times" w:hAnsi="Arial" w:cs="Arial"/>
          <w:sz w:val="20"/>
          <w:szCs w:val="20"/>
          <w:lang w:eastAsia="pl-PL"/>
        </w:rPr>
        <w:t>izvajalca</w:t>
      </w:r>
      <w:r w:rsidRPr="00197C72">
        <w:rPr>
          <w:rFonts w:ascii="Arial" w:eastAsia="Times" w:hAnsi="Arial" w:cs="Arial"/>
          <w:sz w:val="20"/>
          <w:szCs w:val="20"/>
          <w:lang w:eastAsia="pl-PL"/>
        </w:rPr>
        <w:t xml:space="preserve"> izvrši plačilo neposredno podizvajalcu. </w:t>
      </w:r>
      <w:r w:rsidR="00C20055">
        <w:rPr>
          <w:rFonts w:ascii="Arial" w:eastAsia="Times" w:hAnsi="Arial" w:cs="Arial"/>
          <w:sz w:val="20"/>
          <w:szCs w:val="20"/>
          <w:lang w:eastAsia="pl-PL"/>
        </w:rPr>
        <w:t>Izvajalec</w:t>
      </w:r>
      <w:r w:rsidRPr="00197C72">
        <w:rPr>
          <w:rFonts w:ascii="Arial" w:eastAsia="Times" w:hAnsi="Arial" w:cs="Arial"/>
          <w:sz w:val="20"/>
          <w:szCs w:val="20"/>
          <w:lang w:eastAsia="pl-PL"/>
        </w:rPr>
        <w:t xml:space="preserve"> mora svojemu računu obvezno priložiti račune podizvajalca/</w:t>
      </w:r>
      <w:proofErr w:type="spellStart"/>
      <w:r w:rsidRPr="00197C72">
        <w:rPr>
          <w:rFonts w:ascii="Arial" w:eastAsia="Times" w:hAnsi="Arial" w:cs="Arial"/>
          <w:sz w:val="20"/>
          <w:szCs w:val="20"/>
          <w:lang w:eastAsia="pl-PL"/>
        </w:rPr>
        <w:t>ev</w:t>
      </w:r>
      <w:proofErr w:type="spellEnd"/>
      <w:r w:rsidRPr="00197C72">
        <w:rPr>
          <w:rFonts w:ascii="Arial" w:eastAsia="Times" w:hAnsi="Arial" w:cs="Arial"/>
          <w:sz w:val="20"/>
          <w:szCs w:val="20"/>
          <w:lang w:eastAsia="pl-PL"/>
        </w:rPr>
        <w:t xml:space="preserve">, ki jih je predhodno potrdil. </w:t>
      </w:r>
    </w:p>
    <w:p w14:paraId="5C221104" w14:textId="77777777" w:rsidR="00314FEF" w:rsidRPr="00BD3DBF" w:rsidRDefault="00314FEF" w:rsidP="00241180">
      <w:pPr>
        <w:widowControl/>
        <w:spacing w:after="0" w:line="240" w:lineRule="auto"/>
        <w:contextualSpacing/>
        <w:jc w:val="both"/>
        <w:rPr>
          <w:rFonts w:ascii="Arial" w:hAnsi="Arial" w:cs="Arial"/>
          <w:sz w:val="20"/>
          <w:szCs w:val="20"/>
        </w:rPr>
      </w:pPr>
    </w:p>
    <w:p w14:paraId="21F3BFEA" w14:textId="77777777" w:rsidR="00314FEF" w:rsidRPr="00197C72" w:rsidRDefault="00314FEF" w:rsidP="00241180">
      <w:pPr>
        <w:widowControl/>
        <w:numPr>
          <w:ilvl w:val="0"/>
          <w:numId w:val="26"/>
        </w:numPr>
        <w:spacing w:before="180" w:after="0" w:line="240" w:lineRule="auto"/>
        <w:ind w:left="714" w:hanging="357"/>
        <w:jc w:val="center"/>
        <w:rPr>
          <w:rFonts w:ascii="Arial" w:hAnsi="Arial" w:cs="Arial"/>
          <w:sz w:val="20"/>
          <w:szCs w:val="20"/>
        </w:rPr>
      </w:pPr>
      <w:r w:rsidRPr="00197C72">
        <w:rPr>
          <w:rFonts w:ascii="Arial" w:hAnsi="Arial" w:cs="Arial"/>
          <w:sz w:val="20"/>
          <w:szCs w:val="20"/>
        </w:rPr>
        <w:t>člen</w:t>
      </w:r>
    </w:p>
    <w:p w14:paraId="1F163858" w14:textId="77777777" w:rsidR="00314FEF" w:rsidRPr="00197C72" w:rsidRDefault="00314FEF" w:rsidP="00314FEF">
      <w:pPr>
        <w:widowControl/>
        <w:spacing w:after="0" w:line="240" w:lineRule="auto"/>
        <w:jc w:val="both"/>
        <w:rPr>
          <w:rFonts w:ascii="Arial" w:eastAsia="Times" w:hAnsi="Arial" w:cs="Arial"/>
          <w:sz w:val="20"/>
          <w:szCs w:val="20"/>
          <w:lang w:eastAsia="pl-PL"/>
        </w:rPr>
      </w:pPr>
      <w:r w:rsidRPr="00197C72">
        <w:rPr>
          <w:rFonts w:ascii="Arial" w:eastAsia="Times" w:hAnsi="Arial" w:cs="Arial"/>
          <w:sz w:val="20"/>
          <w:szCs w:val="20"/>
          <w:lang w:eastAsia="pl-PL"/>
        </w:rPr>
        <w:t>Ta pogodba je sklenjena pod razveznim pogojem, ki se uresniči v primeru izpolnitve ene od naslednjih okoliščin:</w:t>
      </w:r>
    </w:p>
    <w:p w14:paraId="327C549F" w14:textId="5F607314" w:rsidR="00314FEF" w:rsidRPr="00197C72" w:rsidRDefault="00314FEF" w:rsidP="00557E11">
      <w:pPr>
        <w:widowControl/>
        <w:numPr>
          <w:ilvl w:val="0"/>
          <w:numId w:val="30"/>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sodišče s pravnomočno odločitvijo ugotovilo kršitev obveznosti iz drugega odstavka 3. člena ZJN-3 s strani </w:t>
      </w:r>
      <w:r w:rsidR="00A3451E">
        <w:rPr>
          <w:rFonts w:ascii="Arial" w:hAnsi="Arial" w:cs="Arial"/>
          <w:sz w:val="20"/>
          <w:szCs w:val="20"/>
        </w:rPr>
        <w:t>izvajalca</w:t>
      </w:r>
      <w:r w:rsidRPr="00197C72">
        <w:rPr>
          <w:rFonts w:ascii="Arial" w:hAnsi="Arial" w:cs="Arial"/>
          <w:sz w:val="20"/>
          <w:szCs w:val="20"/>
        </w:rPr>
        <w:t xml:space="preserve"> pogodbe o izvedbi javnega naročila ali njegovega podizvajalca ali ali </w:t>
      </w:r>
    </w:p>
    <w:p w14:paraId="66C72AA1" w14:textId="538C2525" w:rsidR="00314FEF" w:rsidRPr="00197C72" w:rsidRDefault="00314FEF" w:rsidP="00557E11">
      <w:pPr>
        <w:widowControl/>
        <w:numPr>
          <w:ilvl w:val="0"/>
          <w:numId w:val="30"/>
        </w:numPr>
        <w:spacing w:after="0" w:line="240" w:lineRule="auto"/>
        <w:contextualSpacing/>
        <w:jc w:val="both"/>
        <w:rPr>
          <w:rFonts w:ascii="Arial" w:hAnsi="Arial" w:cs="Arial"/>
          <w:sz w:val="20"/>
          <w:szCs w:val="20"/>
        </w:rPr>
      </w:pPr>
      <w:r w:rsidRPr="00197C72">
        <w:rPr>
          <w:rFonts w:ascii="Arial" w:hAnsi="Arial" w:cs="Arial"/>
          <w:sz w:val="20"/>
          <w:szCs w:val="20"/>
        </w:rPr>
        <w:t xml:space="preserve">če bo naročnik seznanjen, da je pristojni državni organ pri </w:t>
      </w:r>
      <w:r w:rsidR="00A3451E">
        <w:rPr>
          <w:rFonts w:ascii="Arial" w:hAnsi="Arial" w:cs="Arial"/>
          <w:sz w:val="20"/>
          <w:szCs w:val="20"/>
        </w:rPr>
        <w:t xml:space="preserve">izvajalcu </w:t>
      </w:r>
      <w:r w:rsidRPr="00197C72">
        <w:rPr>
          <w:rFonts w:ascii="Arial" w:hAnsi="Arial" w:cs="Arial"/>
          <w:sz w:val="20"/>
          <w:szCs w:val="20"/>
        </w:rPr>
        <w:t>ali podizvajalcu v času izvajanja pogodbe ugotovil najmanj dve kršitvi v zvezi s:</w:t>
      </w:r>
    </w:p>
    <w:p w14:paraId="01BB5EA6" w14:textId="77777777" w:rsidR="00314FEF" w:rsidRPr="00197C72" w:rsidRDefault="00314FEF" w:rsidP="00557E11">
      <w:pPr>
        <w:widowControl/>
        <w:numPr>
          <w:ilvl w:val="1"/>
          <w:numId w:val="31"/>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plačilom za delo, </w:t>
      </w:r>
    </w:p>
    <w:p w14:paraId="0C2AB8F6" w14:textId="77777777" w:rsidR="00314FEF" w:rsidRPr="00197C72" w:rsidRDefault="00314FEF" w:rsidP="00557E11">
      <w:pPr>
        <w:widowControl/>
        <w:numPr>
          <w:ilvl w:val="1"/>
          <w:numId w:val="31"/>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delovnim časom, </w:t>
      </w:r>
    </w:p>
    <w:p w14:paraId="5E0660C0" w14:textId="77777777" w:rsidR="00314FEF" w:rsidRPr="00197C72" w:rsidRDefault="00314FEF" w:rsidP="00557E11">
      <w:pPr>
        <w:widowControl/>
        <w:numPr>
          <w:ilvl w:val="1"/>
          <w:numId w:val="31"/>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počitki, </w:t>
      </w:r>
    </w:p>
    <w:p w14:paraId="35BA9D1A" w14:textId="77777777" w:rsidR="00314FEF" w:rsidRPr="00197C72" w:rsidRDefault="00314FEF" w:rsidP="00557E11">
      <w:pPr>
        <w:widowControl/>
        <w:numPr>
          <w:ilvl w:val="1"/>
          <w:numId w:val="31"/>
        </w:numPr>
        <w:spacing w:after="0" w:line="240" w:lineRule="auto"/>
        <w:ind w:left="1134" w:hanging="425"/>
        <w:contextualSpacing/>
        <w:jc w:val="both"/>
        <w:rPr>
          <w:rFonts w:ascii="Arial" w:hAnsi="Arial" w:cs="Arial"/>
          <w:sz w:val="20"/>
          <w:szCs w:val="20"/>
        </w:rPr>
      </w:pPr>
      <w:r w:rsidRPr="00197C72">
        <w:rPr>
          <w:rFonts w:ascii="Arial" w:hAnsi="Arial" w:cs="Arial"/>
          <w:sz w:val="20"/>
          <w:szCs w:val="20"/>
        </w:rPr>
        <w:t xml:space="preserve">opravljanjem dela na podlagi pogodb civilnega prava kljub obstoju elementov delovnega razmerja ali v zvezi z zaposlovanjem na črno </w:t>
      </w:r>
    </w:p>
    <w:p w14:paraId="5329C68F" w14:textId="77777777" w:rsidR="00314FEF" w:rsidRPr="00197C72" w:rsidRDefault="00314FEF" w:rsidP="00314FEF">
      <w:pPr>
        <w:widowControl/>
        <w:spacing w:after="0" w:line="240" w:lineRule="auto"/>
        <w:ind w:left="426"/>
        <w:contextualSpacing/>
        <w:jc w:val="both"/>
        <w:rPr>
          <w:rFonts w:ascii="Arial" w:hAnsi="Arial" w:cs="Arial"/>
          <w:sz w:val="20"/>
          <w:szCs w:val="20"/>
        </w:rPr>
      </w:pPr>
      <w:r w:rsidRPr="00197C72">
        <w:rPr>
          <w:rFonts w:ascii="Arial" w:hAnsi="Arial" w:cs="Arial"/>
          <w:sz w:val="20"/>
          <w:szCs w:val="20"/>
        </w:rPr>
        <w:t>in za kateri mu je bila s pravnomočno odločitvijo ali več pravnomočnimi odločitvami izrečena globa za prekršek.</w:t>
      </w:r>
    </w:p>
    <w:p w14:paraId="04B34D2B" w14:textId="77777777" w:rsidR="00314FEF" w:rsidRPr="00197C72" w:rsidRDefault="00314FEF" w:rsidP="00314FEF">
      <w:pPr>
        <w:widowControl/>
        <w:spacing w:after="0" w:line="240" w:lineRule="auto"/>
        <w:contextualSpacing/>
        <w:jc w:val="both"/>
        <w:rPr>
          <w:rFonts w:ascii="Arial" w:hAnsi="Arial" w:cs="Arial"/>
          <w:sz w:val="20"/>
          <w:szCs w:val="20"/>
        </w:rPr>
      </w:pPr>
    </w:p>
    <w:p w14:paraId="6DA42FB4" w14:textId="3C55C68D" w:rsidR="00314FEF" w:rsidRDefault="00314FEF" w:rsidP="00241180">
      <w:pPr>
        <w:widowControl/>
        <w:spacing w:after="0" w:line="240" w:lineRule="auto"/>
        <w:contextualSpacing/>
        <w:jc w:val="both"/>
        <w:rPr>
          <w:rFonts w:ascii="Arial" w:hAnsi="Arial" w:cs="Arial"/>
          <w:sz w:val="20"/>
          <w:szCs w:val="20"/>
        </w:rPr>
      </w:pPr>
      <w:r w:rsidRPr="00197C72">
        <w:rPr>
          <w:rFonts w:ascii="Arial" w:hAnsi="Arial" w:cs="Arial"/>
          <w:sz w:val="20"/>
          <w:szCs w:val="20"/>
        </w:rPr>
        <w:lastRenderedPageBreak/>
        <w:t xml:space="preserve">V primeru seznanitve s kršitvijo, naročnik obvesti </w:t>
      </w:r>
      <w:r w:rsidR="00A3451E">
        <w:rPr>
          <w:rFonts w:ascii="Arial" w:hAnsi="Arial" w:cs="Arial"/>
          <w:sz w:val="20"/>
          <w:szCs w:val="20"/>
        </w:rPr>
        <w:t xml:space="preserve">izvajalca </w:t>
      </w:r>
      <w:r w:rsidRPr="00197C72">
        <w:rPr>
          <w:rFonts w:ascii="Arial" w:hAnsi="Arial" w:cs="Arial"/>
          <w:sz w:val="20"/>
          <w:szCs w:val="20"/>
        </w:rPr>
        <w:t>v zakonsko določenem roku in ravna skladno s tretjo alinejo četrtega odstavka 67. člena ZJN-3.</w:t>
      </w:r>
    </w:p>
    <w:p w14:paraId="7B35DFEF" w14:textId="77777777" w:rsidR="00241180" w:rsidRPr="00197C72" w:rsidRDefault="00241180" w:rsidP="00241180">
      <w:pPr>
        <w:widowControl/>
        <w:spacing w:after="0" w:line="240" w:lineRule="auto"/>
        <w:contextualSpacing/>
        <w:jc w:val="both"/>
        <w:rPr>
          <w:rFonts w:ascii="Arial" w:hAnsi="Arial" w:cs="Arial"/>
          <w:sz w:val="20"/>
          <w:szCs w:val="20"/>
        </w:rPr>
      </w:pPr>
    </w:p>
    <w:p w14:paraId="4EC6F85D" w14:textId="77777777" w:rsidR="00314FEF" w:rsidRDefault="00314FEF" w:rsidP="00241180">
      <w:pPr>
        <w:widowControl/>
        <w:spacing w:after="0" w:line="240" w:lineRule="auto"/>
        <w:contextualSpacing/>
        <w:jc w:val="both"/>
        <w:rPr>
          <w:rFonts w:ascii="Arial" w:hAnsi="Arial" w:cs="Arial"/>
          <w:sz w:val="20"/>
          <w:szCs w:val="20"/>
        </w:rPr>
      </w:pPr>
      <w:r w:rsidRPr="00197C72">
        <w:rPr>
          <w:rFonts w:ascii="Arial" w:hAnsi="Arial" w:cs="Arial"/>
          <w:sz w:val="20"/>
          <w:szCs w:val="20"/>
        </w:rPr>
        <w:t xml:space="preserve">Razvezni pogoj se uresniči pod pogojem, da je od seznanitve naročnika s kršitvijo in do izteka veljavnosti pogodbe še najmanj šest mesecev. </w:t>
      </w:r>
    </w:p>
    <w:p w14:paraId="1F8DD8FB" w14:textId="77777777" w:rsidR="00241180" w:rsidRPr="00197C72" w:rsidRDefault="00241180" w:rsidP="00241180">
      <w:pPr>
        <w:widowControl/>
        <w:spacing w:after="0" w:line="240" w:lineRule="auto"/>
        <w:contextualSpacing/>
        <w:jc w:val="both"/>
        <w:rPr>
          <w:rFonts w:ascii="Arial" w:hAnsi="Arial" w:cs="Arial"/>
          <w:sz w:val="20"/>
          <w:szCs w:val="20"/>
        </w:rPr>
      </w:pPr>
    </w:p>
    <w:p w14:paraId="4232D7E2" w14:textId="77777777" w:rsidR="00314FEF" w:rsidRDefault="00314FEF" w:rsidP="00241180">
      <w:pPr>
        <w:widowControl/>
        <w:spacing w:after="0" w:line="240" w:lineRule="auto"/>
        <w:contextualSpacing/>
        <w:jc w:val="both"/>
        <w:rPr>
          <w:rFonts w:ascii="Arial" w:hAnsi="Arial" w:cs="Arial"/>
          <w:sz w:val="20"/>
          <w:szCs w:val="20"/>
        </w:rPr>
      </w:pPr>
      <w:r w:rsidRPr="00197C72">
        <w:rPr>
          <w:rFonts w:ascii="Arial" w:hAnsi="Arial" w:cs="Arial"/>
          <w:sz w:val="20"/>
          <w:szCs w:val="20"/>
        </w:rPr>
        <w:t>V primeru izpolnitve razveznega pogoja se šteje, da je pogodba razvezana z dnem sklenitve nove pogodbe o izvedbi javnega naročila.</w:t>
      </w:r>
    </w:p>
    <w:p w14:paraId="1DA4D03B" w14:textId="77777777" w:rsidR="00241180" w:rsidRPr="00197C72" w:rsidRDefault="00241180" w:rsidP="00241180">
      <w:pPr>
        <w:widowControl/>
        <w:spacing w:after="0" w:line="240" w:lineRule="auto"/>
        <w:contextualSpacing/>
        <w:jc w:val="both"/>
        <w:rPr>
          <w:rFonts w:ascii="Arial" w:hAnsi="Arial" w:cs="Arial"/>
          <w:sz w:val="20"/>
          <w:szCs w:val="20"/>
        </w:rPr>
      </w:pPr>
    </w:p>
    <w:p w14:paraId="3390D99C" w14:textId="77777777" w:rsidR="00314FEF" w:rsidRDefault="00314FEF" w:rsidP="00241180">
      <w:pPr>
        <w:widowControl/>
        <w:spacing w:after="0" w:line="240" w:lineRule="auto"/>
        <w:contextualSpacing/>
        <w:jc w:val="both"/>
        <w:rPr>
          <w:rFonts w:ascii="Arial" w:hAnsi="Arial" w:cs="Arial"/>
          <w:sz w:val="20"/>
          <w:szCs w:val="20"/>
        </w:rPr>
      </w:pPr>
      <w:r w:rsidRPr="00197C72">
        <w:rPr>
          <w:rFonts w:ascii="Arial" w:hAnsi="Arial" w:cs="Arial"/>
          <w:sz w:val="20"/>
          <w:szCs w:val="20"/>
        </w:rPr>
        <w:t>Če naročnik v zakonsko določenem roku ne začne novega postopka javnega naročila, se šteje, da je pogodba razvezana šestdeseti dan od seznanitve s kršitvijo.</w:t>
      </w:r>
    </w:p>
    <w:p w14:paraId="2C1D5825" w14:textId="77777777" w:rsidR="00241180" w:rsidRPr="00197C72" w:rsidRDefault="00241180" w:rsidP="00241180">
      <w:pPr>
        <w:widowControl/>
        <w:spacing w:after="0" w:line="240" w:lineRule="auto"/>
        <w:contextualSpacing/>
        <w:jc w:val="both"/>
        <w:rPr>
          <w:rFonts w:ascii="Arial" w:hAnsi="Arial" w:cs="Arial"/>
          <w:sz w:val="20"/>
          <w:szCs w:val="20"/>
        </w:rPr>
      </w:pPr>
    </w:p>
    <w:p w14:paraId="2B8FE95E" w14:textId="77777777" w:rsidR="00314FEF" w:rsidRPr="00314FEF" w:rsidRDefault="00314FEF" w:rsidP="00241180">
      <w:pPr>
        <w:widowControl/>
        <w:numPr>
          <w:ilvl w:val="0"/>
          <w:numId w:val="26"/>
        </w:numPr>
        <w:spacing w:before="180" w:after="0" w:line="240" w:lineRule="auto"/>
        <w:ind w:left="714" w:hanging="357"/>
        <w:jc w:val="center"/>
        <w:rPr>
          <w:rFonts w:ascii="Arial" w:hAnsi="Arial" w:cs="Arial"/>
          <w:sz w:val="20"/>
          <w:szCs w:val="20"/>
        </w:rPr>
      </w:pPr>
      <w:r w:rsidRPr="00314FEF">
        <w:rPr>
          <w:rFonts w:ascii="Arial" w:hAnsi="Arial" w:cs="Arial"/>
          <w:sz w:val="20"/>
          <w:szCs w:val="20"/>
        </w:rPr>
        <w:t>člen</w:t>
      </w:r>
    </w:p>
    <w:p w14:paraId="4AF8845A" w14:textId="77777777" w:rsidR="00314FEF" w:rsidRPr="00314FEF" w:rsidRDefault="00314FEF" w:rsidP="00314FEF">
      <w:pPr>
        <w:spacing w:after="0"/>
        <w:rPr>
          <w:rFonts w:ascii="Arial" w:hAnsi="Arial" w:cs="Arial"/>
          <w:sz w:val="20"/>
          <w:szCs w:val="20"/>
        </w:rPr>
      </w:pPr>
      <w:r w:rsidRPr="00314FEF">
        <w:rPr>
          <w:rFonts w:ascii="Arial" w:hAnsi="Arial" w:cs="Arial"/>
          <w:sz w:val="20"/>
          <w:szCs w:val="20"/>
        </w:rPr>
        <w:t>V primeru, da se ugotovi, da je pri podpisu te pogodbe kdo v imenu ali na račun druge pogodbene stranke, predstavniku naročnika obljubil, ponudil ali dal kakšno nedovoljeno korist za:</w:t>
      </w:r>
    </w:p>
    <w:p w14:paraId="3AFA5C4B" w14:textId="77777777" w:rsidR="00314FEF" w:rsidRPr="00314FEF" w:rsidRDefault="00314FEF" w:rsidP="00557E11">
      <w:pPr>
        <w:pStyle w:val="Odstavekseznama"/>
        <w:numPr>
          <w:ilvl w:val="0"/>
          <w:numId w:val="29"/>
        </w:numPr>
        <w:contextualSpacing/>
        <w:rPr>
          <w:rFonts w:ascii="Arial" w:hAnsi="Arial" w:cs="Arial"/>
          <w:sz w:val="20"/>
          <w:szCs w:val="20"/>
        </w:rPr>
      </w:pPr>
      <w:r w:rsidRPr="00314FEF">
        <w:rPr>
          <w:rFonts w:ascii="Arial" w:hAnsi="Arial" w:cs="Arial"/>
          <w:sz w:val="20"/>
          <w:szCs w:val="20"/>
        </w:rPr>
        <w:t>pridobitev posla ali</w:t>
      </w:r>
    </w:p>
    <w:p w14:paraId="31B37CCB" w14:textId="77777777" w:rsidR="00314FEF" w:rsidRPr="00314FEF" w:rsidRDefault="00314FEF" w:rsidP="00557E11">
      <w:pPr>
        <w:pStyle w:val="Odstavekseznama"/>
        <w:numPr>
          <w:ilvl w:val="0"/>
          <w:numId w:val="29"/>
        </w:numPr>
        <w:contextualSpacing/>
        <w:rPr>
          <w:rFonts w:ascii="Arial" w:hAnsi="Arial" w:cs="Arial"/>
          <w:sz w:val="20"/>
          <w:szCs w:val="20"/>
        </w:rPr>
      </w:pPr>
      <w:r w:rsidRPr="00314FEF">
        <w:rPr>
          <w:rFonts w:ascii="Arial" w:hAnsi="Arial" w:cs="Arial"/>
          <w:sz w:val="20"/>
          <w:szCs w:val="20"/>
        </w:rPr>
        <w:t>za sklenitev posla pod ugodnejšimi pogoji ali</w:t>
      </w:r>
    </w:p>
    <w:p w14:paraId="4DC73F87" w14:textId="77777777" w:rsidR="00314FEF" w:rsidRPr="00314FEF" w:rsidRDefault="00314FEF" w:rsidP="00557E11">
      <w:pPr>
        <w:pStyle w:val="Odstavekseznama"/>
        <w:numPr>
          <w:ilvl w:val="0"/>
          <w:numId w:val="29"/>
        </w:numPr>
        <w:contextualSpacing/>
        <w:rPr>
          <w:rFonts w:ascii="Arial" w:hAnsi="Arial" w:cs="Arial"/>
          <w:sz w:val="20"/>
          <w:szCs w:val="20"/>
        </w:rPr>
      </w:pPr>
      <w:r w:rsidRPr="00314FEF">
        <w:rPr>
          <w:rFonts w:ascii="Arial" w:hAnsi="Arial" w:cs="Arial"/>
          <w:sz w:val="20"/>
          <w:szCs w:val="20"/>
        </w:rPr>
        <w:t>za opustitev dolžnega nadzora nad izvajanjem pogodbenih obveznosti ali</w:t>
      </w:r>
    </w:p>
    <w:p w14:paraId="6FDCF854" w14:textId="77777777" w:rsidR="00314FEF" w:rsidRPr="00314FEF" w:rsidRDefault="00314FEF" w:rsidP="00557E11">
      <w:pPr>
        <w:pStyle w:val="Odstavekseznama"/>
        <w:numPr>
          <w:ilvl w:val="0"/>
          <w:numId w:val="29"/>
        </w:numPr>
        <w:contextualSpacing/>
        <w:rPr>
          <w:rFonts w:ascii="Arial" w:hAnsi="Arial" w:cs="Arial"/>
          <w:sz w:val="20"/>
          <w:szCs w:val="20"/>
        </w:rPr>
      </w:pPr>
      <w:r w:rsidRPr="00314FEF">
        <w:rPr>
          <w:rFonts w:ascii="Arial" w:hAnsi="Arial" w:cs="Arial"/>
          <w:sz w:val="20"/>
          <w:szCs w:val="20"/>
        </w:rPr>
        <w:t>za drugo ravnanje ali opustitev, s katerim je naročniku povzročena škoda ali je omogočena pridobitev nedovoljene koristi predstavniku naročnika, drugi pogodbeni stranki ali njenemu predstavniku, zastopniku, posredniku;</w:t>
      </w:r>
    </w:p>
    <w:p w14:paraId="0B2FAA00" w14:textId="77777777" w:rsidR="00314FEF" w:rsidRPr="00314FEF" w:rsidRDefault="00314FEF" w:rsidP="00314FEF">
      <w:pPr>
        <w:spacing w:after="0"/>
        <w:rPr>
          <w:rFonts w:ascii="Arial" w:hAnsi="Arial" w:cs="Arial"/>
          <w:sz w:val="20"/>
          <w:szCs w:val="20"/>
        </w:rPr>
      </w:pPr>
      <w:r w:rsidRPr="00314FEF">
        <w:rPr>
          <w:rFonts w:ascii="Arial" w:hAnsi="Arial" w:cs="Arial"/>
          <w:sz w:val="20"/>
          <w:szCs w:val="20"/>
        </w:rPr>
        <w:t>je ta pogodba nična.</w:t>
      </w:r>
    </w:p>
    <w:p w14:paraId="3E9982AA" w14:textId="77777777" w:rsidR="00314FEF" w:rsidRPr="00314FEF" w:rsidRDefault="00314FEF" w:rsidP="00241180">
      <w:pPr>
        <w:widowControl/>
        <w:spacing w:after="0" w:line="240" w:lineRule="auto"/>
        <w:contextualSpacing/>
        <w:jc w:val="both"/>
        <w:rPr>
          <w:rFonts w:ascii="Arial" w:hAnsi="Arial" w:cs="Arial"/>
          <w:sz w:val="20"/>
          <w:szCs w:val="20"/>
        </w:rPr>
      </w:pPr>
    </w:p>
    <w:p w14:paraId="2236843C" w14:textId="77777777" w:rsidR="00314FEF" w:rsidRPr="00197C72" w:rsidRDefault="00314FEF" w:rsidP="00241180">
      <w:pPr>
        <w:widowControl/>
        <w:numPr>
          <w:ilvl w:val="0"/>
          <w:numId w:val="26"/>
        </w:numPr>
        <w:spacing w:before="120" w:after="0" w:line="240" w:lineRule="auto"/>
        <w:ind w:left="714" w:hanging="357"/>
        <w:jc w:val="center"/>
        <w:rPr>
          <w:rFonts w:ascii="Arial" w:hAnsi="Arial" w:cs="Arial"/>
          <w:sz w:val="20"/>
          <w:szCs w:val="20"/>
        </w:rPr>
      </w:pPr>
      <w:r w:rsidRPr="00197C72">
        <w:rPr>
          <w:rFonts w:ascii="Arial" w:hAnsi="Arial" w:cs="Arial"/>
          <w:sz w:val="20"/>
          <w:szCs w:val="20"/>
        </w:rPr>
        <w:t>člen</w:t>
      </w:r>
    </w:p>
    <w:p w14:paraId="207BA86C" w14:textId="0FB7368A" w:rsidR="00314FEF" w:rsidRPr="00197C72" w:rsidRDefault="00314FEF" w:rsidP="00314FEF">
      <w:pPr>
        <w:widowControl/>
        <w:spacing w:after="0" w:line="240" w:lineRule="auto"/>
        <w:jc w:val="both"/>
        <w:rPr>
          <w:rFonts w:ascii="Arial" w:eastAsia="Times New Roman" w:hAnsi="Arial" w:cs="Arial"/>
          <w:sz w:val="20"/>
          <w:szCs w:val="20"/>
        </w:rPr>
      </w:pPr>
      <w:r w:rsidRPr="00197C72">
        <w:rPr>
          <w:rFonts w:ascii="Arial" w:eastAsia="Times New Roman" w:hAnsi="Arial" w:cs="Arial"/>
          <w:sz w:val="20"/>
          <w:szCs w:val="20"/>
        </w:rPr>
        <w:t xml:space="preserve">Ta pogodba stopi v veljavo z dnem, ko jo podpišeta obe pogodbeni stranki in </w:t>
      </w:r>
      <w:r w:rsidR="00A3451E">
        <w:rPr>
          <w:rFonts w:ascii="Arial" w:eastAsia="Times New Roman" w:hAnsi="Arial" w:cs="Arial"/>
          <w:sz w:val="20"/>
          <w:szCs w:val="20"/>
        </w:rPr>
        <w:t>izvajalec</w:t>
      </w:r>
      <w:r w:rsidRPr="00197C72">
        <w:rPr>
          <w:rFonts w:ascii="Arial" w:eastAsia="Times New Roman" w:hAnsi="Arial" w:cs="Arial"/>
          <w:sz w:val="20"/>
          <w:szCs w:val="20"/>
        </w:rPr>
        <w:t xml:space="preserve"> predloži finančno zavarovanje za dobro izvedbo pogodbenih obveznosti.</w:t>
      </w:r>
    </w:p>
    <w:p w14:paraId="42F8FAAC" w14:textId="77777777" w:rsidR="00314FEF" w:rsidRPr="00197C72" w:rsidRDefault="00314FEF" w:rsidP="00241180">
      <w:pPr>
        <w:widowControl/>
        <w:spacing w:after="0" w:line="240" w:lineRule="auto"/>
        <w:contextualSpacing/>
        <w:jc w:val="both"/>
        <w:rPr>
          <w:rFonts w:ascii="Arial" w:hAnsi="Arial" w:cs="Arial"/>
          <w:sz w:val="20"/>
          <w:szCs w:val="20"/>
        </w:rPr>
      </w:pPr>
    </w:p>
    <w:p w14:paraId="086A8C56" w14:textId="77777777" w:rsidR="002A3362" w:rsidRPr="002A3362" w:rsidRDefault="002A3362" w:rsidP="00241180">
      <w:pPr>
        <w:widowControl/>
        <w:numPr>
          <w:ilvl w:val="0"/>
          <w:numId w:val="26"/>
        </w:numPr>
        <w:spacing w:before="180" w:after="0" w:line="240" w:lineRule="auto"/>
        <w:ind w:left="714" w:hanging="357"/>
        <w:jc w:val="center"/>
        <w:rPr>
          <w:rFonts w:ascii="Arial" w:hAnsi="Arial" w:cs="Arial"/>
          <w:sz w:val="20"/>
          <w:szCs w:val="20"/>
        </w:rPr>
      </w:pPr>
      <w:r w:rsidRPr="002A3362">
        <w:rPr>
          <w:rFonts w:ascii="Arial" w:hAnsi="Arial" w:cs="Arial"/>
          <w:sz w:val="20"/>
          <w:szCs w:val="20"/>
        </w:rPr>
        <w:t xml:space="preserve"> člen</w:t>
      </w:r>
    </w:p>
    <w:p w14:paraId="7A96750A"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Vse morebitne medsebojne spore bosta pogodbeni stranki reševali sporazumno, če pa to ne bo mogoče, je za reševanje sporov pristojno sodišče v Ljubljani.</w:t>
      </w:r>
    </w:p>
    <w:p w14:paraId="32754A07" w14:textId="77777777" w:rsidR="002A3362" w:rsidRPr="002A3362" w:rsidRDefault="002A3362" w:rsidP="00241180">
      <w:pPr>
        <w:widowControl/>
        <w:spacing w:after="0" w:line="240" w:lineRule="auto"/>
        <w:contextualSpacing/>
        <w:jc w:val="both"/>
        <w:rPr>
          <w:rFonts w:ascii="Arial" w:hAnsi="Arial" w:cs="Arial"/>
          <w:sz w:val="20"/>
          <w:szCs w:val="20"/>
        </w:rPr>
      </w:pPr>
    </w:p>
    <w:p w14:paraId="58A5CF6D" w14:textId="77777777" w:rsidR="002A3362" w:rsidRPr="002A3362" w:rsidRDefault="002A3362" w:rsidP="00241180">
      <w:pPr>
        <w:widowControl/>
        <w:numPr>
          <w:ilvl w:val="0"/>
          <w:numId w:val="26"/>
        </w:numPr>
        <w:spacing w:before="180" w:after="0" w:line="240" w:lineRule="auto"/>
        <w:ind w:left="714" w:hanging="357"/>
        <w:jc w:val="center"/>
        <w:rPr>
          <w:rFonts w:ascii="Arial" w:hAnsi="Arial" w:cs="Arial"/>
          <w:sz w:val="20"/>
          <w:szCs w:val="20"/>
        </w:rPr>
      </w:pPr>
      <w:r w:rsidRPr="002A3362">
        <w:rPr>
          <w:rFonts w:ascii="Arial" w:hAnsi="Arial" w:cs="Arial"/>
          <w:sz w:val="20"/>
          <w:szCs w:val="20"/>
        </w:rPr>
        <w:t>člen</w:t>
      </w:r>
    </w:p>
    <w:p w14:paraId="6C135D1D" w14:textId="77777777" w:rsidR="002A3362" w:rsidRPr="002A3362" w:rsidRDefault="002A3362" w:rsidP="002A3362">
      <w:pPr>
        <w:pStyle w:val="Telobesedila"/>
        <w:jc w:val="both"/>
        <w:rPr>
          <w:rFonts w:cs="Arial"/>
          <w:b w:val="0"/>
          <w:sz w:val="20"/>
          <w:lang w:val="sl-SI"/>
        </w:rPr>
      </w:pPr>
      <w:r w:rsidRPr="002A3362">
        <w:rPr>
          <w:rFonts w:cs="Arial"/>
          <w:b w:val="0"/>
          <w:sz w:val="20"/>
          <w:lang w:val="sl-SI"/>
        </w:rPr>
        <w:t>Pogodbeni stranki se obvezujeta, da bosta vse podatke poslovnega značaja, do katerih imata dostop pri izvrševanju te pogodbe, vzajemno varovali kot poslovno tajnost.</w:t>
      </w:r>
    </w:p>
    <w:p w14:paraId="3DE81D8B" w14:textId="77777777" w:rsidR="002A3362" w:rsidRPr="002A3362" w:rsidRDefault="002A3362" w:rsidP="00241180">
      <w:pPr>
        <w:widowControl/>
        <w:spacing w:after="0" w:line="240" w:lineRule="auto"/>
        <w:contextualSpacing/>
        <w:jc w:val="both"/>
        <w:rPr>
          <w:rFonts w:ascii="Arial" w:hAnsi="Arial" w:cs="Arial"/>
          <w:sz w:val="20"/>
          <w:szCs w:val="20"/>
        </w:rPr>
      </w:pPr>
    </w:p>
    <w:p w14:paraId="0F9E4944" w14:textId="77777777" w:rsidR="002A3362" w:rsidRPr="002A3362" w:rsidRDefault="002A3362" w:rsidP="00241180">
      <w:pPr>
        <w:widowControl/>
        <w:numPr>
          <w:ilvl w:val="0"/>
          <w:numId w:val="26"/>
        </w:numPr>
        <w:spacing w:before="180" w:after="0" w:line="240" w:lineRule="auto"/>
        <w:ind w:left="714" w:hanging="357"/>
        <w:jc w:val="center"/>
        <w:rPr>
          <w:rFonts w:ascii="Arial" w:hAnsi="Arial" w:cs="Arial"/>
          <w:sz w:val="20"/>
          <w:szCs w:val="20"/>
        </w:rPr>
      </w:pPr>
      <w:r w:rsidRPr="002A3362">
        <w:rPr>
          <w:rFonts w:ascii="Arial" w:hAnsi="Arial" w:cs="Arial"/>
          <w:sz w:val="20"/>
          <w:szCs w:val="20"/>
        </w:rPr>
        <w:t xml:space="preserve"> člen</w:t>
      </w:r>
    </w:p>
    <w:p w14:paraId="466D6AD4" w14:textId="77777777" w:rsidR="002A3362" w:rsidRPr="002A3362" w:rsidRDefault="002A3362" w:rsidP="002A3362">
      <w:pPr>
        <w:spacing w:after="0"/>
        <w:jc w:val="both"/>
        <w:rPr>
          <w:rFonts w:ascii="Arial" w:hAnsi="Arial" w:cs="Arial"/>
          <w:sz w:val="20"/>
          <w:szCs w:val="20"/>
        </w:rPr>
      </w:pPr>
      <w:r w:rsidRPr="002A3362">
        <w:rPr>
          <w:rFonts w:ascii="Arial" w:hAnsi="Arial" w:cs="Arial"/>
          <w:sz w:val="20"/>
          <w:szCs w:val="20"/>
        </w:rPr>
        <w:t>Pogodba je sestavljena in podpisana v 4 izvodih, od katerih vsaka pogodbena stranka prejme po 2 izvoda.</w:t>
      </w:r>
    </w:p>
    <w:p w14:paraId="04AD4F5B" w14:textId="77777777" w:rsidR="001B3AFF" w:rsidRPr="00E26D30" w:rsidRDefault="001B3AFF" w:rsidP="001B3AFF">
      <w:pPr>
        <w:spacing w:after="0" w:line="240" w:lineRule="auto"/>
        <w:rPr>
          <w:rFonts w:ascii="Arial" w:hAnsi="Arial" w:cs="Arial"/>
          <w:sz w:val="20"/>
          <w:szCs w:val="20"/>
        </w:rPr>
      </w:pPr>
    </w:p>
    <w:p w14:paraId="07CA086A"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Številka: ___________</w:t>
      </w:r>
    </w:p>
    <w:p w14:paraId="6CB18061" w14:textId="77777777" w:rsidR="001B3AFF" w:rsidRPr="00E26D30" w:rsidRDefault="001B3AFF" w:rsidP="001B3AFF">
      <w:pPr>
        <w:spacing w:after="0" w:line="240" w:lineRule="auto"/>
        <w:rPr>
          <w:rFonts w:ascii="Arial" w:hAnsi="Arial" w:cs="Arial"/>
          <w:sz w:val="20"/>
          <w:szCs w:val="20"/>
        </w:rPr>
      </w:pPr>
      <w:r w:rsidRPr="00E26D30">
        <w:rPr>
          <w:rFonts w:ascii="Arial" w:hAnsi="Arial" w:cs="Arial"/>
          <w:sz w:val="20"/>
          <w:szCs w:val="20"/>
        </w:rPr>
        <w:t>Ljubljana: __________</w:t>
      </w:r>
    </w:p>
    <w:p w14:paraId="7096FA14" w14:textId="77777777" w:rsidR="001B3AFF" w:rsidRDefault="001B3AFF" w:rsidP="001B3AFF">
      <w:pPr>
        <w:spacing w:after="0" w:line="240" w:lineRule="auto"/>
        <w:jc w:val="both"/>
        <w:rPr>
          <w:rFonts w:ascii="Arial" w:hAnsi="Arial" w:cs="Arial"/>
          <w:sz w:val="20"/>
          <w:szCs w:val="20"/>
        </w:rPr>
      </w:pPr>
    </w:p>
    <w:p w14:paraId="55172CF7"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Ponudnik:</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Naročnik:</w:t>
      </w:r>
    </w:p>
    <w:p w14:paraId="7524EE79" w14:textId="77777777" w:rsidR="001B3AFF" w:rsidRPr="00E26D30" w:rsidRDefault="001B3AFF" w:rsidP="001B3AFF">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t>Lekarna Ljubljana</w:t>
      </w:r>
    </w:p>
    <w:p w14:paraId="24DD83A2" w14:textId="77777777" w:rsidR="001B3AFF" w:rsidRPr="00E26D30" w:rsidRDefault="001B3AFF" w:rsidP="001B3AFF">
      <w:pPr>
        <w:spacing w:before="120"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Direktor</w:t>
      </w:r>
      <w:r w:rsidRPr="00E26D30">
        <w:rPr>
          <w:rFonts w:ascii="Arial" w:hAnsi="Arial" w:cs="Arial"/>
          <w:sz w:val="20"/>
          <w:szCs w:val="20"/>
        </w:rPr>
        <w:t>:</w:t>
      </w:r>
    </w:p>
    <w:p w14:paraId="610F9213" w14:textId="14F1FB2F" w:rsidR="00241180" w:rsidRDefault="001B3AFF" w:rsidP="001B3AFF">
      <w:pPr>
        <w:spacing w:after="0" w:line="240" w:lineRule="auto"/>
        <w:jc w:val="both"/>
        <w:rPr>
          <w:rFonts w:ascii="Arial" w:hAnsi="Arial" w:cs="Arial"/>
          <w:sz w:val="20"/>
          <w:szCs w:val="20"/>
        </w:rPr>
      </w:pPr>
      <w:r w:rsidRPr="00E26D30">
        <w:rPr>
          <w:rFonts w:ascii="Arial" w:hAnsi="Arial" w:cs="Arial"/>
          <w:sz w:val="20"/>
          <w:szCs w:val="20"/>
        </w:rPr>
        <w:t>____________________</w:t>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sidRPr="00E26D30">
        <w:rPr>
          <w:rFonts w:ascii="Arial" w:hAnsi="Arial" w:cs="Arial"/>
          <w:sz w:val="20"/>
          <w:szCs w:val="20"/>
        </w:rPr>
        <w:tab/>
      </w:r>
      <w:r>
        <w:rPr>
          <w:rFonts w:ascii="Arial" w:hAnsi="Arial" w:cs="Arial"/>
          <w:sz w:val="20"/>
          <w:szCs w:val="20"/>
        </w:rPr>
        <w:t>Dr. Marjan Sedej</w:t>
      </w:r>
      <w:r w:rsidR="00241180">
        <w:rPr>
          <w:rFonts w:ascii="Arial" w:hAnsi="Arial" w:cs="Arial"/>
          <w:sz w:val="20"/>
          <w:szCs w:val="20"/>
        </w:rPr>
        <w:br w:type="page"/>
      </w:r>
    </w:p>
    <w:p w14:paraId="79316A1B" w14:textId="4257F669" w:rsidR="008534A2" w:rsidRPr="008534A2" w:rsidRDefault="008534A2" w:rsidP="008534A2">
      <w:pPr>
        <w:pStyle w:val="Naslov5"/>
        <w:ind w:left="851" w:hanging="851"/>
      </w:pPr>
      <w:r w:rsidRPr="008534A2">
        <w:lastRenderedPageBreak/>
        <w:t>Priloga: SLA za internetne povezave potrebne za - IP TELEFONIJO in širokopasovni internet</w:t>
      </w:r>
    </w:p>
    <w:p w14:paraId="4EB9933A" w14:textId="77777777" w:rsidR="008534A2" w:rsidRPr="008534A2" w:rsidRDefault="008534A2" w:rsidP="008534A2">
      <w:pPr>
        <w:rPr>
          <w:rFonts w:ascii="Arial" w:hAnsi="Arial" w:cs="Arial"/>
        </w:rPr>
      </w:pPr>
    </w:p>
    <w:p w14:paraId="77C08864" w14:textId="77777777" w:rsidR="008534A2" w:rsidRPr="008534A2" w:rsidRDefault="008534A2" w:rsidP="008534A2">
      <w:pPr>
        <w:pStyle w:val="Naslov8"/>
      </w:pPr>
      <w:r w:rsidRPr="008534A2">
        <w:t>OSNOVNI POJMI</w:t>
      </w:r>
    </w:p>
    <w:p w14:paraId="3B32EA97" w14:textId="77777777" w:rsidR="008534A2" w:rsidRPr="008534A2" w:rsidRDefault="008534A2" w:rsidP="008534A2">
      <w:pPr>
        <w:pStyle w:val="Telobesedila"/>
        <w:spacing w:after="120"/>
        <w:jc w:val="both"/>
        <w:rPr>
          <w:rFonts w:cs="Arial"/>
          <w:b w:val="0"/>
          <w:sz w:val="21"/>
          <w:szCs w:val="21"/>
          <w:lang w:val="sl-SI"/>
        </w:rPr>
      </w:pPr>
      <w:r w:rsidRPr="008534A2">
        <w:rPr>
          <w:rFonts w:cs="Arial"/>
          <w:sz w:val="21"/>
          <w:szCs w:val="21"/>
          <w:lang w:val="sl-SI"/>
        </w:rPr>
        <w:t>Točka ločevanja</w:t>
      </w:r>
      <w:r w:rsidRPr="008534A2">
        <w:rPr>
          <w:rFonts w:cs="Arial"/>
          <w:b w:val="0"/>
          <w:sz w:val="21"/>
          <w:szCs w:val="21"/>
          <w:lang w:val="sl-SI"/>
        </w:rPr>
        <w:t xml:space="preserve"> je omrežni priključek PONUDNIKA, ki je del omrežja PONUDNIKA in se nahaja pred lokalnim naročniškim omrežjem naročnika. Naročnik je odgovoren za priključitev in povezavo med končno napravo PONUDNIKA in lastnimi napravami na lokaciji naročnika. Kakršnakoli napaka v delovanju povezave med končno napravo PONUDNIKA na lokaciji naročnika in povezanimi napravami naročnika ni predmet te pogodbe.</w:t>
      </w:r>
    </w:p>
    <w:p w14:paraId="2B5E6D7C" w14:textId="77777777" w:rsidR="008534A2" w:rsidRPr="008534A2" w:rsidRDefault="008534A2" w:rsidP="008534A2">
      <w:pPr>
        <w:pStyle w:val="Telobesedila"/>
        <w:spacing w:after="120"/>
        <w:jc w:val="both"/>
        <w:rPr>
          <w:rFonts w:cs="Arial"/>
          <w:b w:val="0"/>
          <w:sz w:val="21"/>
          <w:szCs w:val="21"/>
          <w:lang w:val="sl-SI"/>
        </w:rPr>
      </w:pPr>
      <w:r w:rsidRPr="008534A2">
        <w:rPr>
          <w:rFonts w:cs="Arial"/>
          <w:sz w:val="21"/>
          <w:szCs w:val="21"/>
          <w:lang w:val="sl-SI"/>
        </w:rPr>
        <w:t>Odzivni čas</w:t>
      </w:r>
      <w:r w:rsidRPr="008534A2">
        <w:rPr>
          <w:rFonts w:cs="Arial"/>
          <w:b w:val="0"/>
          <w:sz w:val="21"/>
          <w:szCs w:val="21"/>
          <w:lang w:val="sl-SI"/>
        </w:rPr>
        <w:t xml:space="preserve"> je definiran kot čas v katerem PONUDNIK sprejme klic naročnika na telefonsko številko za prijavo napak in je različen glede na nivo SLA-ja ter s tem povezano dodeljeno telefonsko številko za odpravo napak _____________________. Odzivni čas je naveden v Tabeli 1, vrednosti pa predstavljajo maksimalni odzivni čas pri vseh dohodnih klicev na telefonsko številko _______________. </w:t>
      </w:r>
    </w:p>
    <w:p w14:paraId="609B0496" w14:textId="77777777" w:rsidR="008534A2" w:rsidRDefault="008534A2" w:rsidP="008534A2">
      <w:pPr>
        <w:pStyle w:val="Telobesedila"/>
        <w:spacing w:after="120"/>
        <w:jc w:val="both"/>
        <w:rPr>
          <w:rFonts w:cs="Arial"/>
          <w:b w:val="0"/>
          <w:sz w:val="21"/>
          <w:szCs w:val="21"/>
          <w:lang w:val="sl-SI"/>
        </w:rPr>
      </w:pPr>
      <w:r w:rsidRPr="008534A2">
        <w:rPr>
          <w:rFonts w:cs="Arial"/>
          <w:sz w:val="21"/>
          <w:szCs w:val="21"/>
          <w:lang w:val="sl-SI"/>
        </w:rPr>
        <w:t>Izvzeti čas</w:t>
      </w:r>
      <w:r w:rsidRPr="008534A2">
        <w:rPr>
          <w:rFonts w:cs="Arial"/>
          <w:b w:val="0"/>
          <w:sz w:val="21"/>
          <w:szCs w:val="21"/>
          <w:lang w:val="sl-SI"/>
        </w:rPr>
        <w:t xml:space="preserve"> je seštevek časa izvajanja načrtovanih vzdrževalnih del PONUDNIKA na lokaciji naročnika, časa nedelovanja storitve zaradi posega naročnika v naprave PONUDNIKA, časa nedelovanja storitve zaradi izpada električne energije pri naročniku, časa nedelovanja storitve zaradi višje sile, poškodbe omrežja zaradi gradbenih posegov tretjih oseb, ki se na mesečnem nivoju ne upošteva pri izračunu razpoložljivosti storitve. </w:t>
      </w:r>
    </w:p>
    <w:p w14:paraId="7FC7D31F" w14:textId="77777777" w:rsidR="008534A2" w:rsidRPr="008534A2" w:rsidRDefault="008534A2" w:rsidP="008534A2">
      <w:pPr>
        <w:pStyle w:val="Telobesedila"/>
        <w:spacing w:after="120"/>
        <w:jc w:val="both"/>
        <w:rPr>
          <w:rFonts w:cs="Arial"/>
          <w:b w:val="0"/>
          <w:sz w:val="21"/>
          <w:szCs w:val="21"/>
          <w:lang w:val="sl-SI"/>
        </w:rPr>
      </w:pPr>
    </w:p>
    <w:p w14:paraId="360BE6D4" w14:textId="441DEB00" w:rsidR="008534A2" w:rsidRPr="008534A2" w:rsidRDefault="008534A2" w:rsidP="008534A2">
      <w:pPr>
        <w:pStyle w:val="Napis"/>
        <w:rPr>
          <w:rFonts w:ascii="Arial" w:hAnsi="Arial" w:cs="Arial"/>
          <w:b w:val="0"/>
          <w:bCs w:val="0"/>
          <w:sz w:val="20"/>
          <w:szCs w:val="20"/>
        </w:rPr>
      </w:pPr>
      <w:r w:rsidRPr="008534A2">
        <w:rPr>
          <w:rFonts w:ascii="Arial" w:hAnsi="Arial" w:cs="Arial"/>
          <w:b w:val="0"/>
          <w:bCs w:val="0"/>
          <w:sz w:val="20"/>
          <w:szCs w:val="20"/>
        </w:rPr>
        <w:t xml:space="preserve">Tabela </w:t>
      </w:r>
      <w:r w:rsidRPr="008534A2">
        <w:rPr>
          <w:rFonts w:ascii="Arial" w:hAnsi="Arial" w:cs="Arial"/>
          <w:b w:val="0"/>
          <w:bCs w:val="0"/>
          <w:sz w:val="20"/>
          <w:szCs w:val="20"/>
        </w:rPr>
        <w:fldChar w:fldCharType="begin"/>
      </w:r>
      <w:r w:rsidRPr="008534A2">
        <w:rPr>
          <w:rFonts w:ascii="Arial" w:hAnsi="Arial" w:cs="Arial"/>
          <w:b w:val="0"/>
          <w:bCs w:val="0"/>
          <w:sz w:val="20"/>
          <w:szCs w:val="20"/>
        </w:rPr>
        <w:instrText xml:space="preserve"> SEQ Tabela \* ARABIC </w:instrText>
      </w:r>
      <w:r w:rsidRPr="008534A2">
        <w:rPr>
          <w:rFonts w:ascii="Arial" w:hAnsi="Arial" w:cs="Arial"/>
          <w:b w:val="0"/>
          <w:bCs w:val="0"/>
          <w:sz w:val="20"/>
          <w:szCs w:val="20"/>
        </w:rPr>
        <w:fldChar w:fldCharType="separate"/>
      </w:r>
      <w:r w:rsidR="00D826D8">
        <w:rPr>
          <w:rFonts w:ascii="Arial" w:hAnsi="Arial" w:cs="Arial"/>
          <w:b w:val="0"/>
          <w:bCs w:val="0"/>
          <w:noProof/>
          <w:sz w:val="20"/>
          <w:szCs w:val="20"/>
        </w:rPr>
        <w:t>1</w:t>
      </w:r>
      <w:r w:rsidRPr="008534A2">
        <w:rPr>
          <w:rFonts w:ascii="Arial" w:hAnsi="Arial" w:cs="Arial"/>
          <w:b w:val="0"/>
          <w:bCs w:val="0"/>
          <w:noProof/>
          <w:sz w:val="20"/>
          <w:szCs w:val="20"/>
        </w:rPr>
        <w:fldChar w:fldCharType="end"/>
      </w:r>
      <w:r w:rsidRPr="008534A2">
        <w:rPr>
          <w:rFonts w:ascii="Arial" w:hAnsi="Arial" w:cs="Arial"/>
          <w:b w:val="0"/>
          <w:bCs w:val="0"/>
          <w:sz w:val="20"/>
          <w:szCs w:val="20"/>
        </w:rPr>
        <w:t>: Pogodbeni nivoji in višine povračil</w:t>
      </w:r>
    </w:p>
    <w:tbl>
      <w:tblPr>
        <w:tblStyle w:val="Svetlamreapoudarek5"/>
        <w:tblW w:w="7199" w:type="dxa"/>
        <w:tblLayout w:type="fixed"/>
        <w:tblLook w:val="0620" w:firstRow="1" w:lastRow="0" w:firstColumn="0" w:lastColumn="0" w:noHBand="1" w:noVBand="1"/>
      </w:tblPr>
      <w:tblGrid>
        <w:gridCol w:w="4503"/>
        <w:gridCol w:w="2696"/>
      </w:tblGrid>
      <w:tr w:rsidR="008534A2" w:rsidRPr="008534A2" w14:paraId="714D0FC9" w14:textId="77777777" w:rsidTr="00222DA1">
        <w:trPr>
          <w:cnfStyle w:val="100000000000" w:firstRow="1" w:lastRow="0" w:firstColumn="0" w:lastColumn="0" w:oddVBand="0" w:evenVBand="0" w:oddHBand="0" w:evenHBand="0" w:firstRowFirstColumn="0" w:firstRowLastColumn="0" w:lastRowFirstColumn="0" w:lastRowLastColumn="0"/>
          <w:trHeight w:val="315"/>
        </w:trPr>
        <w:tc>
          <w:tcPr>
            <w:tcW w:w="4503" w:type="dxa"/>
            <w:noWrap/>
            <w:hideMark/>
          </w:tcPr>
          <w:p w14:paraId="01A321EB" w14:textId="77777777" w:rsidR="008534A2" w:rsidRPr="008534A2" w:rsidRDefault="008534A2" w:rsidP="008534A2">
            <w:pPr>
              <w:spacing w:after="0"/>
              <w:jc w:val="both"/>
              <w:rPr>
                <w:rFonts w:ascii="Arial" w:hAnsi="Arial" w:cs="Arial"/>
                <w:b w:val="0"/>
                <w:bCs w:val="0"/>
                <w:color w:val="000000" w:themeColor="text1"/>
                <w:spacing w:val="-10"/>
                <w:szCs w:val="21"/>
                <w:lang w:eastAsia="sl-SI"/>
              </w:rPr>
            </w:pPr>
            <w:r w:rsidRPr="008534A2">
              <w:rPr>
                <w:rFonts w:ascii="Arial" w:hAnsi="Arial" w:cs="Arial"/>
                <w:b w:val="0"/>
                <w:bCs w:val="0"/>
                <w:color w:val="000000" w:themeColor="text1"/>
                <w:spacing w:val="-10"/>
                <w:szCs w:val="21"/>
                <w:lang w:eastAsia="sl-SI"/>
              </w:rPr>
              <w:t>Parametri SLA</w:t>
            </w:r>
          </w:p>
        </w:tc>
        <w:tc>
          <w:tcPr>
            <w:tcW w:w="2696" w:type="dxa"/>
            <w:noWrap/>
            <w:hideMark/>
          </w:tcPr>
          <w:p w14:paraId="6A58F21C" w14:textId="77777777" w:rsidR="008534A2" w:rsidRPr="008534A2" w:rsidRDefault="008534A2" w:rsidP="008534A2">
            <w:pPr>
              <w:spacing w:after="0"/>
              <w:jc w:val="center"/>
              <w:rPr>
                <w:rFonts w:ascii="Arial" w:hAnsi="Arial" w:cs="Arial"/>
                <w:b w:val="0"/>
                <w:bCs w:val="0"/>
                <w:color w:val="000000" w:themeColor="text1"/>
                <w:spacing w:val="-10"/>
                <w:szCs w:val="21"/>
                <w:lang w:eastAsia="sl-SI"/>
              </w:rPr>
            </w:pPr>
            <w:r w:rsidRPr="008534A2">
              <w:rPr>
                <w:rFonts w:ascii="Arial" w:hAnsi="Arial" w:cs="Arial"/>
                <w:b w:val="0"/>
                <w:bCs w:val="0"/>
                <w:color w:val="000000" w:themeColor="text1"/>
                <w:spacing w:val="-10"/>
                <w:szCs w:val="21"/>
                <w:lang w:eastAsia="sl-SI"/>
              </w:rPr>
              <w:t>Nivo SLA</w:t>
            </w:r>
          </w:p>
        </w:tc>
      </w:tr>
      <w:tr w:rsidR="008534A2" w:rsidRPr="008534A2" w14:paraId="6BFD508D" w14:textId="77777777" w:rsidTr="00222DA1">
        <w:trPr>
          <w:trHeight w:val="315"/>
        </w:trPr>
        <w:tc>
          <w:tcPr>
            <w:tcW w:w="4503" w:type="dxa"/>
            <w:noWrap/>
            <w:hideMark/>
          </w:tcPr>
          <w:p w14:paraId="346381BD"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Zagotovljena mesečna razpoložljivost [%]</w:t>
            </w:r>
          </w:p>
        </w:tc>
        <w:tc>
          <w:tcPr>
            <w:tcW w:w="2696" w:type="dxa"/>
            <w:noWrap/>
            <w:hideMark/>
          </w:tcPr>
          <w:p w14:paraId="687502E7"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98,00%</w:t>
            </w:r>
          </w:p>
        </w:tc>
      </w:tr>
      <w:tr w:rsidR="008534A2" w:rsidRPr="008534A2" w14:paraId="276C67AC" w14:textId="77777777" w:rsidTr="00222DA1">
        <w:trPr>
          <w:trHeight w:val="450"/>
        </w:trPr>
        <w:tc>
          <w:tcPr>
            <w:tcW w:w="4503" w:type="dxa"/>
            <w:hideMark/>
          </w:tcPr>
          <w:p w14:paraId="70081BFE"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Izguba paketov</w:t>
            </w:r>
            <w:r w:rsidRPr="008534A2">
              <w:rPr>
                <w:rFonts w:ascii="Arial" w:hAnsi="Arial" w:cs="Arial"/>
                <w:color w:val="000000"/>
                <w:spacing w:val="-10"/>
                <w:szCs w:val="21"/>
                <w:lang w:eastAsia="sl-SI"/>
              </w:rPr>
              <w:br/>
              <w:t>povprečna mesečna [%]</w:t>
            </w:r>
          </w:p>
        </w:tc>
        <w:tc>
          <w:tcPr>
            <w:tcW w:w="2696" w:type="dxa"/>
            <w:noWrap/>
            <w:hideMark/>
          </w:tcPr>
          <w:p w14:paraId="0226D956"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0,5%</w:t>
            </w:r>
          </w:p>
        </w:tc>
      </w:tr>
      <w:tr w:rsidR="008534A2" w:rsidRPr="008534A2" w14:paraId="0974A38C" w14:textId="77777777" w:rsidTr="00222DA1">
        <w:trPr>
          <w:trHeight w:val="465"/>
        </w:trPr>
        <w:tc>
          <w:tcPr>
            <w:tcW w:w="4503" w:type="dxa"/>
            <w:hideMark/>
          </w:tcPr>
          <w:p w14:paraId="04D20A81"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Zakasnitev</w:t>
            </w:r>
            <w:r w:rsidRPr="008534A2">
              <w:rPr>
                <w:rFonts w:ascii="Arial" w:hAnsi="Arial" w:cs="Arial"/>
                <w:color w:val="000000"/>
                <w:spacing w:val="-10"/>
                <w:szCs w:val="21"/>
                <w:lang w:eastAsia="sl-SI"/>
              </w:rPr>
              <w:br/>
              <w:t>povprečna mesečna [ms]</w:t>
            </w:r>
          </w:p>
        </w:tc>
        <w:tc>
          <w:tcPr>
            <w:tcW w:w="2696" w:type="dxa"/>
            <w:noWrap/>
            <w:hideMark/>
          </w:tcPr>
          <w:p w14:paraId="08E9B941"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&lt;=35</w:t>
            </w:r>
          </w:p>
        </w:tc>
      </w:tr>
      <w:tr w:rsidR="008534A2" w:rsidRPr="008534A2" w14:paraId="3008CB28" w14:textId="77777777" w:rsidTr="00222DA1">
        <w:trPr>
          <w:trHeight w:val="465"/>
        </w:trPr>
        <w:tc>
          <w:tcPr>
            <w:tcW w:w="4503" w:type="dxa"/>
            <w:hideMark/>
          </w:tcPr>
          <w:p w14:paraId="5AB2D66C"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Sprememba v zakasnitvi (</w:t>
            </w:r>
            <w:proofErr w:type="spellStart"/>
            <w:r w:rsidRPr="008534A2">
              <w:rPr>
                <w:rFonts w:ascii="Arial" w:hAnsi="Arial" w:cs="Arial"/>
                <w:color w:val="000000"/>
                <w:spacing w:val="-10"/>
                <w:szCs w:val="21"/>
                <w:lang w:eastAsia="sl-SI"/>
              </w:rPr>
              <w:t>jitter</w:t>
            </w:r>
            <w:proofErr w:type="spellEnd"/>
            <w:r w:rsidRPr="008534A2">
              <w:rPr>
                <w:rFonts w:ascii="Arial" w:hAnsi="Arial" w:cs="Arial"/>
                <w:color w:val="000000"/>
                <w:spacing w:val="-10"/>
                <w:szCs w:val="21"/>
                <w:lang w:eastAsia="sl-SI"/>
              </w:rPr>
              <w:t>) povprečna mesečna [ms]</w:t>
            </w:r>
          </w:p>
        </w:tc>
        <w:tc>
          <w:tcPr>
            <w:tcW w:w="2696" w:type="dxa"/>
            <w:noWrap/>
            <w:hideMark/>
          </w:tcPr>
          <w:p w14:paraId="19D8DFA7"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&lt;=20</w:t>
            </w:r>
          </w:p>
        </w:tc>
      </w:tr>
      <w:tr w:rsidR="008534A2" w:rsidRPr="008534A2" w14:paraId="245B6B3E" w14:textId="77777777" w:rsidTr="00222DA1">
        <w:trPr>
          <w:trHeight w:val="315"/>
        </w:trPr>
        <w:tc>
          <w:tcPr>
            <w:tcW w:w="4503" w:type="dxa"/>
            <w:noWrap/>
            <w:hideMark/>
          </w:tcPr>
          <w:p w14:paraId="5C668DEE"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Čas zagotavljanja razpoložljivosti storitve</w:t>
            </w:r>
          </w:p>
        </w:tc>
        <w:tc>
          <w:tcPr>
            <w:tcW w:w="2696" w:type="dxa"/>
            <w:noWrap/>
            <w:hideMark/>
          </w:tcPr>
          <w:p w14:paraId="655FB97A"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24/7</w:t>
            </w:r>
          </w:p>
        </w:tc>
      </w:tr>
      <w:tr w:rsidR="008534A2" w:rsidRPr="008534A2" w14:paraId="1EBCEDBF" w14:textId="77777777" w:rsidTr="00222DA1">
        <w:trPr>
          <w:trHeight w:val="315"/>
        </w:trPr>
        <w:tc>
          <w:tcPr>
            <w:tcW w:w="4503" w:type="dxa"/>
            <w:noWrap/>
            <w:hideMark/>
          </w:tcPr>
          <w:p w14:paraId="622DEEE8"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Odzivni čas</w:t>
            </w:r>
          </w:p>
        </w:tc>
        <w:tc>
          <w:tcPr>
            <w:tcW w:w="2696" w:type="dxa"/>
            <w:noWrap/>
            <w:hideMark/>
          </w:tcPr>
          <w:p w14:paraId="17331BC4"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15 min</w:t>
            </w:r>
          </w:p>
        </w:tc>
      </w:tr>
      <w:tr w:rsidR="008534A2" w:rsidRPr="008534A2" w14:paraId="3D9604A5" w14:textId="77777777" w:rsidTr="00222DA1">
        <w:trPr>
          <w:trHeight w:val="315"/>
        </w:trPr>
        <w:tc>
          <w:tcPr>
            <w:tcW w:w="4503" w:type="dxa"/>
            <w:noWrap/>
            <w:hideMark/>
          </w:tcPr>
          <w:p w14:paraId="50F96D10"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Čas odprave napake</w:t>
            </w:r>
          </w:p>
        </w:tc>
        <w:tc>
          <w:tcPr>
            <w:tcW w:w="2696" w:type="dxa"/>
            <w:noWrap/>
            <w:hideMark/>
          </w:tcPr>
          <w:p w14:paraId="0BD9CCE4"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 xml:space="preserve">glej Tabela 3  </w:t>
            </w:r>
          </w:p>
        </w:tc>
      </w:tr>
      <w:tr w:rsidR="008534A2" w:rsidRPr="008534A2" w14:paraId="73154B1A" w14:textId="77777777" w:rsidTr="00222DA1">
        <w:trPr>
          <w:trHeight w:val="315"/>
        </w:trPr>
        <w:tc>
          <w:tcPr>
            <w:tcW w:w="4503" w:type="dxa"/>
            <w:noWrap/>
            <w:hideMark/>
          </w:tcPr>
          <w:p w14:paraId="3F3D0229" w14:textId="77777777" w:rsidR="008534A2" w:rsidRPr="008534A2" w:rsidRDefault="008534A2" w:rsidP="008534A2">
            <w:pPr>
              <w:spacing w:after="0"/>
              <w:rPr>
                <w:rFonts w:ascii="Arial" w:hAnsi="Arial" w:cs="Arial"/>
                <w:color w:val="000000"/>
                <w:spacing w:val="-10"/>
                <w:szCs w:val="21"/>
                <w:lang w:eastAsia="sl-SI"/>
              </w:rPr>
            </w:pPr>
            <w:r w:rsidRPr="008534A2">
              <w:rPr>
                <w:rFonts w:ascii="Arial" w:hAnsi="Arial" w:cs="Arial"/>
                <w:color w:val="000000"/>
                <w:spacing w:val="-10"/>
                <w:szCs w:val="21"/>
                <w:lang w:eastAsia="sl-SI"/>
              </w:rPr>
              <w:t>Tel. št. za prijavo napak</w:t>
            </w:r>
          </w:p>
        </w:tc>
        <w:tc>
          <w:tcPr>
            <w:tcW w:w="2696" w:type="dxa"/>
            <w:noWrap/>
            <w:hideMark/>
          </w:tcPr>
          <w:p w14:paraId="2288BF08"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__________</w:t>
            </w:r>
          </w:p>
        </w:tc>
      </w:tr>
    </w:tbl>
    <w:tbl>
      <w:tblPr>
        <w:tblStyle w:val="Srednjesenenje1poudarek5"/>
        <w:tblW w:w="7196" w:type="dxa"/>
        <w:tblLook w:val="0680" w:firstRow="0" w:lastRow="0" w:firstColumn="1" w:lastColumn="0" w:noHBand="1" w:noVBand="1"/>
      </w:tblPr>
      <w:tblGrid>
        <w:gridCol w:w="7196"/>
      </w:tblGrid>
      <w:tr w:rsidR="008534A2" w:rsidRPr="008534A2" w14:paraId="7B2A0860" w14:textId="77777777" w:rsidTr="00222DA1">
        <w:tc>
          <w:tcPr>
            <w:cnfStyle w:val="001000000000" w:firstRow="0" w:lastRow="0" w:firstColumn="1" w:lastColumn="0" w:oddVBand="0" w:evenVBand="0" w:oddHBand="0" w:evenHBand="0" w:firstRowFirstColumn="0" w:firstRowLastColumn="0" w:lastRowFirstColumn="0" w:lastRowLastColumn="0"/>
            <w:tcW w:w="7196" w:type="dxa"/>
          </w:tcPr>
          <w:p w14:paraId="12EF234D" w14:textId="77777777" w:rsidR="008534A2" w:rsidRPr="008534A2" w:rsidRDefault="008534A2" w:rsidP="008534A2">
            <w:pPr>
              <w:spacing w:after="0"/>
              <w:jc w:val="both"/>
              <w:rPr>
                <w:rFonts w:ascii="Arial" w:hAnsi="Arial" w:cs="Arial"/>
                <w:b w:val="0"/>
                <w:bCs w:val="0"/>
                <w:color w:val="000000" w:themeColor="text1"/>
                <w:spacing w:val="-10"/>
                <w:szCs w:val="21"/>
                <w:lang w:eastAsia="sl-SI"/>
              </w:rPr>
            </w:pPr>
            <w:r w:rsidRPr="008534A2">
              <w:rPr>
                <w:rFonts w:ascii="Arial" w:hAnsi="Arial" w:cs="Arial"/>
                <w:b w:val="0"/>
                <w:bCs w:val="0"/>
                <w:color w:val="000000" w:themeColor="text1"/>
                <w:spacing w:val="-10"/>
                <w:szCs w:val="21"/>
                <w:lang w:eastAsia="sl-SI"/>
              </w:rPr>
              <w:t>Razpoložljivost</w:t>
            </w:r>
          </w:p>
        </w:tc>
      </w:tr>
    </w:tbl>
    <w:tbl>
      <w:tblPr>
        <w:tblStyle w:val="Svetlamreapoudarek5"/>
        <w:tblW w:w="7201" w:type="dxa"/>
        <w:tblLook w:val="0600" w:firstRow="0" w:lastRow="0" w:firstColumn="0" w:lastColumn="0" w:noHBand="1" w:noVBand="1"/>
      </w:tblPr>
      <w:tblGrid>
        <w:gridCol w:w="4503"/>
        <w:gridCol w:w="2698"/>
      </w:tblGrid>
      <w:tr w:rsidR="008534A2" w:rsidRPr="008534A2" w14:paraId="510D2FC8" w14:textId="77777777" w:rsidTr="00222DA1">
        <w:trPr>
          <w:trHeight w:val="315"/>
        </w:trPr>
        <w:tc>
          <w:tcPr>
            <w:tcW w:w="4503" w:type="dxa"/>
            <w:noWrap/>
            <w:hideMark/>
          </w:tcPr>
          <w:p w14:paraId="16904F0D" w14:textId="77777777" w:rsidR="008534A2" w:rsidRPr="008534A2" w:rsidRDefault="008534A2" w:rsidP="008534A2">
            <w:pPr>
              <w:spacing w:after="0"/>
              <w:jc w:val="both"/>
              <w:rPr>
                <w:rFonts w:ascii="Arial" w:hAnsi="Arial" w:cs="Arial"/>
                <w:color w:val="000000"/>
                <w:spacing w:val="-10"/>
                <w:szCs w:val="21"/>
                <w:lang w:eastAsia="sl-SI"/>
              </w:rPr>
            </w:pPr>
            <w:r w:rsidRPr="008534A2">
              <w:rPr>
                <w:rFonts w:ascii="Arial" w:hAnsi="Arial" w:cs="Arial"/>
                <w:color w:val="000000"/>
                <w:spacing w:val="-10"/>
                <w:szCs w:val="21"/>
                <w:lang w:eastAsia="sl-SI"/>
              </w:rPr>
              <w:t>Dobropis v višini 10%</w:t>
            </w:r>
          </w:p>
        </w:tc>
        <w:tc>
          <w:tcPr>
            <w:tcW w:w="2698" w:type="dxa"/>
            <w:noWrap/>
            <w:hideMark/>
          </w:tcPr>
          <w:p w14:paraId="39356915"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94,99% - 93,90%</w:t>
            </w:r>
          </w:p>
        </w:tc>
      </w:tr>
      <w:tr w:rsidR="008534A2" w:rsidRPr="008534A2" w14:paraId="50D80090" w14:textId="77777777" w:rsidTr="00222DA1">
        <w:trPr>
          <w:trHeight w:val="315"/>
        </w:trPr>
        <w:tc>
          <w:tcPr>
            <w:tcW w:w="4503" w:type="dxa"/>
            <w:noWrap/>
            <w:hideMark/>
          </w:tcPr>
          <w:p w14:paraId="01EEEDBE" w14:textId="77777777" w:rsidR="008534A2" w:rsidRPr="008534A2" w:rsidRDefault="008534A2" w:rsidP="008534A2">
            <w:pPr>
              <w:spacing w:after="0"/>
              <w:jc w:val="both"/>
              <w:rPr>
                <w:rFonts w:ascii="Arial" w:hAnsi="Arial" w:cs="Arial"/>
                <w:color w:val="000000"/>
                <w:spacing w:val="-10"/>
                <w:szCs w:val="21"/>
                <w:lang w:eastAsia="sl-SI"/>
              </w:rPr>
            </w:pPr>
            <w:r w:rsidRPr="008534A2">
              <w:rPr>
                <w:rFonts w:ascii="Arial" w:hAnsi="Arial" w:cs="Arial"/>
                <w:color w:val="000000"/>
                <w:spacing w:val="-10"/>
                <w:szCs w:val="21"/>
                <w:lang w:eastAsia="sl-SI"/>
              </w:rPr>
              <w:t>Dobropis v višini 20%</w:t>
            </w:r>
          </w:p>
        </w:tc>
        <w:tc>
          <w:tcPr>
            <w:tcW w:w="2698" w:type="dxa"/>
            <w:noWrap/>
            <w:hideMark/>
          </w:tcPr>
          <w:p w14:paraId="46233C95"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93,89% - 92,80%</w:t>
            </w:r>
          </w:p>
        </w:tc>
      </w:tr>
      <w:tr w:rsidR="008534A2" w:rsidRPr="008534A2" w14:paraId="2DC36BB9" w14:textId="77777777" w:rsidTr="00222DA1">
        <w:trPr>
          <w:trHeight w:val="315"/>
        </w:trPr>
        <w:tc>
          <w:tcPr>
            <w:tcW w:w="4503" w:type="dxa"/>
            <w:noWrap/>
            <w:hideMark/>
          </w:tcPr>
          <w:p w14:paraId="099A7C64" w14:textId="77777777" w:rsidR="008534A2" w:rsidRPr="008534A2" w:rsidRDefault="008534A2" w:rsidP="008534A2">
            <w:pPr>
              <w:spacing w:after="0"/>
              <w:jc w:val="both"/>
              <w:rPr>
                <w:rFonts w:ascii="Arial" w:hAnsi="Arial" w:cs="Arial"/>
                <w:color w:val="000000"/>
                <w:spacing w:val="-10"/>
                <w:szCs w:val="21"/>
                <w:lang w:eastAsia="sl-SI"/>
              </w:rPr>
            </w:pPr>
            <w:r w:rsidRPr="008534A2">
              <w:rPr>
                <w:rFonts w:ascii="Arial" w:hAnsi="Arial" w:cs="Arial"/>
                <w:color w:val="000000"/>
                <w:spacing w:val="-10"/>
                <w:szCs w:val="21"/>
                <w:lang w:eastAsia="sl-SI"/>
              </w:rPr>
              <w:t>Dobropis v višini 30%</w:t>
            </w:r>
          </w:p>
        </w:tc>
        <w:tc>
          <w:tcPr>
            <w:tcW w:w="2698" w:type="dxa"/>
            <w:noWrap/>
            <w:hideMark/>
          </w:tcPr>
          <w:p w14:paraId="06A2C746"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92,79% - 91,70%</w:t>
            </w:r>
          </w:p>
        </w:tc>
      </w:tr>
      <w:tr w:rsidR="008534A2" w:rsidRPr="008534A2" w14:paraId="2BA03B56" w14:textId="77777777" w:rsidTr="00222DA1">
        <w:trPr>
          <w:trHeight w:val="315"/>
        </w:trPr>
        <w:tc>
          <w:tcPr>
            <w:tcW w:w="4503" w:type="dxa"/>
            <w:noWrap/>
            <w:hideMark/>
          </w:tcPr>
          <w:p w14:paraId="3D0860E3" w14:textId="77777777" w:rsidR="008534A2" w:rsidRPr="008534A2" w:rsidRDefault="008534A2" w:rsidP="008534A2">
            <w:pPr>
              <w:spacing w:after="0"/>
              <w:jc w:val="both"/>
              <w:rPr>
                <w:rFonts w:ascii="Arial" w:hAnsi="Arial" w:cs="Arial"/>
                <w:color w:val="000000"/>
                <w:spacing w:val="-10"/>
                <w:szCs w:val="21"/>
                <w:lang w:eastAsia="sl-SI"/>
              </w:rPr>
            </w:pPr>
            <w:r w:rsidRPr="008534A2">
              <w:rPr>
                <w:rFonts w:ascii="Arial" w:hAnsi="Arial" w:cs="Arial"/>
                <w:color w:val="000000"/>
                <w:spacing w:val="-10"/>
                <w:szCs w:val="21"/>
                <w:lang w:eastAsia="sl-SI"/>
              </w:rPr>
              <w:t>Dobropis v višini 40%</w:t>
            </w:r>
          </w:p>
        </w:tc>
        <w:tc>
          <w:tcPr>
            <w:tcW w:w="2698" w:type="dxa"/>
            <w:noWrap/>
            <w:hideMark/>
          </w:tcPr>
          <w:p w14:paraId="0579C5A7"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91,69% - 90,60%</w:t>
            </w:r>
          </w:p>
        </w:tc>
      </w:tr>
      <w:tr w:rsidR="008534A2" w:rsidRPr="008534A2" w14:paraId="5E9C808A" w14:textId="77777777" w:rsidTr="00222DA1">
        <w:trPr>
          <w:trHeight w:val="315"/>
        </w:trPr>
        <w:tc>
          <w:tcPr>
            <w:tcW w:w="4503" w:type="dxa"/>
            <w:noWrap/>
            <w:hideMark/>
          </w:tcPr>
          <w:p w14:paraId="3D111767" w14:textId="77777777" w:rsidR="008534A2" w:rsidRPr="008534A2" w:rsidRDefault="008534A2" w:rsidP="008534A2">
            <w:pPr>
              <w:spacing w:after="0"/>
              <w:jc w:val="both"/>
              <w:rPr>
                <w:rFonts w:ascii="Arial" w:hAnsi="Arial" w:cs="Arial"/>
                <w:color w:val="000000"/>
                <w:spacing w:val="-10"/>
                <w:szCs w:val="21"/>
                <w:lang w:eastAsia="sl-SI"/>
              </w:rPr>
            </w:pPr>
            <w:r w:rsidRPr="008534A2">
              <w:rPr>
                <w:rFonts w:ascii="Arial" w:hAnsi="Arial" w:cs="Arial"/>
                <w:color w:val="000000"/>
                <w:spacing w:val="-10"/>
                <w:szCs w:val="21"/>
                <w:lang w:eastAsia="sl-SI"/>
              </w:rPr>
              <w:t>Dobropis v višini 50%</w:t>
            </w:r>
          </w:p>
        </w:tc>
        <w:tc>
          <w:tcPr>
            <w:tcW w:w="2698" w:type="dxa"/>
            <w:noWrap/>
            <w:hideMark/>
          </w:tcPr>
          <w:p w14:paraId="53BB96FE"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90,59% - 89,50%</w:t>
            </w:r>
          </w:p>
        </w:tc>
      </w:tr>
      <w:tr w:rsidR="008534A2" w:rsidRPr="008534A2" w14:paraId="3FA70E45" w14:textId="77777777" w:rsidTr="00222DA1">
        <w:trPr>
          <w:trHeight w:val="315"/>
        </w:trPr>
        <w:tc>
          <w:tcPr>
            <w:tcW w:w="4503" w:type="dxa"/>
            <w:noWrap/>
            <w:hideMark/>
          </w:tcPr>
          <w:p w14:paraId="34FC080C" w14:textId="77777777" w:rsidR="008534A2" w:rsidRPr="008534A2" w:rsidRDefault="008534A2" w:rsidP="008534A2">
            <w:pPr>
              <w:spacing w:after="0"/>
              <w:jc w:val="both"/>
              <w:rPr>
                <w:rFonts w:ascii="Arial" w:hAnsi="Arial" w:cs="Arial"/>
                <w:color w:val="000000"/>
                <w:spacing w:val="-10"/>
                <w:szCs w:val="21"/>
                <w:lang w:eastAsia="sl-SI"/>
              </w:rPr>
            </w:pPr>
            <w:r w:rsidRPr="008534A2">
              <w:rPr>
                <w:rFonts w:ascii="Arial" w:hAnsi="Arial" w:cs="Arial"/>
                <w:color w:val="000000"/>
                <w:spacing w:val="-10"/>
                <w:szCs w:val="21"/>
                <w:lang w:eastAsia="sl-SI"/>
              </w:rPr>
              <w:t>Dobropis v višini 100%</w:t>
            </w:r>
          </w:p>
        </w:tc>
        <w:tc>
          <w:tcPr>
            <w:tcW w:w="2698" w:type="dxa"/>
            <w:noWrap/>
            <w:hideMark/>
          </w:tcPr>
          <w:p w14:paraId="43CD8D00" w14:textId="77777777" w:rsidR="008534A2" w:rsidRPr="008534A2" w:rsidRDefault="008534A2" w:rsidP="008534A2">
            <w:pPr>
              <w:spacing w:after="0"/>
              <w:jc w:val="center"/>
              <w:rPr>
                <w:rFonts w:ascii="Arial" w:hAnsi="Arial" w:cs="Arial"/>
                <w:color w:val="000000"/>
                <w:spacing w:val="-10"/>
                <w:szCs w:val="21"/>
                <w:lang w:eastAsia="sl-SI"/>
              </w:rPr>
            </w:pPr>
            <w:r w:rsidRPr="008534A2">
              <w:rPr>
                <w:rFonts w:ascii="Arial" w:hAnsi="Arial" w:cs="Arial"/>
                <w:color w:val="000000"/>
                <w:spacing w:val="-10"/>
                <w:szCs w:val="21"/>
                <w:lang w:eastAsia="sl-SI"/>
              </w:rPr>
              <w:t>&lt; 89,50%</w:t>
            </w:r>
          </w:p>
        </w:tc>
      </w:tr>
    </w:tbl>
    <w:p w14:paraId="06DB3BAC" w14:textId="77777777" w:rsidR="008534A2" w:rsidRPr="008534A2" w:rsidRDefault="008534A2" w:rsidP="008534A2">
      <w:pPr>
        <w:pStyle w:val="Telobesedila"/>
        <w:spacing w:after="120"/>
        <w:jc w:val="both"/>
        <w:rPr>
          <w:rFonts w:cs="Arial"/>
          <w:b w:val="0"/>
          <w:sz w:val="20"/>
          <w:szCs w:val="21"/>
          <w:lang w:val="sl-SI"/>
        </w:rPr>
      </w:pPr>
    </w:p>
    <w:p w14:paraId="238CD75B" w14:textId="77777777" w:rsidR="008534A2" w:rsidRPr="008534A2" w:rsidRDefault="008534A2" w:rsidP="008534A2">
      <w:pPr>
        <w:pStyle w:val="Telobesedila"/>
        <w:spacing w:after="120"/>
        <w:jc w:val="both"/>
        <w:rPr>
          <w:rFonts w:cs="Arial"/>
          <w:b w:val="0"/>
          <w:sz w:val="21"/>
          <w:szCs w:val="21"/>
          <w:lang w:val="sl-SI"/>
        </w:rPr>
      </w:pPr>
      <w:r w:rsidRPr="008534A2">
        <w:rPr>
          <w:rFonts w:cs="Arial"/>
          <w:sz w:val="21"/>
          <w:szCs w:val="21"/>
          <w:lang w:val="sl-SI"/>
        </w:rPr>
        <w:t>Čas zagotavljanja razpoložljivosti storitve</w:t>
      </w:r>
      <w:r w:rsidRPr="008534A2">
        <w:rPr>
          <w:rFonts w:cs="Arial"/>
          <w:b w:val="0"/>
          <w:sz w:val="21"/>
          <w:szCs w:val="21"/>
          <w:lang w:val="sl-SI"/>
        </w:rPr>
        <w:t xml:space="preserve"> je definiran kot čas v katerem PONUDNIK zagotavlja brezhibno delovanje storitve. Čas zagotavljanja razpoložljivosti storitve je različen glede na nivo SLA-ja in je naveden v tabeli 1.</w:t>
      </w:r>
    </w:p>
    <w:p w14:paraId="6D2E756E" w14:textId="77777777" w:rsidR="008534A2" w:rsidRPr="008534A2" w:rsidRDefault="008534A2" w:rsidP="008534A2">
      <w:pPr>
        <w:pStyle w:val="Telobesedila"/>
        <w:spacing w:after="120"/>
        <w:jc w:val="both"/>
        <w:rPr>
          <w:rFonts w:cs="Arial"/>
          <w:b w:val="0"/>
          <w:sz w:val="21"/>
          <w:szCs w:val="21"/>
          <w:lang w:val="sl-SI"/>
        </w:rPr>
      </w:pPr>
      <w:r w:rsidRPr="008534A2">
        <w:rPr>
          <w:rFonts w:cs="Arial"/>
          <w:sz w:val="21"/>
          <w:szCs w:val="21"/>
          <w:lang w:val="sl-SI"/>
        </w:rPr>
        <w:lastRenderedPageBreak/>
        <w:t>Čas nerazpoložljivosti storitve</w:t>
      </w:r>
      <w:r w:rsidRPr="008534A2">
        <w:rPr>
          <w:rFonts w:cs="Arial"/>
          <w:b w:val="0"/>
          <w:sz w:val="21"/>
          <w:szCs w:val="21"/>
          <w:lang w:val="sl-SI"/>
        </w:rPr>
        <w:t xml:space="preserve"> predstavlja skupni čas nedelovanja storitve v času zagotovljene razpoložljivosti storitve. </w:t>
      </w:r>
    </w:p>
    <w:p w14:paraId="2A5BDFB8" w14:textId="77777777" w:rsidR="008534A2" w:rsidRPr="008534A2" w:rsidRDefault="008534A2" w:rsidP="008534A2">
      <w:pPr>
        <w:pStyle w:val="Naslov8"/>
      </w:pPr>
      <w:r w:rsidRPr="008534A2">
        <w:t>RAZPOLOŽLJIVOST STORITVE</w:t>
      </w:r>
    </w:p>
    <w:p w14:paraId="6C39858F" w14:textId="77777777" w:rsidR="008534A2" w:rsidRPr="008534A2" w:rsidRDefault="008534A2" w:rsidP="008534A2">
      <w:pPr>
        <w:pStyle w:val="Telobesedila"/>
        <w:spacing w:after="120"/>
        <w:jc w:val="both"/>
        <w:rPr>
          <w:rFonts w:cs="Arial"/>
          <w:b w:val="0"/>
          <w:strike/>
          <w:sz w:val="21"/>
          <w:szCs w:val="21"/>
          <w:lang w:val="sl-SI"/>
        </w:rPr>
      </w:pPr>
      <w:r w:rsidRPr="008534A2">
        <w:rPr>
          <w:rFonts w:cs="Arial"/>
          <w:b w:val="0"/>
          <w:sz w:val="21"/>
          <w:szCs w:val="21"/>
          <w:lang w:val="sl-SI"/>
        </w:rPr>
        <w:t xml:space="preserve">Razpoložljivost storitve se meri znotraj obdobja tekočega meseca znotraj časa zagotavljanja razpoložljivosti storitve v odstotkih. Nedelovanje storitve zaradi kateregakoli dejavnika, ki spada v izvzeti čas, ne vpliva na izračun razpoložljivosti storitve. Razpoložljivost storitve se meri ločeno za posamezne </w:t>
      </w:r>
      <w:proofErr w:type="spellStart"/>
      <w:r w:rsidRPr="008534A2">
        <w:rPr>
          <w:rFonts w:cs="Arial"/>
          <w:b w:val="0"/>
          <w:sz w:val="21"/>
          <w:szCs w:val="21"/>
          <w:lang w:val="sl-SI"/>
        </w:rPr>
        <w:t>dostopkovne</w:t>
      </w:r>
      <w:proofErr w:type="spellEnd"/>
      <w:r w:rsidRPr="008534A2">
        <w:rPr>
          <w:rFonts w:cs="Arial"/>
          <w:b w:val="0"/>
          <w:sz w:val="21"/>
          <w:szCs w:val="21"/>
          <w:lang w:val="sl-SI"/>
        </w:rPr>
        <w:t xml:space="preserve"> povezave, ki so opredeljene v Prilogi </w:t>
      </w:r>
      <w:r w:rsidRPr="008534A2">
        <w:rPr>
          <w:rFonts w:cs="Arial"/>
          <w:b w:val="0"/>
          <w:sz w:val="21"/>
          <w:szCs w:val="21"/>
        </w:rPr>
        <w:t>LOKACIJE NAROČNIKA z ZAHTEVANO OPREMO ZA IP oz. FIKSNO TELEFONIJO</w:t>
      </w:r>
      <w:r w:rsidRPr="008534A2">
        <w:rPr>
          <w:rFonts w:cs="Arial"/>
          <w:b w:val="0"/>
          <w:sz w:val="21"/>
          <w:szCs w:val="21"/>
          <w:lang w:val="sl-SI"/>
        </w:rPr>
        <w:t xml:space="preserve"> k pogodbi. Povračila v primeru nedoseganja povprečnih mesečnih transportnih parametrov posamezne povezave so v  Tabeli 2.</w:t>
      </w:r>
    </w:p>
    <w:p w14:paraId="75C5B183"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Formula za izračun razpoložljivosti storitve je naslednja:</w:t>
      </w:r>
    </w:p>
    <w:p w14:paraId="47440557" w14:textId="77777777" w:rsidR="008534A2" w:rsidRPr="008534A2" w:rsidRDefault="008534A2" w:rsidP="008534A2">
      <w:pPr>
        <w:jc w:val="center"/>
        <w:rPr>
          <w:rFonts w:ascii="Arial" w:hAnsi="Arial" w:cs="Arial"/>
          <w:i/>
          <w:sz w:val="21"/>
          <w:szCs w:val="21"/>
          <w:lang w:eastAsia="sl-SI"/>
        </w:rPr>
      </w:pPr>
      <w:r w:rsidRPr="008534A2">
        <w:rPr>
          <w:rFonts w:ascii="Arial" w:hAnsi="Arial" w:cs="Arial"/>
          <w:noProof/>
          <w:color w:val="FF0000"/>
          <w:position w:val="-28"/>
          <w:sz w:val="21"/>
          <w:szCs w:val="21"/>
          <w:lang w:eastAsia="sl-SI"/>
        </w:rPr>
        <w:drawing>
          <wp:inline distT="0" distB="0" distL="0" distR="0" wp14:anchorId="107B7520" wp14:editId="6B4919CC">
            <wp:extent cx="5381625" cy="352425"/>
            <wp:effectExtent l="0" t="0" r="9525" b="9525"/>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1625" cy="352425"/>
                    </a:xfrm>
                    <a:prstGeom prst="rect">
                      <a:avLst/>
                    </a:prstGeom>
                    <a:noFill/>
                    <a:ln>
                      <a:noFill/>
                    </a:ln>
                  </pic:spPr>
                </pic:pic>
              </a:graphicData>
            </a:graphic>
          </wp:inline>
        </w:drawing>
      </w:r>
    </w:p>
    <w:p w14:paraId="3247AB7A" w14:textId="4F975B31" w:rsidR="008534A2" w:rsidRPr="008534A2" w:rsidRDefault="008534A2" w:rsidP="008534A2">
      <w:pPr>
        <w:pStyle w:val="Napis"/>
        <w:ind w:left="851" w:hanging="851"/>
        <w:rPr>
          <w:rFonts w:ascii="Arial" w:hAnsi="Arial" w:cs="Arial"/>
          <w:b w:val="0"/>
          <w:bCs w:val="0"/>
          <w:color w:val="000000" w:themeColor="text1"/>
          <w:spacing w:val="-10"/>
          <w:sz w:val="20"/>
          <w:szCs w:val="20"/>
          <w:lang w:eastAsia="sl-SI"/>
        </w:rPr>
      </w:pPr>
      <w:r w:rsidRPr="008534A2">
        <w:rPr>
          <w:rFonts w:ascii="Arial" w:hAnsi="Arial" w:cs="Arial"/>
          <w:b w:val="0"/>
          <w:bCs w:val="0"/>
          <w:sz w:val="20"/>
          <w:szCs w:val="20"/>
        </w:rPr>
        <w:t xml:space="preserve">Tabela </w:t>
      </w:r>
      <w:r w:rsidRPr="008534A2">
        <w:rPr>
          <w:rFonts w:ascii="Arial" w:hAnsi="Arial" w:cs="Arial"/>
          <w:b w:val="0"/>
          <w:bCs w:val="0"/>
          <w:sz w:val="20"/>
          <w:szCs w:val="20"/>
        </w:rPr>
        <w:fldChar w:fldCharType="begin"/>
      </w:r>
      <w:r w:rsidRPr="008534A2">
        <w:rPr>
          <w:rFonts w:ascii="Arial" w:hAnsi="Arial" w:cs="Arial"/>
          <w:b w:val="0"/>
          <w:bCs w:val="0"/>
          <w:sz w:val="20"/>
          <w:szCs w:val="20"/>
        </w:rPr>
        <w:instrText xml:space="preserve"> SEQ Tabela \* ARABIC </w:instrText>
      </w:r>
      <w:r w:rsidRPr="008534A2">
        <w:rPr>
          <w:rFonts w:ascii="Arial" w:hAnsi="Arial" w:cs="Arial"/>
          <w:b w:val="0"/>
          <w:bCs w:val="0"/>
          <w:sz w:val="20"/>
          <w:szCs w:val="20"/>
        </w:rPr>
        <w:fldChar w:fldCharType="separate"/>
      </w:r>
      <w:r w:rsidR="00D826D8">
        <w:rPr>
          <w:rFonts w:ascii="Arial" w:hAnsi="Arial" w:cs="Arial"/>
          <w:b w:val="0"/>
          <w:bCs w:val="0"/>
          <w:noProof/>
          <w:sz w:val="20"/>
          <w:szCs w:val="20"/>
        </w:rPr>
        <w:t>2</w:t>
      </w:r>
      <w:r w:rsidRPr="008534A2">
        <w:rPr>
          <w:rFonts w:ascii="Arial" w:hAnsi="Arial" w:cs="Arial"/>
          <w:b w:val="0"/>
          <w:bCs w:val="0"/>
          <w:noProof/>
          <w:sz w:val="20"/>
          <w:szCs w:val="20"/>
        </w:rPr>
        <w:fldChar w:fldCharType="end"/>
      </w:r>
      <w:r w:rsidRPr="008534A2">
        <w:rPr>
          <w:rFonts w:ascii="Arial" w:hAnsi="Arial" w:cs="Arial"/>
          <w:b w:val="0"/>
          <w:bCs w:val="0"/>
          <w:sz w:val="20"/>
          <w:szCs w:val="20"/>
        </w:rPr>
        <w:t>: Povračila v primeru nedoseganja povprečnih mesečnih transportnih parametrov posamezne povezave</w:t>
      </w:r>
    </w:p>
    <w:tbl>
      <w:tblPr>
        <w:tblStyle w:val="Svetlamreapoudarek5"/>
        <w:tblW w:w="9900" w:type="dxa"/>
        <w:tblLook w:val="0620" w:firstRow="1" w:lastRow="0" w:firstColumn="0" w:lastColumn="0" w:noHBand="1" w:noVBand="1"/>
      </w:tblPr>
      <w:tblGrid>
        <w:gridCol w:w="2660"/>
        <w:gridCol w:w="7240"/>
      </w:tblGrid>
      <w:tr w:rsidR="008534A2" w:rsidRPr="008534A2" w14:paraId="7A5908D1" w14:textId="77777777" w:rsidTr="00222DA1">
        <w:trPr>
          <w:cnfStyle w:val="100000000000" w:firstRow="1" w:lastRow="0" w:firstColumn="0" w:lastColumn="0" w:oddVBand="0" w:evenVBand="0" w:oddHBand="0" w:evenHBand="0" w:firstRowFirstColumn="0" w:firstRowLastColumn="0" w:lastRowFirstColumn="0" w:lastRowLastColumn="0"/>
          <w:trHeight w:val="315"/>
        </w:trPr>
        <w:tc>
          <w:tcPr>
            <w:tcW w:w="2660" w:type="dxa"/>
            <w:noWrap/>
            <w:hideMark/>
          </w:tcPr>
          <w:p w14:paraId="028A26B7" w14:textId="77777777" w:rsidR="008534A2" w:rsidRPr="008534A2" w:rsidRDefault="008534A2" w:rsidP="008534A2">
            <w:pPr>
              <w:spacing w:after="0" w:line="240" w:lineRule="auto"/>
              <w:jc w:val="both"/>
              <w:rPr>
                <w:rFonts w:ascii="Arial" w:hAnsi="Arial" w:cs="Arial"/>
                <w:b w:val="0"/>
                <w:color w:val="000000" w:themeColor="text1"/>
                <w:spacing w:val="-10"/>
                <w:sz w:val="21"/>
                <w:szCs w:val="21"/>
                <w:lang w:eastAsia="sl-SI"/>
              </w:rPr>
            </w:pPr>
            <w:r w:rsidRPr="008534A2">
              <w:rPr>
                <w:rFonts w:ascii="Arial" w:hAnsi="Arial" w:cs="Arial"/>
                <w:b w:val="0"/>
                <w:color w:val="000000" w:themeColor="text1"/>
                <w:spacing w:val="-10"/>
                <w:sz w:val="21"/>
                <w:szCs w:val="21"/>
                <w:lang w:eastAsia="sl-SI"/>
              </w:rPr>
              <w:t xml:space="preserve">Višina povračila za </w:t>
            </w:r>
          </w:p>
          <w:p w14:paraId="08FBE139" w14:textId="77777777" w:rsidR="008534A2" w:rsidRPr="008534A2" w:rsidRDefault="008534A2" w:rsidP="008534A2">
            <w:pPr>
              <w:spacing w:after="0" w:line="240" w:lineRule="auto"/>
              <w:jc w:val="both"/>
              <w:rPr>
                <w:rFonts w:ascii="Arial" w:hAnsi="Arial" w:cs="Arial"/>
                <w:b w:val="0"/>
                <w:color w:val="000000" w:themeColor="text1"/>
                <w:spacing w:val="-10"/>
                <w:sz w:val="21"/>
                <w:szCs w:val="21"/>
                <w:lang w:eastAsia="sl-SI"/>
              </w:rPr>
            </w:pPr>
            <w:r w:rsidRPr="008534A2">
              <w:rPr>
                <w:rFonts w:ascii="Arial" w:hAnsi="Arial" w:cs="Arial"/>
                <w:b w:val="0"/>
                <w:color w:val="000000" w:themeColor="text1"/>
                <w:spacing w:val="-10"/>
                <w:sz w:val="21"/>
                <w:szCs w:val="21"/>
                <w:lang w:eastAsia="sl-SI"/>
              </w:rPr>
              <w:t>posamezno povezavo</w:t>
            </w:r>
          </w:p>
        </w:tc>
        <w:tc>
          <w:tcPr>
            <w:tcW w:w="7240" w:type="dxa"/>
            <w:noWrap/>
            <w:hideMark/>
          </w:tcPr>
          <w:p w14:paraId="41FBF7AA" w14:textId="77777777" w:rsidR="008534A2" w:rsidRPr="008534A2" w:rsidRDefault="008534A2" w:rsidP="008534A2">
            <w:pPr>
              <w:spacing w:after="0" w:line="240" w:lineRule="auto"/>
              <w:jc w:val="both"/>
              <w:rPr>
                <w:rFonts w:ascii="Arial" w:hAnsi="Arial" w:cs="Arial"/>
                <w:b w:val="0"/>
                <w:color w:val="000000" w:themeColor="text1"/>
                <w:spacing w:val="-10"/>
                <w:sz w:val="21"/>
                <w:szCs w:val="21"/>
                <w:lang w:eastAsia="sl-SI"/>
              </w:rPr>
            </w:pPr>
            <w:r w:rsidRPr="008534A2">
              <w:rPr>
                <w:rFonts w:ascii="Arial" w:hAnsi="Arial" w:cs="Arial"/>
                <w:b w:val="0"/>
                <w:color w:val="000000" w:themeColor="text1"/>
                <w:spacing w:val="-10"/>
                <w:sz w:val="21"/>
                <w:szCs w:val="21"/>
                <w:lang w:eastAsia="sl-SI"/>
              </w:rPr>
              <w:t>Odstopanje</w:t>
            </w:r>
          </w:p>
        </w:tc>
      </w:tr>
      <w:tr w:rsidR="008534A2" w:rsidRPr="008534A2" w14:paraId="09B7DB1E" w14:textId="77777777" w:rsidTr="00222DA1">
        <w:trPr>
          <w:trHeight w:val="315"/>
        </w:trPr>
        <w:tc>
          <w:tcPr>
            <w:tcW w:w="2660" w:type="dxa"/>
            <w:noWrap/>
            <w:hideMark/>
          </w:tcPr>
          <w:p w14:paraId="44B42333" w14:textId="77777777" w:rsidR="008534A2" w:rsidRPr="008534A2" w:rsidRDefault="008534A2" w:rsidP="008534A2">
            <w:pPr>
              <w:spacing w:after="0" w:line="240" w:lineRule="auto"/>
              <w:jc w:val="both"/>
              <w:rPr>
                <w:rFonts w:ascii="Arial" w:hAnsi="Arial" w:cs="Arial"/>
                <w:bCs/>
                <w:color w:val="000000" w:themeColor="text1"/>
                <w:spacing w:val="-10"/>
                <w:sz w:val="21"/>
                <w:szCs w:val="21"/>
                <w:lang w:eastAsia="sl-SI"/>
              </w:rPr>
            </w:pPr>
            <w:r w:rsidRPr="008534A2">
              <w:rPr>
                <w:rFonts w:ascii="Arial" w:hAnsi="Arial" w:cs="Arial"/>
                <w:bCs/>
                <w:color w:val="000000" w:themeColor="text1"/>
                <w:spacing w:val="-10"/>
                <w:sz w:val="21"/>
                <w:szCs w:val="21"/>
                <w:lang w:eastAsia="sl-SI"/>
              </w:rPr>
              <w:t>Dobropis v višini 5%</w:t>
            </w:r>
          </w:p>
        </w:tc>
        <w:tc>
          <w:tcPr>
            <w:tcW w:w="7240" w:type="dxa"/>
            <w:noWrap/>
            <w:hideMark/>
          </w:tcPr>
          <w:p w14:paraId="4DB73D4F" w14:textId="77777777" w:rsidR="008534A2" w:rsidRPr="008534A2" w:rsidRDefault="008534A2" w:rsidP="008534A2">
            <w:pPr>
              <w:spacing w:after="0" w:line="240" w:lineRule="auto"/>
              <w:jc w:val="both"/>
              <w:rPr>
                <w:rFonts w:ascii="Arial" w:hAnsi="Arial" w:cs="Arial"/>
                <w:bCs/>
                <w:color w:val="000000" w:themeColor="text1"/>
                <w:spacing w:val="-10"/>
                <w:sz w:val="21"/>
                <w:szCs w:val="21"/>
                <w:lang w:eastAsia="sl-SI"/>
              </w:rPr>
            </w:pPr>
            <w:r w:rsidRPr="008534A2">
              <w:rPr>
                <w:rFonts w:ascii="Arial" w:hAnsi="Arial" w:cs="Arial"/>
                <w:bCs/>
                <w:color w:val="000000" w:themeColor="text1"/>
                <w:spacing w:val="-10"/>
                <w:sz w:val="21"/>
                <w:szCs w:val="21"/>
                <w:lang w:eastAsia="sl-SI"/>
              </w:rPr>
              <w:t xml:space="preserve">Nedoseganje  povprečnih mesečnih vrednosti </w:t>
            </w:r>
            <w:r w:rsidRPr="008534A2">
              <w:rPr>
                <w:rFonts w:ascii="Arial" w:hAnsi="Arial" w:cs="Arial"/>
                <w:bCs/>
                <w:color w:val="000000" w:themeColor="text1"/>
                <w:spacing w:val="-10"/>
                <w:sz w:val="21"/>
                <w:szCs w:val="21"/>
                <w:u w:val="single"/>
                <w:lang w:eastAsia="sl-SI"/>
              </w:rPr>
              <w:t>enega</w:t>
            </w:r>
            <w:r w:rsidRPr="008534A2">
              <w:rPr>
                <w:rFonts w:ascii="Arial" w:hAnsi="Arial" w:cs="Arial"/>
                <w:bCs/>
                <w:color w:val="000000" w:themeColor="text1"/>
                <w:spacing w:val="-10"/>
                <w:sz w:val="21"/>
                <w:szCs w:val="21"/>
                <w:lang w:eastAsia="sl-SI"/>
              </w:rPr>
              <w:t xml:space="preserve"> parametra SLA </w:t>
            </w:r>
          </w:p>
        </w:tc>
      </w:tr>
      <w:tr w:rsidR="008534A2" w:rsidRPr="008534A2" w14:paraId="32B8DFB4" w14:textId="77777777" w:rsidTr="00222DA1">
        <w:trPr>
          <w:trHeight w:val="315"/>
        </w:trPr>
        <w:tc>
          <w:tcPr>
            <w:tcW w:w="2660" w:type="dxa"/>
            <w:noWrap/>
            <w:hideMark/>
          </w:tcPr>
          <w:p w14:paraId="6D5DB216" w14:textId="77777777" w:rsidR="008534A2" w:rsidRPr="008534A2" w:rsidRDefault="008534A2" w:rsidP="008534A2">
            <w:pPr>
              <w:spacing w:after="0" w:line="240" w:lineRule="auto"/>
              <w:jc w:val="both"/>
              <w:rPr>
                <w:rFonts w:ascii="Arial" w:hAnsi="Arial" w:cs="Arial"/>
                <w:bCs/>
                <w:color w:val="000000" w:themeColor="text1"/>
                <w:spacing w:val="-10"/>
                <w:sz w:val="21"/>
                <w:szCs w:val="21"/>
                <w:lang w:eastAsia="sl-SI"/>
              </w:rPr>
            </w:pPr>
            <w:r w:rsidRPr="008534A2">
              <w:rPr>
                <w:rFonts w:ascii="Arial" w:hAnsi="Arial" w:cs="Arial"/>
                <w:bCs/>
                <w:color w:val="000000" w:themeColor="text1"/>
                <w:spacing w:val="-10"/>
                <w:sz w:val="21"/>
                <w:szCs w:val="21"/>
                <w:lang w:eastAsia="sl-SI"/>
              </w:rPr>
              <w:t>Dobropis v višini 10%</w:t>
            </w:r>
          </w:p>
        </w:tc>
        <w:tc>
          <w:tcPr>
            <w:tcW w:w="7240" w:type="dxa"/>
            <w:noWrap/>
            <w:hideMark/>
          </w:tcPr>
          <w:p w14:paraId="3E85EBEE" w14:textId="77777777" w:rsidR="008534A2" w:rsidRPr="008534A2" w:rsidRDefault="008534A2" w:rsidP="008534A2">
            <w:pPr>
              <w:spacing w:after="0" w:line="240" w:lineRule="auto"/>
              <w:jc w:val="both"/>
              <w:rPr>
                <w:rFonts w:ascii="Arial" w:hAnsi="Arial" w:cs="Arial"/>
                <w:bCs/>
                <w:color w:val="000000" w:themeColor="text1"/>
                <w:spacing w:val="-10"/>
                <w:sz w:val="21"/>
                <w:szCs w:val="21"/>
                <w:lang w:eastAsia="sl-SI"/>
              </w:rPr>
            </w:pPr>
            <w:r w:rsidRPr="008534A2">
              <w:rPr>
                <w:rFonts w:ascii="Arial" w:hAnsi="Arial" w:cs="Arial"/>
                <w:bCs/>
                <w:color w:val="000000" w:themeColor="text1"/>
                <w:spacing w:val="-10"/>
                <w:sz w:val="21"/>
                <w:szCs w:val="21"/>
                <w:lang w:eastAsia="sl-SI"/>
              </w:rPr>
              <w:t xml:space="preserve">Nedoseganje  povprečnih mesečnih vrednosti </w:t>
            </w:r>
            <w:r w:rsidRPr="008534A2">
              <w:rPr>
                <w:rFonts w:ascii="Arial" w:hAnsi="Arial" w:cs="Arial"/>
                <w:bCs/>
                <w:color w:val="000000" w:themeColor="text1"/>
                <w:spacing w:val="-10"/>
                <w:sz w:val="21"/>
                <w:szCs w:val="21"/>
                <w:u w:val="single"/>
                <w:lang w:eastAsia="sl-SI"/>
              </w:rPr>
              <w:t>dveh</w:t>
            </w:r>
            <w:r w:rsidRPr="008534A2">
              <w:rPr>
                <w:rFonts w:ascii="Arial" w:hAnsi="Arial" w:cs="Arial"/>
                <w:bCs/>
                <w:color w:val="000000" w:themeColor="text1"/>
                <w:spacing w:val="-10"/>
                <w:sz w:val="21"/>
                <w:szCs w:val="21"/>
                <w:lang w:eastAsia="sl-SI"/>
              </w:rPr>
              <w:t xml:space="preserve"> parametrov SLA</w:t>
            </w:r>
          </w:p>
        </w:tc>
      </w:tr>
      <w:tr w:rsidR="008534A2" w:rsidRPr="008534A2" w14:paraId="1B85CA73" w14:textId="77777777" w:rsidTr="00222DA1">
        <w:trPr>
          <w:trHeight w:val="315"/>
        </w:trPr>
        <w:tc>
          <w:tcPr>
            <w:tcW w:w="2660" w:type="dxa"/>
            <w:noWrap/>
            <w:hideMark/>
          </w:tcPr>
          <w:p w14:paraId="796AD8D9" w14:textId="77777777" w:rsidR="008534A2" w:rsidRPr="008534A2" w:rsidRDefault="008534A2" w:rsidP="008534A2">
            <w:pPr>
              <w:spacing w:after="0" w:line="240" w:lineRule="auto"/>
              <w:jc w:val="both"/>
              <w:rPr>
                <w:rFonts w:ascii="Arial" w:hAnsi="Arial" w:cs="Arial"/>
                <w:bCs/>
                <w:color w:val="000000" w:themeColor="text1"/>
                <w:spacing w:val="-10"/>
                <w:sz w:val="21"/>
                <w:szCs w:val="21"/>
                <w:lang w:eastAsia="sl-SI"/>
              </w:rPr>
            </w:pPr>
            <w:r w:rsidRPr="008534A2">
              <w:rPr>
                <w:rFonts w:ascii="Arial" w:hAnsi="Arial" w:cs="Arial"/>
                <w:bCs/>
                <w:color w:val="000000" w:themeColor="text1"/>
                <w:spacing w:val="-10"/>
                <w:sz w:val="21"/>
                <w:szCs w:val="21"/>
                <w:lang w:eastAsia="sl-SI"/>
              </w:rPr>
              <w:t>Dobropis v višini 15%</w:t>
            </w:r>
          </w:p>
        </w:tc>
        <w:tc>
          <w:tcPr>
            <w:tcW w:w="7240" w:type="dxa"/>
            <w:noWrap/>
            <w:hideMark/>
          </w:tcPr>
          <w:p w14:paraId="130E0295" w14:textId="77777777" w:rsidR="008534A2" w:rsidRPr="008534A2" w:rsidRDefault="008534A2" w:rsidP="008534A2">
            <w:pPr>
              <w:spacing w:after="0" w:line="240" w:lineRule="auto"/>
              <w:jc w:val="both"/>
              <w:rPr>
                <w:rFonts w:ascii="Arial" w:hAnsi="Arial" w:cs="Arial"/>
                <w:bCs/>
                <w:color w:val="000000" w:themeColor="text1"/>
                <w:spacing w:val="-10"/>
                <w:sz w:val="21"/>
                <w:szCs w:val="21"/>
                <w:lang w:eastAsia="sl-SI"/>
              </w:rPr>
            </w:pPr>
            <w:r w:rsidRPr="008534A2">
              <w:rPr>
                <w:rFonts w:ascii="Arial" w:hAnsi="Arial" w:cs="Arial"/>
                <w:bCs/>
                <w:color w:val="000000" w:themeColor="text1"/>
                <w:spacing w:val="-10"/>
                <w:sz w:val="21"/>
                <w:szCs w:val="21"/>
                <w:lang w:eastAsia="sl-SI"/>
              </w:rPr>
              <w:t xml:space="preserve">Nedoseganje  povprečnih mesečnih vrednosti </w:t>
            </w:r>
            <w:r w:rsidRPr="008534A2">
              <w:rPr>
                <w:rFonts w:ascii="Arial" w:hAnsi="Arial" w:cs="Arial"/>
                <w:bCs/>
                <w:color w:val="000000" w:themeColor="text1"/>
                <w:spacing w:val="-10"/>
                <w:sz w:val="21"/>
                <w:szCs w:val="21"/>
                <w:u w:val="single"/>
                <w:lang w:eastAsia="sl-SI"/>
              </w:rPr>
              <w:t>treh</w:t>
            </w:r>
            <w:r w:rsidRPr="008534A2">
              <w:rPr>
                <w:rFonts w:ascii="Arial" w:hAnsi="Arial" w:cs="Arial"/>
                <w:bCs/>
                <w:color w:val="000000" w:themeColor="text1"/>
                <w:spacing w:val="-10"/>
                <w:sz w:val="21"/>
                <w:szCs w:val="21"/>
                <w:lang w:eastAsia="sl-SI"/>
              </w:rPr>
              <w:t xml:space="preserve"> parametrov SLA</w:t>
            </w:r>
          </w:p>
        </w:tc>
      </w:tr>
    </w:tbl>
    <w:p w14:paraId="76B459B8" w14:textId="77777777" w:rsidR="008534A2" w:rsidRPr="008534A2" w:rsidRDefault="008534A2" w:rsidP="008534A2">
      <w:pPr>
        <w:pStyle w:val="Telobesedila"/>
        <w:spacing w:after="120"/>
        <w:jc w:val="both"/>
        <w:rPr>
          <w:rFonts w:cs="Arial"/>
          <w:b w:val="0"/>
          <w:sz w:val="21"/>
          <w:szCs w:val="21"/>
          <w:lang w:val="sl-SI"/>
        </w:rPr>
      </w:pPr>
    </w:p>
    <w:p w14:paraId="7FE2CDAB" w14:textId="77777777" w:rsidR="008534A2" w:rsidRPr="008534A2" w:rsidRDefault="008534A2" w:rsidP="008534A2">
      <w:pPr>
        <w:pStyle w:val="Naslov8"/>
      </w:pPr>
      <w:r w:rsidRPr="008534A2">
        <w:t>NAČIN MERJENJA SLA PARAMETROV</w:t>
      </w:r>
    </w:p>
    <w:p w14:paraId="0072E0BB"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Za potrebe merjenja vseh spodaj navedenih in garantiranih parametrov lahko PONUDNIK zagotovi in vzpostavi sistem za spremljanje in merjenje SLA parametrov ter izdelavo mesečnih poročil za vse komunikacijske povezave in vse merjene SLA parametre. Mesečna poročila so priloga mesečnemu računu.</w:t>
      </w:r>
    </w:p>
    <w:p w14:paraId="52242639"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 xml:space="preserve">Vrsto spremljanih parametrov in način poročanja se lahko po dogovoru v okviru možnosti sistema tudi kasneje spreminja. Naročniku se omogoči (oddaljeni, WEB) dostop do omenjenega sistema. </w:t>
      </w:r>
    </w:p>
    <w:p w14:paraId="4FDB2CB4"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 xml:space="preserve">Na zahtevo naročnika se za potrebe izvedbe meritev nadzorni sistem izvajalca vklopi v naročnikov VPN. Naročnik lahko nato nekatere posamezne meritve ali spremljavo določenih parametrov na določeni povezavi proži tudi samostojno. Meritve se izvajajo v 5 minutnih intervalih. </w:t>
      </w:r>
    </w:p>
    <w:p w14:paraId="264ECC16" w14:textId="77777777" w:rsidR="008534A2" w:rsidRPr="008534A2" w:rsidRDefault="008534A2" w:rsidP="008534A2">
      <w:pPr>
        <w:jc w:val="both"/>
        <w:rPr>
          <w:rFonts w:ascii="Arial" w:hAnsi="Arial" w:cs="Arial"/>
          <w:b/>
          <w:sz w:val="21"/>
          <w:szCs w:val="21"/>
          <w:lang w:eastAsia="sl-SI"/>
        </w:rPr>
      </w:pPr>
    </w:p>
    <w:p w14:paraId="37F8218A" w14:textId="77777777" w:rsidR="008534A2" w:rsidRPr="008534A2" w:rsidRDefault="008534A2" w:rsidP="008534A2">
      <w:pPr>
        <w:pStyle w:val="Naslov8"/>
        <w:rPr>
          <w:lang w:eastAsia="sl-SI"/>
        </w:rPr>
      </w:pPr>
      <w:r w:rsidRPr="008534A2">
        <w:rPr>
          <w:lang w:eastAsia="sl-SI"/>
        </w:rPr>
        <w:t>REDNA VZDRŽEVALNA DELA</w:t>
      </w:r>
    </w:p>
    <w:p w14:paraId="2EB9373D" w14:textId="77777777" w:rsidR="008534A2" w:rsidRPr="008534A2" w:rsidRDefault="008534A2" w:rsidP="008534A2">
      <w:pPr>
        <w:autoSpaceDE w:val="0"/>
        <w:autoSpaceDN w:val="0"/>
        <w:adjustRightInd w:val="0"/>
        <w:jc w:val="both"/>
        <w:rPr>
          <w:rFonts w:ascii="Arial" w:hAnsi="Arial" w:cs="Arial"/>
          <w:sz w:val="21"/>
          <w:szCs w:val="21"/>
          <w:lang w:eastAsia="sl-SI"/>
        </w:rPr>
      </w:pPr>
      <w:r w:rsidRPr="008534A2">
        <w:rPr>
          <w:rFonts w:ascii="Arial" w:hAnsi="Arial" w:cs="Arial"/>
          <w:b/>
          <w:sz w:val="21"/>
          <w:szCs w:val="21"/>
          <w:lang w:eastAsia="sl-SI"/>
        </w:rPr>
        <w:t>Redna vzdrževalna dela</w:t>
      </w:r>
      <w:r w:rsidRPr="008534A2">
        <w:rPr>
          <w:rFonts w:ascii="Arial" w:hAnsi="Arial" w:cs="Arial"/>
          <w:sz w:val="21"/>
          <w:szCs w:val="21"/>
          <w:lang w:eastAsia="sl-SI"/>
        </w:rPr>
        <w:t xml:space="preserve"> se izvajajo v predhodni najavi in ob soglasju naročnika (pisno, e-pošta, faks). Vzdrževalna dela se izvajajo izven delovnega časa od 22:00 do 6:00. </w:t>
      </w:r>
    </w:p>
    <w:p w14:paraId="28D4288F"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Obvestilo (napoved) prekinitve zaradi rednih načrtovanih del se naročniku obvezno pošlje dva delovna dneva pred nastopom prekinitve. PONUDNIK obvestilo pošlje na kontaktni elektronski naslov naročnika oz. naročnika obvesti na kontaktno telefonsko številko. Po prejemu obvestila je v primeru nestrinjanja z napovedano prekinitvijo naročnik dolžan obvestiti svojega skrbnika (v kolikor mu je dodeljen), oziroma to sporočiti na elektronski naslov __________________________, najkasneje 24 ur pred napovedanim časom prekinitve.</w:t>
      </w:r>
    </w:p>
    <w:p w14:paraId="6E24AE85" w14:textId="77777777" w:rsidR="008534A2" w:rsidRPr="008534A2" w:rsidRDefault="008534A2" w:rsidP="008534A2">
      <w:pPr>
        <w:pStyle w:val="Telobesedila"/>
        <w:spacing w:after="120"/>
        <w:jc w:val="both"/>
        <w:rPr>
          <w:rFonts w:cs="Arial"/>
          <w:b w:val="0"/>
          <w:sz w:val="21"/>
          <w:szCs w:val="21"/>
          <w:lang w:val="sl-SI"/>
        </w:rPr>
      </w:pPr>
    </w:p>
    <w:p w14:paraId="1048037B" w14:textId="77777777" w:rsidR="008534A2" w:rsidRPr="008534A2" w:rsidRDefault="008534A2" w:rsidP="008534A2">
      <w:pPr>
        <w:pStyle w:val="Naslov8"/>
      </w:pPr>
      <w:r w:rsidRPr="008534A2">
        <w:lastRenderedPageBreak/>
        <w:t>ČAS ODPRAVE NAPAK</w:t>
      </w:r>
    </w:p>
    <w:p w14:paraId="4263C042"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 xml:space="preserve">Čas odprave napake se razlikuje glede na izbran nivo SLA-ja in je definiran kot vmesni čas med pričetkom reševanja nastale napake in odpravo le te s strani PONUDNIKA. </w:t>
      </w:r>
    </w:p>
    <w:p w14:paraId="07D38490"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 xml:space="preserve">Pogoj za začetek reševanja napake je prijava napake s strani naročnika oz., v primeru če ima naročnik pri PONUDNIKU naročen in vzpostavljen sistem za nadzor in merjenje SLA parametrov, ob nastanku napake. </w:t>
      </w:r>
    </w:p>
    <w:p w14:paraId="589140F5"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Začetek reševanja napake je odvisen od tega ali je naročnik napako prijavil v času zagotavljanja razpoložljivosti storitve oziroma izven njega. V kolikor naročnik prijavi napako v času zagotavljanja razpoložljivosti storitve, se k odpravi napake pristopi takoj. V primeru, ko naročnik prijavi napako izven časa zagotavljanja razpoložljivosti storitve, prične PONUDNIK napako reševati v naslednjem dnevu v katerem glede na izbrani tip SLA-ja PONUDNIK zagotavlja razpoložljivost storitve. Orientacijski časi za odpravo napak glede na izbran tip SLA-ja se nahajajo v Tabeli 3.</w:t>
      </w:r>
    </w:p>
    <w:p w14:paraId="5775DD21"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V ta čas se ne šteje čas, v katerem PONUDNIK ni mogel dostopati do omrežne priključne točke in/ali do komunikacijske naprave v svoji lasti.</w:t>
      </w:r>
    </w:p>
    <w:p w14:paraId="5FB12AEE"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Vrste napak:</w:t>
      </w:r>
    </w:p>
    <w:p w14:paraId="2AC8D48A" w14:textId="77777777" w:rsidR="008534A2" w:rsidRPr="008534A2" w:rsidRDefault="008534A2" w:rsidP="00557E11">
      <w:pPr>
        <w:widowControl/>
        <w:numPr>
          <w:ilvl w:val="0"/>
          <w:numId w:val="80"/>
        </w:numPr>
        <w:tabs>
          <w:tab w:val="clear" w:pos="1068"/>
        </w:tabs>
        <w:spacing w:after="0" w:line="240" w:lineRule="auto"/>
        <w:ind w:left="426"/>
        <w:jc w:val="both"/>
        <w:rPr>
          <w:rFonts w:ascii="Arial" w:hAnsi="Arial" w:cs="Arial"/>
          <w:sz w:val="21"/>
          <w:szCs w:val="21"/>
        </w:rPr>
      </w:pPr>
      <w:r w:rsidRPr="008534A2">
        <w:rPr>
          <w:rFonts w:ascii="Arial" w:hAnsi="Arial" w:cs="Arial"/>
          <w:b/>
          <w:sz w:val="21"/>
          <w:szCs w:val="21"/>
        </w:rPr>
        <w:t>Lažja napaka:</w:t>
      </w:r>
      <w:r w:rsidRPr="008534A2">
        <w:rPr>
          <w:rFonts w:ascii="Arial" w:hAnsi="Arial" w:cs="Arial"/>
          <w:sz w:val="21"/>
          <w:szCs w:val="21"/>
        </w:rPr>
        <w:t xml:space="preserve"> omejena na posameznega uporabnika, uporabniku ne dela določena funkcionalnost, slabša kvaliteta zvoka, okvara dela terminala, klici navzven ali navznoter so mogoči.</w:t>
      </w:r>
    </w:p>
    <w:p w14:paraId="758E7112" w14:textId="77777777" w:rsidR="008534A2" w:rsidRPr="008534A2" w:rsidRDefault="008534A2" w:rsidP="00557E11">
      <w:pPr>
        <w:widowControl/>
        <w:numPr>
          <w:ilvl w:val="0"/>
          <w:numId w:val="80"/>
        </w:numPr>
        <w:tabs>
          <w:tab w:val="clear" w:pos="1068"/>
        </w:tabs>
        <w:spacing w:after="0" w:line="240" w:lineRule="auto"/>
        <w:ind w:left="426"/>
        <w:jc w:val="both"/>
        <w:rPr>
          <w:rFonts w:ascii="Arial" w:hAnsi="Arial" w:cs="Arial"/>
          <w:sz w:val="21"/>
          <w:szCs w:val="21"/>
        </w:rPr>
      </w:pPr>
      <w:r w:rsidRPr="008534A2">
        <w:rPr>
          <w:rFonts w:ascii="Arial" w:hAnsi="Arial" w:cs="Arial"/>
          <w:b/>
          <w:sz w:val="21"/>
          <w:szCs w:val="21"/>
        </w:rPr>
        <w:t>Običajna napaka:</w:t>
      </w:r>
      <w:r w:rsidRPr="008534A2">
        <w:rPr>
          <w:rFonts w:ascii="Arial" w:hAnsi="Arial" w:cs="Arial"/>
          <w:sz w:val="21"/>
          <w:szCs w:val="21"/>
        </w:rPr>
        <w:t xml:space="preserve"> terminal ali uporabniško stikalo je v okvari. Prizadetih je del uporabnikov na lokaciji. Izvajanje klicev ni mogoče.</w:t>
      </w:r>
    </w:p>
    <w:p w14:paraId="7494AF8E" w14:textId="77777777" w:rsidR="008534A2" w:rsidRPr="008534A2" w:rsidRDefault="008534A2" w:rsidP="00557E11">
      <w:pPr>
        <w:widowControl/>
        <w:numPr>
          <w:ilvl w:val="0"/>
          <w:numId w:val="80"/>
        </w:numPr>
        <w:tabs>
          <w:tab w:val="clear" w:pos="1068"/>
        </w:tabs>
        <w:spacing w:after="0" w:line="240" w:lineRule="auto"/>
        <w:ind w:left="426"/>
        <w:jc w:val="both"/>
        <w:rPr>
          <w:rFonts w:ascii="Arial" w:hAnsi="Arial" w:cs="Arial"/>
          <w:sz w:val="21"/>
          <w:szCs w:val="21"/>
        </w:rPr>
      </w:pPr>
      <w:r w:rsidRPr="008534A2">
        <w:rPr>
          <w:rFonts w:ascii="Arial" w:hAnsi="Arial" w:cs="Arial"/>
          <w:b/>
          <w:sz w:val="21"/>
          <w:szCs w:val="21"/>
        </w:rPr>
        <w:t>Težja napaka:</w:t>
      </w:r>
      <w:r w:rsidRPr="008534A2">
        <w:rPr>
          <w:rFonts w:ascii="Arial" w:hAnsi="Arial" w:cs="Arial"/>
          <w:sz w:val="21"/>
          <w:szCs w:val="21"/>
        </w:rPr>
        <w:t xml:space="preserve"> Izpade storitev za več kot 30 uporabnikov.</w:t>
      </w:r>
    </w:p>
    <w:p w14:paraId="071FC9B5" w14:textId="77777777" w:rsidR="008534A2" w:rsidRPr="008534A2" w:rsidRDefault="008534A2" w:rsidP="00557E11">
      <w:pPr>
        <w:widowControl/>
        <w:numPr>
          <w:ilvl w:val="0"/>
          <w:numId w:val="80"/>
        </w:numPr>
        <w:tabs>
          <w:tab w:val="clear" w:pos="1068"/>
        </w:tabs>
        <w:spacing w:after="0" w:line="240" w:lineRule="auto"/>
        <w:ind w:left="426"/>
        <w:jc w:val="both"/>
        <w:rPr>
          <w:rFonts w:ascii="Arial" w:hAnsi="Arial" w:cs="Arial"/>
          <w:sz w:val="21"/>
          <w:szCs w:val="21"/>
        </w:rPr>
      </w:pPr>
      <w:r w:rsidRPr="008534A2">
        <w:rPr>
          <w:rFonts w:ascii="Arial" w:hAnsi="Arial" w:cs="Arial"/>
          <w:b/>
          <w:sz w:val="21"/>
          <w:szCs w:val="21"/>
        </w:rPr>
        <w:t>Kritična napaka:</w:t>
      </w:r>
      <w:r w:rsidRPr="008534A2">
        <w:rPr>
          <w:rFonts w:ascii="Arial" w:hAnsi="Arial" w:cs="Arial"/>
          <w:sz w:val="21"/>
          <w:szCs w:val="21"/>
        </w:rPr>
        <w:t xml:space="preserve"> Izpade posamezna storitev v celoti ali posamezna lokacija v celoti.</w:t>
      </w:r>
    </w:p>
    <w:p w14:paraId="6989E69D" w14:textId="77777777" w:rsidR="008534A2" w:rsidRPr="008534A2" w:rsidRDefault="008534A2" w:rsidP="008534A2">
      <w:pPr>
        <w:jc w:val="both"/>
        <w:rPr>
          <w:rFonts w:ascii="Arial" w:hAnsi="Arial" w:cs="Arial"/>
          <w:sz w:val="21"/>
          <w:szCs w:val="21"/>
        </w:rPr>
      </w:pPr>
    </w:p>
    <w:p w14:paraId="6A610846" w14:textId="6AEABD96" w:rsidR="008534A2" w:rsidRPr="008534A2" w:rsidRDefault="008534A2" w:rsidP="008534A2">
      <w:pPr>
        <w:pStyle w:val="Napis"/>
        <w:rPr>
          <w:rFonts w:ascii="Arial" w:hAnsi="Arial" w:cs="Arial"/>
          <w:b w:val="0"/>
          <w:bCs w:val="0"/>
          <w:sz w:val="20"/>
          <w:szCs w:val="20"/>
        </w:rPr>
      </w:pPr>
      <w:r w:rsidRPr="008534A2">
        <w:rPr>
          <w:rFonts w:ascii="Arial" w:hAnsi="Arial" w:cs="Arial"/>
          <w:b w:val="0"/>
          <w:bCs w:val="0"/>
          <w:sz w:val="20"/>
          <w:szCs w:val="20"/>
        </w:rPr>
        <w:t xml:space="preserve">Tabela </w:t>
      </w:r>
      <w:r w:rsidRPr="008534A2">
        <w:rPr>
          <w:rFonts w:ascii="Arial" w:hAnsi="Arial" w:cs="Arial"/>
          <w:b w:val="0"/>
          <w:bCs w:val="0"/>
          <w:sz w:val="20"/>
          <w:szCs w:val="20"/>
        </w:rPr>
        <w:fldChar w:fldCharType="begin"/>
      </w:r>
      <w:r w:rsidRPr="008534A2">
        <w:rPr>
          <w:rFonts w:ascii="Arial" w:hAnsi="Arial" w:cs="Arial"/>
          <w:b w:val="0"/>
          <w:bCs w:val="0"/>
          <w:sz w:val="20"/>
          <w:szCs w:val="20"/>
        </w:rPr>
        <w:instrText xml:space="preserve"> SEQ Tabela \* ARABIC </w:instrText>
      </w:r>
      <w:r w:rsidRPr="008534A2">
        <w:rPr>
          <w:rFonts w:ascii="Arial" w:hAnsi="Arial" w:cs="Arial"/>
          <w:b w:val="0"/>
          <w:bCs w:val="0"/>
          <w:sz w:val="20"/>
          <w:szCs w:val="20"/>
        </w:rPr>
        <w:fldChar w:fldCharType="separate"/>
      </w:r>
      <w:r w:rsidR="00D826D8">
        <w:rPr>
          <w:rFonts w:ascii="Arial" w:hAnsi="Arial" w:cs="Arial"/>
          <w:b w:val="0"/>
          <w:bCs w:val="0"/>
          <w:noProof/>
          <w:sz w:val="20"/>
          <w:szCs w:val="20"/>
        </w:rPr>
        <w:t>3</w:t>
      </w:r>
      <w:r w:rsidRPr="008534A2">
        <w:rPr>
          <w:rFonts w:ascii="Arial" w:hAnsi="Arial" w:cs="Arial"/>
          <w:b w:val="0"/>
          <w:bCs w:val="0"/>
          <w:noProof/>
          <w:sz w:val="20"/>
          <w:szCs w:val="20"/>
        </w:rPr>
        <w:fldChar w:fldCharType="end"/>
      </w:r>
      <w:r w:rsidRPr="008534A2">
        <w:rPr>
          <w:rFonts w:ascii="Arial" w:hAnsi="Arial" w:cs="Arial"/>
          <w:b w:val="0"/>
          <w:bCs w:val="0"/>
          <w:sz w:val="20"/>
          <w:szCs w:val="20"/>
        </w:rPr>
        <w:t>: Parametri odprave napak</w:t>
      </w:r>
    </w:p>
    <w:tbl>
      <w:tblPr>
        <w:tblStyle w:val="Svetlamreapoudarek5"/>
        <w:tblW w:w="0" w:type="auto"/>
        <w:tblLook w:val="0620" w:firstRow="1" w:lastRow="0" w:firstColumn="0" w:lastColumn="0" w:noHBand="1" w:noVBand="1"/>
      </w:tblPr>
      <w:tblGrid>
        <w:gridCol w:w="1559"/>
        <w:gridCol w:w="1560"/>
        <w:gridCol w:w="1559"/>
        <w:gridCol w:w="3935"/>
      </w:tblGrid>
      <w:tr w:rsidR="008534A2" w:rsidRPr="008534A2" w14:paraId="243033AA" w14:textId="77777777" w:rsidTr="00222DA1">
        <w:trPr>
          <w:cnfStyle w:val="100000000000" w:firstRow="1" w:lastRow="0" w:firstColumn="0" w:lastColumn="0" w:oddVBand="0" w:evenVBand="0" w:oddHBand="0" w:evenHBand="0" w:firstRowFirstColumn="0" w:firstRowLastColumn="0" w:lastRowFirstColumn="0" w:lastRowLastColumn="0"/>
        </w:trPr>
        <w:tc>
          <w:tcPr>
            <w:tcW w:w="1559" w:type="dxa"/>
          </w:tcPr>
          <w:p w14:paraId="27874D35" w14:textId="77777777" w:rsidR="008534A2" w:rsidRPr="008534A2" w:rsidRDefault="008534A2" w:rsidP="008534A2">
            <w:pPr>
              <w:spacing w:after="0" w:line="240" w:lineRule="auto"/>
              <w:jc w:val="both"/>
              <w:rPr>
                <w:rFonts w:ascii="Arial" w:hAnsi="Arial" w:cs="Arial"/>
                <w:b w:val="0"/>
                <w:sz w:val="21"/>
                <w:szCs w:val="21"/>
              </w:rPr>
            </w:pPr>
            <w:r w:rsidRPr="008534A2">
              <w:rPr>
                <w:rFonts w:ascii="Arial" w:hAnsi="Arial" w:cs="Arial"/>
                <w:b w:val="0"/>
                <w:sz w:val="21"/>
                <w:szCs w:val="21"/>
              </w:rPr>
              <w:t>Tip napake</w:t>
            </w:r>
          </w:p>
        </w:tc>
        <w:tc>
          <w:tcPr>
            <w:tcW w:w="1560" w:type="dxa"/>
          </w:tcPr>
          <w:p w14:paraId="0CA9B3B0" w14:textId="77777777" w:rsidR="008534A2" w:rsidRPr="008534A2" w:rsidRDefault="008534A2" w:rsidP="008534A2">
            <w:pPr>
              <w:spacing w:after="0" w:line="240" w:lineRule="auto"/>
              <w:jc w:val="both"/>
              <w:rPr>
                <w:rFonts w:ascii="Arial" w:hAnsi="Arial" w:cs="Arial"/>
                <w:b w:val="0"/>
                <w:sz w:val="21"/>
                <w:szCs w:val="21"/>
              </w:rPr>
            </w:pPr>
            <w:r w:rsidRPr="008534A2">
              <w:rPr>
                <w:rFonts w:ascii="Arial" w:hAnsi="Arial" w:cs="Arial"/>
                <w:b w:val="0"/>
                <w:sz w:val="21"/>
                <w:szCs w:val="21"/>
              </w:rPr>
              <w:t>Čas prijave</w:t>
            </w:r>
          </w:p>
        </w:tc>
        <w:tc>
          <w:tcPr>
            <w:tcW w:w="1559" w:type="dxa"/>
          </w:tcPr>
          <w:p w14:paraId="655F1AB6" w14:textId="77777777" w:rsidR="008534A2" w:rsidRPr="008534A2" w:rsidRDefault="008534A2" w:rsidP="008534A2">
            <w:pPr>
              <w:spacing w:after="0" w:line="240" w:lineRule="auto"/>
              <w:jc w:val="both"/>
              <w:rPr>
                <w:rFonts w:ascii="Arial" w:hAnsi="Arial" w:cs="Arial"/>
                <w:b w:val="0"/>
                <w:sz w:val="21"/>
                <w:szCs w:val="21"/>
              </w:rPr>
            </w:pPr>
            <w:r w:rsidRPr="008534A2">
              <w:rPr>
                <w:rFonts w:ascii="Arial" w:hAnsi="Arial" w:cs="Arial"/>
                <w:b w:val="0"/>
                <w:sz w:val="21"/>
                <w:szCs w:val="21"/>
              </w:rPr>
              <w:t>Odzivni čas</w:t>
            </w:r>
          </w:p>
        </w:tc>
        <w:tc>
          <w:tcPr>
            <w:tcW w:w="3935" w:type="dxa"/>
          </w:tcPr>
          <w:p w14:paraId="0C90A5AA" w14:textId="77777777" w:rsidR="008534A2" w:rsidRPr="008534A2" w:rsidRDefault="008534A2" w:rsidP="008534A2">
            <w:pPr>
              <w:spacing w:after="0" w:line="240" w:lineRule="auto"/>
              <w:jc w:val="both"/>
              <w:rPr>
                <w:rFonts w:ascii="Arial" w:hAnsi="Arial" w:cs="Arial"/>
                <w:b w:val="0"/>
                <w:sz w:val="21"/>
                <w:szCs w:val="21"/>
              </w:rPr>
            </w:pPr>
            <w:r w:rsidRPr="008534A2">
              <w:rPr>
                <w:rFonts w:ascii="Arial" w:hAnsi="Arial" w:cs="Arial"/>
                <w:b w:val="0"/>
                <w:sz w:val="21"/>
                <w:szCs w:val="21"/>
              </w:rPr>
              <w:t>Predviden čas odprave napake</w:t>
            </w:r>
          </w:p>
        </w:tc>
      </w:tr>
      <w:tr w:rsidR="008534A2" w:rsidRPr="008534A2" w14:paraId="5F22C1CB" w14:textId="77777777" w:rsidTr="00222DA1">
        <w:tc>
          <w:tcPr>
            <w:tcW w:w="1559" w:type="dxa"/>
          </w:tcPr>
          <w:p w14:paraId="683AD07B"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Lažja</w:t>
            </w:r>
          </w:p>
        </w:tc>
        <w:tc>
          <w:tcPr>
            <w:tcW w:w="1560" w:type="dxa"/>
          </w:tcPr>
          <w:p w14:paraId="335CE2B7"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24/7</w:t>
            </w:r>
          </w:p>
        </w:tc>
        <w:tc>
          <w:tcPr>
            <w:tcW w:w="1559" w:type="dxa"/>
          </w:tcPr>
          <w:p w14:paraId="0D724CC4"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1 ura</w:t>
            </w:r>
          </w:p>
        </w:tc>
        <w:tc>
          <w:tcPr>
            <w:tcW w:w="3935" w:type="dxa"/>
          </w:tcPr>
          <w:p w14:paraId="74F7BD36"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1 delovni dan</w:t>
            </w:r>
          </w:p>
        </w:tc>
      </w:tr>
      <w:tr w:rsidR="008534A2" w:rsidRPr="008534A2" w14:paraId="04101535" w14:textId="77777777" w:rsidTr="00222DA1">
        <w:trPr>
          <w:trHeight w:val="271"/>
        </w:trPr>
        <w:tc>
          <w:tcPr>
            <w:tcW w:w="1559" w:type="dxa"/>
          </w:tcPr>
          <w:p w14:paraId="53716847"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Običajna</w:t>
            </w:r>
          </w:p>
        </w:tc>
        <w:tc>
          <w:tcPr>
            <w:tcW w:w="1560" w:type="dxa"/>
          </w:tcPr>
          <w:p w14:paraId="40BA5C56"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24/7</w:t>
            </w:r>
          </w:p>
        </w:tc>
        <w:tc>
          <w:tcPr>
            <w:tcW w:w="1559" w:type="dxa"/>
          </w:tcPr>
          <w:p w14:paraId="48752256"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30 minut</w:t>
            </w:r>
          </w:p>
        </w:tc>
        <w:tc>
          <w:tcPr>
            <w:tcW w:w="3935" w:type="dxa"/>
          </w:tcPr>
          <w:p w14:paraId="50B327F0"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isti dan</w:t>
            </w:r>
          </w:p>
        </w:tc>
      </w:tr>
      <w:tr w:rsidR="008534A2" w:rsidRPr="008534A2" w14:paraId="657DA5F0" w14:textId="77777777" w:rsidTr="00222DA1">
        <w:tc>
          <w:tcPr>
            <w:tcW w:w="1559" w:type="dxa"/>
          </w:tcPr>
          <w:p w14:paraId="780A3EC2"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Težja</w:t>
            </w:r>
          </w:p>
        </w:tc>
        <w:tc>
          <w:tcPr>
            <w:tcW w:w="1560" w:type="dxa"/>
          </w:tcPr>
          <w:p w14:paraId="3C1694A2"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24/7</w:t>
            </w:r>
          </w:p>
        </w:tc>
        <w:tc>
          <w:tcPr>
            <w:tcW w:w="1559" w:type="dxa"/>
          </w:tcPr>
          <w:p w14:paraId="4950E3F1"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30 minut</w:t>
            </w:r>
          </w:p>
        </w:tc>
        <w:tc>
          <w:tcPr>
            <w:tcW w:w="3935" w:type="dxa"/>
          </w:tcPr>
          <w:p w14:paraId="3F456D44"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3 ure</w:t>
            </w:r>
          </w:p>
        </w:tc>
      </w:tr>
      <w:tr w:rsidR="008534A2" w:rsidRPr="008534A2" w14:paraId="1708CDB2" w14:textId="77777777" w:rsidTr="00222DA1">
        <w:tc>
          <w:tcPr>
            <w:tcW w:w="1559" w:type="dxa"/>
          </w:tcPr>
          <w:p w14:paraId="2053D908"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Kritična</w:t>
            </w:r>
          </w:p>
        </w:tc>
        <w:tc>
          <w:tcPr>
            <w:tcW w:w="1560" w:type="dxa"/>
          </w:tcPr>
          <w:p w14:paraId="4BB9D083"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24/7</w:t>
            </w:r>
          </w:p>
        </w:tc>
        <w:tc>
          <w:tcPr>
            <w:tcW w:w="1559" w:type="dxa"/>
          </w:tcPr>
          <w:p w14:paraId="32810BCE"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30 minut</w:t>
            </w:r>
          </w:p>
        </w:tc>
        <w:tc>
          <w:tcPr>
            <w:tcW w:w="3935" w:type="dxa"/>
          </w:tcPr>
          <w:p w14:paraId="1BAEABFD" w14:textId="77777777" w:rsidR="008534A2" w:rsidRPr="008534A2" w:rsidRDefault="008534A2" w:rsidP="008534A2">
            <w:pPr>
              <w:spacing w:after="0" w:line="240" w:lineRule="auto"/>
              <w:rPr>
                <w:rFonts w:ascii="Arial" w:hAnsi="Arial" w:cs="Arial"/>
                <w:sz w:val="21"/>
                <w:szCs w:val="21"/>
              </w:rPr>
            </w:pPr>
            <w:r w:rsidRPr="008534A2">
              <w:rPr>
                <w:rFonts w:ascii="Arial" w:hAnsi="Arial" w:cs="Arial"/>
                <w:sz w:val="21"/>
                <w:szCs w:val="21"/>
              </w:rPr>
              <w:t>2 uri</w:t>
            </w:r>
          </w:p>
        </w:tc>
      </w:tr>
    </w:tbl>
    <w:p w14:paraId="47C7F5C3" w14:textId="77777777" w:rsidR="008534A2" w:rsidRPr="008534A2" w:rsidRDefault="008534A2" w:rsidP="008534A2">
      <w:pPr>
        <w:pStyle w:val="Telobesedila"/>
        <w:spacing w:after="120"/>
        <w:jc w:val="both"/>
        <w:rPr>
          <w:rFonts w:cs="Arial"/>
          <w:b w:val="0"/>
          <w:sz w:val="21"/>
          <w:szCs w:val="21"/>
          <w:lang w:val="sl-SI"/>
        </w:rPr>
      </w:pPr>
    </w:p>
    <w:p w14:paraId="5D2C1A59" w14:textId="77777777" w:rsidR="008534A2" w:rsidRPr="008534A2" w:rsidRDefault="008534A2" w:rsidP="008534A2">
      <w:pPr>
        <w:pStyle w:val="Naslov8"/>
      </w:pPr>
      <w:r w:rsidRPr="008534A2">
        <w:t>PRIJAVA NAPAK</w:t>
      </w:r>
    </w:p>
    <w:p w14:paraId="734446C2"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 xml:space="preserve">Predstavnik naročnika oziroma njegov pooblaščenec je odgovoren za prijavo vseh napak v delovanju </w:t>
      </w:r>
      <w:proofErr w:type="spellStart"/>
      <w:r w:rsidRPr="008534A2">
        <w:rPr>
          <w:rFonts w:cs="Arial"/>
          <w:b w:val="0"/>
          <w:sz w:val="21"/>
          <w:szCs w:val="21"/>
          <w:lang w:val="sl-SI"/>
        </w:rPr>
        <w:t>dostopkovnih</w:t>
      </w:r>
      <w:proofErr w:type="spellEnd"/>
      <w:r w:rsidRPr="008534A2">
        <w:rPr>
          <w:rFonts w:cs="Arial"/>
          <w:b w:val="0"/>
          <w:sz w:val="21"/>
          <w:szCs w:val="21"/>
          <w:lang w:val="sl-SI"/>
        </w:rPr>
        <w:t xml:space="preserve"> povezav iz Priloge LOKACIJE NAROČNIKA  z ZAHTEVANO OPREMO ZA IP oz. FIKSNO TELEFONIJO.</w:t>
      </w:r>
    </w:p>
    <w:p w14:paraId="1D5B7032" w14:textId="77777777" w:rsidR="008534A2" w:rsidRPr="008534A2" w:rsidRDefault="008534A2" w:rsidP="008534A2">
      <w:pPr>
        <w:pStyle w:val="Telobesedila"/>
        <w:spacing w:after="120"/>
        <w:jc w:val="both"/>
        <w:rPr>
          <w:rFonts w:cs="Arial"/>
          <w:b w:val="0"/>
          <w:sz w:val="21"/>
          <w:szCs w:val="21"/>
          <w:lang w:val="sl-SI"/>
        </w:rPr>
      </w:pPr>
      <w:r w:rsidRPr="008534A2">
        <w:rPr>
          <w:rFonts w:cs="Arial"/>
          <w:b w:val="0"/>
          <w:sz w:val="21"/>
          <w:szCs w:val="21"/>
          <w:lang w:val="sl-SI"/>
        </w:rPr>
        <w:t>Prijava napak je možna 24 ur na dan 7 dni v tednu na brezplačno telefonsko številko _________ ali __________, pri tem pa mora naročnik sporočiti ID številko priključne točke oziroma VPN povezave ali osnovne podatke o priključku (naslov, telefonska številka ipd.).</w:t>
      </w:r>
    </w:p>
    <w:p w14:paraId="57EC0169" w14:textId="77777777" w:rsidR="008534A2" w:rsidRPr="008534A2" w:rsidRDefault="008534A2" w:rsidP="008534A2">
      <w:pPr>
        <w:pStyle w:val="3lpi"/>
        <w:spacing w:line="240" w:lineRule="auto"/>
        <w:rPr>
          <w:rFonts w:ascii="Arial" w:hAnsi="Arial" w:cs="Arial"/>
          <w:sz w:val="21"/>
          <w:szCs w:val="21"/>
          <w:lang w:val="sl-SI"/>
        </w:rPr>
      </w:pPr>
    </w:p>
    <w:p w14:paraId="13FEEB6B" w14:textId="77777777" w:rsidR="008534A2" w:rsidRPr="008534A2" w:rsidRDefault="008534A2" w:rsidP="008534A2">
      <w:pPr>
        <w:pStyle w:val="Naslov8"/>
      </w:pPr>
      <w:r w:rsidRPr="008534A2">
        <w:t>NAPRAVE PONUDNIKA</w:t>
      </w:r>
    </w:p>
    <w:p w14:paraId="76A199C6" w14:textId="77777777" w:rsidR="008534A2" w:rsidRPr="008534A2" w:rsidRDefault="008534A2" w:rsidP="008534A2">
      <w:pPr>
        <w:pStyle w:val="Telobesedila"/>
        <w:jc w:val="both"/>
        <w:rPr>
          <w:rFonts w:cs="Arial"/>
          <w:b w:val="0"/>
          <w:sz w:val="21"/>
          <w:szCs w:val="21"/>
          <w:lang w:val="sl-SI"/>
        </w:rPr>
      </w:pPr>
      <w:r w:rsidRPr="008534A2">
        <w:rPr>
          <w:rFonts w:cs="Arial"/>
          <w:b w:val="0"/>
          <w:sz w:val="21"/>
          <w:szCs w:val="21"/>
          <w:lang w:val="sl-SI"/>
        </w:rPr>
        <w:t>Naročnik je dolžan</w:t>
      </w:r>
    </w:p>
    <w:p w14:paraId="3095360B" w14:textId="77777777" w:rsidR="008534A2" w:rsidRPr="008534A2" w:rsidRDefault="008534A2" w:rsidP="00557E11">
      <w:pPr>
        <w:pStyle w:val="Odstavekseznama"/>
        <w:numPr>
          <w:ilvl w:val="0"/>
          <w:numId w:val="79"/>
        </w:numPr>
        <w:autoSpaceDE w:val="0"/>
        <w:autoSpaceDN w:val="0"/>
        <w:adjustRightInd w:val="0"/>
        <w:jc w:val="both"/>
        <w:rPr>
          <w:rFonts w:ascii="Arial" w:hAnsi="Arial" w:cs="Arial"/>
          <w:sz w:val="21"/>
          <w:szCs w:val="21"/>
        </w:rPr>
      </w:pPr>
      <w:r w:rsidRPr="008534A2">
        <w:rPr>
          <w:rFonts w:ascii="Arial" w:hAnsi="Arial" w:cs="Arial"/>
          <w:sz w:val="21"/>
          <w:szCs w:val="21"/>
        </w:rPr>
        <w:t xml:space="preserve">ponudniku zagotoviti prostor za namestitev naprav potrebnih za zagotavljanje storitev po tej pogodbi in ustrezne delovne pogoje za njihovo delovanje: neprekinjeno napajanje (210-240 V), delovno temperaturo (10 – 30 </w:t>
      </w:r>
      <w:r w:rsidRPr="008534A2">
        <w:rPr>
          <w:rFonts w:ascii="Arial" w:hAnsi="Arial" w:cs="Arial"/>
        </w:rPr>
        <w:sym w:font="Symbol" w:char="F0B0"/>
      </w:r>
      <w:r w:rsidRPr="008534A2">
        <w:rPr>
          <w:rFonts w:ascii="Arial" w:hAnsi="Arial" w:cs="Arial"/>
          <w:sz w:val="21"/>
          <w:szCs w:val="21"/>
        </w:rPr>
        <w:t xml:space="preserve">C) in delovno vlažnost (10 – 85%). </w:t>
      </w:r>
    </w:p>
    <w:p w14:paraId="67471A3D" w14:textId="77777777" w:rsidR="008534A2" w:rsidRPr="008534A2" w:rsidRDefault="008534A2" w:rsidP="00557E11">
      <w:pPr>
        <w:pStyle w:val="Odstavekseznama"/>
        <w:numPr>
          <w:ilvl w:val="0"/>
          <w:numId w:val="79"/>
        </w:numPr>
        <w:autoSpaceDE w:val="0"/>
        <w:autoSpaceDN w:val="0"/>
        <w:adjustRightInd w:val="0"/>
        <w:jc w:val="both"/>
        <w:rPr>
          <w:rFonts w:ascii="Arial" w:hAnsi="Arial" w:cs="Arial"/>
          <w:sz w:val="21"/>
          <w:szCs w:val="21"/>
        </w:rPr>
      </w:pPr>
      <w:r w:rsidRPr="008534A2">
        <w:rPr>
          <w:rFonts w:ascii="Arial" w:hAnsi="Arial" w:cs="Arial"/>
          <w:sz w:val="21"/>
          <w:szCs w:val="21"/>
        </w:rPr>
        <w:t>ponudniku oziroma njegovim pooblaščenim izvajalcem omogočiti 24 urni dostop do naprav v njegovem prostoru v primeru vzdrževalnih del oziroma odprave napak.</w:t>
      </w:r>
    </w:p>
    <w:p w14:paraId="2DC672A0" w14:textId="77777777" w:rsidR="008534A2" w:rsidRPr="008534A2" w:rsidRDefault="008534A2" w:rsidP="008534A2">
      <w:pPr>
        <w:widowControl/>
        <w:spacing w:after="0" w:line="240" w:lineRule="auto"/>
        <w:jc w:val="both"/>
        <w:rPr>
          <w:rFonts w:ascii="Arial" w:hAnsi="Arial" w:cs="Arial"/>
          <w:sz w:val="21"/>
          <w:szCs w:val="21"/>
        </w:rPr>
      </w:pPr>
    </w:p>
    <w:p w14:paraId="483CA61D" w14:textId="6E61CFC7" w:rsidR="008534A2" w:rsidRPr="008534A2" w:rsidRDefault="008534A2" w:rsidP="008534A2">
      <w:pPr>
        <w:pStyle w:val="Telobesedila"/>
        <w:jc w:val="both"/>
        <w:rPr>
          <w:rFonts w:cs="Arial"/>
          <w:sz w:val="21"/>
          <w:szCs w:val="21"/>
        </w:rPr>
      </w:pPr>
      <w:r w:rsidRPr="008534A2">
        <w:rPr>
          <w:rFonts w:cs="Arial"/>
          <w:b w:val="0"/>
          <w:sz w:val="21"/>
          <w:szCs w:val="21"/>
          <w:lang w:val="sl-SI"/>
        </w:rPr>
        <w:t xml:space="preserve">Naročnik pod nobenimi pogoji ne sme kakorkoli posegati v naprave, ki so v lasti ponudnika. </w:t>
      </w:r>
    </w:p>
    <w:p w14:paraId="59BD767B" w14:textId="77777777" w:rsidR="008534A2" w:rsidRPr="008534A2" w:rsidRDefault="008534A2" w:rsidP="008534A2">
      <w:pPr>
        <w:rPr>
          <w:rFonts w:ascii="Arial" w:hAnsi="Arial" w:cs="Arial"/>
          <w:sz w:val="21"/>
          <w:szCs w:val="21"/>
        </w:rPr>
      </w:pPr>
      <w:r w:rsidRPr="008534A2">
        <w:rPr>
          <w:rFonts w:ascii="Arial" w:hAnsi="Arial" w:cs="Arial"/>
          <w:sz w:val="21"/>
          <w:szCs w:val="21"/>
        </w:rPr>
        <w:br w:type="page"/>
      </w:r>
    </w:p>
    <w:p w14:paraId="5477459E" w14:textId="77777777" w:rsidR="008534A2" w:rsidRPr="008534A2" w:rsidRDefault="008534A2" w:rsidP="008534A2">
      <w:pPr>
        <w:pStyle w:val="Napis"/>
        <w:rPr>
          <w:rFonts w:ascii="Arial" w:hAnsi="Arial" w:cs="Arial"/>
          <w:sz w:val="20"/>
          <w:szCs w:val="20"/>
        </w:rPr>
        <w:sectPr w:rsidR="008534A2" w:rsidRPr="008534A2" w:rsidSect="00AC158A">
          <w:headerReference w:type="default" r:id="rId12"/>
          <w:footerReference w:type="default" r:id="rId13"/>
          <w:headerReference w:type="first" r:id="rId14"/>
          <w:pgSz w:w="11906" w:h="16838"/>
          <w:pgMar w:top="1417" w:right="1417" w:bottom="1417" w:left="1417" w:header="708" w:footer="708" w:gutter="0"/>
          <w:pgNumType w:start="17"/>
          <w:cols w:space="708"/>
          <w:titlePg/>
          <w:docGrid w:linePitch="360"/>
        </w:sectPr>
      </w:pPr>
    </w:p>
    <w:p w14:paraId="7EB69EAE" w14:textId="2F32DC69" w:rsidR="008534A2" w:rsidRPr="008534A2" w:rsidRDefault="00E8221C" w:rsidP="008534A2">
      <w:pPr>
        <w:pStyle w:val="Naslov5"/>
        <w:ind w:left="851" w:hanging="851"/>
      </w:pPr>
      <w:r w:rsidRPr="008534A2">
        <w:lastRenderedPageBreak/>
        <w:t>Priloga</w:t>
      </w:r>
      <w:r w:rsidR="008534A2" w:rsidRPr="008534A2">
        <w:t xml:space="preserve">: </w:t>
      </w:r>
      <w:r w:rsidRPr="008534A2">
        <w:t xml:space="preserve">Lokacije </w:t>
      </w:r>
      <w:r w:rsidR="008534A2" w:rsidRPr="008534A2">
        <w:t xml:space="preserve">naročnika  </w:t>
      </w:r>
    </w:p>
    <w:tbl>
      <w:tblPr>
        <w:tblW w:w="14693" w:type="dxa"/>
        <w:tblInd w:w="-289" w:type="dxa"/>
        <w:tblCellMar>
          <w:left w:w="70" w:type="dxa"/>
          <w:right w:w="70" w:type="dxa"/>
        </w:tblCellMar>
        <w:tblLook w:val="04A0" w:firstRow="1" w:lastRow="0" w:firstColumn="1" w:lastColumn="0" w:noHBand="0" w:noVBand="1"/>
      </w:tblPr>
      <w:tblGrid>
        <w:gridCol w:w="1985"/>
        <w:gridCol w:w="2410"/>
        <w:gridCol w:w="1843"/>
        <w:gridCol w:w="1300"/>
        <w:gridCol w:w="1240"/>
        <w:gridCol w:w="1429"/>
        <w:gridCol w:w="2126"/>
        <w:gridCol w:w="1240"/>
        <w:gridCol w:w="1120"/>
      </w:tblGrid>
      <w:tr w:rsidR="008534A2" w:rsidRPr="00E8221C" w14:paraId="48AB09B1" w14:textId="77777777" w:rsidTr="00E8221C">
        <w:trPr>
          <w:trHeight w:val="60"/>
          <w:tblHeader/>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262B6" w14:textId="77777777" w:rsidR="008534A2" w:rsidRPr="00E8221C" w:rsidRDefault="008534A2" w:rsidP="00222DA1">
            <w:pPr>
              <w:spacing w:after="0" w:line="240" w:lineRule="auto"/>
              <w:rPr>
                <w:rFonts w:ascii="Arial" w:eastAsia="Times New Roman" w:hAnsi="Arial" w:cs="Arial"/>
                <w:sz w:val="16"/>
                <w:szCs w:val="16"/>
                <w:lang w:eastAsia="sl-SI"/>
              </w:rPr>
            </w:pPr>
            <w:r w:rsidRPr="00E8221C">
              <w:rPr>
                <w:rFonts w:ascii="Arial" w:eastAsia="Times New Roman" w:hAnsi="Arial" w:cs="Arial"/>
                <w:sz w:val="16"/>
                <w:szCs w:val="16"/>
                <w:lang w:eastAsia="sl-SI"/>
              </w:rPr>
              <w:t>PE naročnika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73C1B05D" w14:textId="77777777" w:rsidR="008534A2" w:rsidRPr="00E8221C" w:rsidRDefault="008534A2" w:rsidP="00222DA1">
            <w:pPr>
              <w:spacing w:after="0" w:line="240" w:lineRule="auto"/>
              <w:rPr>
                <w:rFonts w:ascii="Arial" w:eastAsia="Times New Roman" w:hAnsi="Arial" w:cs="Arial"/>
                <w:sz w:val="16"/>
                <w:szCs w:val="16"/>
                <w:lang w:eastAsia="sl-SI"/>
              </w:rPr>
            </w:pPr>
            <w:r w:rsidRPr="00E8221C">
              <w:rPr>
                <w:rFonts w:ascii="Arial" w:eastAsia="Times New Roman" w:hAnsi="Arial" w:cs="Arial"/>
                <w:sz w:val="16"/>
                <w:szCs w:val="16"/>
                <w:lang w:eastAsia="sl-SI"/>
              </w:rPr>
              <w:t>Ulica</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897CE3A" w14:textId="77777777" w:rsidR="008534A2" w:rsidRPr="00E8221C" w:rsidRDefault="008534A2" w:rsidP="00222DA1">
            <w:pPr>
              <w:spacing w:after="0" w:line="240" w:lineRule="auto"/>
              <w:rPr>
                <w:rFonts w:ascii="Arial" w:eastAsia="Times New Roman" w:hAnsi="Arial" w:cs="Arial"/>
                <w:sz w:val="16"/>
                <w:szCs w:val="16"/>
                <w:lang w:eastAsia="sl-SI"/>
              </w:rPr>
            </w:pPr>
            <w:r w:rsidRPr="00E8221C">
              <w:rPr>
                <w:rFonts w:ascii="Arial" w:eastAsia="Times New Roman" w:hAnsi="Arial" w:cs="Arial"/>
                <w:sz w:val="16"/>
                <w:szCs w:val="16"/>
                <w:lang w:eastAsia="sl-SI"/>
              </w:rPr>
              <w:t>Kraj</w:t>
            </w:r>
          </w:p>
        </w:tc>
        <w:tc>
          <w:tcPr>
            <w:tcW w:w="1300" w:type="dxa"/>
            <w:tcBorders>
              <w:top w:val="single" w:sz="4" w:space="0" w:color="auto"/>
              <w:left w:val="nil"/>
              <w:bottom w:val="single" w:sz="4" w:space="0" w:color="auto"/>
              <w:right w:val="nil"/>
            </w:tcBorders>
            <w:shd w:val="clear" w:color="auto" w:fill="auto"/>
            <w:vAlign w:val="center"/>
            <w:hideMark/>
          </w:tcPr>
          <w:p w14:paraId="22CF7D62" w14:textId="77777777" w:rsidR="008534A2" w:rsidRPr="00E8221C" w:rsidRDefault="008534A2" w:rsidP="00222DA1">
            <w:pPr>
              <w:spacing w:after="0" w:line="240" w:lineRule="auto"/>
              <w:jc w:val="center"/>
              <w:rPr>
                <w:rFonts w:ascii="Arial" w:eastAsia="Times New Roman" w:hAnsi="Arial" w:cs="Arial"/>
                <w:sz w:val="16"/>
                <w:szCs w:val="16"/>
                <w:lang w:eastAsia="sl-SI"/>
              </w:rPr>
            </w:pPr>
            <w:r w:rsidRPr="00E8221C">
              <w:rPr>
                <w:rFonts w:ascii="Arial" w:eastAsia="Times New Roman" w:hAnsi="Arial" w:cs="Arial"/>
                <w:sz w:val="16"/>
                <w:szCs w:val="16"/>
                <w:lang w:eastAsia="sl-SI"/>
              </w:rPr>
              <w:t>Stroškovno mesto</w:t>
            </w:r>
          </w:p>
        </w:tc>
        <w:tc>
          <w:tcPr>
            <w:tcW w:w="1240" w:type="dxa"/>
            <w:tcBorders>
              <w:top w:val="single" w:sz="4" w:space="0" w:color="auto"/>
              <w:left w:val="single" w:sz="4" w:space="0" w:color="auto"/>
              <w:bottom w:val="single" w:sz="4" w:space="0" w:color="auto"/>
              <w:right w:val="nil"/>
            </w:tcBorders>
            <w:shd w:val="clear" w:color="auto" w:fill="auto"/>
            <w:vAlign w:val="center"/>
            <w:hideMark/>
          </w:tcPr>
          <w:p w14:paraId="0D09EB2D" w14:textId="77777777" w:rsidR="008534A2" w:rsidRPr="00E8221C" w:rsidRDefault="008534A2" w:rsidP="00222DA1">
            <w:pPr>
              <w:spacing w:after="0" w:line="240" w:lineRule="auto"/>
              <w:jc w:val="center"/>
              <w:rPr>
                <w:rFonts w:ascii="Arial" w:eastAsia="Times New Roman" w:hAnsi="Arial" w:cs="Arial"/>
                <w:sz w:val="16"/>
                <w:szCs w:val="16"/>
                <w:lang w:eastAsia="sl-SI"/>
              </w:rPr>
            </w:pPr>
            <w:r w:rsidRPr="00E8221C">
              <w:rPr>
                <w:rFonts w:ascii="Arial" w:eastAsia="Times New Roman" w:hAnsi="Arial" w:cs="Arial"/>
                <w:sz w:val="16"/>
                <w:szCs w:val="16"/>
                <w:lang w:eastAsia="sl-SI"/>
              </w:rPr>
              <w:t>Predvideno skupno število telefonskih priključkov</w:t>
            </w:r>
          </w:p>
        </w:tc>
        <w:tc>
          <w:tcPr>
            <w:tcW w:w="14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FD744" w14:textId="77777777" w:rsidR="008534A2" w:rsidRPr="00E8221C" w:rsidRDefault="008534A2" w:rsidP="00222DA1">
            <w:pPr>
              <w:spacing w:after="0" w:line="240" w:lineRule="auto"/>
              <w:jc w:val="center"/>
              <w:rPr>
                <w:rFonts w:ascii="Arial" w:eastAsia="Times New Roman" w:hAnsi="Arial" w:cs="Arial"/>
                <w:sz w:val="16"/>
                <w:szCs w:val="16"/>
                <w:lang w:eastAsia="sl-SI"/>
              </w:rPr>
            </w:pPr>
            <w:r w:rsidRPr="00E8221C">
              <w:rPr>
                <w:rFonts w:ascii="Arial" w:eastAsia="Times New Roman" w:hAnsi="Arial" w:cs="Arial"/>
                <w:sz w:val="16"/>
                <w:szCs w:val="16"/>
                <w:lang w:eastAsia="sl-SI"/>
              </w:rPr>
              <w:t>Telefonska številka</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39423534" w14:textId="77777777" w:rsidR="008534A2" w:rsidRPr="00E8221C" w:rsidRDefault="008534A2" w:rsidP="00222DA1">
            <w:pPr>
              <w:spacing w:after="0" w:line="240" w:lineRule="auto"/>
              <w:rPr>
                <w:rFonts w:ascii="Arial" w:eastAsia="Times New Roman" w:hAnsi="Arial" w:cs="Arial"/>
                <w:sz w:val="16"/>
                <w:szCs w:val="16"/>
                <w:lang w:eastAsia="sl-SI"/>
              </w:rPr>
            </w:pPr>
            <w:r w:rsidRPr="00E8221C">
              <w:rPr>
                <w:rFonts w:ascii="Arial" w:eastAsia="Times New Roman" w:hAnsi="Arial" w:cs="Arial"/>
                <w:sz w:val="16"/>
                <w:szCs w:val="16"/>
                <w:lang w:eastAsia="sl-SI"/>
              </w:rPr>
              <w:t>Tip aparata</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BFFDC24" w14:textId="77777777" w:rsidR="008534A2" w:rsidRPr="00E8221C" w:rsidRDefault="008534A2" w:rsidP="00222DA1">
            <w:pPr>
              <w:spacing w:after="0" w:line="240" w:lineRule="auto"/>
              <w:jc w:val="center"/>
              <w:rPr>
                <w:rFonts w:ascii="Arial" w:eastAsia="Times New Roman" w:hAnsi="Arial" w:cs="Arial"/>
                <w:sz w:val="16"/>
                <w:szCs w:val="16"/>
                <w:lang w:eastAsia="sl-SI"/>
              </w:rPr>
            </w:pPr>
            <w:r w:rsidRPr="00E8221C">
              <w:rPr>
                <w:rFonts w:ascii="Arial" w:eastAsia="Times New Roman" w:hAnsi="Arial" w:cs="Arial"/>
                <w:sz w:val="16"/>
                <w:szCs w:val="16"/>
                <w:lang w:eastAsia="sl-SI"/>
              </w:rPr>
              <w:t>Predvideno število internetnih priključkov</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61AD1928" w14:textId="77777777" w:rsidR="008534A2" w:rsidRPr="00E8221C" w:rsidRDefault="008534A2" w:rsidP="00222DA1">
            <w:pPr>
              <w:spacing w:after="0" w:line="240" w:lineRule="auto"/>
              <w:jc w:val="center"/>
              <w:rPr>
                <w:rFonts w:ascii="Arial" w:eastAsia="Times New Roman" w:hAnsi="Arial" w:cs="Arial"/>
                <w:sz w:val="16"/>
                <w:szCs w:val="16"/>
                <w:lang w:eastAsia="sl-SI"/>
              </w:rPr>
            </w:pPr>
            <w:r w:rsidRPr="00E8221C">
              <w:rPr>
                <w:rFonts w:ascii="Arial" w:eastAsia="Times New Roman" w:hAnsi="Arial" w:cs="Arial"/>
                <w:sz w:val="16"/>
                <w:szCs w:val="16"/>
                <w:lang w:eastAsia="sl-SI"/>
              </w:rPr>
              <w:t xml:space="preserve">Min. pasovna širina v </w:t>
            </w:r>
            <w:proofErr w:type="spellStart"/>
            <w:r w:rsidRPr="00E8221C">
              <w:rPr>
                <w:rFonts w:ascii="Arial" w:eastAsia="Times New Roman" w:hAnsi="Arial" w:cs="Arial"/>
                <w:sz w:val="16"/>
                <w:szCs w:val="16"/>
                <w:lang w:eastAsia="sl-SI"/>
              </w:rPr>
              <w:t>Mbit</w:t>
            </w:r>
            <w:proofErr w:type="spellEnd"/>
            <w:r w:rsidRPr="00E8221C">
              <w:rPr>
                <w:rFonts w:ascii="Arial" w:eastAsia="Times New Roman" w:hAnsi="Arial" w:cs="Arial"/>
                <w:sz w:val="16"/>
                <w:szCs w:val="16"/>
                <w:lang w:eastAsia="sl-SI"/>
              </w:rPr>
              <w:t>/s</w:t>
            </w:r>
            <w:r w:rsidRPr="00E8221C">
              <w:rPr>
                <w:rFonts w:ascii="Arial" w:eastAsia="Times New Roman" w:hAnsi="Arial" w:cs="Arial"/>
                <w:sz w:val="16"/>
                <w:szCs w:val="16"/>
                <w:vertAlign w:val="superscript"/>
                <w:lang w:eastAsia="sl-SI"/>
              </w:rPr>
              <w:t>*</w:t>
            </w:r>
          </w:p>
        </w:tc>
      </w:tr>
      <w:tr w:rsidR="00120C64" w:rsidRPr="00E8221C" w14:paraId="6E3F100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649FB64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Aleja</w:t>
            </w:r>
          </w:p>
          <w:p w14:paraId="5E216A2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42F1831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RAKUŠEVA 1</w:t>
            </w:r>
          </w:p>
          <w:p w14:paraId="463F53B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67C449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686020E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4ADB4C2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2540</w:t>
            </w:r>
          </w:p>
        </w:tc>
        <w:tc>
          <w:tcPr>
            <w:tcW w:w="1240" w:type="dxa"/>
            <w:vMerge w:val="restart"/>
            <w:tcBorders>
              <w:top w:val="nil"/>
              <w:left w:val="single" w:sz="4" w:space="0" w:color="auto"/>
              <w:right w:val="nil"/>
            </w:tcBorders>
            <w:shd w:val="clear" w:color="auto" w:fill="auto"/>
            <w:hideMark/>
          </w:tcPr>
          <w:p w14:paraId="5A0484C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7A658FC4" w14:textId="092EEE7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549402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062DD11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6BAFB1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417A1990"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045777C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2A9AB17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B97B1A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5585F6D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0F5BFE1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72F5341" w14:textId="7BEFD44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D99C678"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1F5FCBF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3920FC4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79C8E77"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4337BE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Bavarski dvor </w:t>
            </w:r>
          </w:p>
        </w:tc>
        <w:tc>
          <w:tcPr>
            <w:tcW w:w="2410" w:type="dxa"/>
            <w:vMerge w:val="restart"/>
            <w:tcBorders>
              <w:top w:val="nil"/>
              <w:left w:val="nil"/>
              <w:right w:val="single" w:sz="4" w:space="0" w:color="auto"/>
            </w:tcBorders>
            <w:shd w:val="clear" w:color="auto" w:fill="auto"/>
            <w:noWrap/>
            <w:hideMark/>
          </w:tcPr>
          <w:p w14:paraId="46246D6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SLOVENSKA CESTA 55</w:t>
            </w:r>
          </w:p>
          <w:p w14:paraId="7E85321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56DFDFB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659577D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32228A0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2320</w:t>
            </w:r>
          </w:p>
          <w:p w14:paraId="721721F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7C7EC34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2615ECEF" w14:textId="73A95F4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22F4F9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5C0D014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79F6440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0388115E" w14:textId="77777777" w:rsidTr="00E8221C">
        <w:trPr>
          <w:trHeight w:val="301"/>
        </w:trPr>
        <w:tc>
          <w:tcPr>
            <w:tcW w:w="1985" w:type="dxa"/>
            <w:vMerge/>
            <w:tcBorders>
              <w:left w:val="single" w:sz="4" w:space="0" w:color="auto"/>
              <w:bottom w:val="single" w:sz="4" w:space="0" w:color="auto"/>
              <w:right w:val="single" w:sz="4" w:space="0" w:color="auto"/>
            </w:tcBorders>
            <w:shd w:val="clear" w:color="auto" w:fill="auto"/>
            <w:noWrap/>
            <w:hideMark/>
          </w:tcPr>
          <w:p w14:paraId="4C1267D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7926594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F3BDF2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46EC6D1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77215B8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5C20E68" w14:textId="1155E45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0AF921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3A8320F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394839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22B18E8"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160F05C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Bežigrad</w:t>
            </w:r>
          </w:p>
        </w:tc>
        <w:tc>
          <w:tcPr>
            <w:tcW w:w="2410" w:type="dxa"/>
            <w:tcBorders>
              <w:top w:val="nil"/>
              <w:left w:val="nil"/>
              <w:bottom w:val="single" w:sz="4" w:space="0" w:color="auto"/>
              <w:right w:val="single" w:sz="4" w:space="0" w:color="auto"/>
            </w:tcBorders>
            <w:shd w:val="clear" w:color="auto" w:fill="auto"/>
            <w:noWrap/>
            <w:hideMark/>
          </w:tcPr>
          <w:p w14:paraId="595CCFA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DUNAJSKA CESTA 23</w:t>
            </w:r>
          </w:p>
        </w:tc>
        <w:tc>
          <w:tcPr>
            <w:tcW w:w="1843" w:type="dxa"/>
            <w:tcBorders>
              <w:top w:val="nil"/>
              <w:left w:val="nil"/>
              <w:bottom w:val="single" w:sz="4" w:space="0" w:color="auto"/>
              <w:right w:val="single" w:sz="4" w:space="0" w:color="auto"/>
            </w:tcBorders>
            <w:shd w:val="clear" w:color="auto" w:fill="auto"/>
            <w:noWrap/>
            <w:hideMark/>
          </w:tcPr>
          <w:p w14:paraId="5897DE6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553C55A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2330</w:t>
            </w:r>
          </w:p>
        </w:tc>
        <w:tc>
          <w:tcPr>
            <w:tcW w:w="1240" w:type="dxa"/>
            <w:tcBorders>
              <w:top w:val="nil"/>
              <w:left w:val="single" w:sz="4" w:space="0" w:color="auto"/>
              <w:bottom w:val="single" w:sz="4" w:space="0" w:color="auto"/>
              <w:right w:val="nil"/>
            </w:tcBorders>
            <w:shd w:val="clear" w:color="auto" w:fill="auto"/>
            <w:hideMark/>
          </w:tcPr>
          <w:p w14:paraId="06AFF7D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27C4923C" w14:textId="51A9BCB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B2ABD1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71A43AF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4478323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263B06F0"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5A676D9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Bežigrajski dvor </w:t>
            </w:r>
          </w:p>
        </w:tc>
        <w:tc>
          <w:tcPr>
            <w:tcW w:w="2410" w:type="dxa"/>
            <w:vMerge w:val="restart"/>
            <w:tcBorders>
              <w:top w:val="nil"/>
              <w:left w:val="nil"/>
              <w:right w:val="single" w:sz="4" w:space="0" w:color="auto"/>
            </w:tcBorders>
            <w:shd w:val="clear" w:color="auto" w:fill="auto"/>
            <w:noWrap/>
            <w:hideMark/>
          </w:tcPr>
          <w:p w14:paraId="4CE36C7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KRŽIČEVA ULICA 10</w:t>
            </w:r>
          </w:p>
          <w:p w14:paraId="4BC485F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4D5531A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585F698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5F5F416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2030</w:t>
            </w:r>
          </w:p>
        </w:tc>
        <w:tc>
          <w:tcPr>
            <w:tcW w:w="1240" w:type="dxa"/>
            <w:vMerge w:val="restart"/>
            <w:tcBorders>
              <w:top w:val="nil"/>
              <w:left w:val="single" w:sz="4" w:space="0" w:color="auto"/>
              <w:right w:val="nil"/>
            </w:tcBorders>
            <w:shd w:val="clear" w:color="auto" w:fill="auto"/>
            <w:hideMark/>
          </w:tcPr>
          <w:p w14:paraId="645D919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p w14:paraId="74A83BE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50E0CA3" w14:textId="43EAA37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707CA9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40F4DD8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p w14:paraId="0CE42F0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val="restart"/>
            <w:tcBorders>
              <w:top w:val="nil"/>
              <w:left w:val="nil"/>
              <w:right w:val="single" w:sz="4" w:space="0" w:color="auto"/>
            </w:tcBorders>
            <w:shd w:val="clear" w:color="auto" w:fill="auto"/>
            <w:noWrap/>
            <w:hideMark/>
          </w:tcPr>
          <w:p w14:paraId="28EC2FD4" w14:textId="7ED2A32B" w:rsidR="00120C64" w:rsidRPr="00E8221C" w:rsidRDefault="004D7D55" w:rsidP="00120C64">
            <w:pPr>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40/40</w:t>
            </w:r>
          </w:p>
          <w:p w14:paraId="07F3922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E404BFF"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4185E91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494B471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7F3C26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D75E35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7E9ED54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E699EE6" w14:textId="5B9B820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501B2C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4D33376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40E076F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AA0035F"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03B0824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Bloke</w:t>
            </w:r>
          </w:p>
        </w:tc>
        <w:tc>
          <w:tcPr>
            <w:tcW w:w="2410" w:type="dxa"/>
            <w:tcBorders>
              <w:top w:val="nil"/>
              <w:left w:val="nil"/>
              <w:bottom w:val="single" w:sz="4" w:space="0" w:color="auto"/>
              <w:right w:val="single" w:sz="4" w:space="0" w:color="auto"/>
            </w:tcBorders>
            <w:shd w:val="clear" w:color="auto" w:fill="auto"/>
            <w:noWrap/>
            <w:hideMark/>
          </w:tcPr>
          <w:p w14:paraId="2582B56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NOVA VAS 4A</w:t>
            </w:r>
          </w:p>
        </w:tc>
        <w:tc>
          <w:tcPr>
            <w:tcW w:w="1843" w:type="dxa"/>
            <w:tcBorders>
              <w:top w:val="nil"/>
              <w:left w:val="nil"/>
              <w:bottom w:val="single" w:sz="4" w:space="0" w:color="auto"/>
              <w:right w:val="single" w:sz="4" w:space="0" w:color="auto"/>
            </w:tcBorders>
            <w:shd w:val="clear" w:color="auto" w:fill="auto"/>
            <w:noWrap/>
            <w:hideMark/>
          </w:tcPr>
          <w:p w14:paraId="2275576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1385 NOVA VAS</w:t>
            </w:r>
          </w:p>
        </w:tc>
        <w:tc>
          <w:tcPr>
            <w:tcW w:w="1300" w:type="dxa"/>
            <w:tcBorders>
              <w:top w:val="nil"/>
              <w:left w:val="nil"/>
              <w:bottom w:val="single" w:sz="4" w:space="0" w:color="auto"/>
              <w:right w:val="nil"/>
            </w:tcBorders>
            <w:shd w:val="clear" w:color="auto" w:fill="auto"/>
            <w:noWrap/>
            <w:hideMark/>
          </w:tcPr>
          <w:p w14:paraId="0AA6EC5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2870</w:t>
            </w:r>
          </w:p>
        </w:tc>
        <w:tc>
          <w:tcPr>
            <w:tcW w:w="1240" w:type="dxa"/>
            <w:tcBorders>
              <w:top w:val="nil"/>
              <w:left w:val="single" w:sz="4" w:space="0" w:color="auto"/>
              <w:bottom w:val="single" w:sz="4" w:space="0" w:color="auto"/>
              <w:right w:val="nil"/>
            </w:tcBorders>
            <w:shd w:val="clear" w:color="auto" w:fill="auto"/>
            <w:hideMark/>
          </w:tcPr>
          <w:p w14:paraId="40C5FBA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06552AE4" w14:textId="51F6460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C5B16CB"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1D86126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3B7DF80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29CF9A1"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17AE388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Borovnica</w:t>
            </w:r>
          </w:p>
          <w:p w14:paraId="11BAF41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4C333C3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MEJAČEVA ULICA 6</w:t>
            </w:r>
          </w:p>
          <w:p w14:paraId="649B1C9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2DA3E52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1353 BOROVNICA</w:t>
            </w:r>
          </w:p>
          <w:p w14:paraId="039AFA6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6B846D0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2701</w:t>
            </w:r>
          </w:p>
          <w:p w14:paraId="5258515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2134F9F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p w14:paraId="0866CC5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AB98A8E" w14:textId="064E899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B0553D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466E01F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p w14:paraId="054D8C9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val="restart"/>
            <w:tcBorders>
              <w:top w:val="nil"/>
              <w:left w:val="nil"/>
              <w:right w:val="single" w:sz="4" w:space="0" w:color="auto"/>
            </w:tcBorders>
            <w:shd w:val="clear" w:color="auto" w:fill="auto"/>
            <w:noWrap/>
            <w:hideMark/>
          </w:tcPr>
          <w:p w14:paraId="0B17310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p w14:paraId="13BFDD6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5CA748D"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B21671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6B7C896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23B079D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443F920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5D1538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A7F5FF3" w14:textId="47AC049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390E6A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48EDC52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64B02D6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16CBD34"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52E61E8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Brdo</w:t>
            </w:r>
          </w:p>
          <w:p w14:paraId="612E5B6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4A74DB3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CESTA NA BRDO 63</w:t>
            </w:r>
          </w:p>
          <w:p w14:paraId="000A257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204D372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4D4AA27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4347DD5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2140</w:t>
            </w:r>
          </w:p>
          <w:p w14:paraId="370417B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330ECD0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p w14:paraId="59DB6D1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1F3E683" w14:textId="6A5B017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4DF186B"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4DB878C4"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p w14:paraId="38FDE46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val="restart"/>
            <w:tcBorders>
              <w:top w:val="nil"/>
              <w:left w:val="nil"/>
              <w:right w:val="single" w:sz="4" w:space="0" w:color="auto"/>
            </w:tcBorders>
            <w:shd w:val="clear" w:color="auto" w:fill="auto"/>
            <w:noWrap/>
            <w:hideMark/>
          </w:tcPr>
          <w:p w14:paraId="7F2F034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p w14:paraId="499E854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3D4B4B5"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23A352C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4BAA67F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3625A5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4F31D5D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45E55F1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B7DC1DC" w14:textId="58B2137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282D9D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20EC849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2CA7939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4BFF0C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22562D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Centralna</w:t>
            </w:r>
          </w:p>
        </w:tc>
        <w:tc>
          <w:tcPr>
            <w:tcW w:w="2410" w:type="dxa"/>
            <w:vMerge w:val="restart"/>
            <w:tcBorders>
              <w:top w:val="nil"/>
              <w:left w:val="nil"/>
              <w:right w:val="single" w:sz="4" w:space="0" w:color="auto"/>
            </w:tcBorders>
            <w:shd w:val="clear" w:color="auto" w:fill="auto"/>
            <w:noWrap/>
            <w:hideMark/>
          </w:tcPr>
          <w:p w14:paraId="6F4D98D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PREŠERNOV TRG 5</w:t>
            </w:r>
          </w:p>
        </w:tc>
        <w:tc>
          <w:tcPr>
            <w:tcW w:w="1843" w:type="dxa"/>
            <w:vMerge w:val="restart"/>
            <w:tcBorders>
              <w:top w:val="nil"/>
              <w:left w:val="nil"/>
              <w:right w:val="single" w:sz="4" w:space="0" w:color="auto"/>
            </w:tcBorders>
            <w:shd w:val="clear" w:color="auto" w:fill="auto"/>
            <w:noWrap/>
            <w:hideMark/>
          </w:tcPr>
          <w:p w14:paraId="0EED359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vMerge w:val="restart"/>
            <w:tcBorders>
              <w:top w:val="nil"/>
              <w:left w:val="nil"/>
              <w:right w:val="nil"/>
            </w:tcBorders>
            <w:shd w:val="clear" w:color="auto" w:fill="auto"/>
            <w:noWrap/>
            <w:hideMark/>
          </w:tcPr>
          <w:p w14:paraId="3D2CD4C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2300</w:t>
            </w:r>
          </w:p>
        </w:tc>
        <w:tc>
          <w:tcPr>
            <w:tcW w:w="1240" w:type="dxa"/>
            <w:vMerge w:val="restart"/>
            <w:tcBorders>
              <w:top w:val="nil"/>
              <w:left w:val="single" w:sz="4" w:space="0" w:color="auto"/>
              <w:right w:val="nil"/>
            </w:tcBorders>
            <w:shd w:val="clear" w:color="auto" w:fill="auto"/>
            <w:hideMark/>
          </w:tcPr>
          <w:p w14:paraId="7BEB3BE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5</w:t>
            </w:r>
          </w:p>
        </w:tc>
        <w:tc>
          <w:tcPr>
            <w:tcW w:w="1429" w:type="dxa"/>
            <w:tcBorders>
              <w:top w:val="nil"/>
              <w:left w:val="single" w:sz="4" w:space="0" w:color="auto"/>
              <w:bottom w:val="single" w:sz="4" w:space="0" w:color="auto"/>
              <w:right w:val="single" w:sz="4" w:space="0" w:color="auto"/>
            </w:tcBorders>
            <w:shd w:val="clear" w:color="auto" w:fill="auto"/>
            <w:noWrap/>
            <w:hideMark/>
          </w:tcPr>
          <w:p w14:paraId="0A66829D" w14:textId="6FCD262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9AD653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2C1131A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AAA5D0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0106C679"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285836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70DB55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3F3B98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8215CD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62F3740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0B80FA8" w14:textId="7527600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03D805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right w:val="single" w:sz="4" w:space="0" w:color="auto"/>
            </w:tcBorders>
            <w:shd w:val="clear" w:color="auto" w:fill="auto"/>
            <w:noWrap/>
            <w:vAlign w:val="center"/>
            <w:hideMark/>
          </w:tcPr>
          <w:p w14:paraId="7270668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5D1B728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EEE9D77"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7BF8C05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0F8704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5F9082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DB9786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F4D243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D743F08" w14:textId="405831A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FA2EDF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188F472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BA9DF7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F4678AF"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31BB1C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87FE71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6DD09E3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775192E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F7E286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5E0A19A" w14:textId="25C4E20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5A474E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right w:val="single" w:sz="4" w:space="0" w:color="auto"/>
            </w:tcBorders>
            <w:shd w:val="clear" w:color="auto" w:fill="auto"/>
            <w:noWrap/>
            <w:vAlign w:val="center"/>
            <w:hideMark/>
          </w:tcPr>
          <w:p w14:paraId="5125816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26E160A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79A6E4E"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3D908F0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6DCB643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2ECFA08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6E4EA7F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A8ECD2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3604487" w14:textId="36A3797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F31CB3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analogni vmesnik</w:t>
            </w:r>
          </w:p>
        </w:tc>
        <w:tc>
          <w:tcPr>
            <w:tcW w:w="1240" w:type="dxa"/>
            <w:vMerge/>
            <w:tcBorders>
              <w:left w:val="nil"/>
              <w:bottom w:val="single" w:sz="4" w:space="0" w:color="auto"/>
              <w:right w:val="single" w:sz="4" w:space="0" w:color="auto"/>
            </w:tcBorders>
            <w:shd w:val="clear" w:color="auto" w:fill="auto"/>
            <w:noWrap/>
            <w:vAlign w:val="center"/>
            <w:hideMark/>
          </w:tcPr>
          <w:p w14:paraId="044D73C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2A5EF2E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2CBE252"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1A8651A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Cerknica</w:t>
            </w:r>
          </w:p>
        </w:tc>
        <w:tc>
          <w:tcPr>
            <w:tcW w:w="2410" w:type="dxa"/>
            <w:vMerge w:val="restart"/>
            <w:tcBorders>
              <w:top w:val="nil"/>
              <w:left w:val="nil"/>
              <w:right w:val="single" w:sz="4" w:space="0" w:color="auto"/>
            </w:tcBorders>
            <w:shd w:val="clear" w:color="auto" w:fill="auto"/>
            <w:noWrap/>
            <w:hideMark/>
          </w:tcPr>
          <w:p w14:paraId="2DF7005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CESTA 4. MAJA 17</w:t>
            </w:r>
          </w:p>
        </w:tc>
        <w:tc>
          <w:tcPr>
            <w:tcW w:w="1843" w:type="dxa"/>
            <w:vMerge w:val="restart"/>
            <w:tcBorders>
              <w:top w:val="nil"/>
              <w:left w:val="nil"/>
              <w:right w:val="single" w:sz="4" w:space="0" w:color="auto"/>
            </w:tcBorders>
            <w:shd w:val="clear" w:color="auto" w:fill="auto"/>
            <w:noWrap/>
            <w:hideMark/>
          </w:tcPr>
          <w:p w14:paraId="77D48B1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1380 CERKNICA</w:t>
            </w:r>
          </w:p>
        </w:tc>
        <w:tc>
          <w:tcPr>
            <w:tcW w:w="1300" w:type="dxa"/>
            <w:vMerge w:val="restart"/>
            <w:tcBorders>
              <w:top w:val="nil"/>
              <w:left w:val="nil"/>
              <w:right w:val="nil"/>
            </w:tcBorders>
            <w:shd w:val="clear" w:color="auto" w:fill="auto"/>
            <w:noWrap/>
            <w:hideMark/>
          </w:tcPr>
          <w:p w14:paraId="2FE9569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2750</w:t>
            </w:r>
          </w:p>
        </w:tc>
        <w:tc>
          <w:tcPr>
            <w:tcW w:w="1240" w:type="dxa"/>
            <w:vMerge w:val="restart"/>
            <w:tcBorders>
              <w:top w:val="nil"/>
              <w:left w:val="single" w:sz="4" w:space="0" w:color="auto"/>
              <w:right w:val="nil"/>
            </w:tcBorders>
            <w:shd w:val="clear" w:color="auto" w:fill="auto"/>
            <w:hideMark/>
          </w:tcPr>
          <w:p w14:paraId="25AA9E5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1D8A3DA3" w14:textId="48FEEB28"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B6B669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424C6B0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08B3BFA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56E655FD"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tcPr>
          <w:p w14:paraId="12B66BA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tcPr>
          <w:p w14:paraId="7B4C0BD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tcPr>
          <w:p w14:paraId="2F6EA60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tcPr>
          <w:p w14:paraId="42E3FE2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tcPr>
          <w:p w14:paraId="3F9942E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tcPr>
          <w:p w14:paraId="75A88EFA" w14:textId="17C570E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tcPr>
          <w:p w14:paraId="5E81FEB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tcPr>
          <w:p w14:paraId="3C15698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tcPr>
          <w:p w14:paraId="1C7F337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7117E9F" w14:textId="77777777" w:rsidTr="00E8221C">
        <w:trPr>
          <w:trHeight w:val="255"/>
        </w:trPr>
        <w:tc>
          <w:tcPr>
            <w:tcW w:w="1985" w:type="dxa"/>
            <w:vMerge w:val="restart"/>
            <w:tcBorders>
              <w:top w:val="single" w:sz="4" w:space="0" w:color="auto"/>
              <w:left w:val="single" w:sz="4" w:space="0" w:color="auto"/>
              <w:right w:val="single" w:sz="4" w:space="0" w:color="auto"/>
            </w:tcBorders>
            <w:shd w:val="clear" w:color="auto" w:fill="auto"/>
            <w:noWrap/>
            <w:hideMark/>
          </w:tcPr>
          <w:p w14:paraId="5D7DAB1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Cerknica Center </w:t>
            </w:r>
          </w:p>
        </w:tc>
        <w:tc>
          <w:tcPr>
            <w:tcW w:w="2410" w:type="dxa"/>
            <w:vMerge w:val="restart"/>
            <w:tcBorders>
              <w:top w:val="single" w:sz="4" w:space="0" w:color="auto"/>
              <w:left w:val="nil"/>
              <w:right w:val="single" w:sz="4" w:space="0" w:color="auto"/>
            </w:tcBorders>
            <w:shd w:val="clear" w:color="auto" w:fill="auto"/>
            <w:noWrap/>
            <w:hideMark/>
          </w:tcPr>
          <w:p w14:paraId="391A806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CESTA 4. MAJA 61 </w:t>
            </w:r>
          </w:p>
        </w:tc>
        <w:tc>
          <w:tcPr>
            <w:tcW w:w="1843" w:type="dxa"/>
            <w:vMerge w:val="restart"/>
            <w:tcBorders>
              <w:top w:val="single" w:sz="4" w:space="0" w:color="auto"/>
              <w:left w:val="nil"/>
              <w:right w:val="single" w:sz="4" w:space="0" w:color="auto"/>
            </w:tcBorders>
            <w:shd w:val="clear" w:color="auto" w:fill="auto"/>
            <w:noWrap/>
            <w:hideMark/>
          </w:tcPr>
          <w:p w14:paraId="48BDD05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1380 CERKNICA </w:t>
            </w:r>
          </w:p>
        </w:tc>
        <w:tc>
          <w:tcPr>
            <w:tcW w:w="1300" w:type="dxa"/>
            <w:vMerge w:val="restart"/>
            <w:tcBorders>
              <w:top w:val="single" w:sz="4" w:space="0" w:color="auto"/>
              <w:left w:val="nil"/>
              <w:right w:val="nil"/>
            </w:tcBorders>
            <w:shd w:val="clear" w:color="auto" w:fill="auto"/>
            <w:noWrap/>
            <w:hideMark/>
          </w:tcPr>
          <w:p w14:paraId="34EE149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2753</w:t>
            </w:r>
          </w:p>
        </w:tc>
        <w:tc>
          <w:tcPr>
            <w:tcW w:w="1240" w:type="dxa"/>
            <w:vMerge w:val="restart"/>
            <w:tcBorders>
              <w:top w:val="single" w:sz="4" w:space="0" w:color="auto"/>
              <w:left w:val="single" w:sz="4" w:space="0" w:color="auto"/>
              <w:right w:val="nil"/>
            </w:tcBorders>
            <w:shd w:val="clear" w:color="auto" w:fill="auto"/>
            <w:hideMark/>
          </w:tcPr>
          <w:p w14:paraId="2C9891D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741EB1CD" w14:textId="559E2E5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897EC2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574A5BC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5AAF6DB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168F2D57"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5334B8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6BE4D1C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451B74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DF1314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78FC4EC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266136A" w14:textId="7CCCBEC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103802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1E575BC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1869312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0DF3FF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DCB0E5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Cerkno</w:t>
            </w:r>
          </w:p>
          <w:p w14:paraId="41F2E29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1DECC9A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LIČARJEVA ULICA 7</w:t>
            </w:r>
          </w:p>
          <w:p w14:paraId="1FFFCD2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336D21D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5282 CERKNO</w:t>
            </w:r>
          </w:p>
          <w:p w14:paraId="7CB7E71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3628F06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2810</w:t>
            </w:r>
          </w:p>
        </w:tc>
        <w:tc>
          <w:tcPr>
            <w:tcW w:w="1240" w:type="dxa"/>
            <w:vMerge w:val="restart"/>
            <w:tcBorders>
              <w:top w:val="nil"/>
              <w:left w:val="single" w:sz="4" w:space="0" w:color="auto"/>
              <w:right w:val="nil"/>
            </w:tcBorders>
            <w:shd w:val="clear" w:color="auto" w:fill="auto"/>
            <w:hideMark/>
          </w:tcPr>
          <w:p w14:paraId="5B9AE53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6057AA32" w14:textId="2BAA8CA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E2923B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2B4D193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47CD7A7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6E54D877"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7FA64E7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2A1DBDC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5205F66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49CB6E7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1C5AA8C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D0974F7" w14:textId="1C8EB32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ED91B0B"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79EF63B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6FD2355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FBD5D3D"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48013E4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Citipark</w:t>
            </w:r>
          </w:p>
          <w:p w14:paraId="72BFC73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42499DF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MOSKOVSKA ULICA 4</w:t>
            </w:r>
          </w:p>
          <w:p w14:paraId="1D3E97B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54E8EF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31D0350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1B8F6BC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2510</w:t>
            </w:r>
          </w:p>
          <w:p w14:paraId="6827163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3E8B78F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07AD99A5" w14:textId="2E16190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9EBFB9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5D20004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FB8CDD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6CAA9545"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7EAEC67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1200FD9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B0CE6B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48FBCD0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7EF64C0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9CEABDD" w14:textId="43A57C0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8A40D8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68A808D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116862F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00C13F3"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672D609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Črnuče</w:t>
            </w:r>
          </w:p>
          <w:p w14:paraId="52DF69A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5FE6167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PRIMOŽIČEVA ULICA 2</w:t>
            </w:r>
          </w:p>
          <w:p w14:paraId="18F8E6C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1FB9B9A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331339D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039DE91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2100</w:t>
            </w:r>
          </w:p>
          <w:p w14:paraId="5C03A28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127EA4A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1F7E85F0" w14:textId="3D9AF9F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3E50CA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1523FD1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0B08C88"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19C282A8"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5A66233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1B631D2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4621EE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3489DE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13DE3E7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00E769A" w14:textId="1B78459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5E8E4F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62A4843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C71EDF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A425A85"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561B38C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Dobrepolje</w:t>
            </w:r>
          </w:p>
          <w:p w14:paraId="6D5E0AA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4BCB72C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VIDEM 37 A</w:t>
            </w:r>
          </w:p>
          <w:p w14:paraId="56FEE22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B3601C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1312 VIDEM-DOBREPOLJE</w:t>
            </w:r>
          </w:p>
          <w:p w14:paraId="31EEF77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3797CD8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2711</w:t>
            </w:r>
          </w:p>
          <w:p w14:paraId="55B5345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23A7096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5A20E65F" w14:textId="7F471AF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B32B39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231F681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06EA015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3A477040"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3E977A1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433425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D84946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723D8E2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3E8449F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4172947" w14:textId="6A720A9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79775B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488CB1B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889D1E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6A8C40A"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61AA2A7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Lekarna Fužine</w:t>
            </w:r>
          </w:p>
          <w:p w14:paraId="582B90D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A61374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1E92026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PREGLOV TRG 34</w:t>
            </w:r>
          </w:p>
          <w:p w14:paraId="6272BC9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6BA269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E67C6C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3E426CA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550309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4065FC5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2050</w:t>
            </w:r>
          </w:p>
          <w:p w14:paraId="238E280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FA2D55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44DF0594"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3</w:t>
            </w:r>
          </w:p>
        </w:tc>
        <w:tc>
          <w:tcPr>
            <w:tcW w:w="1429" w:type="dxa"/>
            <w:tcBorders>
              <w:top w:val="nil"/>
              <w:left w:val="single" w:sz="4" w:space="0" w:color="auto"/>
              <w:bottom w:val="single" w:sz="4" w:space="0" w:color="auto"/>
              <w:right w:val="single" w:sz="4" w:space="0" w:color="auto"/>
            </w:tcBorders>
            <w:shd w:val="clear" w:color="auto" w:fill="auto"/>
            <w:noWrap/>
            <w:hideMark/>
          </w:tcPr>
          <w:p w14:paraId="3AE5E797" w14:textId="13B4750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0F26A1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0EDDC7B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6D43372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0E132E74"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37595D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1031E2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4FA849A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61D9DA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936B6D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3100F8D" w14:textId="173EA22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A313A5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right w:val="single" w:sz="4" w:space="0" w:color="auto"/>
            </w:tcBorders>
            <w:shd w:val="clear" w:color="auto" w:fill="auto"/>
            <w:noWrap/>
            <w:vAlign w:val="center"/>
            <w:hideMark/>
          </w:tcPr>
          <w:p w14:paraId="6D98C6B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90C75E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7989BB3"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0E9D95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7643466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DF0C3E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6898FAC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4FDA113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BD35227" w14:textId="37B9F3E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503A6F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2828404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2B3767D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8E936BA"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499D2A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Grosuplje</w:t>
            </w:r>
          </w:p>
          <w:p w14:paraId="1C334C7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708B45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23FA476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ADAMIČEVA CESTA 8</w:t>
            </w:r>
          </w:p>
          <w:p w14:paraId="53928C2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8172AB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6BCEFFC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1290 GROSUPLJE</w:t>
            </w:r>
          </w:p>
          <w:p w14:paraId="7F36755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73F74F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0877587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2710</w:t>
            </w:r>
          </w:p>
          <w:p w14:paraId="658A79B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C6B63A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0EDBBEA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1F2E38EE" w14:textId="4C760E1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B4ACCA4"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0F9982A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0F36EB3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6FCCCD3"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5E5507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394BD4D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D313B7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4C3D5C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77EDAD1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416AEE9" w14:textId="6B88C21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541133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right w:val="single" w:sz="4" w:space="0" w:color="auto"/>
            </w:tcBorders>
            <w:shd w:val="clear" w:color="auto" w:fill="auto"/>
            <w:noWrap/>
            <w:vAlign w:val="center"/>
            <w:hideMark/>
          </w:tcPr>
          <w:p w14:paraId="4C8ACE1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412240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55D4C3A"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6B4AA1E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2932004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7E42344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4CDD863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69733C8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4E50E1D" w14:textId="5FD363A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25B1B9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5C3D69E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3B13E5A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96F12D1"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6741EE6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Horjul</w:t>
            </w:r>
          </w:p>
          <w:p w14:paraId="67642BD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08F23D4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SLOVENSKA CESTA 17</w:t>
            </w:r>
          </w:p>
          <w:p w14:paraId="5024CD4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2EE37DB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1354 HORJUL</w:t>
            </w:r>
          </w:p>
          <w:p w14:paraId="685A074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60D5308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2860</w:t>
            </w:r>
          </w:p>
        </w:tc>
        <w:tc>
          <w:tcPr>
            <w:tcW w:w="1240" w:type="dxa"/>
            <w:vMerge w:val="restart"/>
            <w:tcBorders>
              <w:top w:val="nil"/>
              <w:left w:val="single" w:sz="4" w:space="0" w:color="auto"/>
              <w:right w:val="nil"/>
            </w:tcBorders>
            <w:shd w:val="clear" w:color="auto" w:fill="auto"/>
            <w:hideMark/>
          </w:tcPr>
          <w:p w14:paraId="6DB3F57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2BDE0166" w14:textId="1AAEE37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EE86E0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35D324A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003196B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6B28E25F"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0531A1D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C1A62A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7B477C0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06E304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1E3EC08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86CBF60" w14:textId="106469A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EF6C46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4BD911E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618FF7F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41B3977"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1A814B5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Idrija</w:t>
            </w:r>
          </w:p>
          <w:p w14:paraId="6D338FE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6E23BE0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ARKOVA 4</w:t>
            </w:r>
          </w:p>
          <w:p w14:paraId="6C3EB06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3C01EB0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5280 IDRIJA</w:t>
            </w:r>
          </w:p>
          <w:p w14:paraId="30A271B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62F245B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2720</w:t>
            </w:r>
          </w:p>
          <w:p w14:paraId="0369401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77CC9E8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7FEB6C26" w14:textId="6B987F4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5A0E16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07F4AA34"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503248A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26ED3D28"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378668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0D02B3F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3BBE0F6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56196A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0BDD029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8B87195" w14:textId="2DC612E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6EA331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31B73B5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D6C831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A8B524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764FE56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Ivančna Gorica </w:t>
            </w:r>
          </w:p>
        </w:tc>
        <w:tc>
          <w:tcPr>
            <w:tcW w:w="2410" w:type="dxa"/>
            <w:vMerge w:val="restart"/>
            <w:tcBorders>
              <w:top w:val="nil"/>
              <w:left w:val="nil"/>
              <w:right w:val="single" w:sz="4" w:space="0" w:color="auto"/>
            </w:tcBorders>
            <w:shd w:val="clear" w:color="auto" w:fill="auto"/>
            <w:noWrap/>
            <w:hideMark/>
          </w:tcPr>
          <w:p w14:paraId="72213B6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ULICA 6. JUNIJA 12 </w:t>
            </w:r>
          </w:p>
        </w:tc>
        <w:tc>
          <w:tcPr>
            <w:tcW w:w="1843" w:type="dxa"/>
            <w:vMerge w:val="restart"/>
            <w:tcBorders>
              <w:top w:val="nil"/>
              <w:left w:val="nil"/>
              <w:right w:val="single" w:sz="4" w:space="0" w:color="auto"/>
            </w:tcBorders>
            <w:shd w:val="clear" w:color="auto" w:fill="auto"/>
            <w:noWrap/>
            <w:hideMark/>
          </w:tcPr>
          <w:p w14:paraId="7FF17A5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1295 IVANČNA GORICA </w:t>
            </w:r>
          </w:p>
        </w:tc>
        <w:tc>
          <w:tcPr>
            <w:tcW w:w="1300" w:type="dxa"/>
            <w:vMerge w:val="restart"/>
            <w:tcBorders>
              <w:top w:val="nil"/>
              <w:left w:val="nil"/>
              <w:right w:val="nil"/>
            </w:tcBorders>
            <w:shd w:val="clear" w:color="auto" w:fill="auto"/>
            <w:noWrap/>
            <w:hideMark/>
          </w:tcPr>
          <w:p w14:paraId="6DEE7EC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2730</w:t>
            </w:r>
          </w:p>
        </w:tc>
        <w:tc>
          <w:tcPr>
            <w:tcW w:w="1240" w:type="dxa"/>
            <w:vMerge w:val="restart"/>
            <w:tcBorders>
              <w:top w:val="nil"/>
              <w:left w:val="single" w:sz="4" w:space="0" w:color="auto"/>
              <w:right w:val="nil"/>
            </w:tcBorders>
            <w:shd w:val="clear" w:color="auto" w:fill="auto"/>
            <w:hideMark/>
          </w:tcPr>
          <w:p w14:paraId="71822374"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28971BE4" w14:textId="1DFD826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815D25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08325B2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0EDE8B1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200/200</w:t>
            </w:r>
          </w:p>
        </w:tc>
      </w:tr>
      <w:tr w:rsidR="00120C64" w:rsidRPr="00E8221C" w14:paraId="6F65CDC9"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DE0C5A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30BC9F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651212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717226D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4348029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C98D6B1" w14:textId="40E6504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E710AB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61B59E3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0F84A97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6CA6B66"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2F94818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Koseze</w:t>
            </w:r>
          </w:p>
          <w:p w14:paraId="6F399B9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1011D1C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ULICA BRATOV UČAKAR 64</w:t>
            </w:r>
          </w:p>
          <w:p w14:paraId="16A8CF6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652A5B2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24F860E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67AA676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2120</w:t>
            </w:r>
          </w:p>
          <w:p w14:paraId="0F4E441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48982158"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0F43FCC5" w14:textId="1E6AE2A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E44D63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71DA4B0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5E7E1A7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0A97D777"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3E8700E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C3B218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382BA1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292A1A7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4F450DD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7317C3A" w14:textId="7DCE971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077859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744D383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171821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95C7AB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7E31AB6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Levstik</w:t>
            </w:r>
          </w:p>
          <w:p w14:paraId="528A3B1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1C0A51C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LEVSTIKOV TRG 9</w:t>
            </w:r>
          </w:p>
          <w:p w14:paraId="52F0FAE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1D5D95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0400AB2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28B23C3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2350</w:t>
            </w:r>
          </w:p>
          <w:p w14:paraId="58BC633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4E37C2E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4C3D392A" w14:textId="45E81A5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3C6D5E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5E08C9F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123A15A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1B481F07"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4BDD4F7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043D976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9E59C0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89FF4C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7B7DC17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273F043" w14:textId="1E952B8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4D501E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0AB699F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1A3C6DA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9FAE83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38DB043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Logatec</w:t>
            </w:r>
          </w:p>
          <w:p w14:paraId="453DA66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69263B0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NOTRANJSKA CESTA 2</w:t>
            </w:r>
          </w:p>
          <w:p w14:paraId="7AB435F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6E863EA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1370 LOGATEC</w:t>
            </w:r>
          </w:p>
          <w:p w14:paraId="2F1F9B3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6A92462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2740</w:t>
            </w:r>
          </w:p>
          <w:p w14:paraId="089A105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1971F96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447AB54C" w14:textId="755C462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289F14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70F96A3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B6C6F6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37FF4115"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29AC1E8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4B1B63D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74D1867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25217EB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1108195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EBFE72D" w14:textId="17F6DCF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314B6B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6CB3413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33D9723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20D862A"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567096B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Log Dragomer</w:t>
            </w:r>
          </w:p>
        </w:tc>
        <w:tc>
          <w:tcPr>
            <w:tcW w:w="2410" w:type="dxa"/>
            <w:tcBorders>
              <w:top w:val="nil"/>
              <w:left w:val="nil"/>
              <w:bottom w:val="single" w:sz="4" w:space="0" w:color="auto"/>
              <w:right w:val="single" w:sz="4" w:space="0" w:color="auto"/>
            </w:tcBorders>
            <w:shd w:val="clear" w:color="auto" w:fill="auto"/>
            <w:noWrap/>
            <w:hideMark/>
          </w:tcPr>
          <w:p w14:paraId="3852233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ŠOLSKA ULICA 3</w:t>
            </w:r>
          </w:p>
        </w:tc>
        <w:tc>
          <w:tcPr>
            <w:tcW w:w="1843" w:type="dxa"/>
            <w:tcBorders>
              <w:top w:val="nil"/>
              <w:left w:val="nil"/>
              <w:bottom w:val="single" w:sz="4" w:space="0" w:color="auto"/>
              <w:right w:val="single" w:sz="4" w:space="0" w:color="auto"/>
            </w:tcBorders>
            <w:shd w:val="clear" w:color="auto" w:fill="auto"/>
            <w:noWrap/>
            <w:hideMark/>
          </w:tcPr>
          <w:p w14:paraId="421E258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1358 LOG PRI BREZOVICI</w:t>
            </w:r>
          </w:p>
        </w:tc>
        <w:tc>
          <w:tcPr>
            <w:tcW w:w="1300" w:type="dxa"/>
            <w:tcBorders>
              <w:top w:val="nil"/>
              <w:left w:val="nil"/>
              <w:bottom w:val="single" w:sz="4" w:space="0" w:color="auto"/>
              <w:right w:val="nil"/>
            </w:tcBorders>
            <w:shd w:val="clear" w:color="auto" w:fill="auto"/>
            <w:noWrap/>
            <w:hideMark/>
          </w:tcPr>
          <w:p w14:paraId="1991EA5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2371</w:t>
            </w:r>
          </w:p>
        </w:tc>
        <w:tc>
          <w:tcPr>
            <w:tcW w:w="1240" w:type="dxa"/>
            <w:tcBorders>
              <w:top w:val="nil"/>
              <w:left w:val="single" w:sz="4" w:space="0" w:color="auto"/>
              <w:bottom w:val="single" w:sz="4" w:space="0" w:color="auto"/>
              <w:right w:val="nil"/>
            </w:tcBorders>
            <w:shd w:val="clear" w:color="auto" w:fill="auto"/>
            <w:hideMark/>
          </w:tcPr>
          <w:p w14:paraId="0DD78D4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2152D04E" w14:textId="7D31AFE6"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10E041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11BF082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68A94D7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77AE371B"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1BE0D6C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Lukovica</w:t>
            </w:r>
          </w:p>
        </w:tc>
        <w:tc>
          <w:tcPr>
            <w:tcW w:w="2410" w:type="dxa"/>
            <w:tcBorders>
              <w:top w:val="nil"/>
              <w:left w:val="nil"/>
              <w:bottom w:val="single" w:sz="4" w:space="0" w:color="auto"/>
              <w:right w:val="single" w:sz="4" w:space="0" w:color="auto"/>
            </w:tcBorders>
            <w:shd w:val="clear" w:color="auto" w:fill="auto"/>
            <w:noWrap/>
            <w:hideMark/>
          </w:tcPr>
          <w:p w14:paraId="1B9C116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STARI TRG 4</w:t>
            </w:r>
          </w:p>
        </w:tc>
        <w:tc>
          <w:tcPr>
            <w:tcW w:w="1843" w:type="dxa"/>
            <w:tcBorders>
              <w:top w:val="nil"/>
              <w:left w:val="nil"/>
              <w:bottom w:val="single" w:sz="4" w:space="0" w:color="auto"/>
              <w:right w:val="single" w:sz="4" w:space="0" w:color="auto"/>
            </w:tcBorders>
            <w:shd w:val="clear" w:color="auto" w:fill="auto"/>
            <w:noWrap/>
            <w:hideMark/>
          </w:tcPr>
          <w:p w14:paraId="4D55052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1225 LUKOVICA</w:t>
            </w:r>
          </w:p>
        </w:tc>
        <w:tc>
          <w:tcPr>
            <w:tcW w:w="1300" w:type="dxa"/>
            <w:tcBorders>
              <w:top w:val="nil"/>
              <w:left w:val="nil"/>
              <w:bottom w:val="single" w:sz="4" w:space="0" w:color="auto"/>
              <w:right w:val="nil"/>
            </w:tcBorders>
            <w:shd w:val="clear" w:color="auto" w:fill="auto"/>
            <w:noWrap/>
            <w:hideMark/>
          </w:tcPr>
          <w:p w14:paraId="51B33D0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2820</w:t>
            </w:r>
          </w:p>
        </w:tc>
        <w:tc>
          <w:tcPr>
            <w:tcW w:w="1240" w:type="dxa"/>
            <w:tcBorders>
              <w:top w:val="nil"/>
              <w:left w:val="single" w:sz="4" w:space="0" w:color="auto"/>
              <w:bottom w:val="single" w:sz="4" w:space="0" w:color="auto"/>
              <w:right w:val="nil"/>
            </w:tcBorders>
            <w:shd w:val="clear" w:color="auto" w:fill="auto"/>
            <w:hideMark/>
          </w:tcPr>
          <w:p w14:paraId="6438EE3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77168D90" w14:textId="1407F20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741BD4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70064ED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3D0B5AF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1848343D"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7185048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Medvode</w:t>
            </w:r>
          </w:p>
          <w:p w14:paraId="170BF42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40A35EA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DONOVA 1</w:t>
            </w:r>
          </w:p>
          <w:p w14:paraId="5673139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17C4844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1215 MEDVODE</w:t>
            </w:r>
          </w:p>
          <w:p w14:paraId="691305C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19D2BFA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2760</w:t>
            </w:r>
          </w:p>
          <w:p w14:paraId="450E266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4AE42FF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2F11A5F9" w14:textId="44532AC8"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319099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 + osnovni</w:t>
            </w:r>
          </w:p>
        </w:tc>
        <w:tc>
          <w:tcPr>
            <w:tcW w:w="1240" w:type="dxa"/>
            <w:vMerge w:val="restart"/>
            <w:tcBorders>
              <w:top w:val="nil"/>
              <w:left w:val="nil"/>
              <w:right w:val="single" w:sz="4" w:space="0" w:color="auto"/>
            </w:tcBorders>
            <w:shd w:val="clear" w:color="auto" w:fill="auto"/>
            <w:noWrap/>
            <w:vAlign w:val="center"/>
            <w:hideMark/>
          </w:tcPr>
          <w:p w14:paraId="0292A2C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4E7C795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0558E898"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2508B7A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A7AD4B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35404AA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7E7CA30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0E877D3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EDB8503" w14:textId="37644F9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68AC2B8"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analogni vmesnik</w:t>
            </w:r>
          </w:p>
        </w:tc>
        <w:tc>
          <w:tcPr>
            <w:tcW w:w="1240" w:type="dxa"/>
            <w:vMerge/>
            <w:tcBorders>
              <w:left w:val="nil"/>
              <w:bottom w:val="single" w:sz="4" w:space="0" w:color="auto"/>
              <w:right w:val="single" w:sz="4" w:space="0" w:color="auto"/>
            </w:tcBorders>
            <w:shd w:val="clear" w:color="auto" w:fill="auto"/>
            <w:noWrap/>
            <w:vAlign w:val="center"/>
            <w:hideMark/>
          </w:tcPr>
          <w:p w14:paraId="545CE5C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0AE81AC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400A8D5"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3EDFB29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Metelkova</w:t>
            </w:r>
          </w:p>
          <w:p w14:paraId="26D2F42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05ECE62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METELKOVA ULICA 9</w:t>
            </w:r>
          </w:p>
          <w:p w14:paraId="6C45BD7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4A82FFA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1E97BAE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3DEA4A6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2020</w:t>
            </w:r>
          </w:p>
          <w:p w14:paraId="6035D98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0CE767D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24875B61" w14:textId="2DB9506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7C95B8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02C901D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7459618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170827F6"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4859C3E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36BE3F0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3B85BB6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1473248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204E0FA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DBBA973" w14:textId="7417F24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3607F9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 + osnovni</w:t>
            </w:r>
          </w:p>
        </w:tc>
        <w:tc>
          <w:tcPr>
            <w:tcW w:w="1240" w:type="dxa"/>
            <w:vMerge/>
            <w:tcBorders>
              <w:left w:val="nil"/>
              <w:bottom w:val="single" w:sz="4" w:space="0" w:color="auto"/>
              <w:right w:val="single" w:sz="4" w:space="0" w:color="auto"/>
            </w:tcBorders>
            <w:shd w:val="clear" w:color="auto" w:fill="auto"/>
            <w:noWrap/>
            <w:vAlign w:val="center"/>
            <w:hideMark/>
          </w:tcPr>
          <w:p w14:paraId="380A889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0727A59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FAF1F72"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2EF1D23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Miklošič</w:t>
            </w:r>
          </w:p>
        </w:tc>
        <w:tc>
          <w:tcPr>
            <w:tcW w:w="2410" w:type="dxa"/>
            <w:vMerge w:val="restart"/>
            <w:tcBorders>
              <w:top w:val="nil"/>
              <w:left w:val="nil"/>
              <w:right w:val="single" w:sz="4" w:space="0" w:color="auto"/>
            </w:tcBorders>
            <w:shd w:val="clear" w:color="auto" w:fill="auto"/>
            <w:noWrap/>
            <w:hideMark/>
          </w:tcPr>
          <w:p w14:paraId="0E1B987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MIKLOŠIČEVA CESTA 24</w:t>
            </w:r>
          </w:p>
        </w:tc>
        <w:tc>
          <w:tcPr>
            <w:tcW w:w="1843" w:type="dxa"/>
            <w:vMerge w:val="restart"/>
            <w:tcBorders>
              <w:top w:val="nil"/>
              <w:left w:val="nil"/>
              <w:right w:val="single" w:sz="4" w:space="0" w:color="auto"/>
            </w:tcBorders>
            <w:shd w:val="clear" w:color="auto" w:fill="auto"/>
            <w:noWrap/>
            <w:hideMark/>
          </w:tcPr>
          <w:p w14:paraId="53B52EC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vMerge w:val="restart"/>
            <w:tcBorders>
              <w:top w:val="nil"/>
              <w:left w:val="nil"/>
              <w:right w:val="nil"/>
            </w:tcBorders>
            <w:shd w:val="clear" w:color="auto" w:fill="auto"/>
            <w:noWrap/>
            <w:hideMark/>
          </w:tcPr>
          <w:p w14:paraId="68D0537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2310</w:t>
            </w:r>
          </w:p>
        </w:tc>
        <w:tc>
          <w:tcPr>
            <w:tcW w:w="1240" w:type="dxa"/>
            <w:vMerge w:val="restart"/>
            <w:tcBorders>
              <w:top w:val="nil"/>
              <w:left w:val="single" w:sz="4" w:space="0" w:color="auto"/>
              <w:right w:val="nil"/>
            </w:tcBorders>
            <w:shd w:val="clear" w:color="auto" w:fill="auto"/>
            <w:hideMark/>
          </w:tcPr>
          <w:p w14:paraId="1B1E1D6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6D59A0FF" w14:textId="60625A7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2824E8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7C0B362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55288CD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0B8E6452"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4C56130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1D240F3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B68828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43635A5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58CABE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0AB3B33" w14:textId="4E6A04D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40AC03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7B7BAEC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2EDE59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842A920"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70AB5EA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Mirje</w:t>
            </w:r>
          </w:p>
          <w:p w14:paraId="795BF83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584E99C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TRG MLADINSKIH DELOV. BRIGAD 2</w:t>
            </w:r>
          </w:p>
        </w:tc>
        <w:tc>
          <w:tcPr>
            <w:tcW w:w="1843" w:type="dxa"/>
            <w:vMerge w:val="restart"/>
            <w:tcBorders>
              <w:top w:val="nil"/>
              <w:left w:val="nil"/>
              <w:right w:val="single" w:sz="4" w:space="0" w:color="auto"/>
            </w:tcBorders>
            <w:shd w:val="clear" w:color="auto" w:fill="auto"/>
            <w:noWrap/>
            <w:hideMark/>
          </w:tcPr>
          <w:p w14:paraId="5A6DE62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4523E40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0CEFA34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2340</w:t>
            </w:r>
          </w:p>
          <w:p w14:paraId="6058BB1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470ED77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1F6DF111" w14:textId="2E8F8EF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7C5C90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59BEFA8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0E9EAC3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233ECB5F"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305F325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4F1A842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74D8D0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5277DB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70D9B5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00DEAC5" w14:textId="6E0DF34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0F452F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681EDD6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0320FAB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4F7AE07"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3B0CB84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Moste</w:t>
            </w:r>
          </w:p>
          <w:p w14:paraId="7206788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tc>
        <w:tc>
          <w:tcPr>
            <w:tcW w:w="2410" w:type="dxa"/>
            <w:vMerge w:val="restart"/>
            <w:tcBorders>
              <w:top w:val="nil"/>
              <w:left w:val="nil"/>
              <w:right w:val="single" w:sz="4" w:space="0" w:color="auto"/>
            </w:tcBorders>
            <w:shd w:val="clear" w:color="auto" w:fill="auto"/>
            <w:noWrap/>
            <w:hideMark/>
          </w:tcPr>
          <w:p w14:paraId="7D4B7D4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ROJČEVA ULICA 22</w:t>
            </w:r>
          </w:p>
          <w:p w14:paraId="5411241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tc>
        <w:tc>
          <w:tcPr>
            <w:tcW w:w="1843" w:type="dxa"/>
            <w:vMerge w:val="restart"/>
            <w:tcBorders>
              <w:top w:val="nil"/>
              <w:left w:val="nil"/>
              <w:right w:val="single" w:sz="4" w:space="0" w:color="auto"/>
            </w:tcBorders>
            <w:shd w:val="clear" w:color="auto" w:fill="auto"/>
            <w:noWrap/>
            <w:hideMark/>
          </w:tcPr>
          <w:p w14:paraId="30A3765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1000 LJUBLJANA</w:t>
            </w:r>
          </w:p>
          <w:p w14:paraId="09FF4FC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tc>
        <w:tc>
          <w:tcPr>
            <w:tcW w:w="1300" w:type="dxa"/>
            <w:vMerge w:val="restart"/>
            <w:tcBorders>
              <w:top w:val="nil"/>
              <w:left w:val="nil"/>
              <w:right w:val="nil"/>
            </w:tcBorders>
            <w:shd w:val="clear" w:color="auto" w:fill="auto"/>
            <w:noWrap/>
            <w:hideMark/>
          </w:tcPr>
          <w:p w14:paraId="22A4684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2070</w:t>
            </w:r>
          </w:p>
          <w:p w14:paraId="18411D4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150BCF3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lastRenderedPageBreak/>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0119E002" w14:textId="6492C26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8B34A7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2x prenosni</w:t>
            </w:r>
          </w:p>
        </w:tc>
        <w:tc>
          <w:tcPr>
            <w:tcW w:w="1240" w:type="dxa"/>
            <w:vMerge w:val="restart"/>
            <w:tcBorders>
              <w:top w:val="nil"/>
              <w:left w:val="nil"/>
              <w:right w:val="single" w:sz="4" w:space="0" w:color="auto"/>
            </w:tcBorders>
            <w:shd w:val="clear" w:color="auto" w:fill="auto"/>
            <w:noWrap/>
            <w:vAlign w:val="center"/>
            <w:hideMark/>
          </w:tcPr>
          <w:p w14:paraId="713CE21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47B990E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351F82F"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CDC156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422E594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724B7F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26B336A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4444AB6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96FE56F" w14:textId="43F887C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4C19F7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430EED9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2EBDD2E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54D98A9"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3AAB095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NC Vič</w:t>
            </w:r>
          </w:p>
        </w:tc>
        <w:tc>
          <w:tcPr>
            <w:tcW w:w="2410" w:type="dxa"/>
            <w:tcBorders>
              <w:top w:val="nil"/>
              <w:left w:val="nil"/>
              <w:bottom w:val="single" w:sz="4" w:space="0" w:color="auto"/>
              <w:right w:val="single" w:sz="4" w:space="0" w:color="auto"/>
            </w:tcBorders>
            <w:shd w:val="clear" w:color="auto" w:fill="auto"/>
            <w:noWrap/>
            <w:hideMark/>
          </w:tcPr>
          <w:p w14:paraId="4E92993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JAMOVA CESTA 105</w:t>
            </w:r>
          </w:p>
        </w:tc>
        <w:tc>
          <w:tcPr>
            <w:tcW w:w="1843" w:type="dxa"/>
            <w:tcBorders>
              <w:top w:val="nil"/>
              <w:left w:val="nil"/>
              <w:bottom w:val="single" w:sz="4" w:space="0" w:color="auto"/>
              <w:right w:val="single" w:sz="4" w:space="0" w:color="auto"/>
            </w:tcBorders>
            <w:shd w:val="clear" w:color="auto" w:fill="auto"/>
            <w:noWrap/>
            <w:hideMark/>
          </w:tcPr>
          <w:p w14:paraId="690C8C7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2174FDD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2530</w:t>
            </w:r>
          </w:p>
        </w:tc>
        <w:tc>
          <w:tcPr>
            <w:tcW w:w="1240" w:type="dxa"/>
            <w:tcBorders>
              <w:top w:val="nil"/>
              <w:left w:val="single" w:sz="4" w:space="0" w:color="auto"/>
              <w:bottom w:val="single" w:sz="4" w:space="0" w:color="auto"/>
              <w:right w:val="nil"/>
            </w:tcBorders>
            <w:shd w:val="clear" w:color="auto" w:fill="auto"/>
            <w:hideMark/>
          </w:tcPr>
          <w:p w14:paraId="203A96F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02BF541C" w14:textId="4550EE4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10A74B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092D43D8"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28905D0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20/20</w:t>
            </w:r>
          </w:p>
        </w:tc>
      </w:tr>
      <w:tr w:rsidR="00120C64" w:rsidRPr="00E8221C" w14:paraId="708E0409"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4CE6638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Nove Jarše</w:t>
            </w:r>
          </w:p>
        </w:tc>
        <w:tc>
          <w:tcPr>
            <w:tcW w:w="2410" w:type="dxa"/>
            <w:tcBorders>
              <w:top w:val="nil"/>
              <w:left w:val="nil"/>
              <w:bottom w:val="single" w:sz="4" w:space="0" w:color="auto"/>
              <w:right w:val="single" w:sz="4" w:space="0" w:color="auto"/>
            </w:tcBorders>
            <w:shd w:val="clear" w:color="auto" w:fill="auto"/>
            <w:noWrap/>
            <w:hideMark/>
          </w:tcPr>
          <w:p w14:paraId="3D84637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KVEDROVA CESTA 20</w:t>
            </w:r>
          </w:p>
        </w:tc>
        <w:tc>
          <w:tcPr>
            <w:tcW w:w="1843" w:type="dxa"/>
            <w:tcBorders>
              <w:top w:val="nil"/>
              <w:left w:val="nil"/>
              <w:bottom w:val="single" w:sz="4" w:space="0" w:color="auto"/>
              <w:right w:val="single" w:sz="4" w:space="0" w:color="auto"/>
            </w:tcBorders>
            <w:shd w:val="clear" w:color="auto" w:fill="auto"/>
            <w:noWrap/>
            <w:hideMark/>
          </w:tcPr>
          <w:p w14:paraId="1AE7D18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4A5CE11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2130</w:t>
            </w:r>
          </w:p>
        </w:tc>
        <w:tc>
          <w:tcPr>
            <w:tcW w:w="1240" w:type="dxa"/>
            <w:tcBorders>
              <w:top w:val="nil"/>
              <w:left w:val="single" w:sz="4" w:space="0" w:color="auto"/>
              <w:bottom w:val="single" w:sz="4" w:space="0" w:color="auto"/>
              <w:right w:val="nil"/>
            </w:tcBorders>
            <w:shd w:val="clear" w:color="auto" w:fill="auto"/>
            <w:hideMark/>
          </w:tcPr>
          <w:p w14:paraId="6834BF3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4A97BAB4" w14:textId="3BC4BB0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9E2678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3DAB761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75DE69C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796DF724"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133DC56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Podpeč</w:t>
            </w:r>
          </w:p>
        </w:tc>
        <w:tc>
          <w:tcPr>
            <w:tcW w:w="2410" w:type="dxa"/>
            <w:tcBorders>
              <w:top w:val="nil"/>
              <w:left w:val="nil"/>
              <w:bottom w:val="single" w:sz="4" w:space="0" w:color="auto"/>
              <w:right w:val="single" w:sz="4" w:space="0" w:color="auto"/>
            </w:tcBorders>
            <w:shd w:val="clear" w:color="auto" w:fill="auto"/>
            <w:noWrap/>
            <w:hideMark/>
          </w:tcPr>
          <w:p w14:paraId="43C9FAA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JEZERO 19</w:t>
            </w:r>
          </w:p>
        </w:tc>
        <w:tc>
          <w:tcPr>
            <w:tcW w:w="1843" w:type="dxa"/>
            <w:tcBorders>
              <w:top w:val="nil"/>
              <w:left w:val="nil"/>
              <w:bottom w:val="single" w:sz="4" w:space="0" w:color="auto"/>
              <w:right w:val="single" w:sz="4" w:space="0" w:color="auto"/>
            </w:tcBorders>
            <w:shd w:val="clear" w:color="auto" w:fill="auto"/>
            <w:noWrap/>
            <w:hideMark/>
          </w:tcPr>
          <w:p w14:paraId="36A2698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1352 PRESERJE</w:t>
            </w:r>
          </w:p>
        </w:tc>
        <w:tc>
          <w:tcPr>
            <w:tcW w:w="1300" w:type="dxa"/>
            <w:tcBorders>
              <w:top w:val="nil"/>
              <w:left w:val="nil"/>
              <w:bottom w:val="single" w:sz="4" w:space="0" w:color="auto"/>
              <w:right w:val="nil"/>
            </w:tcBorders>
            <w:shd w:val="clear" w:color="auto" w:fill="auto"/>
            <w:noWrap/>
            <w:hideMark/>
          </w:tcPr>
          <w:p w14:paraId="0FB85AF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2850</w:t>
            </w:r>
          </w:p>
        </w:tc>
        <w:tc>
          <w:tcPr>
            <w:tcW w:w="1240" w:type="dxa"/>
            <w:tcBorders>
              <w:top w:val="nil"/>
              <w:left w:val="single" w:sz="4" w:space="0" w:color="auto"/>
              <w:bottom w:val="single" w:sz="4" w:space="0" w:color="auto"/>
              <w:right w:val="nil"/>
            </w:tcBorders>
            <w:shd w:val="clear" w:color="auto" w:fill="auto"/>
            <w:hideMark/>
          </w:tcPr>
          <w:p w14:paraId="2E8631D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6D32A77F" w14:textId="26520FA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B509B4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6E622BF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473C900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0A4079C2"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0AAF0C6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Polje</w:t>
            </w:r>
          </w:p>
        </w:tc>
        <w:tc>
          <w:tcPr>
            <w:tcW w:w="2410" w:type="dxa"/>
            <w:tcBorders>
              <w:top w:val="nil"/>
              <w:left w:val="nil"/>
              <w:bottom w:val="single" w:sz="4" w:space="0" w:color="auto"/>
              <w:right w:val="single" w:sz="4" w:space="0" w:color="auto"/>
            </w:tcBorders>
            <w:shd w:val="clear" w:color="auto" w:fill="auto"/>
            <w:noWrap/>
            <w:hideMark/>
          </w:tcPr>
          <w:p w14:paraId="787C7E3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CESTA 30. AVGUSTA 2</w:t>
            </w:r>
          </w:p>
        </w:tc>
        <w:tc>
          <w:tcPr>
            <w:tcW w:w="1843" w:type="dxa"/>
            <w:tcBorders>
              <w:top w:val="nil"/>
              <w:left w:val="nil"/>
              <w:bottom w:val="single" w:sz="4" w:space="0" w:color="auto"/>
              <w:right w:val="single" w:sz="4" w:space="0" w:color="auto"/>
            </w:tcBorders>
            <w:shd w:val="clear" w:color="auto" w:fill="auto"/>
            <w:noWrap/>
            <w:hideMark/>
          </w:tcPr>
          <w:p w14:paraId="5B04301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4AB6EB3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2060</w:t>
            </w:r>
          </w:p>
        </w:tc>
        <w:tc>
          <w:tcPr>
            <w:tcW w:w="1240" w:type="dxa"/>
            <w:tcBorders>
              <w:top w:val="nil"/>
              <w:left w:val="single" w:sz="4" w:space="0" w:color="auto"/>
              <w:bottom w:val="single" w:sz="4" w:space="0" w:color="auto"/>
              <w:right w:val="nil"/>
            </w:tcBorders>
            <w:shd w:val="clear" w:color="auto" w:fill="auto"/>
            <w:hideMark/>
          </w:tcPr>
          <w:p w14:paraId="666A10D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0E14F7FA" w14:textId="20DDEAF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579EC9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417539B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4934D0F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5280579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668BB08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pri polikliniki </w:t>
            </w:r>
          </w:p>
        </w:tc>
        <w:tc>
          <w:tcPr>
            <w:tcW w:w="2410" w:type="dxa"/>
            <w:vMerge w:val="restart"/>
            <w:tcBorders>
              <w:top w:val="nil"/>
              <w:left w:val="nil"/>
              <w:right w:val="single" w:sz="4" w:space="0" w:color="auto"/>
            </w:tcBorders>
            <w:shd w:val="clear" w:color="auto" w:fill="auto"/>
            <w:noWrap/>
            <w:hideMark/>
          </w:tcPr>
          <w:p w14:paraId="1800664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NJEGOŠEVA CESTA 6 K </w:t>
            </w:r>
          </w:p>
        </w:tc>
        <w:tc>
          <w:tcPr>
            <w:tcW w:w="1843" w:type="dxa"/>
            <w:vMerge w:val="restart"/>
            <w:tcBorders>
              <w:top w:val="nil"/>
              <w:left w:val="nil"/>
              <w:right w:val="single" w:sz="4" w:space="0" w:color="auto"/>
            </w:tcBorders>
            <w:shd w:val="clear" w:color="auto" w:fill="auto"/>
            <w:noWrap/>
            <w:hideMark/>
          </w:tcPr>
          <w:p w14:paraId="6260FBA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vMerge w:val="restart"/>
            <w:tcBorders>
              <w:top w:val="nil"/>
              <w:left w:val="nil"/>
              <w:right w:val="nil"/>
            </w:tcBorders>
            <w:shd w:val="clear" w:color="auto" w:fill="auto"/>
            <w:noWrap/>
            <w:hideMark/>
          </w:tcPr>
          <w:p w14:paraId="3DA2F62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2010</w:t>
            </w:r>
          </w:p>
        </w:tc>
        <w:tc>
          <w:tcPr>
            <w:tcW w:w="1240" w:type="dxa"/>
            <w:vMerge w:val="restart"/>
            <w:tcBorders>
              <w:top w:val="nil"/>
              <w:left w:val="single" w:sz="4" w:space="0" w:color="auto"/>
              <w:right w:val="nil"/>
            </w:tcBorders>
            <w:shd w:val="clear" w:color="auto" w:fill="auto"/>
            <w:hideMark/>
          </w:tcPr>
          <w:p w14:paraId="2FCB2B9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4</w:t>
            </w:r>
          </w:p>
        </w:tc>
        <w:tc>
          <w:tcPr>
            <w:tcW w:w="1429" w:type="dxa"/>
            <w:tcBorders>
              <w:top w:val="nil"/>
              <w:left w:val="single" w:sz="4" w:space="0" w:color="auto"/>
              <w:bottom w:val="single" w:sz="4" w:space="0" w:color="auto"/>
              <w:right w:val="single" w:sz="4" w:space="0" w:color="auto"/>
            </w:tcBorders>
            <w:shd w:val="clear" w:color="auto" w:fill="auto"/>
            <w:noWrap/>
            <w:hideMark/>
          </w:tcPr>
          <w:p w14:paraId="2054E4E7" w14:textId="2A3B5DE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3DE349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2E94EB1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20C720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40/40</w:t>
            </w:r>
          </w:p>
        </w:tc>
      </w:tr>
      <w:tr w:rsidR="00120C64" w:rsidRPr="00E8221C" w14:paraId="43F8AF9C"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20ADAAF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1841DB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474F5D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607CBF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4297A0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63C606D" w14:textId="48E0778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54BFA4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right w:val="single" w:sz="4" w:space="0" w:color="auto"/>
            </w:tcBorders>
            <w:shd w:val="clear" w:color="auto" w:fill="auto"/>
            <w:noWrap/>
            <w:vAlign w:val="center"/>
            <w:hideMark/>
          </w:tcPr>
          <w:p w14:paraId="5ECE71D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0F1B6A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5207E80"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675BB1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5D96CC1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D1FDE9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4AAC854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781D70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B22E00A" w14:textId="6F3BFB5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3F9B7D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analogni vmesnik</w:t>
            </w:r>
          </w:p>
        </w:tc>
        <w:tc>
          <w:tcPr>
            <w:tcW w:w="1240" w:type="dxa"/>
            <w:vMerge/>
            <w:tcBorders>
              <w:left w:val="nil"/>
              <w:right w:val="single" w:sz="4" w:space="0" w:color="auto"/>
            </w:tcBorders>
            <w:shd w:val="clear" w:color="auto" w:fill="auto"/>
            <w:noWrap/>
            <w:vAlign w:val="center"/>
            <w:hideMark/>
          </w:tcPr>
          <w:p w14:paraId="4E0DEB7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70F684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BD216AA"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7AA1E75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3035C62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19FFD19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61928C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0E3E7C1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E2A51E0" w14:textId="204A962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893AC9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245192E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687E2EB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A785443"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55BC53D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pri šišenski knjižnici</w:t>
            </w:r>
            <w:r w:rsidRPr="00E8221C">
              <w:rPr>
                <w:rFonts w:ascii="Arial" w:eastAsia="Times New Roman" w:hAnsi="Arial" w:cs="Arial"/>
                <w:color w:val="000000"/>
                <w:sz w:val="18"/>
                <w:szCs w:val="18"/>
                <w:vertAlign w:val="superscript"/>
                <w:lang w:eastAsia="sl-SI"/>
              </w:rPr>
              <w:t>(*)</w:t>
            </w: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34E9686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TRG KOMANDANTA STANETA 8 </w:t>
            </w:r>
          </w:p>
        </w:tc>
        <w:tc>
          <w:tcPr>
            <w:tcW w:w="1843" w:type="dxa"/>
            <w:vMerge w:val="restart"/>
            <w:tcBorders>
              <w:top w:val="nil"/>
              <w:left w:val="nil"/>
              <w:right w:val="single" w:sz="4" w:space="0" w:color="auto"/>
            </w:tcBorders>
            <w:shd w:val="clear" w:color="auto" w:fill="auto"/>
            <w:noWrap/>
            <w:hideMark/>
          </w:tcPr>
          <w:p w14:paraId="7955FBB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 </w:t>
            </w:r>
          </w:p>
        </w:tc>
        <w:tc>
          <w:tcPr>
            <w:tcW w:w="1300" w:type="dxa"/>
            <w:vMerge w:val="restart"/>
            <w:tcBorders>
              <w:top w:val="nil"/>
              <w:left w:val="nil"/>
              <w:right w:val="nil"/>
            </w:tcBorders>
            <w:shd w:val="clear" w:color="auto" w:fill="auto"/>
            <w:noWrap/>
            <w:hideMark/>
          </w:tcPr>
          <w:p w14:paraId="72A6C1A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2360</w:t>
            </w:r>
          </w:p>
        </w:tc>
        <w:tc>
          <w:tcPr>
            <w:tcW w:w="1240" w:type="dxa"/>
            <w:vMerge w:val="restart"/>
            <w:tcBorders>
              <w:top w:val="nil"/>
              <w:left w:val="single" w:sz="4" w:space="0" w:color="auto"/>
              <w:right w:val="nil"/>
            </w:tcBorders>
            <w:shd w:val="clear" w:color="auto" w:fill="auto"/>
            <w:hideMark/>
          </w:tcPr>
          <w:p w14:paraId="0260B8D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539F72A8" w14:textId="36342ED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6FE887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0DC67AF4"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126792D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3DFCE5BA"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65455D3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3116D14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5366EAF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2E5076E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FEE0A6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A110740" w14:textId="2CDA6B8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A4FFE3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39D74C6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139B0AE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A8B114D"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2A05ECC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pri ZD Grosuplje</w:t>
            </w:r>
          </w:p>
        </w:tc>
        <w:tc>
          <w:tcPr>
            <w:tcW w:w="2410" w:type="dxa"/>
            <w:tcBorders>
              <w:top w:val="nil"/>
              <w:left w:val="nil"/>
              <w:bottom w:val="single" w:sz="4" w:space="0" w:color="auto"/>
              <w:right w:val="single" w:sz="4" w:space="0" w:color="auto"/>
            </w:tcBorders>
            <w:shd w:val="clear" w:color="auto" w:fill="auto"/>
            <w:noWrap/>
            <w:hideMark/>
          </w:tcPr>
          <w:p w14:paraId="405A8BA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POD GOZDOM I 15</w:t>
            </w:r>
          </w:p>
        </w:tc>
        <w:tc>
          <w:tcPr>
            <w:tcW w:w="1843" w:type="dxa"/>
            <w:tcBorders>
              <w:top w:val="nil"/>
              <w:left w:val="nil"/>
              <w:bottom w:val="single" w:sz="4" w:space="0" w:color="auto"/>
              <w:right w:val="single" w:sz="4" w:space="0" w:color="auto"/>
            </w:tcBorders>
            <w:shd w:val="clear" w:color="auto" w:fill="auto"/>
            <w:noWrap/>
            <w:hideMark/>
          </w:tcPr>
          <w:p w14:paraId="6CAD5AD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1290 GROSUPLJE</w:t>
            </w:r>
          </w:p>
        </w:tc>
        <w:tc>
          <w:tcPr>
            <w:tcW w:w="1300" w:type="dxa"/>
            <w:tcBorders>
              <w:top w:val="nil"/>
              <w:left w:val="nil"/>
              <w:bottom w:val="single" w:sz="4" w:space="0" w:color="auto"/>
              <w:right w:val="nil"/>
            </w:tcBorders>
            <w:shd w:val="clear" w:color="auto" w:fill="auto"/>
            <w:noWrap/>
            <w:hideMark/>
          </w:tcPr>
          <w:p w14:paraId="5181DE2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2880</w:t>
            </w:r>
          </w:p>
        </w:tc>
        <w:tc>
          <w:tcPr>
            <w:tcW w:w="1240" w:type="dxa"/>
            <w:tcBorders>
              <w:top w:val="nil"/>
              <w:left w:val="single" w:sz="4" w:space="0" w:color="auto"/>
              <w:bottom w:val="single" w:sz="4" w:space="0" w:color="auto"/>
              <w:right w:val="nil"/>
            </w:tcBorders>
            <w:shd w:val="clear" w:color="auto" w:fill="auto"/>
            <w:hideMark/>
          </w:tcPr>
          <w:p w14:paraId="7E33D93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26217138" w14:textId="0019F7F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C014197"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2x prenosni</w:t>
            </w:r>
          </w:p>
        </w:tc>
        <w:tc>
          <w:tcPr>
            <w:tcW w:w="1240" w:type="dxa"/>
            <w:tcBorders>
              <w:top w:val="nil"/>
              <w:left w:val="nil"/>
              <w:bottom w:val="single" w:sz="4" w:space="0" w:color="auto"/>
              <w:right w:val="single" w:sz="4" w:space="0" w:color="auto"/>
            </w:tcBorders>
            <w:shd w:val="clear" w:color="auto" w:fill="auto"/>
            <w:noWrap/>
            <w:vAlign w:val="center"/>
            <w:hideMark/>
          </w:tcPr>
          <w:p w14:paraId="073E2C4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773655E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0B5C761C"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4423BDC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Rakovnik</w:t>
            </w:r>
          </w:p>
          <w:p w14:paraId="2A33FFB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27E5DE7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RAKOVNIŠKA ULICA 4 A</w:t>
            </w:r>
          </w:p>
          <w:p w14:paraId="3893F33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1EE64E1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044F6CC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760DCC2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2090</w:t>
            </w:r>
          </w:p>
          <w:p w14:paraId="0A5D487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37B29AE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59EE8D27" w14:textId="44EC6A7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FA9F234"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25BD70F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6FA440F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2E710AA8"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752BBCC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29F514E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3A2EAA6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2B4CAAE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3746410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D3A92B3" w14:textId="1A3690A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B1AA3FB"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7811D4E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F21CAE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5D3C46F"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41B29E9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Savska</w:t>
            </w:r>
          </w:p>
        </w:tc>
        <w:tc>
          <w:tcPr>
            <w:tcW w:w="2410" w:type="dxa"/>
            <w:tcBorders>
              <w:top w:val="nil"/>
              <w:left w:val="nil"/>
              <w:bottom w:val="single" w:sz="4" w:space="0" w:color="auto"/>
              <w:right w:val="single" w:sz="4" w:space="0" w:color="auto"/>
            </w:tcBorders>
            <w:shd w:val="clear" w:color="auto" w:fill="auto"/>
            <w:noWrap/>
            <w:hideMark/>
          </w:tcPr>
          <w:p w14:paraId="7C7B766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SAVSKA CESTA 3</w:t>
            </w:r>
          </w:p>
        </w:tc>
        <w:tc>
          <w:tcPr>
            <w:tcW w:w="1843" w:type="dxa"/>
            <w:tcBorders>
              <w:top w:val="nil"/>
              <w:left w:val="nil"/>
              <w:bottom w:val="single" w:sz="4" w:space="0" w:color="auto"/>
              <w:right w:val="single" w:sz="4" w:space="0" w:color="auto"/>
            </w:tcBorders>
            <w:shd w:val="clear" w:color="auto" w:fill="auto"/>
            <w:noWrap/>
            <w:hideMark/>
          </w:tcPr>
          <w:p w14:paraId="277A1BF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128ED42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2410</w:t>
            </w:r>
          </w:p>
        </w:tc>
        <w:tc>
          <w:tcPr>
            <w:tcW w:w="1240" w:type="dxa"/>
            <w:tcBorders>
              <w:top w:val="nil"/>
              <w:left w:val="single" w:sz="4" w:space="0" w:color="auto"/>
              <w:bottom w:val="single" w:sz="4" w:space="0" w:color="auto"/>
              <w:right w:val="nil"/>
            </w:tcBorders>
            <w:shd w:val="clear" w:color="auto" w:fill="auto"/>
            <w:hideMark/>
          </w:tcPr>
          <w:p w14:paraId="0C6EA43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0B9E4146" w14:textId="0A9F436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13AE0D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5AD14E3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2AB3265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24B4522"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1823997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Sončni log</w:t>
            </w:r>
          </w:p>
        </w:tc>
        <w:tc>
          <w:tcPr>
            <w:tcW w:w="2410" w:type="dxa"/>
            <w:tcBorders>
              <w:top w:val="nil"/>
              <w:left w:val="nil"/>
              <w:bottom w:val="single" w:sz="4" w:space="0" w:color="auto"/>
              <w:right w:val="single" w:sz="4" w:space="0" w:color="auto"/>
            </w:tcBorders>
            <w:shd w:val="clear" w:color="auto" w:fill="auto"/>
            <w:noWrap/>
            <w:hideMark/>
          </w:tcPr>
          <w:p w14:paraId="28C3141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SONČNI LOG 7</w:t>
            </w:r>
          </w:p>
        </w:tc>
        <w:tc>
          <w:tcPr>
            <w:tcW w:w="1843" w:type="dxa"/>
            <w:tcBorders>
              <w:top w:val="nil"/>
              <w:left w:val="nil"/>
              <w:bottom w:val="single" w:sz="4" w:space="0" w:color="auto"/>
              <w:right w:val="single" w:sz="4" w:space="0" w:color="auto"/>
            </w:tcBorders>
            <w:shd w:val="clear" w:color="auto" w:fill="auto"/>
            <w:noWrap/>
            <w:hideMark/>
          </w:tcPr>
          <w:p w14:paraId="5EE78AF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1370 LOGATEC</w:t>
            </w:r>
          </w:p>
        </w:tc>
        <w:tc>
          <w:tcPr>
            <w:tcW w:w="1300" w:type="dxa"/>
            <w:tcBorders>
              <w:top w:val="nil"/>
              <w:left w:val="nil"/>
              <w:bottom w:val="single" w:sz="4" w:space="0" w:color="auto"/>
              <w:right w:val="nil"/>
            </w:tcBorders>
            <w:shd w:val="clear" w:color="auto" w:fill="auto"/>
            <w:noWrap/>
            <w:hideMark/>
          </w:tcPr>
          <w:p w14:paraId="73CB8EF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2741</w:t>
            </w:r>
          </w:p>
        </w:tc>
        <w:tc>
          <w:tcPr>
            <w:tcW w:w="1240" w:type="dxa"/>
            <w:tcBorders>
              <w:top w:val="nil"/>
              <w:left w:val="single" w:sz="4" w:space="0" w:color="auto"/>
              <w:bottom w:val="single" w:sz="4" w:space="0" w:color="auto"/>
              <w:right w:val="nil"/>
            </w:tcBorders>
            <w:shd w:val="clear" w:color="auto" w:fill="auto"/>
            <w:hideMark/>
          </w:tcPr>
          <w:p w14:paraId="63391E2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2147B33D" w14:textId="6EA7526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6B3ED8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4FACEB2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37C6021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6FB802C2"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5CA8113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Stari trg</w:t>
            </w:r>
          </w:p>
          <w:p w14:paraId="36A8C84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041894E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CESTA NOTRANJSKEGA ODREDA 36  </w:t>
            </w:r>
          </w:p>
        </w:tc>
        <w:tc>
          <w:tcPr>
            <w:tcW w:w="1843" w:type="dxa"/>
            <w:vMerge w:val="restart"/>
            <w:tcBorders>
              <w:top w:val="nil"/>
              <w:left w:val="nil"/>
              <w:right w:val="single" w:sz="4" w:space="0" w:color="auto"/>
            </w:tcBorders>
            <w:shd w:val="clear" w:color="auto" w:fill="auto"/>
            <w:noWrap/>
            <w:hideMark/>
          </w:tcPr>
          <w:p w14:paraId="3E15297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1386 STARI TRG PRI LOŽU </w:t>
            </w:r>
          </w:p>
        </w:tc>
        <w:tc>
          <w:tcPr>
            <w:tcW w:w="1300" w:type="dxa"/>
            <w:vMerge w:val="restart"/>
            <w:tcBorders>
              <w:top w:val="nil"/>
              <w:left w:val="nil"/>
              <w:right w:val="nil"/>
            </w:tcBorders>
            <w:shd w:val="clear" w:color="auto" w:fill="auto"/>
            <w:noWrap/>
            <w:hideMark/>
          </w:tcPr>
          <w:p w14:paraId="4CE4F2B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2751</w:t>
            </w:r>
          </w:p>
          <w:p w14:paraId="063FC4E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577084E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12A7E00C" w14:textId="22BC9806"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D4AFA6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5076588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672E211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269A6F2B"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014ECE6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47511E0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DFAFAB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70713EE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438730D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46A3506" w14:textId="5E76C76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980FD7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1489D49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06AC99F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D674B46"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DA79C7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Supernova</w:t>
            </w:r>
          </w:p>
          <w:p w14:paraId="72294A0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3509EA7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JURČKOVA CESTA 223 </w:t>
            </w:r>
          </w:p>
          <w:p w14:paraId="58750E9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1DBD2FD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7DE0158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18A7BE0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2500</w:t>
            </w:r>
          </w:p>
          <w:p w14:paraId="763108E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522F45E8"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7A99B3EA" w14:textId="2CEAEA9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59801A7"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6384685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69A4ABF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7C3D8BF4"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2EBF9D0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07F75B2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3771941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1B4AAF1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1B2BC77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98F1BD4" w14:textId="6B140D7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22B95C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5D1E574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7007F48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085712D"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602EFB7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Šentvid</w:t>
            </w:r>
          </w:p>
          <w:p w14:paraId="0571C66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78D4D31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PRUŠNIKOVA ULICA 45 </w:t>
            </w:r>
          </w:p>
          <w:p w14:paraId="17B27D8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3587A1F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2F5CE0A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1923972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2110</w:t>
            </w:r>
          </w:p>
          <w:p w14:paraId="0569776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3A16568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0603388B" w14:textId="7E5982C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49CCD64"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4E80453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9EBA77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3416E19"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2A53B47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683F59B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162114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A3CDEE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C401A2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238735C" w14:textId="36BD832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AAE497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3B4456A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47BD465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F18E9D0"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402988C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Šiška</w:t>
            </w:r>
          </w:p>
          <w:p w14:paraId="1471100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5080152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CELOVŠKA CESTA 83 </w:t>
            </w:r>
          </w:p>
          <w:p w14:paraId="5CB7B59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EBDF51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2871272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17F830A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2080</w:t>
            </w:r>
          </w:p>
        </w:tc>
        <w:tc>
          <w:tcPr>
            <w:tcW w:w="1240" w:type="dxa"/>
            <w:vMerge w:val="restart"/>
            <w:tcBorders>
              <w:top w:val="nil"/>
              <w:left w:val="single" w:sz="4" w:space="0" w:color="auto"/>
              <w:right w:val="nil"/>
            </w:tcBorders>
            <w:shd w:val="clear" w:color="auto" w:fill="auto"/>
            <w:hideMark/>
          </w:tcPr>
          <w:p w14:paraId="276E571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4F0F2B6C" w14:textId="2CE23CE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401BEE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analogni vmesnik + prenosni</w:t>
            </w:r>
          </w:p>
        </w:tc>
        <w:tc>
          <w:tcPr>
            <w:tcW w:w="1240" w:type="dxa"/>
            <w:vMerge w:val="restart"/>
            <w:tcBorders>
              <w:top w:val="nil"/>
              <w:left w:val="nil"/>
              <w:right w:val="single" w:sz="4" w:space="0" w:color="auto"/>
            </w:tcBorders>
            <w:shd w:val="clear" w:color="auto" w:fill="auto"/>
            <w:noWrap/>
            <w:vAlign w:val="center"/>
            <w:hideMark/>
          </w:tcPr>
          <w:p w14:paraId="22066B2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6B48B37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A2265CE"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59CEC2D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6C1518E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06A3B1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66A29C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31D1FFF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055033F" w14:textId="3C6A900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86A6D0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65E48AB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0BAB6A8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5E47908"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24A8627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Škofljica</w:t>
            </w:r>
          </w:p>
          <w:p w14:paraId="6AD6EFE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52BF893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KOČEVSKA CESTA 25 A</w:t>
            </w:r>
          </w:p>
          <w:p w14:paraId="18FF609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18294C6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1291 ŠKOFLJICA</w:t>
            </w:r>
          </w:p>
          <w:p w14:paraId="0364290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34872B8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2800</w:t>
            </w:r>
          </w:p>
          <w:p w14:paraId="409D3A5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6AD4488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6CEFB8A9" w14:textId="0839427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38C2634"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72A267A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5B6ED4B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5E1A0115"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6903F2F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78D878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B95726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5F51C46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EE7D90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F7D3A21" w14:textId="660FA45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22BEF5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6A8A817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E96E69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881CE54"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26A8599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Tehnološki park</w:t>
            </w:r>
          </w:p>
        </w:tc>
        <w:tc>
          <w:tcPr>
            <w:tcW w:w="2410" w:type="dxa"/>
            <w:tcBorders>
              <w:top w:val="nil"/>
              <w:left w:val="nil"/>
              <w:bottom w:val="single" w:sz="4" w:space="0" w:color="auto"/>
              <w:right w:val="single" w:sz="4" w:space="0" w:color="auto"/>
            </w:tcBorders>
            <w:shd w:val="clear" w:color="auto" w:fill="auto"/>
            <w:noWrap/>
            <w:hideMark/>
          </w:tcPr>
          <w:p w14:paraId="2382FE2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TEHNOLOŠKI PARK 22 A</w:t>
            </w:r>
          </w:p>
        </w:tc>
        <w:tc>
          <w:tcPr>
            <w:tcW w:w="1843" w:type="dxa"/>
            <w:tcBorders>
              <w:top w:val="nil"/>
              <w:left w:val="nil"/>
              <w:bottom w:val="single" w:sz="4" w:space="0" w:color="auto"/>
              <w:right w:val="single" w:sz="4" w:space="0" w:color="auto"/>
            </w:tcBorders>
            <w:shd w:val="clear" w:color="auto" w:fill="auto"/>
            <w:noWrap/>
            <w:hideMark/>
          </w:tcPr>
          <w:p w14:paraId="735E073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7948E23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2400</w:t>
            </w:r>
          </w:p>
        </w:tc>
        <w:tc>
          <w:tcPr>
            <w:tcW w:w="1240" w:type="dxa"/>
            <w:tcBorders>
              <w:top w:val="nil"/>
              <w:left w:val="single" w:sz="4" w:space="0" w:color="auto"/>
              <w:bottom w:val="single" w:sz="4" w:space="0" w:color="auto"/>
              <w:right w:val="nil"/>
            </w:tcBorders>
            <w:shd w:val="clear" w:color="auto" w:fill="auto"/>
            <w:hideMark/>
          </w:tcPr>
          <w:p w14:paraId="7C1C1CC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5D898178" w14:textId="75C72F2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F38BDD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 + osnovni</w:t>
            </w:r>
          </w:p>
        </w:tc>
        <w:tc>
          <w:tcPr>
            <w:tcW w:w="1240" w:type="dxa"/>
            <w:tcBorders>
              <w:top w:val="nil"/>
              <w:left w:val="nil"/>
              <w:bottom w:val="single" w:sz="4" w:space="0" w:color="auto"/>
              <w:right w:val="single" w:sz="4" w:space="0" w:color="auto"/>
            </w:tcBorders>
            <w:shd w:val="clear" w:color="auto" w:fill="auto"/>
            <w:noWrap/>
            <w:vAlign w:val="center"/>
            <w:hideMark/>
          </w:tcPr>
          <w:p w14:paraId="3ED70A5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5AB4788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0A88E2B"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6D5583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Trnovo</w:t>
            </w:r>
          </w:p>
          <w:p w14:paraId="41A503F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tc>
        <w:tc>
          <w:tcPr>
            <w:tcW w:w="2410" w:type="dxa"/>
            <w:vMerge w:val="restart"/>
            <w:tcBorders>
              <w:top w:val="nil"/>
              <w:left w:val="nil"/>
              <w:right w:val="single" w:sz="4" w:space="0" w:color="auto"/>
            </w:tcBorders>
            <w:shd w:val="clear" w:color="auto" w:fill="auto"/>
            <w:noWrap/>
            <w:hideMark/>
          </w:tcPr>
          <w:p w14:paraId="72956B4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DEVINSKA ULICA 1 A</w:t>
            </w:r>
          </w:p>
          <w:p w14:paraId="694243A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tc>
        <w:tc>
          <w:tcPr>
            <w:tcW w:w="1843" w:type="dxa"/>
            <w:vMerge w:val="restart"/>
            <w:tcBorders>
              <w:top w:val="nil"/>
              <w:left w:val="nil"/>
              <w:right w:val="single" w:sz="4" w:space="0" w:color="auto"/>
            </w:tcBorders>
            <w:shd w:val="clear" w:color="auto" w:fill="auto"/>
            <w:noWrap/>
            <w:hideMark/>
          </w:tcPr>
          <w:p w14:paraId="2E2995F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1000 LJUBLJANA</w:t>
            </w:r>
          </w:p>
          <w:p w14:paraId="0C6ADEB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tc>
        <w:tc>
          <w:tcPr>
            <w:tcW w:w="1300" w:type="dxa"/>
            <w:vMerge w:val="restart"/>
            <w:tcBorders>
              <w:top w:val="nil"/>
              <w:left w:val="nil"/>
              <w:right w:val="nil"/>
            </w:tcBorders>
            <w:shd w:val="clear" w:color="auto" w:fill="auto"/>
            <w:noWrap/>
            <w:hideMark/>
          </w:tcPr>
          <w:p w14:paraId="7AEF4FA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2370</w:t>
            </w:r>
          </w:p>
          <w:p w14:paraId="49D06BF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5BCB1E4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lastRenderedPageBreak/>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1A555613" w14:textId="770931F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6D3C6E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158382D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71400910"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5DD3FF69"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D62DC1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74A146D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A27E86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180B446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034B275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530EFDF" w14:textId="3FE8CE3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16F31D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51D8621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7537195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C3DC009"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28FA530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Trzin</w:t>
            </w:r>
          </w:p>
          <w:p w14:paraId="2651403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161948B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LJUBLJANSKA CESTA 13 C</w:t>
            </w:r>
          </w:p>
          <w:p w14:paraId="63063F1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1AEFCD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1236 TRZIN</w:t>
            </w:r>
          </w:p>
          <w:p w14:paraId="3126B9B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35B08E9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2780</w:t>
            </w:r>
          </w:p>
          <w:p w14:paraId="515BC65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48D414D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0B30B99A" w14:textId="52088F8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74D0A9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analogni vmesnik + osnovni</w:t>
            </w:r>
          </w:p>
        </w:tc>
        <w:tc>
          <w:tcPr>
            <w:tcW w:w="1240" w:type="dxa"/>
            <w:vMerge w:val="restart"/>
            <w:tcBorders>
              <w:top w:val="nil"/>
              <w:left w:val="nil"/>
              <w:right w:val="single" w:sz="4" w:space="0" w:color="auto"/>
            </w:tcBorders>
            <w:shd w:val="clear" w:color="auto" w:fill="auto"/>
            <w:noWrap/>
            <w:vAlign w:val="center"/>
            <w:hideMark/>
          </w:tcPr>
          <w:p w14:paraId="119BD47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232A702"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3AC13581"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37FCD79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79E85A4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1DD4BF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01B8E0E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2C980BE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00C7F0B" w14:textId="2A508D0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A72C4B4"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7FF102F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C0B5B7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7295C7F"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212E7C1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Velike Lašče</w:t>
            </w:r>
          </w:p>
          <w:p w14:paraId="0F5A68B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1A70652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JAVORŠKOVA ULICA 7 </w:t>
            </w:r>
          </w:p>
          <w:p w14:paraId="64E5BB9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5C59BC8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1315 VELIKE LAŠČE</w:t>
            </w:r>
          </w:p>
          <w:p w14:paraId="79A2AE3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71020A4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2041</w:t>
            </w:r>
          </w:p>
          <w:p w14:paraId="765257A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4FF8C11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15143DBD" w14:textId="6C79FE7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4913FD8"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134B268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4512A3F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6290593"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08CE7A9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744094B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6C9534D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33194E1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6CD47E9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F08A12C" w14:textId="6C50D80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91BF1D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analogni vmesnik + prenosni</w:t>
            </w:r>
          </w:p>
        </w:tc>
        <w:tc>
          <w:tcPr>
            <w:tcW w:w="1240" w:type="dxa"/>
            <w:vMerge/>
            <w:tcBorders>
              <w:left w:val="nil"/>
              <w:bottom w:val="single" w:sz="4" w:space="0" w:color="auto"/>
              <w:right w:val="single" w:sz="4" w:space="0" w:color="auto"/>
            </w:tcBorders>
            <w:shd w:val="clear" w:color="auto" w:fill="auto"/>
            <w:noWrap/>
            <w:vAlign w:val="center"/>
            <w:hideMark/>
          </w:tcPr>
          <w:p w14:paraId="4018E12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1582635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FDA5304"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2EC7A88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Vič</w:t>
            </w:r>
          </w:p>
          <w:p w14:paraId="3C98170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31B77FC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ŠESTOVA ULICA 10 </w:t>
            </w:r>
          </w:p>
          <w:p w14:paraId="67AD6C7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0326675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7357869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7FD23C3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2040</w:t>
            </w:r>
          </w:p>
          <w:p w14:paraId="3F5D357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75D9F41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45753373" w14:textId="7066643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C43A59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0A351B8E"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326ECDCF"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7B7044AC"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55AFB1F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04B580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757DC63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7529D72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612F4B8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E7176F2" w14:textId="6807932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1ED1A4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5014D84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4ABACDA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A80097E"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1D0785D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Vila Urbana</w:t>
            </w:r>
          </w:p>
          <w:p w14:paraId="44A6D05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4E9372C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POLJANSKI  NASIP 10</w:t>
            </w:r>
          </w:p>
          <w:p w14:paraId="09A6CF4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5F69A25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7286BB0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35C0DA7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2380</w:t>
            </w:r>
          </w:p>
          <w:p w14:paraId="4289338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248AECBB"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00A8933C" w14:textId="23B598D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E251B58"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5096E1C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47614AD1"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E8810AD"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CF9114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1A177C1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11FFA4B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175FDD9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3C40DF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359AEF4" w14:textId="37820BC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2998CC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17BA625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645C933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D3DD0D9"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54F48E1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Vilharjeva</w:t>
            </w:r>
          </w:p>
        </w:tc>
        <w:tc>
          <w:tcPr>
            <w:tcW w:w="2410" w:type="dxa"/>
            <w:tcBorders>
              <w:top w:val="nil"/>
              <w:left w:val="nil"/>
              <w:bottom w:val="single" w:sz="4" w:space="0" w:color="auto"/>
              <w:right w:val="single" w:sz="4" w:space="0" w:color="auto"/>
            </w:tcBorders>
            <w:shd w:val="clear" w:color="auto" w:fill="auto"/>
            <w:noWrap/>
            <w:hideMark/>
          </w:tcPr>
          <w:p w14:paraId="44FB1E7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VILHARJEVA 9</w:t>
            </w:r>
          </w:p>
        </w:tc>
        <w:tc>
          <w:tcPr>
            <w:tcW w:w="1843" w:type="dxa"/>
            <w:tcBorders>
              <w:top w:val="nil"/>
              <w:left w:val="nil"/>
              <w:bottom w:val="single" w:sz="4" w:space="0" w:color="auto"/>
              <w:right w:val="single" w:sz="4" w:space="0" w:color="auto"/>
            </w:tcBorders>
            <w:shd w:val="clear" w:color="auto" w:fill="auto"/>
            <w:noWrap/>
            <w:hideMark/>
          </w:tcPr>
          <w:p w14:paraId="70CD3BA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0C75A5B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2420</w:t>
            </w:r>
          </w:p>
        </w:tc>
        <w:tc>
          <w:tcPr>
            <w:tcW w:w="1240" w:type="dxa"/>
            <w:tcBorders>
              <w:top w:val="nil"/>
              <w:left w:val="single" w:sz="4" w:space="0" w:color="auto"/>
              <w:bottom w:val="single" w:sz="4" w:space="0" w:color="auto"/>
              <w:right w:val="nil"/>
            </w:tcBorders>
            <w:shd w:val="clear" w:color="auto" w:fill="auto"/>
            <w:hideMark/>
          </w:tcPr>
          <w:p w14:paraId="1863650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38278793" w14:textId="786B3B18"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F88D78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1FC27BE4"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0317A5B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4012865C"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781ED7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Vnanje Gorice</w:t>
            </w:r>
          </w:p>
          <w:p w14:paraId="1E80273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356DC7F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NOVA POT 5 </w:t>
            </w:r>
          </w:p>
          <w:p w14:paraId="4F9D3E2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5E66157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1357 NOTRANJE GORICE</w:t>
            </w:r>
          </w:p>
          <w:p w14:paraId="0D52520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2A2150D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2770</w:t>
            </w:r>
          </w:p>
          <w:p w14:paraId="5B27762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13ED013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0654CAFE" w14:textId="22511CD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DFC193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4B60FE0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62FDDCF5"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32138695"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21B94BB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5C9A929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30F6359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7071FAE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FB35A1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E940D07" w14:textId="051ACF5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0C4BC3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bottom w:val="single" w:sz="4" w:space="0" w:color="auto"/>
              <w:right w:val="single" w:sz="4" w:space="0" w:color="auto"/>
            </w:tcBorders>
            <w:shd w:val="clear" w:color="auto" w:fill="auto"/>
            <w:noWrap/>
            <w:vAlign w:val="center"/>
            <w:hideMark/>
          </w:tcPr>
          <w:p w14:paraId="6675F27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5E44AB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6D68E1D"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321EC0C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Vrhnika</w:t>
            </w:r>
          </w:p>
          <w:p w14:paraId="60D619B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10A5344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TRG KARLA GRABELJŠKA 1</w:t>
            </w:r>
          </w:p>
          <w:p w14:paraId="2CD38DD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4AF5493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1360 VRHNIKA</w:t>
            </w:r>
          </w:p>
          <w:p w14:paraId="3F06DA9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04FB8B6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2700</w:t>
            </w:r>
          </w:p>
          <w:p w14:paraId="411F8DA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728A82C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2</w:t>
            </w:r>
          </w:p>
        </w:tc>
        <w:tc>
          <w:tcPr>
            <w:tcW w:w="1429" w:type="dxa"/>
            <w:tcBorders>
              <w:top w:val="nil"/>
              <w:left w:val="single" w:sz="4" w:space="0" w:color="auto"/>
              <w:bottom w:val="single" w:sz="4" w:space="0" w:color="auto"/>
              <w:right w:val="single" w:sz="4" w:space="0" w:color="auto"/>
            </w:tcBorders>
            <w:shd w:val="clear" w:color="auto" w:fill="auto"/>
            <w:noWrap/>
            <w:hideMark/>
          </w:tcPr>
          <w:p w14:paraId="46C80C32" w14:textId="2240A34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388B668"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val="restart"/>
            <w:tcBorders>
              <w:top w:val="nil"/>
              <w:left w:val="nil"/>
              <w:right w:val="single" w:sz="4" w:space="0" w:color="auto"/>
            </w:tcBorders>
            <w:shd w:val="clear" w:color="auto" w:fill="auto"/>
            <w:noWrap/>
            <w:vAlign w:val="center"/>
            <w:hideMark/>
          </w:tcPr>
          <w:p w14:paraId="2ECA57E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239ADB2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38ECF7D3"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7016965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2D91B2F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498A716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5F2E9DC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1A675E5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A9C00C9" w14:textId="198EB21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DD6E12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57898A7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291A82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78FAEB4"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75EC25B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WTC</w:t>
            </w:r>
          </w:p>
        </w:tc>
        <w:tc>
          <w:tcPr>
            <w:tcW w:w="2410" w:type="dxa"/>
            <w:tcBorders>
              <w:top w:val="nil"/>
              <w:left w:val="nil"/>
              <w:bottom w:val="single" w:sz="4" w:space="0" w:color="auto"/>
              <w:right w:val="single" w:sz="4" w:space="0" w:color="auto"/>
            </w:tcBorders>
            <w:shd w:val="clear" w:color="auto" w:fill="auto"/>
            <w:noWrap/>
            <w:hideMark/>
          </w:tcPr>
          <w:p w14:paraId="7F6F523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DUNAJSKA 158</w:t>
            </w:r>
          </w:p>
        </w:tc>
        <w:tc>
          <w:tcPr>
            <w:tcW w:w="1843" w:type="dxa"/>
            <w:tcBorders>
              <w:top w:val="nil"/>
              <w:left w:val="nil"/>
              <w:bottom w:val="single" w:sz="4" w:space="0" w:color="auto"/>
              <w:right w:val="single" w:sz="4" w:space="0" w:color="auto"/>
            </w:tcBorders>
            <w:shd w:val="clear" w:color="auto" w:fill="auto"/>
            <w:noWrap/>
            <w:hideMark/>
          </w:tcPr>
          <w:p w14:paraId="6CB2E51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tcBorders>
              <w:top w:val="nil"/>
              <w:left w:val="nil"/>
              <w:bottom w:val="single" w:sz="4" w:space="0" w:color="auto"/>
              <w:right w:val="nil"/>
            </w:tcBorders>
            <w:shd w:val="clear" w:color="auto" w:fill="auto"/>
            <w:noWrap/>
            <w:hideMark/>
          </w:tcPr>
          <w:p w14:paraId="260AC79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2390</w:t>
            </w:r>
          </w:p>
        </w:tc>
        <w:tc>
          <w:tcPr>
            <w:tcW w:w="1240" w:type="dxa"/>
            <w:tcBorders>
              <w:top w:val="nil"/>
              <w:left w:val="single" w:sz="4" w:space="0" w:color="auto"/>
              <w:bottom w:val="single" w:sz="4" w:space="0" w:color="auto"/>
              <w:right w:val="nil"/>
            </w:tcBorders>
            <w:shd w:val="clear" w:color="auto" w:fill="auto"/>
            <w:hideMark/>
          </w:tcPr>
          <w:p w14:paraId="0696F26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67DDFC08" w14:textId="1E21761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A1ABBF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 + osnovni</w:t>
            </w:r>
          </w:p>
        </w:tc>
        <w:tc>
          <w:tcPr>
            <w:tcW w:w="1240" w:type="dxa"/>
            <w:tcBorders>
              <w:top w:val="nil"/>
              <w:left w:val="nil"/>
              <w:bottom w:val="single" w:sz="4" w:space="0" w:color="auto"/>
              <w:right w:val="single" w:sz="4" w:space="0" w:color="auto"/>
            </w:tcBorders>
            <w:shd w:val="clear" w:color="auto" w:fill="auto"/>
            <w:noWrap/>
            <w:vAlign w:val="center"/>
            <w:hideMark/>
          </w:tcPr>
          <w:p w14:paraId="7EA9AC4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4E42E67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3115A126"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5E2E22EE" w14:textId="77777777" w:rsidR="00120C64" w:rsidRPr="00E8221C" w:rsidRDefault="00120C64" w:rsidP="00120C64">
            <w:pPr>
              <w:spacing w:after="0" w:line="240" w:lineRule="auto"/>
              <w:rPr>
                <w:rFonts w:ascii="Arial" w:eastAsia="Times New Roman" w:hAnsi="Arial" w:cs="Arial"/>
                <w:color w:val="000000"/>
                <w:sz w:val="18"/>
                <w:szCs w:val="18"/>
                <w:lang w:eastAsia="sl-SI"/>
              </w:rPr>
            </w:pPr>
            <w:bookmarkStart w:id="2" w:name="RANGE!A103"/>
            <w:r w:rsidRPr="00E8221C">
              <w:rPr>
                <w:rFonts w:ascii="Arial" w:eastAsia="Times New Roman" w:hAnsi="Arial" w:cs="Arial"/>
                <w:color w:val="000000"/>
                <w:sz w:val="18"/>
                <w:szCs w:val="18"/>
                <w:lang w:eastAsia="sl-SI"/>
              </w:rPr>
              <w:t>Lekarna Zagradec</w:t>
            </w:r>
            <w:bookmarkEnd w:id="2"/>
          </w:p>
        </w:tc>
        <w:tc>
          <w:tcPr>
            <w:tcW w:w="2410" w:type="dxa"/>
            <w:tcBorders>
              <w:top w:val="nil"/>
              <w:left w:val="nil"/>
              <w:bottom w:val="single" w:sz="4" w:space="0" w:color="auto"/>
              <w:right w:val="single" w:sz="4" w:space="0" w:color="auto"/>
            </w:tcBorders>
            <w:shd w:val="clear" w:color="auto" w:fill="auto"/>
            <w:noWrap/>
            <w:hideMark/>
          </w:tcPr>
          <w:p w14:paraId="2AFEE1E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ZAGRADEC 31</w:t>
            </w:r>
          </w:p>
        </w:tc>
        <w:tc>
          <w:tcPr>
            <w:tcW w:w="1843" w:type="dxa"/>
            <w:tcBorders>
              <w:top w:val="nil"/>
              <w:left w:val="nil"/>
              <w:bottom w:val="single" w:sz="4" w:space="0" w:color="auto"/>
              <w:right w:val="single" w:sz="4" w:space="0" w:color="auto"/>
            </w:tcBorders>
            <w:shd w:val="clear" w:color="auto" w:fill="auto"/>
            <w:noWrap/>
            <w:hideMark/>
          </w:tcPr>
          <w:p w14:paraId="0F2CFB7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1303 ZAGRADEC</w:t>
            </w:r>
          </w:p>
        </w:tc>
        <w:tc>
          <w:tcPr>
            <w:tcW w:w="1300" w:type="dxa"/>
            <w:tcBorders>
              <w:top w:val="nil"/>
              <w:left w:val="nil"/>
              <w:bottom w:val="single" w:sz="4" w:space="0" w:color="auto"/>
              <w:right w:val="nil"/>
            </w:tcBorders>
            <w:shd w:val="clear" w:color="auto" w:fill="auto"/>
            <w:noWrap/>
            <w:hideMark/>
          </w:tcPr>
          <w:p w14:paraId="4BB6CB1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2731</w:t>
            </w:r>
          </w:p>
        </w:tc>
        <w:tc>
          <w:tcPr>
            <w:tcW w:w="1240" w:type="dxa"/>
            <w:tcBorders>
              <w:top w:val="nil"/>
              <w:left w:val="single" w:sz="4" w:space="0" w:color="auto"/>
              <w:bottom w:val="single" w:sz="4" w:space="0" w:color="auto"/>
              <w:right w:val="nil"/>
            </w:tcBorders>
            <w:shd w:val="clear" w:color="auto" w:fill="auto"/>
            <w:hideMark/>
          </w:tcPr>
          <w:p w14:paraId="3E99C4D6"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2C212846" w14:textId="3363365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F12D9CD" w14:textId="77777777" w:rsidR="00120C64" w:rsidRPr="00E8221C" w:rsidRDefault="00120C64" w:rsidP="00120C64">
            <w:pPr>
              <w:spacing w:after="0" w:line="240" w:lineRule="auto"/>
              <w:rPr>
                <w:rFonts w:ascii="Arial" w:eastAsia="Times New Roman" w:hAnsi="Arial" w:cs="Arial"/>
                <w:sz w:val="18"/>
                <w:szCs w:val="18"/>
                <w:lang w:eastAsia="sl-SI"/>
              </w:rPr>
            </w:pPr>
            <w:bookmarkStart w:id="3" w:name="_Hlk144370787" w:colFirst="1" w:colLast="4"/>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613A552D"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15E29909"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bookmarkEnd w:id="3"/>
      <w:tr w:rsidR="00120C64" w:rsidRPr="00E8221C" w14:paraId="5FD82720" w14:textId="77777777" w:rsidTr="00E8221C">
        <w:trPr>
          <w:trHeight w:val="255"/>
        </w:trPr>
        <w:tc>
          <w:tcPr>
            <w:tcW w:w="1985" w:type="dxa"/>
            <w:tcBorders>
              <w:top w:val="nil"/>
              <w:left w:val="single" w:sz="4" w:space="0" w:color="auto"/>
              <w:bottom w:val="single" w:sz="4" w:space="0" w:color="auto"/>
              <w:right w:val="single" w:sz="4" w:space="0" w:color="auto"/>
            </w:tcBorders>
            <w:shd w:val="clear" w:color="auto" w:fill="auto"/>
            <w:noWrap/>
            <w:hideMark/>
          </w:tcPr>
          <w:p w14:paraId="25D3EF1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Lekarna Zlatica</w:t>
            </w:r>
          </w:p>
        </w:tc>
        <w:tc>
          <w:tcPr>
            <w:tcW w:w="2410" w:type="dxa"/>
            <w:tcBorders>
              <w:top w:val="nil"/>
              <w:left w:val="nil"/>
              <w:bottom w:val="single" w:sz="4" w:space="0" w:color="auto"/>
              <w:right w:val="single" w:sz="4" w:space="0" w:color="auto"/>
            </w:tcBorders>
            <w:shd w:val="clear" w:color="auto" w:fill="auto"/>
            <w:noWrap/>
            <w:hideMark/>
          </w:tcPr>
          <w:p w14:paraId="4E883FB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LJUBLJANSKA CESTA 29 </w:t>
            </w:r>
          </w:p>
        </w:tc>
        <w:tc>
          <w:tcPr>
            <w:tcW w:w="1843" w:type="dxa"/>
            <w:tcBorders>
              <w:top w:val="nil"/>
              <w:left w:val="nil"/>
              <w:bottom w:val="single" w:sz="4" w:space="0" w:color="auto"/>
              <w:right w:val="single" w:sz="4" w:space="0" w:color="auto"/>
            </w:tcBorders>
            <w:shd w:val="clear" w:color="auto" w:fill="auto"/>
            <w:noWrap/>
            <w:hideMark/>
          </w:tcPr>
          <w:p w14:paraId="5C011AB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1360 VRHNIKA</w:t>
            </w:r>
          </w:p>
        </w:tc>
        <w:tc>
          <w:tcPr>
            <w:tcW w:w="1300" w:type="dxa"/>
            <w:tcBorders>
              <w:top w:val="nil"/>
              <w:left w:val="nil"/>
              <w:bottom w:val="single" w:sz="4" w:space="0" w:color="auto"/>
              <w:right w:val="nil"/>
            </w:tcBorders>
            <w:shd w:val="clear" w:color="auto" w:fill="auto"/>
            <w:noWrap/>
            <w:hideMark/>
          </w:tcPr>
          <w:p w14:paraId="316A79A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2790</w:t>
            </w:r>
          </w:p>
        </w:tc>
        <w:tc>
          <w:tcPr>
            <w:tcW w:w="1240" w:type="dxa"/>
            <w:tcBorders>
              <w:top w:val="nil"/>
              <w:left w:val="single" w:sz="4" w:space="0" w:color="auto"/>
              <w:bottom w:val="single" w:sz="4" w:space="0" w:color="auto"/>
              <w:right w:val="nil"/>
            </w:tcBorders>
            <w:shd w:val="clear" w:color="auto" w:fill="auto"/>
            <w:hideMark/>
          </w:tcPr>
          <w:p w14:paraId="5CCADF9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6DF002A9" w14:textId="2AD89CA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BA2FBB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2x prenosni</w:t>
            </w:r>
          </w:p>
        </w:tc>
        <w:tc>
          <w:tcPr>
            <w:tcW w:w="1240" w:type="dxa"/>
            <w:tcBorders>
              <w:top w:val="nil"/>
              <w:left w:val="nil"/>
              <w:bottom w:val="single" w:sz="4" w:space="0" w:color="auto"/>
              <w:right w:val="single" w:sz="4" w:space="0" w:color="auto"/>
            </w:tcBorders>
            <w:shd w:val="clear" w:color="auto" w:fill="auto"/>
            <w:noWrap/>
            <w:vAlign w:val="center"/>
            <w:hideMark/>
          </w:tcPr>
          <w:p w14:paraId="269E772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tcBorders>
              <w:top w:val="nil"/>
              <w:left w:val="nil"/>
              <w:bottom w:val="single" w:sz="4" w:space="0" w:color="auto"/>
              <w:right w:val="single" w:sz="4" w:space="0" w:color="auto"/>
            </w:tcBorders>
            <w:shd w:val="clear" w:color="auto" w:fill="auto"/>
            <w:noWrap/>
            <w:hideMark/>
          </w:tcPr>
          <w:p w14:paraId="284E532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10/10</w:t>
            </w:r>
          </w:p>
        </w:tc>
      </w:tr>
      <w:tr w:rsidR="00120C64" w:rsidRPr="00E8221C" w14:paraId="2B9DC6F5"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0261E66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Galenski laboratorij</w:t>
            </w:r>
          </w:p>
          <w:p w14:paraId="00D1710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val="restart"/>
            <w:tcBorders>
              <w:top w:val="nil"/>
              <w:left w:val="nil"/>
              <w:right w:val="single" w:sz="4" w:space="0" w:color="auto"/>
            </w:tcBorders>
            <w:shd w:val="clear" w:color="auto" w:fill="auto"/>
            <w:noWrap/>
            <w:hideMark/>
          </w:tcPr>
          <w:p w14:paraId="7DE9474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TBILISIJSKA 87</w:t>
            </w:r>
          </w:p>
          <w:p w14:paraId="7960285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8F81ED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1C50A5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F2A371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18F7F5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915D3C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56932C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FCF02A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3A6414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C23DF1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1732778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p w14:paraId="061F7D4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1152E5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49E64A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B88B10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5FCA57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864736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0AC715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285DE1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4A6FCD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53F8D9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1226C10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3000</w:t>
            </w:r>
          </w:p>
          <w:p w14:paraId="73C7083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59349C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6E820D7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E4B749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FC456C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A41607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91F79B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78E622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6C58AD9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107520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0E2421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tcBorders>
              <w:top w:val="nil"/>
              <w:left w:val="single" w:sz="4" w:space="0" w:color="auto"/>
              <w:bottom w:val="single" w:sz="4" w:space="0" w:color="auto"/>
              <w:right w:val="nil"/>
            </w:tcBorders>
            <w:shd w:val="clear" w:color="auto" w:fill="auto"/>
            <w:hideMark/>
          </w:tcPr>
          <w:p w14:paraId="730E2FA3"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11</w:t>
            </w:r>
          </w:p>
        </w:tc>
        <w:tc>
          <w:tcPr>
            <w:tcW w:w="1429" w:type="dxa"/>
            <w:tcBorders>
              <w:top w:val="nil"/>
              <w:left w:val="single" w:sz="4" w:space="0" w:color="auto"/>
              <w:bottom w:val="single" w:sz="4" w:space="0" w:color="auto"/>
              <w:right w:val="single" w:sz="4" w:space="0" w:color="auto"/>
            </w:tcBorders>
            <w:shd w:val="clear" w:color="auto" w:fill="auto"/>
            <w:noWrap/>
            <w:hideMark/>
          </w:tcPr>
          <w:p w14:paraId="024684C4" w14:textId="126B5AB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660131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tcBorders>
              <w:top w:val="nil"/>
              <w:left w:val="nil"/>
              <w:bottom w:val="single" w:sz="4" w:space="0" w:color="auto"/>
              <w:right w:val="single" w:sz="4" w:space="0" w:color="auto"/>
            </w:tcBorders>
            <w:shd w:val="clear" w:color="auto" w:fill="auto"/>
            <w:noWrap/>
            <w:vAlign w:val="center"/>
            <w:hideMark/>
          </w:tcPr>
          <w:p w14:paraId="0ECA3D6C"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120" w:type="dxa"/>
            <w:vMerge w:val="restart"/>
            <w:tcBorders>
              <w:top w:val="nil"/>
              <w:left w:val="nil"/>
              <w:right w:val="single" w:sz="4" w:space="0" w:color="auto"/>
            </w:tcBorders>
            <w:shd w:val="clear" w:color="auto" w:fill="auto"/>
            <w:noWrap/>
            <w:hideMark/>
          </w:tcPr>
          <w:p w14:paraId="7FA30257"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40/40</w:t>
            </w:r>
          </w:p>
        </w:tc>
      </w:tr>
      <w:tr w:rsidR="00120C64" w:rsidRPr="00E8221C" w14:paraId="7FFAD68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EE6688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8445CA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1A4590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8F9196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2750111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5AC2C5B" w14:textId="2851465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92E797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06F6704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73ED19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AB739BF"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50603D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2CE2B7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A67593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9D56D2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BC9BF3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5B9B4D0" w14:textId="1B342938"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05A77D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49B52D2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6912EA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121D1B1"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722F2B0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6919E4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6B72E13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135D9E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79F49F3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88D2BAB" w14:textId="089594A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AD1109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prenosni</w:t>
            </w:r>
          </w:p>
        </w:tc>
        <w:tc>
          <w:tcPr>
            <w:tcW w:w="1240" w:type="dxa"/>
            <w:vMerge/>
            <w:tcBorders>
              <w:left w:val="nil"/>
              <w:right w:val="single" w:sz="4" w:space="0" w:color="auto"/>
            </w:tcBorders>
            <w:shd w:val="clear" w:color="auto" w:fill="auto"/>
            <w:noWrap/>
            <w:vAlign w:val="center"/>
            <w:hideMark/>
          </w:tcPr>
          <w:p w14:paraId="6175758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22A704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321EDE7"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976703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FBB733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54046F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DEF7C4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77F5DA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C388970" w14:textId="45585DB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FFD694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17BB94B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246045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FC38313"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7B07E6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8EDF3D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BB017F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D94DDB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30A6DA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21E6887" w14:textId="1A89983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39CE55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5176D2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EC391F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D673516"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A8861A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D16C67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6DC7AC2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20250CF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870539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84400EE" w14:textId="74A01A4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3E476F7"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6EB4A6A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236AA5C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C5A561A"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0B6C6CC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5994E0D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3F82387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1BD65C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9F66BB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D9039CE" w14:textId="0DC7F9D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106864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2592D1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2240ED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AC68EE1"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0A5F0E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0918608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73C103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2647849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0B5A66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3BDEE05" w14:textId="7FD8449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8613AE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51D071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5A58AB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F07F5A0"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4E641AC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163A08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61328C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78100EF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1B1B0E2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7FB6BF2" w14:textId="2276204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3692B7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4B4195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C3DEF0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308657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F66CE4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060504E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099A4D8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7F9D7A6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576CAD8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F493F25" w14:textId="01FC8C7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808765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7B1947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29897E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AF04DF1"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142A4DD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tcBorders>
              <w:top w:val="nil"/>
              <w:left w:val="nil"/>
              <w:bottom w:val="single" w:sz="4" w:space="0" w:color="auto"/>
              <w:right w:val="single" w:sz="4" w:space="0" w:color="auto"/>
            </w:tcBorders>
            <w:shd w:val="clear" w:color="auto" w:fill="auto"/>
            <w:noWrap/>
            <w:hideMark/>
          </w:tcPr>
          <w:p w14:paraId="35F829D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xml:space="preserve">CESTA V MESTNI LOG 70 </w:t>
            </w:r>
          </w:p>
        </w:tc>
        <w:tc>
          <w:tcPr>
            <w:tcW w:w="1843" w:type="dxa"/>
            <w:tcBorders>
              <w:top w:val="nil"/>
              <w:left w:val="nil"/>
              <w:bottom w:val="single" w:sz="4" w:space="0" w:color="auto"/>
              <w:right w:val="single" w:sz="4" w:space="0" w:color="auto"/>
            </w:tcBorders>
            <w:shd w:val="clear" w:color="auto" w:fill="auto"/>
            <w:noWrap/>
            <w:hideMark/>
          </w:tcPr>
          <w:p w14:paraId="0C6ABC1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1000 LJUBLJANA</w:t>
            </w:r>
          </w:p>
        </w:tc>
        <w:tc>
          <w:tcPr>
            <w:tcW w:w="1300" w:type="dxa"/>
            <w:vMerge/>
            <w:tcBorders>
              <w:left w:val="nil"/>
              <w:bottom w:val="single" w:sz="4" w:space="0" w:color="auto"/>
              <w:right w:val="nil"/>
            </w:tcBorders>
            <w:shd w:val="clear" w:color="auto" w:fill="auto"/>
            <w:noWrap/>
            <w:hideMark/>
          </w:tcPr>
          <w:p w14:paraId="75BE3F5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tcBorders>
              <w:top w:val="nil"/>
              <w:left w:val="single" w:sz="4" w:space="0" w:color="auto"/>
              <w:bottom w:val="single" w:sz="4" w:space="0" w:color="auto"/>
              <w:right w:val="nil"/>
            </w:tcBorders>
            <w:shd w:val="clear" w:color="auto" w:fill="auto"/>
            <w:hideMark/>
          </w:tcPr>
          <w:p w14:paraId="1E906138"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t>1</w:t>
            </w:r>
          </w:p>
        </w:tc>
        <w:tc>
          <w:tcPr>
            <w:tcW w:w="1429" w:type="dxa"/>
            <w:tcBorders>
              <w:top w:val="nil"/>
              <w:left w:val="single" w:sz="4" w:space="0" w:color="auto"/>
              <w:bottom w:val="single" w:sz="4" w:space="0" w:color="auto"/>
              <w:right w:val="single" w:sz="4" w:space="0" w:color="auto"/>
            </w:tcBorders>
            <w:shd w:val="clear" w:color="auto" w:fill="auto"/>
            <w:noWrap/>
            <w:hideMark/>
          </w:tcPr>
          <w:p w14:paraId="23EE63CF" w14:textId="4EE7D1A0"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B77B41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0A44E9E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10CD9C4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844D60E" w14:textId="77777777" w:rsidTr="00E8221C">
        <w:trPr>
          <w:trHeight w:val="255"/>
        </w:trPr>
        <w:tc>
          <w:tcPr>
            <w:tcW w:w="1985" w:type="dxa"/>
            <w:vMerge w:val="restart"/>
            <w:tcBorders>
              <w:top w:val="nil"/>
              <w:left w:val="single" w:sz="4" w:space="0" w:color="auto"/>
              <w:right w:val="single" w:sz="4" w:space="0" w:color="auto"/>
            </w:tcBorders>
            <w:shd w:val="clear" w:color="auto" w:fill="auto"/>
            <w:noWrap/>
            <w:hideMark/>
          </w:tcPr>
          <w:p w14:paraId="2FEAF8B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Uprava zavoda</w:t>
            </w:r>
          </w:p>
          <w:p w14:paraId="64540FA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7E9094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214D41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4182E4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EB4F43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F09132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A30BC1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AABF6E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22ABE4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CD2678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EDAC00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9057B1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24F5A1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94054E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405603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D489FB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6239D0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F4CBB5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DBBB45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501A51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B26AA5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561765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704C96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DB0702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4CB774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CAC13A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07B736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B06AF3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A7D0D2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A6D6DC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319A26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978BA0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784E87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0D631D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443939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F8223C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EA3894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p w14:paraId="72D5FF3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6AC06E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092329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3ACE20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A678EA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1D8059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75B4DC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4C439C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6E9DA7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46DF5A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975978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F43E98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B6353D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C94FB0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A6E5EB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2410" w:type="dxa"/>
            <w:vMerge w:val="restart"/>
            <w:tcBorders>
              <w:top w:val="nil"/>
              <w:left w:val="nil"/>
              <w:right w:val="single" w:sz="4" w:space="0" w:color="auto"/>
            </w:tcBorders>
            <w:shd w:val="clear" w:color="auto" w:fill="auto"/>
            <w:noWrap/>
            <w:hideMark/>
          </w:tcPr>
          <w:p w14:paraId="27341D9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KOMENSKEGA 11</w:t>
            </w:r>
          </w:p>
          <w:p w14:paraId="155F3F6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20F682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41C241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6A18AD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E57DD4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BCFD23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EC06C6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70AD4B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58FB75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579614C"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C96482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C5B963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09F0B8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08A3FC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2BE0B1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FBB471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EA42FB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BC7C6B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A1F33A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A0D209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4A9723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3907F6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973715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CCF42C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64102D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717B1D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30DC7D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2B7609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001352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961112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BDAF17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96EFB7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1B0C5E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5A56DC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6709DE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9661BA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D40B29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p w14:paraId="5610E0B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088ADD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682964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ACD0FD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7E4AAE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A7D41E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256EB0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B84364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A23127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E89376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11E424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0E186E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701B92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82876E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366CAE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843" w:type="dxa"/>
            <w:vMerge w:val="restart"/>
            <w:tcBorders>
              <w:top w:val="nil"/>
              <w:left w:val="nil"/>
              <w:right w:val="single" w:sz="4" w:space="0" w:color="auto"/>
            </w:tcBorders>
            <w:shd w:val="clear" w:color="auto" w:fill="auto"/>
            <w:noWrap/>
            <w:hideMark/>
          </w:tcPr>
          <w:p w14:paraId="19819B0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1000 LJUBLJANA</w:t>
            </w:r>
          </w:p>
          <w:p w14:paraId="1C249F4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400255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4A44DD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E4A506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3FA399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180DB2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763696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BD0CF9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4B9C9D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6806CE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7DFD90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195B10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6B5C22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5E4F1E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B21388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4829EC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21255A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46C5F8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C98930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44E6CF5"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FB6C9E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26D312E"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204B8B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A2FC40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581636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FCEDB6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0DC3E3B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F03F9D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6955BF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AF5F3E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89B220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2759ECA"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5599E66"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A1E81F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F6E16C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D6C0BE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510BD3B"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 </w:t>
            </w:r>
          </w:p>
          <w:p w14:paraId="1E38825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8EDDC0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8202714"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4881F6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528A268"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2EB4547"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6CD71EF"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7298C00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690CB7F1"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7F99742"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2D2C786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1E12B399"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4E80BB50"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3B9ED7E3"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p w14:paraId="57CCE18D" w14:textId="77777777" w:rsidR="00120C64" w:rsidRPr="00E8221C" w:rsidRDefault="00120C64" w:rsidP="00120C64">
            <w:pPr>
              <w:spacing w:after="0" w:line="240" w:lineRule="auto"/>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t> </w:t>
            </w:r>
          </w:p>
        </w:tc>
        <w:tc>
          <w:tcPr>
            <w:tcW w:w="1300" w:type="dxa"/>
            <w:vMerge w:val="restart"/>
            <w:tcBorders>
              <w:top w:val="nil"/>
              <w:left w:val="nil"/>
              <w:right w:val="nil"/>
            </w:tcBorders>
            <w:shd w:val="clear" w:color="auto" w:fill="auto"/>
            <w:noWrap/>
            <w:hideMark/>
          </w:tcPr>
          <w:p w14:paraId="69F5C00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r w:rsidRPr="00E8221C">
              <w:rPr>
                <w:rFonts w:ascii="Arial" w:eastAsia="Times New Roman" w:hAnsi="Arial" w:cs="Arial"/>
                <w:color w:val="000000"/>
                <w:sz w:val="18"/>
                <w:szCs w:val="18"/>
                <w:lang w:eastAsia="sl-SI"/>
              </w:rPr>
              <w:lastRenderedPageBreak/>
              <w:t>1000</w:t>
            </w:r>
          </w:p>
          <w:p w14:paraId="13D3C1C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DBDB9D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28F896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79730E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E3ACFE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146922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B62D09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68E82D0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E156A6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69F102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F3BD79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55CA04B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223799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65FC1D3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3F8FFB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5277400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3DF8AD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1DDDBC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674454C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37626A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6B5708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9AB4DD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5BD6775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DAE1C7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B8656A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5BB7D7B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6DBF33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F0DFCA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6A2D96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07A2CF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A1CBC1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5B6820E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4C355B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4BC743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CC281C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6CF95A1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501803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15A18F6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20679A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D76718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3ED60B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4A43A4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2B5B871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159342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633612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C225DF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4D7AEBC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7FB3E34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3322ADD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547356E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67D9172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p w14:paraId="0E5956E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val="restart"/>
            <w:tcBorders>
              <w:top w:val="nil"/>
              <w:left w:val="single" w:sz="4" w:space="0" w:color="auto"/>
              <w:right w:val="nil"/>
            </w:tcBorders>
            <w:shd w:val="clear" w:color="auto" w:fill="auto"/>
            <w:hideMark/>
          </w:tcPr>
          <w:p w14:paraId="1468D1AA" w14:textId="77777777" w:rsidR="00120C64" w:rsidRPr="00E8221C" w:rsidRDefault="00120C64" w:rsidP="00120C64">
            <w:pPr>
              <w:spacing w:after="0" w:line="240" w:lineRule="auto"/>
              <w:jc w:val="center"/>
              <w:rPr>
                <w:rFonts w:ascii="Arial" w:eastAsia="Times New Roman" w:hAnsi="Arial" w:cs="Arial"/>
                <w:sz w:val="18"/>
                <w:szCs w:val="18"/>
                <w:lang w:eastAsia="sl-SI"/>
              </w:rPr>
            </w:pPr>
            <w:r w:rsidRPr="00E8221C">
              <w:rPr>
                <w:rFonts w:ascii="Arial" w:eastAsia="Times New Roman" w:hAnsi="Arial" w:cs="Arial"/>
                <w:sz w:val="18"/>
                <w:szCs w:val="18"/>
                <w:lang w:eastAsia="sl-SI"/>
              </w:rPr>
              <w:lastRenderedPageBreak/>
              <w:t>45</w:t>
            </w:r>
          </w:p>
        </w:tc>
        <w:tc>
          <w:tcPr>
            <w:tcW w:w="1429" w:type="dxa"/>
            <w:tcBorders>
              <w:top w:val="nil"/>
              <w:left w:val="single" w:sz="4" w:space="0" w:color="auto"/>
              <w:bottom w:val="single" w:sz="4" w:space="0" w:color="auto"/>
              <w:right w:val="single" w:sz="4" w:space="0" w:color="auto"/>
            </w:tcBorders>
            <w:shd w:val="clear" w:color="auto" w:fill="auto"/>
            <w:noWrap/>
            <w:hideMark/>
          </w:tcPr>
          <w:p w14:paraId="14401B23" w14:textId="78B5C41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A5DBFE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val="restart"/>
            <w:tcBorders>
              <w:top w:val="nil"/>
              <w:left w:val="nil"/>
              <w:right w:val="single" w:sz="4" w:space="0" w:color="auto"/>
            </w:tcBorders>
            <w:shd w:val="clear" w:color="auto" w:fill="auto"/>
            <w:noWrap/>
            <w:vAlign w:val="center"/>
            <w:hideMark/>
          </w:tcPr>
          <w:p w14:paraId="799868A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val="restart"/>
            <w:tcBorders>
              <w:top w:val="nil"/>
              <w:left w:val="nil"/>
              <w:right w:val="single" w:sz="4" w:space="0" w:color="auto"/>
            </w:tcBorders>
            <w:shd w:val="clear" w:color="auto" w:fill="auto"/>
            <w:noWrap/>
            <w:hideMark/>
          </w:tcPr>
          <w:p w14:paraId="66F4614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794DD87"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3D4BB3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31E140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3F41AF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6BBC40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C5B5CB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8019A9A" w14:textId="765DF3A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094B48E"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3DF5E5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B31FBC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A6B8EBD"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50374E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00A7F11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45D819C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E60CF4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2FC33F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061DFBA" w14:textId="4A434CF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5D08C0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C97ED5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B79CAF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29039C6"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4B4FC6F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E91F26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00D94D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412D44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166135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400B3E4" w14:textId="1F694FD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A021004"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C2D294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B95F2C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E0F0041"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22054DA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080C8B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7A13ED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FF5A66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DFEDDB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58CBD2C" w14:textId="7072176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3423F5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0F83C37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CEF940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6982487"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40896F1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376B48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BF827E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A1EF3B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078EC4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A0C509A" w14:textId="6917FF96"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57D1FB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6C36FF1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4E5952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F9E0357"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5BE38B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D91BC7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AF8C73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500B2C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6D8201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C52EB7E" w14:textId="362A33E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42106E8"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1212CCB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64491E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941AA2F"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2BF2F1E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223707D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343432D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18F78B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816BBB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B2BBD35" w14:textId="22B57C6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8068BC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E2CE59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B71010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2C1D868"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472AA6D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A4F50C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FDBF2B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3FAFDF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1EEDE25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71210BC" w14:textId="7113D0D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B18B4F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DE267A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1B047D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6263D2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197CFA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2805B9D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EB66EB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7C1B8D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1DDC2A6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2548525" w14:textId="6F05057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F84A55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napredni, tajniški</w:t>
            </w:r>
          </w:p>
        </w:tc>
        <w:tc>
          <w:tcPr>
            <w:tcW w:w="1240" w:type="dxa"/>
            <w:vMerge/>
            <w:tcBorders>
              <w:left w:val="nil"/>
              <w:right w:val="single" w:sz="4" w:space="0" w:color="auto"/>
            </w:tcBorders>
            <w:shd w:val="clear" w:color="auto" w:fill="auto"/>
            <w:noWrap/>
            <w:vAlign w:val="center"/>
            <w:hideMark/>
          </w:tcPr>
          <w:p w14:paraId="3EC8170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D29581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5A89691"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405F61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3BE84C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EF9B25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4C3CB0B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F53498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9395221" w14:textId="200D0AA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710A6C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14DA5A7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7CD2F9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862F15F"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FA50E2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A1D6B2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5A38CD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E5F8C6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29ABD3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559A061" w14:textId="2F5DF816"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A6A61F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4E3CE11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09467E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7BD3E9A"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76D284E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054279E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624A50E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80F8A09"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672F515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D512B50" w14:textId="6ADE6EC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DF75D5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5C41B0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F4CFE1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CBAE32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217904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D06069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B38E90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14FFD7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4BBB54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026C9C6" w14:textId="1134290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B178E5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1BD730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BF2CD4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46DD9AB"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8AA3E3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622A4E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A1CACE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921C6E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FD7589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36F65B0" w14:textId="2B45FF5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39CE4E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5507700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9628AA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960219C"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5446D6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D25109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31FAF98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442929F"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8FF9F8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198AA21" w14:textId="150D330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8C39FE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3D9908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C8A1BF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9ACBC51"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7F624B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58EAEEB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47D5072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281064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ADA2C0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ED7F3C4" w14:textId="676C272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DAF7D4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0659C7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52FE68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86D70C0"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2C1240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68FE7A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9B6B39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115152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0D95CD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DCAD475" w14:textId="4BEDEBB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945631F"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55F880B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96E52D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E3D2284"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798B63B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37E62B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29ECA1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0BBE80A"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3C1A1F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6708FBA" w14:textId="0CBB88D8"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7468F1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napredni, tajniški</w:t>
            </w:r>
          </w:p>
        </w:tc>
        <w:tc>
          <w:tcPr>
            <w:tcW w:w="1240" w:type="dxa"/>
            <w:vMerge/>
            <w:tcBorders>
              <w:left w:val="nil"/>
              <w:right w:val="single" w:sz="4" w:space="0" w:color="auto"/>
            </w:tcBorders>
            <w:shd w:val="clear" w:color="auto" w:fill="auto"/>
            <w:noWrap/>
            <w:vAlign w:val="center"/>
            <w:hideMark/>
          </w:tcPr>
          <w:p w14:paraId="78ED1C6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B66B51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A1E56E9"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A621DE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12151B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649124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4C4E1E9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6BF8F5B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8F7BD1B" w14:textId="159F576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31E9B3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napredni, tajniški</w:t>
            </w:r>
          </w:p>
        </w:tc>
        <w:tc>
          <w:tcPr>
            <w:tcW w:w="1240" w:type="dxa"/>
            <w:vMerge/>
            <w:tcBorders>
              <w:left w:val="nil"/>
              <w:right w:val="single" w:sz="4" w:space="0" w:color="auto"/>
            </w:tcBorders>
            <w:shd w:val="clear" w:color="auto" w:fill="auto"/>
            <w:noWrap/>
            <w:vAlign w:val="center"/>
            <w:hideMark/>
          </w:tcPr>
          <w:p w14:paraId="2836324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23298D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6A37B3B"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8F8E43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2F57D4F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791F06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4C0961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B4B58D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49CBB99" w14:textId="0D99098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BD5C7F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364C0A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B3F4E1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7F548A0"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08BB6D2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95798D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08FF70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E04AFD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4DAC55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7D071B7" w14:textId="2E02181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2A769A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B8CDBE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55DDC5A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BAF6FCA"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7F0069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2E3A320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99E794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F9F9C3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938DAB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52CB964" w14:textId="1B2FE2C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FD0E94D"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4C92FCB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DF71A0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699F341C"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2460770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23C2BE1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103C9A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95B0BB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4DC55D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3D6554A" w14:textId="412834F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2092C5D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9BCDC6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D5F3C7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E9C9A66"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B9F0DA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3FDCC18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2FA02E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C4F53F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A549C4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AFBDABC" w14:textId="71BE592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B0325B3"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42CA483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540B64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4FB3600"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8DC437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516568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5012D8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93CD41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DA1185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830E030" w14:textId="6843957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615459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091B758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D78239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9DEE6C2"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4534A2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A4FD3A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63780E6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FCC6F3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0D2570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060C803" w14:textId="66A0A30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BE5DE3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6C8B275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1703CF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288559F"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74767F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96C06C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04D0C4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6DC258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697A46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28BA5EA" w14:textId="6009DE2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268E450"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D0BB6E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5741CF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0CAB2F4"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349947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8D0B18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937794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033C46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D034F3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3027448" w14:textId="33E4D2D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033A15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analogni vmesnik</w:t>
            </w:r>
          </w:p>
        </w:tc>
        <w:tc>
          <w:tcPr>
            <w:tcW w:w="1240" w:type="dxa"/>
            <w:vMerge/>
            <w:tcBorders>
              <w:left w:val="nil"/>
              <w:right w:val="single" w:sz="4" w:space="0" w:color="auto"/>
            </w:tcBorders>
            <w:shd w:val="clear" w:color="auto" w:fill="auto"/>
            <w:noWrap/>
            <w:vAlign w:val="center"/>
            <w:hideMark/>
          </w:tcPr>
          <w:p w14:paraId="37C1160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577678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DFC46FA"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0B40147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345E845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9087073"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43CEBA01"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6CC2841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D533EDF" w14:textId="143CC9A8"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D9FF867"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D09904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2F2218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64B6E60"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23BBB1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2884314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26329D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147F32B"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04893F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B6107F4" w14:textId="53F66A3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47AEF5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B3C8BF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CD22E6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55BFEC2"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06D638D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3501D8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38A649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F41E1CD"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D80535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F0ABAC1" w14:textId="284AA5B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9AB38C7"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8AE331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DEBAD1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002A942"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549232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1D7793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2524D8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A76364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40DE93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4B984A8" w14:textId="3838408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C22DD0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6087022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66A887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A682A33"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712402E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0D8FF4B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66AAFA8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485ABB4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BD06F2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6445659" w14:textId="5E41513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6B17CDB"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420FC64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2379BF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2FC57C7"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927D8F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38BA7D6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6569A8D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217E2FF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1021E7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957CD57" w14:textId="1E5A5743"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86D6417"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7A5915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15C6497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26A259C3"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5C0646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50D9A29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483FFB8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9A2825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A6EA12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128A6A4" w14:textId="47466651"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5F8D9CC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56C41E7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CD0859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D55007D"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D5A482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B8E265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761468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9DB4CA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4D17C76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449B17B" w14:textId="30C0533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A2A873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0C92000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5818DFF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912295C"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1009B9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F5EDEE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59B24D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7BE0C715"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79426A4F"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3F5584E" w14:textId="4EF357F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64968B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794275F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5B5588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C3B36CF"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8C95AA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0FA6B2C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925191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F3F716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6FEF2AA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5452529" w14:textId="555441DE"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8AF688B"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4C4A5D6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5BED5DF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69A7B8B"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46B267C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45435F0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44A1A2C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7EE833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642C7D1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9C6D5D6" w14:textId="0807DE9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C06325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14C6AF1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2536E92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E9E3305"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2F82543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35E4CDB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5B3DCB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028058C"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1A6978E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5B4FA309" w14:textId="02D3FB47"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192E812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81E261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27A70CA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0A6605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26182F6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08DFE53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069B53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425AD6D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1F04B8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6A8F0D1A" w14:textId="6585EA6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CF69715"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6B0EC50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30A9E44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3D5FA6B"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09CBA5F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4AA572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5DDA25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2AA6DE6"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6F46FFA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1CB51A3" w14:textId="4ADE9C6D"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007A046"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dvigalo, PSTN</w:t>
            </w:r>
          </w:p>
        </w:tc>
        <w:tc>
          <w:tcPr>
            <w:tcW w:w="1240" w:type="dxa"/>
            <w:vMerge/>
            <w:tcBorders>
              <w:left w:val="nil"/>
              <w:right w:val="single" w:sz="4" w:space="0" w:color="auto"/>
            </w:tcBorders>
            <w:shd w:val="clear" w:color="auto" w:fill="auto"/>
            <w:noWrap/>
            <w:vAlign w:val="center"/>
            <w:hideMark/>
          </w:tcPr>
          <w:p w14:paraId="7F9C70E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2FA40EB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595D684"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02F4B69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010D588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80B250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5E98DF38"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9B8586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02491A8" w14:textId="4D64635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35F4A7E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05D9586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E203B7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1E3AD5A"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05345B7"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25A66D6D"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7CC0B04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0738AC02"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42B6C0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0DBC480" w14:textId="1DB50C09"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A0E1D5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0A879CD2"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F97E97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491F1CEC"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267E47F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559B8248"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49E1DCC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78E0536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50EB7ED6"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56DC669" w14:textId="7689D37F"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F618EDA"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CB1F97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2BC33E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6C8D13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49A56FF0"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6AC41AB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042824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28BB6E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14F58E99"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2B6C4607" w14:textId="7349F80C"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73C73A4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D13FA5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42775370"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3379AD83"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1110246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33510DAF"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4786C7F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18B337D0"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E70E68D"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3C498DB5" w14:textId="49276EF5"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CCE3477"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3DBF9FA8"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7B5CD58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000BC408"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E02370E"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6070455"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263DE81A"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2FFE0244"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3EA9B5D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FB27385" w14:textId="73B4756B"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C066A71"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2D2E429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2BCCCDA"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280F08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5E6C0B8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7203CCE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16D7C51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6EB16FE7"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81EDB9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42DC090D" w14:textId="1E203966"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0E540A99"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49273F03"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1A92F1C"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789E5A90"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379957F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10CFB47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0B4BBD29"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73A485A3"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09A7C3D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040FD74F" w14:textId="1609A994"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6EC3B5E2"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6525842E"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6B4CB3E5"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14F97D0E" w14:textId="77777777" w:rsidTr="00E8221C">
        <w:trPr>
          <w:trHeight w:val="255"/>
        </w:trPr>
        <w:tc>
          <w:tcPr>
            <w:tcW w:w="1985" w:type="dxa"/>
            <w:vMerge/>
            <w:tcBorders>
              <w:left w:val="single" w:sz="4" w:space="0" w:color="auto"/>
              <w:right w:val="single" w:sz="4" w:space="0" w:color="auto"/>
            </w:tcBorders>
            <w:shd w:val="clear" w:color="auto" w:fill="auto"/>
            <w:noWrap/>
            <w:hideMark/>
          </w:tcPr>
          <w:p w14:paraId="6E05489C"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right w:val="single" w:sz="4" w:space="0" w:color="auto"/>
            </w:tcBorders>
            <w:shd w:val="clear" w:color="auto" w:fill="auto"/>
            <w:noWrap/>
            <w:hideMark/>
          </w:tcPr>
          <w:p w14:paraId="5BBF8414"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right w:val="single" w:sz="4" w:space="0" w:color="auto"/>
            </w:tcBorders>
            <w:shd w:val="clear" w:color="auto" w:fill="auto"/>
            <w:noWrap/>
            <w:hideMark/>
          </w:tcPr>
          <w:p w14:paraId="5D3AD366"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right w:val="nil"/>
            </w:tcBorders>
            <w:shd w:val="clear" w:color="auto" w:fill="auto"/>
            <w:noWrap/>
            <w:hideMark/>
          </w:tcPr>
          <w:p w14:paraId="34CCCB9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right w:val="nil"/>
            </w:tcBorders>
            <w:shd w:val="clear" w:color="auto" w:fill="auto"/>
            <w:hideMark/>
          </w:tcPr>
          <w:p w14:paraId="2FAC44E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7EDBA628" w14:textId="2C37768A"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B8249BC"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right w:val="single" w:sz="4" w:space="0" w:color="auto"/>
            </w:tcBorders>
            <w:shd w:val="clear" w:color="auto" w:fill="auto"/>
            <w:noWrap/>
            <w:vAlign w:val="center"/>
            <w:hideMark/>
          </w:tcPr>
          <w:p w14:paraId="60539F37"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right w:val="single" w:sz="4" w:space="0" w:color="auto"/>
            </w:tcBorders>
            <w:shd w:val="clear" w:color="auto" w:fill="auto"/>
            <w:noWrap/>
            <w:hideMark/>
          </w:tcPr>
          <w:p w14:paraId="030FECB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r w:rsidR="00120C64" w:rsidRPr="00E8221C" w14:paraId="5C9C2889" w14:textId="77777777" w:rsidTr="00E8221C">
        <w:trPr>
          <w:trHeight w:val="255"/>
        </w:trPr>
        <w:tc>
          <w:tcPr>
            <w:tcW w:w="1985" w:type="dxa"/>
            <w:vMerge/>
            <w:tcBorders>
              <w:left w:val="single" w:sz="4" w:space="0" w:color="auto"/>
              <w:bottom w:val="single" w:sz="4" w:space="0" w:color="auto"/>
              <w:right w:val="single" w:sz="4" w:space="0" w:color="auto"/>
            </w:tcBorders>
            <w:shd w:val="clear" w:color="auto" w:fill="auto"/>
            <w:noWrap/>
            <w:hideMark/>
          </w:tcPr>
          <w:p w14:paraId="423F41A1"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2410" w:type="dxa"/>
            <w:vMerge/>
            <w:tcBorders>
              <w:left w:val="nil"/>
              <w:bottom w:val="single" w:sz="4" w:space="0" w:color="auto"/>
              <w:right w:val="single" w:sz="4" w:space="0" w:color="auto"/>
            </w:tcBorders>
            <w:shd w:val="clear" w:color="auto" w:fill="auto"/>
            <w:noWrap/>
            <w:hideMark/>
          </w:tcPr>
          <w:p w14:paraId="0FC5892B"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843" w:type="dxa"/>
            <w:vMerge/>
            <w:tcBorders>
              <w:left w:val="nil"/>
              <w:bottom w:val="single" w:sz="4" w:space="0" w:color="auto"/>
              <w:right w:val="single" w:sz="4" w:space="0" w:color="auto"/>
            </w:tcBorders>
            <w:shd w:val="clear" w:color="auto" w:fill="auto"/>
            <w:noWrap/>
            <w:hideMark/>
          </w:tcPr>
          <w:p w14:paraId="282BFBA2" w14:textId="77777777" w:rsidR="00120C64" w:rsidRPr="00E8221C" w:rsidRDefault="00120C64" w:rsidP="00120C64">
            <w:pPr>
              <w:spacing w:after="0" w:line="240" w:lineRule="auto"/>
              <w:rPr>
                <w:rFonts w:ascii="Arial" w:eastAsia="Times New Roman" w:hAnsi="Arial" w:cs="Arial"/>
                <w:color w:val="000000"/>
                <w:sz w:val="18"/>
                <w:szCs w:val="18"/>
                <w:lang w:eastAsia="sl-SI"/>
              </w:rPr>
            </w:pPr>
          </w:p>
        </w:tc>
        <w:tc>
          <w:tcPr>
            <w:tcW w:w="1300" w:type="dxa"/>
            <w:vMerge/>
            <w:tcBorders>
              <w:left w:val="nil"/>
              <w:bottom w:val="single" w:sz="4" w:space="0" w:color="auto"/>
              <w:right w:val="nil"/>
            </w:tcBorders>
            <w:shd w:val="clear" w:color="auto" w:fill="auto"/>
            <w:noWrap/>
            <w:hideMark/>
          </w:tcPr>
          <w:p w14:paraId="3A61347E" w14:textId="77777777" w:rsidR="00120C64" w:rsidRPr="00E8221C" w:rsidRDefault="00120C64" w:rsidP="00120C64">
            <w:pPr>
              <w:spacing w:after="0" w:line="240" w:lineRule="auto"/>
              <w:jc w:val="center"/>
              <w:rPr>
                <w:rFonts w:ascii="Arial" w:eastAsia="Times New Roman" w:hAnsi="Arial" w:cs="Arial"/>
                <w:color w:val="000000"/>
                <w:sz w:val="18"/>
                <w:szCs w:val="18"/>
                <w:lang w:eastAsia="sl-SI"/>
              </w:rPr>
            </w:pPr>
          </w:p>
        </w:tc>
        <w:tc>
          <w:tcPr>
            <w:tcW w:w="1240" w:type="dxa"/>
            <w:vMerge/>
            <w:tcBorders>
              <w:left w:val="single" w:sz="4" w:space="0" w:color="auto"/>
              <w:bottom w:val="single" w:sz="4" w:space="0" w:color="auto"/>
              <w:right w:val="nil"/>
            </w:tcBorders>
            <w:shd w:val="clear" w:color="auto" w:fill="auto"/>
            <w:hideMark/>
          </w:tcPr>
          <w:p w14:paraId="3E2799EB"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429" w:type="dxa"/>
            <w:tcBorders>
              <w:top w:val="nil"/>
              <w:left w:val="single" w:sz="4" w:space="0" w:color="auto"/>
              <w:bottom w:val="single" w:sz="4" w:space="0" w:color="auto"/>
              <w:right w:val="single" w:sz="4" w:space="0" w:color="auto"/>
            </w:tcBorders>
            <w:shd w:val="clear" w:color="auto" w:fill="auto"/>
            <w:noWrap/>
            <w:hideMark/>
          </w:tcPr>
          <w:p w14:paraId="1048A58A" w14:textId="221FA9A2" w:rsidR="00120C64" w:rsidRPr="00E8221C" w:rsidRDefault="00120C64" w:rsidP="00120C64">
            <w:pPr>
              <w:spacing w:after="0" w:line="240" w:lineRule="auto"/>
              <w:jc w:val="center"/>
              <w:rPr>
                <w:rFonts w:ascii="Arial" w:eastAsia="Times New Roman" w:hAnsi="Arial" w:cs="Arial"/>
                <w:dstrike/>
                <w:color w:val="FFFFFF" w:themeColor="background1"/>
                <w:sz w:val="18"/>
                <w:szCs w:val="18"/>
                <w:lang w:eastAsia="sl-SI"/>
              </w:rPr>
            </w:pPr>
            <w:r>
              <w:rPr>
                <w:rFonts w:ascii="Arial" w:eastAsia="Times New Roman" w:hAnsi="Arial" w:cs="Arial"/>
                <w:sz w:val="18"/>
                <w:szCs w:val="18"/>
                <w:lang w:eastAsia="sl-SI"/>
              </w:rPr>
              <w:t xml:space="preserve">x </w:t>
            </w:r>
            <w:proofErr w:type="spellStart"/>
            <w:r>
              <w:rPr>
                <w:rFonts w:ascii="Arial" w:eastAsia="Times New Roman" w:hAnsi="Arial" w:cs="Arial"/>
                <w:sz w:val="18"/>
                <w:szCs w:val="18"/>
                <w:lang w:eastAsia="sl-SI"/>
              </w:rPr>
              <w:t>xxxx</w:t>
            </w:r>
            <w:proofErr w:type="spellEnd"/>
            <w:r>
              <w:rPr>
                <w:rFonts w:ascii="Arial" w:eastAsia="Times New Roman" w:hAnsi="Arial" w:cs="Arial"/>
                <w:sz w:val="18"/>
                <w:szCs w:val="18"/>
                <w:lang w:eastAsia="sl-SI"/>
              </w:rPr>
              <w:t xml:space="preserve"> xxx</w:t>
            </w:r>
          </w:p>
        </w:tc>
        <w:tc>
          <w:tcPr>
            <w:tcW w:w="2126" w:type="dxa"/>
            <w:tcBorders>
              <w:top w:val="nil"/>
              <w:left w:val="nil"/>
              <w:bottom w:val="single" w:sz="4" w:space="0" w:color="auto"/>
              <w:right w:val="single" w:sz="4" w:space="0" w:color="auto"/>
            </w:tcBorders>
            <w:shd w:val="clear" w:color="auto" w:fill="auto"/>
            <w:noWrap/>
            <w:hideMark/>
          </w:tcPr>
          <w:p w14:paraId="4E035874" w14:textId="77777777" w:rsidR="00120C64" w:rsidRPr="00E8221C" w:rsidRDefault="00120C64" w:rsidP="00120C64">
            <w:pPr>
              <w:spacing w:after="0" w:line="240" w:lineRule="auto"/>
              <w:rPr>
                <w:rFonts w:ascii="Arial" w:eastAsia="Times New Roman" w:hAnsi="Arial" w:cs="Arial"/>
                <w:sz w:val="18"/>
                <w:szCs w:val="18"/>
                <w:lang w:eastAsia="sl-SI"/>
              </w:rPr>
            </w:pPr>
            <w:r w:rsidRPr="00E8221C">
              <w:rPr>
                <w:rFonts w:ascii="Arial" w:eastAsia="Times New Roman" w:hAnsi="Arial" w:cs="Arial"/>
                <w:sz w:val="18"/>
                <w:szCs w:val="18"/>
                <w:lang w:eastAsia="sl-SI"/>
              </w:rPr>
              <w:t>Osnovni</w:t>
            </w:r>
          </w:p>
        </w:tc>
        <w:tc>
          <w:tcPr>
            <w:tcW w:w="1240" w:type="dxa"/>
            <w:vMerge/>
            <w:tcBorders>
              <w:left w:val="nil"/>
              <w:bottom w:val="single" w:sz="4" w:space="0" w:color="auto"/>
              <w:right w:val="single" w:sz="4" w:space="0" w:color="auto"/>
            </w:tcBorders>
            <w:shd w:val="clear" w:color="auto" w:fill="auto"/>
            <w:noWrap/>
            <w:vAlign w:val="center"/>
            <w:hideMark/>
          </w:tcPr>
          <w:p w14:paraId="71653241"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c>
          <w:tcPr>
            <w:tcW w:w="1120" w:type="dxa"/>
            <w:vMerge/>
            <w:tcBorders>
              <w:left w:val="nil"/>
              <w:bottom w:val="single" w:sz="4" w:space="0" w:color="auto"/>
              <w:right w:val="single" w:sz="4" w:space="0" w:color="auto"/>
            </w:tcBorders>
            <w:shd w:val="clear" w:color="auto" w:fill="auto"/>
            <w:noWrap/>
            <w:hideMark/>
          </w:tcPr>
          <w:p w14:paraId="5245D8D4" w14:textId="77777777" w:rsidR="00120C64" w:rsidRPr="00E8221C" w:rsidRDefault="00120C64" w:rsidP="00120C64">
            <w:pPr>
              <w:spacing w:after="0" w:line="240" w:lineRule="auto"/>
              <w:jc w:val="center"/>
              <w:rPr>
                <w:rFonts w:ascii="Arial" w:eastAsia="Times New Roman" w:hAnsi="Arial" w:cs="Arial"/>
                <w:sz w:val="18"/>
                <w:szCs w:val="18"/>
                <w:lang w:eastAsia="sl-SI"/>
              </w:rPr>
            </w:pPr>
          </w:p>
        </w:tc>
      </w:tr>
    </w:tbl>
    <w:p w14:paraId="6DCC02B5" w14:textId="77777777" w:rsidR="008534A2" w:rsidRPr="008534A2" w:rsidRDefault="008534A2" w:rsidP="008534A2">
      <w:pPr>
        <w:rPr>
          <w:rFonts w:ascii="Arial" w:hAnsi="Arial" w:cs="Arial"/>
          <w:sz w:val="21"/>
          <w:szCs w:val="21"/>
        </w:rPr>
      </w:pPr>
    </w:p>
    <w:p w14:paraId="4690CC05" w14:textId="77777777" w:rsidR="008534A2" w:rsidRPr="008534A2" w:rsidRDefault="008534A2" w:rsidP="008534A2">
      <w:pPr>
        <w:rPr>
          <w:rFonts w:ascii="Arial" w:hAnsi="Arial" w:cs="Arial"/>
          <w:sz w:val="21"/>
          <w:szCs w:val="21"/>
        </w:rPr>
      </w:pPr>
      <w:r w:rsidRPr="008534A2">
        <w:rPr>
          <w:rFonts w:ascii="Arial" w:hAnsi="Arial" w:cs="Arial"/>
          <w:sz w:val="21"/>
          <w:szCs w:val="21"/>
        </w:rPr>
        <w:br w:type="page"/>
      </w:r>
    </w:p>
    <w:p w14:paraId="3BEFB5CE" w14:textId="77777777" w:rsidR="008534A2" w:rsidRPr="008534A2" w:rsidRDefault="008534A2" w:rsidP="008534A2">
      <w:pPr>
        <w:rPr>
          <w:rFonts w:ascii="Arial" w:hAnsi="Arial" w:cs="Arial"/>
          <w:szCs w:val="21"/>
        </w:rPr>
        <w:sectPr w:rsidR="008534A2" w:rsidRPr="008534A2" w:rsidSect="00602121">
          <w:pgSz w:w="16840" w:h="11907" w:code="9"/>
          <w:pgMar w:top="1134" w:right="1418" w:bottom="1276" w:left="1418" w:header="709" w:footer="709" w:gutter="0"/>
          <w:cols w:space="708"/>
          <w:docGrid w:linePitch="360"/>
        </w:sectPr>
      </w:pPr>
    </w:p>
    <w:p w14:paraId="761E7F71" w14:textId="6F6A3186" w:rsidR="008534A2" w:rsidRDefault="008534A2" w:rsidP="00E8221C">
      <w:pPr>
        <w:pStyle w:val="Naslov5"/>
      </w:pPr>
      <w:r w:rsidRPr="008534A2">
        <w:lastRenderedPageBreak/>
        <w:t>Rekapitulacija telefonija</w:t>
      </w:r>
    </w:p>
    <w:p w14:paraId="0F1ADD8E" w14:textId="77777777" w:rsidR="00E8221C" w:rsidRPr="00E8221C" w:rsidRDefault="00E8221C" w:rsidP="00E8221C"/>
    <w:tbl>
      <w:tblPr>
        <w:tblStyle w:val="Svetlamreapoudarek5"/>
        <w:tblW w:w="0" w:type="auto"/>
        <w:tblLook w:val="0660" w:firstRow="1" w:lastRow="1" w:firstColumn="0" w:lastColumn="0" w:noHBand="1" w:noVBand="1"/>
      </w:tblPr>
      <w:tblGrid>
        <w:gridCol w:w="3150"/>
        <w:gridCol w:w="2068"/>
        <w:gridCol w:w="3833"/>
      </w:tblGrid>
      <w:tr w:rsidR="008534A2" w:rsidRPr="00E8221C" w14:paraId="02F1713E" w14:textId="77777777" w:rsidTr="00222DA1">
        <w:trPr>
          <w:cnfStyle w:val="100000000000" w:firstRow="1" w:lastRow="0" w:firstColumn="0" w:lastColumn="0" w:oddVBand="0" w:evenVBand="0" w:oddHBand="0" w:evenHBand="0" w:firstRowFirstColumn="0" w:firstRowLastColumn="0" w:lastRowFirstColumn="0" w:lastRowLastColumn="0"/>
        </w:trPr>
        <w:tc>
          <w:tcPr>
            <w:tcW w:w="3150" w:type="dxa"/>
          </w:tcPr>
          <w:p w14:paraId="0B0C0991" w14:textId="77777777" w:rsidR="008534A2" w:rsidRPr="00E8221C" w:rsidRDefault="008534A2" w:rsidP="00E8221C">
            <w:pPr>
              <w:spacing w:after="0" w:line="240" w:lineRule="auto"/>
              <w:rPr>
                <w:rFonts w:ascii="Arial" w:hAnsi="Arial" w:cs="Arial"/>
                <w:sz w:val="20"/>
                <w:szCs w:val="20"/>
              </w:rPr>
            </w:pPr>
            <w:r w:rsidRPr="00E8221C">
              <w:rPr>
                <w:rFonts w:ascii="Arial" w:hAnsi="Arial" w:cs="Arial"/>
                <w:sz w:val="20"/>
                <w:szCs w:val="20"/>
              </w:rPr>
              <w:t>Vrsta priključka</w:t>
            </w:r>
          </w:p>
        </w:tc>
        <w:tc>
          <w:tcPr>
            <w:tcW w:w="2068" w:type="dxa"/>
            <w:vAlign w:val="center"/>
          </w:tcPr>
          <w:p w14:paraId="67D7A85C"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Število priključkov</w:t>
            </w:r>
          </w:p>
        </w:tc>
        <w:tc>
          <w:tcPr>
            <w:tcW w:w="3833" w:type="dxa"/>
          </w:tcPr>
          <w:p w14:paraId="5762C376"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Število naprav (tel. aparat, analog. vmesnik, …)</w:t>
            </w:r>
          </w:p>
        </w:tc>
      </w:tr>
      <w:tr w:rsidR="008534A2" w:rsidRPr="00E8221C" w14:paraId="007C3D24" w14:textId="77777777" w:rsidTr="00222DA1">
        <w:tc>
          <w:tcPr>
            <w:tcW w:w="3150" w:type="dxa"/>
          </w:tcPr>
          <w:p w14:paraId="0392162B" w14:textId="77777777" w:rsidR="008534A2" w:rsidRPr="00E8221C" w:rsidRDefault="008534A2" w:rsidP="00E8221C">
            <w:pPr>
              <w:spacing w:after="0" w:line="240" w:lineRule="auto"/>
              <w:rPr>
                <w:rFonts w:ascii="Arial" w:hAnsi="Arial" w:cs="Arial"/>
                <w:sz w:val="20"/>
                <w:szCs w:val="20"/>
              </w:rPr>
            </w:pPr>
            <w:r w:rsidRPr="00E8221C">
              <w:rPr>
                <w:rFonts w:ascii="Arial" w:hAnsi="Arial" w:cs="Arial"/>
                <w:sz w:val="20"/>
                <w:szCs w:val="20"/>
              </w:rPr>
              <w:t>PSTN klasični priključek za dvigalo</w:t>
            </w:r>
          </w:p>
        </w:tc>
        <w:tc>
          <w:tcPr>
            <w:tcW w:w="2068" w:type="dxa"/>
            <w:vAlign w:val="center"/>
          </w:tcPr>
          <w:p w14:paraId="16691D68"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1</w:t>
            </w:r>
          </w:p>
        </w:tc>
        <w:tc>
          <w:tcPr>
            <w:tcW w:w="3833" w:type="dxa"/>
          </w:tcPr>
          <w:p w14:paraId="5999E893"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0</w:t>
            </w:r>
          </w:p>
        </w:tc>
      </w:tr>
      <w:tr w:rsidR="008534A2" w:rsidRPr="00E8221C" w14:paraId="34373D19" w14:textId="77777777" w:rsidTr="00222DA1">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39422EE6" w14:textId="77777777" w:rsidR="008534A2" w:rsidRPr="00E8221C" w:rsidRDefault="008534A2" w:rsidP="00E8221C">
            <w:pPr>
              <w:spacing w:after="0" w:line="240" w:lineRule="auto"/>
              <w:rPr>
                <w:rFonts w:ascii="Arial" w:hAnsi="Arial" w:cs="Arial"/>
                <w:b w:val="0"/>
                <w:bCs w:val="0"/>
                <w:sz w:val="20"/>
                <w:szCs w:val="20"/>
              </w:rPr>
            </w:pPr>
            <w:r w:rsidRPr="00E8221C">
              <w:rPr>
                <w:rFonts w:ascii="Arial" w:hAnsi="Arial" w:cs="Arial"/>
                <w:b w:val="0"/>
                <w:bCs w:val="0"/>
                <w:sz w:val="20"/>
                <w:szCs w:val="20"/>
              </w:rPr>
              <w:t xml:space="preserve">FAX  </w:t>
            </w:r>
          </w:p>
        </w:tc>
        <w:tc>
          <w:tcPr>
            <w:tcW w:w="2068" w:type="dxa"/>
          </w:tcPr>
          <w:p w14:paraId="3B0DF676" w14:textId="77777777" w:rsidR="008534A2" w:rsidRPr="00E8221C" w:rsidRDefault="008534A2" w:rsidP="00E8221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E8221C">
              <w:rPr>
                <w:rFonts w:ascii="Arial" w:hAnsi="Arial" w:cs="Arial"/>
                <w:sz w:val="20"/>
                <w:szCs w:val="20"/>
              </w:rPr>
              <w:t>4</w:t>
            </w:r>
          </w:p>
        </w:tc>
        <w:tc>
          <w:tcPr>
            <w:tcW w:w="3833" w:type="dxa"/>
          </w:tcPr>
          <w:p w14:paraId="21B4E80F" w14:textId="77777777" w:rsidR="008534A2" w:rsidRPr="00E8221C" w:rsidRDefault="008534A2" w:rsidP="00E8221C">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E8221C">
              <w:rPr>
                <w:rFonts w:ascii="Arial" w:hAnsi="Arial" w:cs="Arial"/>
                <w:sz w:val="20"/>
                <w:szCs w:val="20"/>
              </w:rPr>
              <w:t>7</w:t>
            </w:r>
          </w:p>
        </w:tc>
      </w:tr>
      <w:tr w:rsidR="008534A2" w:rsidRPr="00E8221C" w14:paraId="46792AE3" w14:textId="77777777" w:rsidTr="00222DA1">
        <w:tc>
          <w:tcPr>
            <w:tcW w:w="3150" w:type="dxa"/>
          </w:tcPr>
          <w:p w14:paraId="462FC405" w14:textId="77777777" w:rsidR="008534A2" w:rsidRPr="00E8221C" w:rsidRDefault="008534A2" w:rsidP="00E8221C">
            <w:pPr>
              <w:spacing w:after="0" w:line="240" w:lineRule="auto"/>
              <w:rPr>
                <w:rFonts w:ascii="Arial" w:hAnsi="Arial" w:cs="Arial"/>
                <w:sz w:val="20"/>
                <w:szCs w:val="20"/>
              </w:rPr>
            </w:pPr>
            <w:r w:rsidRPr="00E8221C">
              <w:rPr>
                <w:rFonts w:ascii="Arial" w:hAnsi="Arial" w:cs="Arial"/>
                <w:sz w:val="20"/>
                <w:szCs w:val="20"/>
              </w:rPr>
              <w:t>Napredni, tajniški IP telefon</w:t>
            </w:r>
          </w:p>
        </w:tc>
        <w:tc>
          <w:tcPr>
            <w:tcW w:w="2068" w:type="dxa"/>
            <w:vAlign w:val="center"/>
          </w:tcPr>
          <w:p w14:paraId="317FC8C9"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3</w:t>
            </w:r>
          </w:p>
        </w:tc>
        <w:tc>
          <w:tcPr>
            <w:tcW w:w="3833" w:type="dxa"/>
          </w:tcPr>
          <w:p w14:paraId="0E46A01D"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3</w:t>
            </w:r>
          </w:p>
        </w:tc>
      </w:tr>
      <w:tr w:rsidR="008534A2" w:rsidRPr="00E8221C" w14:paraId="5069D39D" w14:textId="77777777" w:rsidTr="00222DA1">
        <w:tc>
          <w:tcPr>
            <w:tcW w:w="3150" w:type="dxa"/>
          </w:tcPr>
          <w:p w14:paraId="316F22B4" w14:textId="77777777" w:rsidR="008534A2" w:rsidRPr="00E8221C" w:rsidRDefault="008534A2" w:rsidP="00E8221C">
            <w:pPr>
              <w:spacing w:after="0" w:line="240" w:lineRule="auto"/>
              <w:rPr>
                <w:rFonts w:ascii="Arial" w:hAnsi="Arial" w:cs="Arial"/>
                <w:sz w:val="20"/>
                <w:szCs w:val="20"/>
              </w:rPr>
            </w:pPr>
            <w:r w:rsidRPr="00E8221C">
              <w:rPr>
                <w:rFonts w:ascii="Arial" w:hAnsi="Arial" w:cs="Arial"/>
                <w:sz w:val="20"/>
                <w:szCs w:val="20"/>
              </w:rPr>
              <w:t>osnovni IP telefon</w:t>
            </w:r>
          </w:p>
        </w:tc>
        <w:tc>
          <w:tcPr>
            <w:tcW w:w="2068" w:type="dxa"/>
            <w:vAlign w:val="center"/>
          </w:tcPr>
          <w:p w14:paraId="0F931DDF"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77</w:t>
            </w:r>
          </w:p>
        </w:tc>
        <w:tc>
          <w:tcPr>
            <w:tcW w:w="3833" w:type="dxa"/>
          </w:tcPr>
          <w:p w14:paraId="19EDBC9F"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81</w:t>
            </w:r>
          </w:p>
        </w:tc>
      </w:tr>
      <w:tr w:rsidR="008534A2" w:rsidRPr="00E8221C" w14:paraId="39FB8358" w14:textId="77777777" w:rsidTr="00222DA1">
        <w:tc>
          <w:tcPr>
            <w:tcW w:w="3150" w:type="dxa"/>
          </w:tcPr>
          <w:p w14:paraId="06E7FC30" w14:textId="77777777" w:rsidR="008534A2" w:rsidRPr="00E8221C" w:rsidRDefault="008534A2" w:rsidP="00E8221C">
            <w:pPr>
              <w:spacing w:after="0" w:line="240" w:lineRule="auto"/>
              <w:rPr>
                <w:rFonts w:ascii="Arial" w:hAnsi="Arial" w:cs="Arial"/>
                <w:sz w:val="20"/>
                <w:szCs w:val="20"/>
              </w:rPr>
            </w:pPr>
            <w:r w:rsidRPr="00E8221C">
              <w:rPr>
                <w:rFonts w:ascii="Arial" w:hAnsi="Arial" w:cs="Arial"/>
                <w:sz w:val="20"/>
                <w:szCs w:val="20"/>
              </w:rPr>
              <w:t>prenosni IP telefon</w:t>
            </w:r>
          </w:p>
        </w:tc>
        <w:tc>
          <w:tcPr>
            <w:tcW w:w="2068" w:type="dxa"/>
            <w:vAlign w:val="center"/>
          </w:tcPr>
          <w:p w14:paraId="0CC2823A"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83</w:t>
            </w:r>
          </w:p>
        </w:tc>
        <w:tc>
          <w:tcPr>
            <w:tcW w:w="3833" w:type="dxa"/>
          </w:tcPr>
          <w:p w14:paraId="1D0A94CF"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86</w:t>
            </w:r>
          </w:p>
        </w:tc>
      </w:tr>
      <w:tr w:rsidR="008534A2" w:rsidRPr="00E8221C" w14:paraId="17D99E3E" w14:textId="77777777" w:rsidTr="00222DA1">
        <w:trPr>
          <w:cnfStyle w:val="010000000000" w:firstRow="0" w:lastRow="1" w:firstColumn="0" w:lastColumn="0" w:oddVBand="0" w:evenVBand="0" w:oddHBand="0" w:evenHBand="0" w:firstRowFirstColumn="0" w:firstRowLastColumn="0" w:lastRowFirstColumn="0" w:lastRowLastColumn="0"/>
        </w:trPr>
        <w:tc>
          <w:tcPr>
            <w:tcW w:w="3150" w:type="dxa"/>
          </w:tcPr>
          <w:p w14:paraId="00EA9F03" w14:textId="77777777" w:rsidR="008534A2" w:rsidRPr="00E8221C" w:rsidRDefault="008534A2" w:rsidP="00E8221C">
            <w:pPr>
              <w:spacing w:after="0" w:line="240" w:lineRule="auto"/>
              <w:rPr>
                <w:rFonts w:ascii="Arial" w:hAnsi="Arial" w:cs="Arial"/>
                <w:b w:val="0"/>
                <w:bCs w:val="0"/>
                <w:sz w:val="20"/>
                <w:szCs w:val="20"/>
              </w:rPr>
            </w:pPr>
            <w:r w:rsidRPr="00E8221C">
              <w:rPr>
                <w:rFonts w:ascii="Arial" w:hAnsi="Arial" w:cs="Arial"/>
                <w:sz w:val="20"/>
                <w:szCs w:val="20"/>
              </w:rPr>
              <w:t>Skupaj telefonija</w:t>
            </w:r>
          </w:p>
        </w:tc>
        <w:tc>
          <w:tcPr>
            <w:tcW w:w="2068" w:type="dxa"/>
            <w:vAlign w:val="center"/>
          </w:tcPr>
          <w:p w14:paraId="43E2F9FA" w14:textId="77777777" w:rsidR="008534A2" w:rsidRPr="00E8221C" w:rsidRDefault="008534A2" w:rsidP="00E8221C">
            <w:pPr>
              <w:spacing w:after="0" w:line="240" w:lineRule="auto"/>
              <w:jc w:val="center"/>
              <w:rPr>
                <w:rFonts w:ascii="Arial" w:hAnsi="Arial" w:cs="Arial"/>
                <w:b w:val="0"/>
                <w:bCs w:val="0"/>
                <w:sz w:val="20"/>
                <w:szCs w:val="20"/>
              </w:rPr>
            </w:pPr>
            <w:r w:rsidRPr="00E8221C">
              <w:rPr>
                <w:rFonts w:ascii="Arial" w:hAnsi="Arial" w:cs="Arial"/>
                <w:sz w:val="20"/>
                <w:szCs w:val="20"/>
              </w:rPr>
              <w:fldChar w:fldCharType="begin"/>
            </w:r>
            <w:r w:rsidRPr="00E8221C">
              <w:rPr>
                <w:rFonts w:ascii="Arial" w:hAnsi="Arial" w:cs="Arial"/>
                <w:sz w:val="20"/>
                <w:szCs w:val="20"/>
              </w:rPr>
              <w:instrText xml:space="preserve"> =SUM(ABOVE) </w:instrText>
            </w:r>
            <w:r w:rsidRPr="00E8221C">
              <w:rPr>
                <w:rFonts w:ascii="Arial" w:hAnsi="Arial" w:cs="Arial"/>
                <w:sz w:val="20"/>
                <w:szCs w:val="20"/>
              </w:rPr>
              <w:fldChar w:fldCharType="separate"/>
            </w:r>
            <w:r w:rsidRPr="00E8221C">
              <w:rPr>
                <w:rFonts w:ascii="Arial" w:hAnsi="Arial" w:cs="Arial"/>
                <w:b w:val="0"/>
                <w:bCs w:val="0"/>
                <w:noProof/>
                <w:sz w:val="20"/>
                <w:szCs w:val="20"/>
              </w:rPr>
              <w:t>168</w:t>
            </w:r>
            <w:r w:rsidRPr="00E8221C">
              <w:rPr>
                <w:rFonts w:ascii="Arial" w:hAnsi="Arial" w:cs="Arial"/>
                <w:sz w:val="20"/>
                <w:szCs w:val="20"/>
              </w:rPr>
              <w:fldChar w:fldCharType="end"/>
            </w:r>
          </w:p>
        </w:tc>
        <w:tc>
          <w:tcPr>
            <w:tcW w:w="3833" w:type="dxa"/>
          </w:tcPr>
          <w:p w14:paraId="759CB506" w14:textId="77777777" w:rsidR="008534A2" w:rsidRPr="00E8221C" w:rsidRDefault="008534A2" w:rsidP="00E8221C">
            <w:pPr>
              <w:spacing w:after="0" w:line="240" w:lineRule="auto"/>
              <w:jc w:val="center"/>
              <w:rPr>
                <w:rFonts w:ascii="Arial" w:hAnsi="Arial" w:cs="Arial"/>
                <w:b w:val="0"/>
                <w:bCs w:val="0"/>
                <w:sz w:val="20"/>
                <w:szCs w:val="20"/>
              </w:rPr>
            </w:pPr>
            <w:r w:rsidRPr="00E8221C">
              <w:rPr>
                <w:rFonts w:ascii="Arial" w:hAnsi="Arial" w:cs="Arial"/>
                <w:sz w:val="20"/>
                <w:szCs w:val="20"/>
              </w:rPr>
              <w:fldChar w:fldCharType="begin"/>
            </w:r>
            <w:r w:rsidRPr="00E8221C">
              <w:rPr>
                <w:rFonts w:ascii="Arial" w:hAnsi="Arial" w:cs="Arial"/>
                <w:sz w:val="20"/>
                <w:szCs w:val="20"/>
              </w:rPr>
              <w:instrText xml:space="preserve"> =SUM(ABOVE) </w:instrText>
            </w:r>
            <w:r w:rsidRPr="00E8221C">
              <w:rPr>
                <w:rFonts w:ascii="Arial" w:hAnsi="Arial" w:cs="Arial"/>
                <w:sz w:val="20"/>
                <w:szCs w:val="20"/>
              </w:rPr>
              <w:fldChar w:fldCharType="separate"/>
            </w:r>
            <w:r w:rsidRPr="00E8221C">
              <w:rPr>
                <w:rFonts w:ascii="Arial" w:hAnsi="Arial" w:cs="Arial"/>
                <w:b w:val="0"/>
                <w:bCs w:val="0"/>
                <w:noProof/>
                <w:sz w:val="20"/>
                <w:szCs w:val="20"/>
              </w:rPr>
              <w:t>177</w:t>
            </w:r>
            <w:r w:rsidRPr="00E8221C">
              <w:rPr>
                <w:rFonts w:ascii="Arial" w:hAnsi="Arial" w:cs="Arial"/>
                <w:sz w:val="20"/>
                <w:szCs w:val="20"/>
              </w:rPr>
              <w:fldChar w:fldCharType="end"/>
            </w:r>
          </w:p>
        </w:tc>
      </w:tr>
    </w:tbl>
    <w:p w14:paraId="12987C21" w14:textId="77777777" w:rsidR="008534A2" w:rsidRPr="008534A2" w:rsidRDefault="008534A2" w:rsidP="008534A2">
      <w:pPr>
        <w:rPr>
          <w:rFonts w:ascii="Arial" w:hAnsi="Arial" w:cs="Arial"/>
          <w:sz w:val="21"/>
          <w:szCs w:val="21"/>
        </w:rPr>
      </w:pPr>
    </w:p>
    <w:p w14:paraId="7EDEBC07" w14:textId="77777777" w:rsidR="008534A2" w:rsidRPr="008534A2" w:rsidRDefault="008534A2" w:rsidP="008534A2">
      <w:pPr>
        <w:rPr>
          <w:rFonts w:ascii="Arial" w:hAnsi="Arial" w:cs="Arial"/>
          <w:sz w:val="21"/>
          <w:szCs w:val="21"/>
        </w:rPr>
      </w:pPr>
      <w:r w:rsidRPr="008534A2">
        <w:rPr>
          <w:rFonts w:ascii="Arial" w:hAnsi="Arial" w:cs="Arial"/>
          <w:sz w:val="21"/>
          <w:szCs w:val="21"/>
        </w:rPr>
        <w:t>Rekapitulacija internet:</w:t>
      </w:r>
    </w:p>
    <w:tbl>
      <w:tblPr>
        <w:tblStyle w:val="Tabelatemnamrea5poudarek1"/>
        <w:tblW w:w="0" w:type="auto"/>
        <w:tblLook w:val="0780" w:firstRow="0" w:lastRow="0" w:firstColumn="1" w:lastColumn="1" w:noHBand="1" w:noVBand="1"/>
      </w:tblPr>
      <w:tblGrid>
        <w:gridCol w:w="1975"/>
        <w:gridCol w:w="1386"/>
        <w:gridCol w:w="1386"/>
        <w:gridCol w:w="1386"/>
        <w:gridCol w:w="1387"/>
        <w:gridCol w:w="1531"/>
      </w:tblGrid>
      <w:tr w:rsidR="008534A2" w:rsidRPr="00E8221C" w14:paraId="53CA3FFE" w14:textId="77777777" w:rsidTr="00222DA1">
        <w:trPr>
          <w:trHeight w:val="744"/>
        </w:trPr>
        <w:tc>
          <w:tcPr>
            <w:cnfStyle w:val="001000000000" w:firstRow="0" w:lastRow="0" w:firstColumn="1" w:lastColumn="0" w:oddVBand="0" w:evenVBand="0" w:oddHBand="0" w:evenHBand="0" w:firstRowFirstColumn="0" w:firstRowLastColumn="0" w:lastRowFirstColumn="0" w:lastRowLastColumn="0"/>
            <w:tcW w:w="1975" w:type="dxa"/>
            <w:vAlign w:val="center"/>
          </w:tcPr>
          <w:p w14:paraId="41E041AB"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 xml:space="preserve">Pasovna širina v </w:t>
            </w:r>
            <w:proofErr w:type="spellStart"/>
            <w:r w:rsidRPr="00E8221C">
              <w:rPr>
                <w:rFonts w:ascii="Arial" w:hAnsi="Arial" w:cs="Arial"/>
                <w:sz w:val="20"/>
                <w:szCs w:val="20"/>
              </w:rPr>
              <w:t>Mbit</w:t>
            </w:r>
            <w:proofErr w:type="spellEnd"/>
            <w:r w:rsidRPr="00E8221C">
              <w:rPr>
                <w:rFonts w:ascii="Arial" w:hAnsi="Arial" w:cs="Arial"/>
                <w:sz w:val="20"/>
                <w:szCs w:val="20"/>
              </w:rPr>
              <w:t>/s</w:t>
            </w:r>
            <w:r w:rsidRPr="00E8221C">
              <w:rPr>
                <w:rFonts w:ascii="Arial" w:hAnsi="Arial" w:cs="Arial"/>
                <w:sz w:val="20"/>
                <w:szCs w:val="20"/>
                <w:vertAlign w:val="superscript"/>
              </w:rPr>
              <w:t>(*)</w:t>
            </w:r>
          </w:p>
        </w:tc>
        <w:tc>
          <w:tcPr>
            <w:tcW w:w="1386" w:type="dxa"/>
            <w:vAlign w:val="center"/>
          </w:tcPr>
          <w:p w14:paraId="534410F7" w14:textId="77777777" w:rsidR="008534A2" w:rsidRPr="00E8221C" w:rsidRDefault="008534A2"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221C">
              <w:rPr>
                <w:rFonts w:ascii="Arial" w:hAnsi="Arial" w:cs="Arial"/>
                <w:sz w:val="20"/>
                <w:szCs w:val="20"/>
              </w:rPr>
              <w:t>10/10</w:t>
            </w:r>
          </w:p>
        </w:tc>
        <w:tc>
          <w:tcPr>
            <w:tcW w:w="1386" w:type="dxa"/>
            <w:vAlign w:val="center"/>
          </w:tcPr>
          <w:p w14:paraId="754BB762" w14:textId="77777777" w:rsidR="008534A2" w:rsidRPr="00E8221C" w:rsidRDefault="008534A2"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221C">
              <w:rPr>
                <w:rFonts w:ascii="Arial" w:hAnsi="Arial" w:cs="Arial"/>
                <w:sz w:val="20"/>
                <w:szCs w:val="20"/>
              </w:rPr>
              <w:t>20/20</w:t>
            </w:r>
          </w:p>
        </w:tc>
        <w:tc>
          <w:tcPr>
            <w:tcW w:w="1386" w:type="dxa"/>
            <w:vAlign w:val="center"/>
          </w:tcPr>
          <w:p w14:paraId="74C71AC4" w14:textId="77777777" w:rsidR="008534A2" w:rsidRPr="00E8221C" w:rsidRDefault="008534A2"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221C">
              <w:rPr>
                <w:rFonts w:ascii="Arial" w:hAnsi="Arial" w:cs="Arial"/>
                <w:sz w:val="20"/>
                <w:szCs w:val="20"/>
              </w:rPr>
              <w:t>40/40</w:t>
            </w:r>
          </w:p>
        </w:tc>
        <w:tc>
          <w:tcPr>
            <w:tcW w:w="1387" w:type="dxa"/>
            <w:vAlign w:val="center"/>
          </w:tcPr>
          <w:p w14:paraId="155ACE43" w14:textId="77777777" w:rsidR="008534A2" w:rsidRPr="00E8221C" w:rsidRDefault="008534A2"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221C">
              <w:rPr>
                <w:rFonts w:ascii="Arial" w:hAnsi="Arial" w:cs="Arial"/>
                <w:sz w:val="20"/>
                <w:szCs w:val="20"/>
              </w:rPr>
              <w:t>200/200</w:t>
            </w:r>
          </w:p>
        </w:tc>
        <w:tc>
          <w:tcPr>
            <w:cnfStyle w:val="000100000000" w:firstRow="0" w:lastRow="0" w:firstColumn="0" w:lastColumn="1" w:oddVBand="0" w:evenVBand="0" w:oddHBand="0" w:evenHBand="0" w:firstRowFirstColumn="0" w:firstRowLastColumn="0" w:lastRowFirstColumn="0" w:lastRowLastColumn="0"/>
            <w:tcW w:w="1531" w:type="dxa"/>
            <w:vAlign w:val="center"/>
          </w:tcPr>
          <w:p w14:paraId="57A799F5" w14:textId="77777777"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Skupaj št. priključkov</w:t>
            </w:r>
          </w:p>
        </w:tc>
      </w:tr>
      <w:tr w:rsidR="008534A2" w:rsidRPr="00E8221C" w14:paraId="7391AE49" w14:textId="77777777" w:rsidTr="00222DA1">
        <w:trPr>
          <w:trHeight w:val="712"/>
        </w:trPr>
        <w:tc>
          <w:tcPr>
            <w:cnfStyle w:val="001000000000" w:firstRow="0" w:lastRow="0" w:firstColumn="1" w:lastColumn="0" w:oddVBand="0" w:evenVBand="0" w:oddHBand="0" w:evenHBand="0" w:firstRowFirstColumn="0" w:firstRowLastColumn="0" w:lastRowFirstColumn="0" w:lastRowLastColumn="0"/>
            <w:tcW w:w="1975" w:type="dxa"/>
            <w:vAlign w:val="center"/>
          </w:tcPr>
          <w:p w14:paraId="1105D402" w14:textId="744CE8ED"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t xml:space="preserve">Št. internetnih </w:t>
            </w:r>
            <w:r w:rsidR="00E8221C" w:rsidRPr="00E8221C">
              <w:rPr>
                <w:rFonts w:ascii="Arial" w:hAnsi="Arial" w:cs="Arial"/>
                <w:sz w:val="20"/>
                <w:szCs w:val="20"/>
              </w:rPr>
              <w:t>priključkov</w:t>
            </w:r>
          </w:p>
        </w:tc>
        <w:tc>
          <w:tcPr>
            <w:tcW w:w="1386" w:type="dxa"/>
            <w:vAlign w:val="center"/>
          </w:tcPr>
          <w:p w14:paraId="27A31750" w14:textId="77777777" w:rsidR="008534A2" w:rsidRPr="00E8221C" w:rsidRDefault="008534A2"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221C">
              <w:rPr>
                <w:rFonts w:ascii="Arial" w:hAnsi="Arial" w:cs="Arial"/>
                <w:sz w:val="20"/>
                <w:szCs w:val="20"/>
              </w:rPr>
              <w:t>27</w:t>
            </w:r>
          </w:p>
        </w:tc>
        <w:tc>
          <w:tcPr>
            <w:tcW w:w="1386" w:type="dxa"/>
            <w:vAlign w:val="center"/>
          </w:tcPr>
          <w:p w14:paraId="36C20F96" w14:textId="23106E6B" w:rsidR="008534A2" w:rsidRPr="00E8221C" w:rsidRDefault="004D7D55"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26</w:t>
            </w:r>
          </w:p>
        </w:tc>
        <w:tc>
          <w:tcPr>
            <w:tcW w:w="1386" w:type="dxa"/>
            <w:vAlign w:val="center"/>
          </w:tcPr>
          <w:p w14:paraId="4DDCB7D2" w14:textId="62B60339" w:rsidR="008534A2" w:rsidRPr="00E8221C" w:rsidRDefault="004D7D55"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3</w:t>
            </w:r>
          </w:p>
        </w:tc>
        <w:tc>
          <w:tcPr>
            <w:tcW w:w="1387" w:type="dxa"/>
            <w:vAlign w:val="center"/>
          </w:tcPr>
          <w:p w14:paraId="2784D453" w14:textId="77777777" w:rsidR="008534A2" w:rsidRPr="00E8221C" w:rsidRDefault="008534A2" w:rsidP="00E8221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8221C">
              <w:rPr>
                <w:rFonts w:ascii="Arial" w:hAnsi="Arial" w:cs="Arial"/>
                <w:sz w:val="20"/>
                <w:szCs w:val="20"/>
              </w:rPr>
              <w:t>1</w:t>
            </w:r>
          </w:p>
        </w:tc>
        <w:tc>
          <w:tcPr>
            <w:cnfStyle w:val="000100000000" w:firstRow="0" w:lastRow="0" w:firstColumn="0" w:lastColumn="1" w:oddVBand="0" w:evenVBand="0" w:oddHBand="0" w:evenHBand="0" w:firstRowFirstColumn="0" w:firstRowLastColumn="0" w:lastRowFirstColumn="0" w:lastRowLastColumn="0"/>
            <w:tcW w:w="1531" w:type="dxa"/>
            <w:vAlign w:val="center"/>
          </w:tcPr>
          <w:p w14:paraId="2DD2303F" w14:textId="35EA1A53" w:rsidR="008534A2" w:rsidRPr="00E8221C" w:rsidRDefault="008534A2" w:rsidP="00E8221C">
            <w:pPr>
              <w:spacing w:after="0" w:line="240" w:lineRule="auto"/>
              <w:jc w:val="center"/>
              <w:rPr>
                <w:rFonts w:ascii="Arial" w:hAnsi="Arial" w:cs="Arial"/>
                <w:sz w:val="20"/>
                <w:szCs w:val="20"/>
              </w:rPr>
            </w:pPr>
            <w:r w:rsidRPr="00E8221C">
              <w:rPr>
                <w:rFonts w:ascii="Arial" w:hAnsi="Arial" w:cs="Arial"/>
                <w:sz w:val="20"/>
                <w:szCs w:val="20"/>
              </w:rPr>
              <w:fldChar w:fldCharType="begin"/>
            </w:r>
            <w:r w:rsidRPr="00E8221C">
              <w:rPr>
                <w:rFonts w:ascii="Arial" w:hAnsi="Arial" w:cs="Arial"/>
                <w:sz w:val="20"/>
                <w:szCs w:val="20"/>
              </w:rPr>
              <w:instrText xml:space="preserve"> =SUM(LEFT) </w:instrText>
            </w:r>
            <w:r w:rsidRPr="00E8221C">
              <w:rPr>
                <w:rFonts w:ascii="Arial" w:hAnsi="Arial" w:cs="Arial"/>
                <w:sz w:val="20"/>
                <w:szCs w:val="20"/>
              </w:rPr>
              <w:fldChar w:fldCharType="separate"/>
            </w:r>
            <w:r w:rsidR="004D7D55">
              <w:rPr>
                <w:rFonts w:ascii="Arial" w:hAnsi="Arial" w:cs="Arial"/>
                <w:noProof/>
                <w:sz w:val="20"/>
                <w:szCs w:val="20"/>
              </w:rPr>
              <w:t>57</w:t>
            </w:r>
            <w:r w:rsidRPr="00E8221C">
              <w:rPr>
                <w:rFonts w:ascii="Arial" w:hAnsi="Arial" w:cs="Arial"/>
                <w:sz w:val="20"/>
                <w:szCs w:val="20"/>
              </w:rPr>
              <w:fldChar w:fldCharType="end"/>
            </w:r>
          </w:p>
        </w:tc>
      </w:tr>
    </w:tbl>
    <w:p w14:paraId="36D818B6" w14:textId="77777777" w:rsidR="008534A2" w:rsidRPr="00E8221C" w:rsidRDefault="008534A2" w:rsidP="00E8221C">
      <w:pPr>
        <w:spacing w:line="240" w:lineRule="auto"/>
        <w:rPr>
          <w:rFonts w:ascii="Arial" w:hAnsi="Arial" w:cs="Arial"/>
          <w:sz w:val="20"/>
          <w:szCs w:val="20"/>
        </w:rPr>
      </w:pPr>
    </w:p>
    <w:p w14:paraId="1B38D111" w14:textId="77777777" w:rsidR="008534A2" w:rsidRPr="00E8221C" w:rsidRDefault="008534A2" w:rsidP="00E8221C">
      <w:pPr>
        <w:spacing w:line="240" w:lineRule="auto"/>
        <w:rPr>
          <w:rFonts w:ascii="Arial" w:hAnsi="Arial" w:cs="Arial"/>
          <w:sz w:val="20"/>
          <w:szCs w:val="20"/>
        </w:rPr>
      </w:pPr>
      <w:r w:rsidRPr="00E8221C">
        <w:rPr>
          <w:rFonts w:ascii="Arial" w:hAnsi="Arial" w:cs="Arial"/>
          <w:sz w:val="20"/>
          <w:szCs w:val="20"/>
          <w:vertAlign w:val="superscript"/>
        </w:rPr>
        <w:t>(*)</w:t>
      </w:r>
      <w:r w:rsidRPr="00E8221C">
        <w:rPr>
          <w:rFonts w:ascii="Arial" w:hAnsi="Arial" w:cs="Arial"/>
          <w:sz w:val="20"/>
          <w:szCs w:val="20"/>
        </w:rPr>
        <w:t>Za prostostoječe avtomate ali podobne naprave, ki se samostojno povezujejo v internet, naročnik dopušča tudi nižje kapacitete prenosa podatkov in možnost izgradnje priključka na tehnologiji, ki je na lokaciji na voljo</w:t>
      </w:r>
    </w:p>
    <w:p w14:paraId="6DB92F92" w14:textId="77777777" w:rsidR="008534A2" w:rsidRPr="008534A2" w:rsidRDefault="008534A2" w:rsidP="008534A2">
      <w:pPr>
        <w:rPr>
          <w:rFonts w:ascii="Arial" w:hAnsi="Arial" w:cs="Arial"/>
          <w:szCs w:val="21"/>
        </w:rPr>
      </w:pPr>
      <w:r w:rsidRPr="008534A2">
        <w:rPr>
          <w:rFonts w:ascii="Arial" w:hAnsi="Arial" w:cs="Arial"/>
          <w:szCs w:val="21"/>
        </w:rPr>
        <w:br w:type="page"/>
      </w:r>
    </w:p>
    <w:p w14:paraId="7462EF4B" w14:textId="77777777" w:rsidR="008534A2" w:rsidRPr="008534A2" w:rsidRDefault="008534A2" w:rsidP="008534A2">
      <w:pPr>
        <w:rPr>
          <w:rFonts w:ascii="Arial" w:hAnsi="Arial" w:cs="Arial"/>
          <w:b/>
          <w:bCs/>
          <w:color w:val="4472C4" w:themeColor="accent1"/>
        </w:rPr>
      </w:pPr>
    </w:p>
    <w:p w14:paraId="128308CF" w14:textId="74FDCDB8" w:rsidR="008534A2" w:rsidRDefault="00E8221C" w:rsidP="00E8221C">
      <w:pPr>
        <w:pStyle w:val="Naslov5"/>
      </w:pPr>
      <w:r w:rsidRPr="008534A2">
        <w:t xml:space="preserve">Priloga: Mobilna telefonija </w:t>
      </w:r>
    </w:p>
    <w:p w14:paraId="435B6805" w14:textId="77777777" w:rsidR="00E8221C" w:rsidRPr="00E8221C" w:rsidRDefault="00E8221C" w:rsidP="00E8221C"/>
    <w:p w14:paraId="47F5AAB7" w14:textId="77259CA0" w:rsidR="008534A2" w:rsidRPr="008534A2" w:rsidRDefault="004D7D55" w:rsidP="00E8221C">
      <w:pPr>
        <w:pStyle w:val="Naslov8"/>
      </w:pPr>
      <w:r>
        <w:t>Število</w:t>
      </w:r>
      <w:r w:rsidRPr="008534A2">
        <w:t xml:space="preserve"> </w:t>
      </w:r>
      <w:r w:rsidR="00E8221C" w:rsidRPr="008534A2">
        <w:t>obstoječih naročnin za mobilne naprave s predvidenimi razredi aparatov in paketi naročnin</w:t>
      </w:r>
    </w:p>
    <w:p w14:paraId="6BEB34DF" w14:textId="750AAA95" w:rsidR="00557E11" w:rsidRDefault="00557E11" w:rsidP="00557E11">
      <w:pPr>
        <w:spacing w:after="0" w:line="240" w:lineRule="auto"/>
        <w:rPr>
          <w:rFonts w:ascii="Arial" w:hAnsi="Arial" w:cs="Arial"/>
          <w:sz w:val="20"/>
          <w:szCs w:val="20"/>
        </w:rPr>
      </w:pPr>
    </w:p>
    <w:tbl>
      <w:tblPr>
        <w:tblStyle w:val="Tabelamrea3poudarek1"/>
        <w:tblW w:w="0" w:type="auto"/>
        <w:tblInd w:w="-5" w:type="dxa"/>
        <w:tblLook w:val="0440" w:firstRow="0" w:lastRow="1" w:firstColumn="0" w:lastColumn="0" w:noHBand="0" w:noVBand="1"/>
      </w:tblPr>
      <w:tblGrid>
        <w:gridCol w:w="3964"/>
        <w:gridCol w:w="851"/>
      </w:tblGrid>
      <w:tr w:rsidR="008534A2" w:rsidRPr="00557E11" w14:paraId="28EF300E" w14:textId="77777777" w:rsidTr="00222DA1">
        <w:trPr>
          <w:cnfStyle w:val="000000100000" w:firstRow="0" w:lastRow="0" w:firstColumn="0" w:lastColumn="0" w:oddVBand="0" w:evenVBand="0" w:oddHBand="1" w:evenHBand="0" w:firstRowFirstColumn="0" w:firstRowLastColumn="0" w:lastRowFirstColumn="0" w:lastRowLastColumn="0"/>
        </w:trPr>
        <w:tc>
          <w:tcPr>
            <w:tcW w:w="3964" w:type="dxa"/>
          </w:tcPr>
          <w:p w14:paraId="0C3FBE98" w14:textId="77777777" w:rsidR="008534A2" w:rsidRPr="00557E11" w:rsidRDefault="008534A2" w:rsidP="00557E11">
            <w:pPr>
              <w:spacing w:after="0" w:line="240" w:lineRule="auto"/>
              <w:rPr>
                <w:rFonts w:ascii="Arial" w:hAnsi="Arial" w:cs="Arial"/>
                <w:sz w:val="20"/>
                <w:szCs w:val="20"/>
                <w:lang w:eastAsia="sl-SI"/>
              </w:rPr>
            </w:pPr>
            <w:r w:rsidRPr="00557E11">
              <w:rPr>
                <w:rFonts w:ascii="Arial" w:hAnsi="Arial" w:cs="Arial"/>
                <w:sz w:val="20"/>
                <w:szCs w:val="20"/>
                <w:lang w:eastAsia="sl-SI"/>
              </w:rPr>
              <w:t xml:space="preserve">Število naročnin za mobilno telefoniranje: </w:t>
            </w:r>
          </w:p>
        </w:tc>
        <w:tc>
          <w:tcPr>
            <w:tcW w:w="851" w:type="dxa"/>
            <w:vAlign w:val="center"/>
          </w:tcPr>
          <w:p w14:paraId="047F766F" w14:textId="77777777" w:rsidR="008534A2" w:rsidRPr="00557E11" w:rsidRDefault="008534A2" w:rsidP="00557E11">
            <w:pPr>
              <w:spacing w:after="0" w:line="240" w:lineRule="auto"/>
              <w:jc w:val="center"/>
              <w:rPr>
                <w:rFonts w:ascii="Arial" w:hAnsi="Arial" w:cs="Arial"/>
                <w:sz w:val="20"/>
                <w:szCs w:val="20"/>
                <w:lang w:eastAsia="sl-SI"/>
              </w:rPr>
            </w:pPr>
            <w:r w:rsidRPr="00557E11">
              <w:rPr>
                <w:rFonts w:ascii="Arial" w:hAnsi="Arial" w:cs="Arial"/>
                <w:sz w:val="20"/>
                <w:szCs w:val="20"/>
                <w:lang w:eastAsia="sl-SI"/>
              </w:rPr>
              <w:t>85</w:t>
            </w:r>
          </w:p>
        </w:tc>
      </w:tr>
      <w:tr w:rsidR="008534A2" w:rsidRPr="00557E11" w14:paraId="2C60BC8B" w14:textId="77777777" w:rsidTr="00222DA1">
        <w:tc>
          <w:tcPr>
            <w:tcW w:w="3964" w:type="dxa"/>
          </w:tcPr>
          <w:p w14:paraId="7B13579C" w14:textId="77777777" w:rsidR="008534A2" w:rsidRPr="00557E11" w:rsidRDefault="008534A2" w:rsidP="00557E11">
            <w:pPr>
              <w:spacing w:after="0" w:line="240" w:lineRule="auto"/>
              <w:rPr>
                <w:rFonts w:ascii="Arial" w:hAnsi="Arial" w:cs="Arial"/>
                <w:sz w:val="20"/>
                <w:szCs w:val="20"/>
                <w:lang w:eastAsia="sl-SI"/>
              </w:rPr>
            </w:pPr>
            <w:r w:rsidRPr="00557E11">
              <w:rPr>
                <w:rFonts w:ascii="Arial" w:hAnsi="Arial" w:cs="Arial"/>
                <w:sz w:val="20"/>
                <w:szCs w:val="20"/>
                <w:lang w:eastAsia="sl-SI"/>
              </w:rPr>
              <w:t xml:space="preserve">Število naročnin za telemetrijo: </w:t>
            </w:r>
          </w:p>
        </w:tc>
        <w:tc>
          <w:tcPr>
            <w:tcW w:w="851" w:type="dxa"/>
            <w:vAlign w:val="center"/>
          </w:tcPr>
          <w:p w14:paraId="3014E34D" w14:textId="77777777" w:rsidR="008534A2" w:rsidRPr="00557E11" w:rsidRDefault="008534A2" w:rsidP="00557E11">
            <w:pPr>
              <w:spacing w:after="0" w:line="240" w:lineRule="auto"/>
              <w:jc w:val="center"/>
              <w:rPr>
                <w:rFonts w:ascii="Arial" w:hAnsi="Arial" w:cs="Arial"/>
                <w:sz w:val="20"/>
                <w:szCs w:val="20"/>
                <w:lang w:eastAsia="sl-SI"/>
              </w:rPr>
            </w:pPr>
            <w:r w:rsidRPr="00557E11">
              <w:rPr>
                <w:rFonts w:ascii="Arial" w:hAnsi="Arial" w:cs="Arial"/>
                <w:sz w:val="20"/>
                <w:szCs w:val="20"/>
                <w:lang w:eastAsia="sl-SI"/>
              </w:rPr>
              <w:t>76</w:t>
            </w:r>
          </w:p>
        </w:tc>
      </w:tr>
      <w:tr w:rsidR="008534A2" w:rsidRPr="00557E11" w14:paraId="44056FBF" w14:textId="77777777" w:rsidTr="00222DA1">
        <w:trPr>
          <w:cnfStyle w:val="000000100000" w:firstRow="0" w:lastRow="0" w:firstColumn="0" w:lastColumn="0" w:oddVBand="0" w:evenVBand="0" w:oddHBand="1" w:evenHBand="0" w:firstRowFirstColumn="0" w:firstRowLastColumn="0" w:lastRowFirstColumn="0" w:lastRowLastColumn="0"/>
        </w:trPr>
        <w:tc>
          <w:tcPr>
            <w:tcW w:w="3964" w:type="dxa"/>
          </w:tcPr>
          <w:p w14:paraId="162DE37C" w14:textId="77777777" w:rsidR="008534A2" w:rsidRPr="00557E11" w:rsidRDefault="008534A2" w:rsidP="00557E11">
            <w:pPr>
              <w:spacing w:after="0" w:line="240" w:lineRule="auto"/>
              <w:rPr>
                <w:rFonts w:ascii="Arial" w:hAnsi="Arial" w:cs="Arial"/>
                <w:sz w:val="20"/>
                <w:szCs w:val="20"/>
                <w:lang w:eastAsia="sl-SI"/>
              </w:rPr>
            </w:pPr>
            <w:r w:rsidRPr="00557E11">
              <w:rPr>
                <w:rFonts w:ascii="Arial" w:hAnsi="Arial" w:cs="Arial"/>
                <w:sz w:val="20"/>
                <w:szCs w:val="20"/>
                <w:lang w:eastAsia="sl-SI"/>
              </w:rPr>
              <w:t xml:space="preserve">Številno naročnin za mobilni internet: </w:t>
            </w:r>
          </w:p>
        </w:tc>
        <w:tc>
          <w:tcPr>
            <w:tcW w:w="851" w:type="dxa"/>
            <w:vAlign w:val="center"/>
          </w:tcPr>
          <w:p w14:paraId="797CCE5B" w14:textId="77777777" w:rsidR="008534A2" w:rsidRPr="00557E11" w:rsidRDefault="008534A2" w:rsidP="00557E11">
            <w:pPr>
              <w:spacing w:after="0" w:line="240" w:lineRule="auto"/>
              <w:jc w:val="center"/>
              <w:rPr>
                <w:rFonts w:ascii="Arial" w:hAnsi="Arial" w:cs="Arial"/>
                <w:sz w:val="20"/>
                <w:szCs w:val="20"/>
                <w:lang w:eastAsia="sl-SI"/>
              </w:rPr>
            </w:pPr>
            <w:r w:rsidRPr="00557E11">
              <w:rPr>
                <w:rFonts w:ascii="Arial" w:hAnsi="Arial" w:cs="Arial"/>
                <w:sz w:val="20"/>
                <w:szCs w:val="20"/>
                <w:lang w:eastAsia="sl-SI"/>
              </w:rPr>
              <w:t>13</w:t>
            </w:r>
          </w:p>
        </w:tc>
      </w:tr>
      <w:tr w:rsidR="008534A2" w:rsidRPr="00557E11" w14:paraId="64622828" w14:textId="77777777" w:rsidTr="00222DA1">
        <w:trPr>
          <w:cnfStyle w:val="010000000000" w:firstRow="0" w:lastRow="1" w:firstColumn="0" w:lastColumn="0" w:oddVBand="0" w:evenVBand="0" w:oddHBand="0" w:evenHBand="0" w:firstRowFirstColumn="0" w:firstRowLastColumn="0" w:lastRowFirstColumn="0" w:lastRowLastColumn="0"/>
        </w:trPr>
        <w:tc>
          <w:tcPr>
            <w:tcW w:w="3964" w:type="dxa"/>
          </w:tcPr>
          <w:p w14:paraId="1F9CC170" w14:textId="77777777" w:rsidR="008534A2" w:rsidRPr="00557E11" w:rsidRDefault="008534A2" w:rsidP="00557E11">
            <w:pPr>
              <w:spacing w:after="0" w:line="240" w:lineRule="auto"/>
              <w:rPr>
                <w:rFonts w:ascii="Arial" w:hAnsi="Arial" w:cs="Arial"/>
                <w:sz w:val="20"/>
                <w:szCs w:val="20"/>
                <w:lang w:eastAsia="sl-SI"/>
              </w:rPr>
            </w:pPr>
            <w:r w:rsidRPr="00557E11">
              <w:rPr>
                <w:rFonts w:ascii="Arial" w:hAnsi="Arial" w:cs="Arial"/>
                <w:sz w:val="20"/>
                <w:szCs w:val="20"/>
                <w:lang w:eastAsia="sl-SI"/>
              </w:rPr>
              <w:t>Skupno število naročnin</w:t>
            </w:r>
          </w:p>
        </w:tc>
        <w:tc>
          <w:tcPr>
            <w:tcW w:w="851" w:type="dxa"/>
            <w:vAlign w:val="center"/>
          </w:tcPr>
          <w:p w14:paraId="5BB5B15D" w14:textId="77777777" w:rsidR="008534A2" w:rsidRPr="00557E11" w:rsidRDefault="008534A2" w:rsidP="00557E11">
            <w:pPr>
              <w:spacing w:after="0" w:line="240" w:lineRule="auto"/>
              <w:jc w:val="center"/>
              <w:rPr>
                <w:rFonts w:ascii="Arial" w:hAnsi="Arial" w:cs="Arial"/>
                <w:sz w:val="20"/>
                <w:szCs w:val="20"/>
                <w:lang w:eastAsia="sl-SI"/>
              </w:rPr>
            </w:pPr>
            <w:r w:rsidRPr="00557E11">
              <w:rPr>
                <w:rFonts w:ascii="Arial" w:hAnsi="Arial" w:cs="Arial"/>
                <w:sz w:val="20"/>
                <w:szCs w:val="20"/>
                <w:lang w:eastAsia="sl-SI"/>
              </w:rPr>
              <w:fldChar w:fldCharType="begin"/>
            </w:r>
            <w:r w:rsidRPr="00557E11">
              <w:rPr>
                <w:rFonts w:ascii="Arial" w:hAnsi="Arial" w:cs="Arial"/>
                <w:sz w:val="20"/>
                <w:szCs w:val="20"/>
                <w:lang w:eastAsia="sl-SI"/>
              </w:rPr>
              <w:instrText xml:space="preserve"> =SUM(ABOVE) </w:instrText>
            </w:r>
            <w:r w:rsidRPr="00557E11">
              <w:rPr>
                <w:rFonts w:ascii="Arial" w:hAnsi="Arial" w:cs="Arial"/>
                <w:sz w:val="20"/>
                <w:szCs w:val="20"/>
                <w:lang w:eastAsia="sl-SI"/>
              </w:rPr>
              <w:fldChar w:fldCharType="separate"/>
            </w:r>
            <w:r w:rsidRPr="00557E11">
              <w:rPr>
                <w:rFonts w:ascii="Arial" w:hAnsi="Arial" w:cs="Arial"/>
                <w:noProof/>
                <w:sz w:val="20"/>
                <w:szCs w:val="20"/>
                <w:lang w:eastAsia="sl-SI"/>
              </w:rPr>
              <w:t>174</w:t>
            </w:r>
            <w:r w:rsidRPr="00557E11">
              <w:rPr>
                <w:rFonts w:ascii="Arial" w:hAnsi="Arial" w:cs="Arial"/>
                <w:sz w:val="20"/>
                <w:szCs w:val="20"/>
                <w:lang w:eastAsia="sl-SI"/>
              </w:rPr>
              <w:fldChar w:fldCharType="end"/>
            </w:r>
          </w:p>
        </w:tc>
      </w:tr>
    </w:tbl>
    <w:p w14:paraId="24AB6B89" w14:textId="77777777" w:rsidR="008534A2" w:rsidRPr="00557E11" w:rsidRDefault="008534A2" w:rsidP="00557E11">
      <w:pPr>
        <w:tabs>
          <w:tab w:val="left" w:pos="943"/>
          <w:tab w:val="left" w:pos="3069"/>
          <w:tab w:val="left" w:pos="5337"/>
          <w:tab w:val="left" w:pos="6817"/>
          <w:tab w:val="left" w:pos="8377"/>
        </w:tabs>
        <w:spacing w:after="0" w:line="240" w:lineRule="auto"/>
        <w:ind w:left="113"/>
        <w:rPr>
          <w:rFonts w:ascii="Arial" w:hAnsi="Arial" w:cs="Arial"/>
          <w:sz w:val="20"/>
          <w:szCs w:val="20"/>
          <w:lang w:eastAsia="sl-SI"/>
        </w:rPr>
      </w:pPr>
    </w:p>
    <w:p w14:paraId="5F493AEA" w14:textId="77777777" w:rsidR="008534A2" w:rsidRPr="00557E11" w:rsidRDefault="008534A2" w:rsidP="00557E11">
      <w:pPr>
        <w:spacing w:after="0" w:line="240" w:lineRule="auto"/>
        <w:rPr>
          <w:rFonts w:ascii="Arial" w:hAnsi="Arial" w:cs="Arial"/>
          <w:sz w:val="20"/>
          <w:szCs w:val="20"/>
          <w:lang w:eastAsia="sl-SI"/>
        </w:rPr>
      </w:pPr>
      <w:r w:rsidRPr="00557E11">
        <w:rPr>
          <w:rFonts w:ascii="Arial" w:hAnsi="Arial" w:cs="Arial"/>
          <w:sz w:val="20"/>
          <w:szCs w:val="20"/>
          <w:lang w:eastAsia="sl-SI"/>
        </w:rPr>
        <w:t xml:space="preserve">Število naročnin za mobilno telefoniranje s pripadajočimi razredi telefonskih aparatov: </w:t>
      </w:r>
    </w:p>
    <w:tbl>
      <w:tblPr>
        <w:tblStyle w:val="Tabelamrea2poudarek5"/>
        <w:tblW w:w="0" w:type="auto"/>
        <w:tblLook w:val="06E0" w:firstRow="1" w:lastRow="1" w:firstColumn="1" w:lastColumn="0" w:noHBand="1" w:noVBand="1"/>
      </w:tblPr>
      <w:tblGrid>
        <w:gridCol w:w="1830"/>
        <w:gridCol w:w="2774"/>
        <w:gridCol w:w="1823"/>
      </w:tblGrid>
      <w:tr w:rsidR="008534A2" w:rsidRPr="00557E11" w14:paraId="6DE0E203" w14:textId="77777777" w:rsidTr="00557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tcBorders>
              <w:top w:val="single" w:sz="12" w:space="0" w:color="9CC2E5" w:themeColor="accent5" w:themeTint="99"/>
              <w:right w:val="single" w:sz="2" w:space="0" w:color="9CC2E5" w:themeColor="accent5" w:themeTint="99"/>
            </w:tcBorders>
            <w:vAlign w:val="center"/>
          </w:tcPr>
          <w:p w14:paraId="1765FC2D" w14:textId="77777777" w:rsidR="008534A2" w:rsidRPr="00557E11" w:rsidRDefault="008534A2" w:rsidP="00557E11">
            <w:pPr>
              <w:tabs>
                <w:tab w:val="left" w:pos="943"/>
                <w:tab w:val="left" w:pos="3069"/>
                <w:tab w:val="left" w:pos="5337"/>
                <w:tab w:val="left" w:pos="6817"/>
                <w:tab w:val="left" w:pos="8377"/>
              </w:tabs>
              <w:spacing w:after="0" w:line="240" w:lineRule="auto"/>
              <w:rPr>
                <w:rFonts w:ascii="Arial" w:hAnsi="Arial" w:cs="Arial"/>
                <w:b w:val="0"/>
                <w:bCs w:val="0"/>
                <w:sz w:val="20"/>
                <w:szCs w:val="20"/>
                <w:lang w:eastAsia="sl-SI"/>
              </w:rPr>
            </w:pPr>
            <w:r w:rsidRPr="00557E11">
              <w:rPr>
                <w:rFonts w:ascii="Arial" w:hAnsi="Arial" w:cs="Arial"/>
                <w:b w:val="0"/>
                <w:bCs w:val="0"/>
                <w:sz w:val="20"/>
                <w:szCs w:val="20"/>
              </w:rPr>
              <w:t>Razred/Paket</w:t>
            </w:r>
          </w:p>
        </w:tc>
        <w:tc>
          <w:tcPr>
            <w:tcW w:w="2774" w:type="dxa"/>
            <w:tcBorders>
              <w:top w:val="single" w:sz="12" w:space="0" w:color="9CC2E5" w:themeColor="accent5" w:themeTint="99"/>
              <w:left w:val="single" w:sz="2" w:space="0" w:color="9CC2E5" w:themeColor="accent5" w:themeTint="99"/>
              <w:right w:val="single" w:sz="2" w:space="0" w:color="9CC2E5" w:themeColor="accent5" w:themeTint="99"/>
            </w:tcBorders>
            <w:vAlign w:val="center"/>
          </w:tcPr>
          <w:p w14:paraId="3E8803AB"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b w:val="0"/>
                <w:bCs w:val="0"/>
                <w:sz w:val="20"/>
                <w:szCs w:val="20"/>
              </w:rPr>
              <w:t>Število telefonskih aparatov</w:t>
            </w:r>
          </w:p>
        </w:tc>
        <w:tc>
          <w:tcPr>
            <w:tcW w:w="1823" w:type="dxa"/>
            <w:tcBorders>
              <w:top w:val="single" w:sz="12" w:space="0" w:color="9CC2E5" w:themeColor="accent5" w:themeTint="99"/>
              <w:left w:val="single" w:sz="2" w:space="0" w:color="9CC2E5" w:themeColor="accent5" w:themeTint="99"/>
            </w:tcBorders>
            <w:vAlign w:val="center"/>
          </w:tcPr>
          <w:p w14:paraId="03018F3E"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b w:val="0"/>
                <w:bCs w:val="0"/>
                <w:sz w:val="20"/>
                <w:szCs w:val="20"/>
              </w:rPr>
              <w:t>Število naročnin</w:t>
            </w:r>
          </w:p>
        </w:tc>
      </w:tr>
      <w:tr w:rsidR="008534A2" w:rsidRPr="00557E11" w14:paraId="74FF3438" w14:textId="77777777" w:rsidTr="00557E11">
        <w:tc>
          <w:tcPr>
            <w:cnfStyle w:val="001000000000" w:firstRow="0" w:lastRow="0" w:firstColumn="1" w:lastColumn="0" w:oddVBand="0" w:evenVBand="0" w:oddHBand="0" w:evenHBand="0" w:firstRowFirstColumn="0" w:firstRowLastColumn="0" w:lastRowFirstColumn="0" w:lastRowLastColumn="0"/>
            <w:tcW w:w="1830" w:type="dxa"/>
            <w:vAlign w:val="center"/>
          </w:tcPr>
          <w:p w14:paraId="674B788A" w14:textId="77777777" w:rsidR="008534A2" w:rsidRPr="00557E11" w:rsidRDefault="008534A2" w:rsidP="00557E11">
            <w:pPr>
              <w:tabs>
                <w:tab w:val="left" w:pos="943"/>
                <w:tab w:val="left" w:pos="3069"/>
                <w:tab w:val="left" w:pos="5337"/>
                <w:tab w:val="left" w:pos="6817"/>
                <w:tab w:val="left" w:pos="8377"/>
              </w:tabs>
              <w:spacing w:after="0" w:line="240" w:lineRule="auto"/>
              <w:rPr>
                <w:rFonts w:ascii="Arial" w:hAnsi="Arial" w:cs="Arial"/>
                <w:b w:val="0"/>
                <w:bCs w:val="0"/>
                <w:sz w:val="20"/>
                <w:szCs w:val="20"/>
                <w:lang w:eastAsia="sl-SI"/>
              </w:rPr>
            </w:pPr>
            <w:r w:rsidRPr="00557E11">
              <w:rPr>
                <w:rFonts w:ascii="Arial" w:hAnsi="Arial" w:cs="Arial"/>
                <w:b w:val="0"/>
                <w:bCs w:val="0"/>
                <w:sz w:val="20"/>
                <w:szCs w:val="20"/>
              </w:rPr>
              <w:t>1</w:t>
            </w:r>
          </w:p>
        </w:tc>
        <w:tc>
          <w:tcPr>
            <w:tcW w:w="2774" w:type="dxa"/>
            <w:vAlign w:val="center"/>
          </w:tcPr>
          <w:p w14:paraId="555C22D1"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25</w:t>
            </w:r>
          </w:p>
        </w:tc>
        <w:tc>
          <w:tcPr>
            <w:tcW w:w="1823" w:type="dxa"/>
            <w:vAlign w:val="center"/>
          </w:tcPr>
          <w:p w14:paraId="4AB0A037"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25</w:t>
            </w:r>
          </w:p>
        </w:tc>
      </w:tr>
      <w:tr w:rsidR="008534A2" w:rsidRPr="00557E11" w14:paraId="05CDB116" w14:textId="77777777" w:rsidTr="00557E11">
        <w:tc>
          <w:tcPr>
            <w:cnfStyle w:val="001000000000" w:firstRow="0" w:lastRow="0" w:firstColumn="1" w:lastColumn="0" w:oddVBand="0" w:evenVBand="0" w:oddHBand="0" w:evenHBand="0" w:firstRowFirstColumn="0" w:firstRowLastColumn="0" w:lastRowFirstColumn="0" w:lastRowLastColumn="0"/>
            <w:tcW w:w="1830" w:type="dxa"/>
            <w:vAlign w:val="center"/>
          </w:tcPr>
          <w:p w14:paraId="7D834B2A" w14:textId="77777777" w:rsidR="008534A2" w:rsidRPr="00557E11" w:rsidRDefault="008534A2" w:rsidP="00557E11">
            <w:pPr>
              <w:tabs>
                <w:tab w:val="left" w:pos="943"/>
                <w:tab w:val="left" w:pos="3069"/>
                <w:tab w:val="left" w:pos="5337"/>
                <w:tab w:val="left" w:pos="6817"/>
                <w:tab w:val="left" w:pos="8377"/>
              </w:tabs>
              <w:spacing w:after="0" w:line="240" w:lineRule="auto"/>
              <w:rPr>
                <w:rFonts w:ascii="Arial" w:hAnsi="Arial" w:cs="Arial"/>
                <w:b w:val="0"/>
                <w:bCs w:val="0"/>
                <w:sz w:val="20"/>
                <w:szCs w:val="20"/>
              </w:rPr>
            </w:pPr>
            <w:r w:rsidRPr="00557E11">
              <w:rPr>
                <w:rFonts w:ascii="Arial" w:hAnsi="Arial" w:cs="Arial"/>
                <w:b w:val="0"/>
                <w:bCs w:val="0"/>
                <w:sz w:val="20"/>
                <w:szCs w:val="20"/>
              </w:rPr>
              <w:t>2</w:t>
            </w:r>
          </w:p>
        </w:tc>
        <w:tc>
          <w:tcPr>
            <w:tcW w:w="2774" w:type="dxa"/>
            <w:vAlign w:val="center"/>
          </w:tcPr>
          <w:p w14:paraId="30E79028"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9</w:t>
            </w:r>
          </w:p>
        </w:tc>
        <w:tc>
          <w:tcPr>
            <w:tcW w:w="1823" w:type="dxa"/>
            <w:vAlign w:val="center"/>
          </w:tcPr>
          <w:p w14:paraId="3E9218C9"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52</w:t>
            </w:r>
          </w:p>
        </w:tc>
      </w:tr>
      <w:tr w:rsidR="008534A2" w:rsidRPr="00557E11" w14:paraId="5CCCBC6A" w14:textId="77777777" w:rsidTr="00557E11">
        <w:tc>
          <w:tcPr>
            <w:cnfStyle w:val="001000000000" w:firstRow="0" w:lastRow="0" w:firstColumn="1" w:lastColumn="0" w:oddVBand="0" w:evenVBand="0" w:oddHBand="0" w:evenHBand="0" w:firstRowFirstColumn="0" w:firstRowLastColumn="0" w:lastRowFirstColumn="0" w:lastRowLastColumn="0"/>
            <w:tcW w:w="1830" w:type="dxa"/>
            <w:vAlign w:val="center"/>
          </w:tcPr>
          <w:p w14:paraId="3F0F5935" w14:textId="77777777" w:rsidR="008534A2" w:rsidRPr="00557E11" w:rsidRDefault="008534A2" w:rsidP="00557E11">
            <w:pPr>
              <w:tabs>
                <w:tab w:val="left" w:pos="943"/>
                <w:tab w:val="left" w:pos="3069"/>
                <w:tab w:val="left" w:pos="5337"/>
                <w:tab w:val="left" w:pos="6817"/>
                <w:tab w:val="left" w:pos="8377"/>
              </w:tabs>
              <w:spacing w:after="0" w:line="240" w:lineRule="auto"/>
              <w:rPr>
                <w:rFonts w:ascii="Arial" w:hAnsi="Arial" w:cs="Arial"/>
                <w:b w:val="0"/>
                <w:bCs w:val="0"/>
                <w:sz w:val="20"/>
                <w:szCs w:val="20"/>
              </w:rPr>
            </w:pPr>
            <w:r w:rsidRPr="00557E11">
              <w:rPr>
                <w:rFonts w:ascii="Arial" w:hAnsi="Arial" w:cs="Arial"/>
                <w:b w:val="0"/>
                <w:bCs w:val="0"/>
                <w:sz w:val="20"/>
                <w:szCs w:val="20"/>
              </w:rPr>
              <w:t>3</w:t>
            </w:r>
          </w:p>
        </w:tc>
        <w:tc>
          <w:tcPr>
            <w:tcW w:w="2774" w:type="dxa"/>
            <w:vAlign w:val="center"/>
          </w:tcPr>
          <w:p w14:paraId="4ADE1348"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43</w:t>
            </w:r>
          </w:p>
        </w:tc>
        <w:tc>
          <w:tcPr>
            <w:tcW w:w="1823" w:type="dxa"/>
            <w:vAlign w:val="center"/>
          </w:tcPr>
          <w:p w14:paraId="44968081"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8</w:t>
            </w:r>
          </w:p>
        </w:tc>
      </w:tr>
      <w:tr w:rsidR="008534A2" w:rsidRPr="00557E11" w14:paraId="0B33502F" w14:textId="77777777" w:rsidTr="00557E11">
        <w:tc>
          <w:tcPr>
            <w:cnfStyle w:val="001000000000" w:firstRow="0" w:lastRow="0" w:firstColumn="1" w:lastColumn="0" w:oddVBand="0" w:evenVBand="0" w:oddHBand="0" w:evenHBand="0" w:firstRowFirstColumn="0" w:firstRowLastColumn="0" w:lastRowFirstColumn="0" w:lastRowLastColumn="0"/>
            <w:tcW w:w="1830" w:type="dxa"/>
            <w:vAlign w:val="center"/>
          </w:tcPr>
          <w:p w14:paraId="35650966" w14:textId="77777777" w:rsidR="008534A2" w:rsidRPr="00557E11" w:rsidRDefault="008534A2" w:rsidP="00557E11">
            <w:pPr>
              <w:tabs>
                <w:tab w:val="left" w:pos="943"/>
                <w:tab w:val="left" w:pos="3069"/>
                <w:tab w:val="left" w:pos="5337"/>
                <w:tab w:val="left" w:pos="6817"/>
                <w:tab w:val="left" w:pos="8377"/>
              </w:tabs>
              <w:spacing w:after="0" w:line="240" w:lineRule="auto"/>
              <w:rPr>
                <w:rFonts w:ascii="Arial" w:hAnsi="Arial" w:cs="Arial"/>
                <w:b w:val="0"/>
                <w:bCs w:val="0"/>
                <w:sz w:val="20"/>
                <w:szCs w:val="20"/>
              </w:rPr>
            </w:pPr>
            <w:r w:rsidRPr="00557E11">
              <w:rPr>
                <w:rFonts w:ascii="Arial" w:hAnsi="Arial" w:cs="Arial"/>
                <w:b w:val="0"/>
                <w:bCs w:val="0"/>
                <w:sz w:val="20"/>
                <w:szCs w:val="20"/>
              </w:rPr>
              <w:t>nadstandard</w:t>
            </w:r>
          </w:p>
        </w:tc>
        <w:tc>
          <w:tcPr>
            <w:tcW w:w="2774" w:type="dxa"/>
            <w:vAlign w:val="center"/>
          </w:tcPr>
          <w:p w14:paraId="00264E33"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8</w:t>
            </w:r>
          </w:p>
        </w:tc>
        <w:tc>
          <w:tcPr>
            <w:tcW w:w="1823" w:type="dxa"/>
            <w:vAlign w:val="center"/>
          </w:tcPr>
          <w:p w14:paraId="58929A39"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sl-SI"/>
              </w:rPr>
            </w:pPr>
            <w:r w:rsidRPr="00557E11">
              <w:rPr>
                <w:rFonts w:ascii="Arial" w:hAnsi="Arial" w:cs="Arial"/>
                <w:sz w:val="20"/>
                <w:szCs w:val="20"/>
                <w:lang w:eastAsia="sl-SI"/>
              </w:rPr>
              <w:t>/</w:t>
            </w:r>
          </w:p>
        </w:tc>
      </w:tr>
      <w:tr w:rsidR="008534A2" w:rsidRPr="00557E11" w14:paraId="6A64EF8F" w14:textId="77777777" w:rsidTr="00557E1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0" w:type="dxa"/>
            <w:vAlign w:val="center"/>
          </w:tcPr>
          <w:p w14:paraId="4A97C3E9" w14:textId="77777777" w:rsidR="008534A2" w:rsidRPr="00557E11" w:rsidRDefault="008534A2" w:rsidP="00557E11">
            <w:pPr>
              <w:tabs>
                <w:tab w:val="left" w:pos="943"/>
                <w:tab w:val="left" w:pos="3069"/>
                <w:tab w:val="left" w:pos="5337"/>
                <w:tab w:val="left" w:pos="6817"/>
                <w:tab w:val="left" w:pos="8377"/>
              </w:tabs>
              <w:spacing w:after="0" w:line="240" w:lineRule="auto"/>
              <w:rPr>
                <w:rFonts w:ascii="Arial" w:hAnsi="Arial" w:cs="Arial"/>
                <w:b w:val="0"/>
                <w:bCs w:val="0"/>
                <w:sz w:val="20"/>
                <w:szCs w:val="20"/>
              </w:rPr>
            </w:pPr>
            <w:r w:rsidRPr="00557E11">
              <w:rPr>
                <w:rFonts w:ascii="Arial" w:hAnsi="Arial" w:cs="Arial"/>
                <w:b w:val="0"/>
                <w:bCs w:val="0"/>
                <w:sz w:val="20"/>
                <w:szCs w:val="20"/>
              </w:rPr>
              <w:t>Skupaj</w:t>
            </w:r>
          </w:p>
        </w:tc>
        <w:tc>
          <w:tcPr>
            <w:tcW w:w="2774" w:type="dxa"/>
            <w:vAlign w:val="center"/>
          </w:tcPr>
          <w:p w14:paraId="3B439B42"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sz w:val="20"/>
                <w:szCs w:val="20"/>
                <w:lang w:eastAsia="sl-SI"/>
              </w:rPr>
              <w:fldChar w:fldCharType="begin"/>
            </w:r>
            <w:r w:rsidRPr="00557E11">
              <w:rPr>
                <w:rFonts w:ascii="Arial" w:hAnsi="Arial" w:cs="Arial"/>
                <w:b w:val="0"/>
                <w:bCs w:val="0"/>
                <w:sz w:val="20"/>
                <w:szCs w:val="20"/>
                <w:lang w:eastAsia="sl-SI"/>
              </w:rPr>
              <w:instrText xml:space="preserve"> =SUM(ABOVE) </w:instrText>
            </w:r>
            <w:r w:rsidRPr="00557E11">
              <w:rPr>
                <w:rFonts w:ascii="Arial" w:hAnsi="Arial" w:cs="Arial"/>
                <w:sz w:val="20"/>
                <w:szCs w:val="20"/>
                <w:lang w:eastAsia="sl-SI"/>
              </w:rPr>
              <w:fldChar w:fldCharType="separate"/>
            </w:r>
            <w:r w:rsidRPr="00557E11">
              <w:rPr>
                <w:rFonts w:ascii="Arial" w:hAnsi="Arial" w:cs="Arial"/>
                <w:b w:val="0"/>
                <w:bCs w:val="0"/>
                <w:noProof/>
                <w:sz w:val="20"/>
                <w:szCs w:val="20"/>
                <w:lang w:eastAsia="sl-SI"/>
              </w:rPr>
              <w:t>85</w:t>
            </w:r>
            <w:r w:rsidRPr="00557E11">
              <w:rPr>
                <w:rFonts w:ascii="Arial" w:hAnsi="Arial" w:cs="Arial"/>
                <w:sz w:val="20"/>
                <w:szCs w:val="20"/>
                <w:lang w:eastAsia="sl-SI"/>
              </w:rPr>
              <w:fldChar w:fldCharType="end"/>
            </w:r>
          </w:p>
        </w:tc>
        <w:tc>
          <w:tcPr>
            <w:tcW w:w="1823" w:type="dxa"/>
            <w:vAlign w:val="center"/>
          </w:tcPr>
          <w:p w14:paraId="2BA8161C"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sz w:val="20"/>
                <w:szCs w:val="20"/>
                <w:lang w:eastAsia="sl-SI"/>
              </w:rPr>
              <w:fldChar w:fldCharType="begin"/>
            </w:r>
            <w:r w:rsidRPr="00557E11">
              <w:rPr>
                <w:rFonts w:ascii="Arial" w:hAnsi="Arial" w:cs="Arial"/>
                <w:b w:val="0"/>
                <w:bCs w:val="0"/>
                <w:sz w:val="20"/>
                <w:szCs w:val="20"/>
                <w:lang w:eastAsia="sl-SI"/>
              </w:rPr>
              <w:instrText xml:space="preserve"> =SUM(ABOVE) </w:instrText>
            </w:r>
            <w:r w:rsidRPr="00557E11">
              <w:rPr>
                <w:rFonts w:ascii="Arial" w:hAnsi="Arial" w:cs="Arial"/>
                <w:sz w:val="20"/>
                <w:szCs w:val="20"/>
                <w:lang w:eastAsia="sl-SI"/>
              </w:rPr>
              <w:fldChar w:fldCharType="separate"/>
            </w:r>
            <w:r w:rsidRPr="00557E11">
              <w:rPr>
                <w:rFonts w:ascii="Arial" w:hAnsi="Arial" w:cs="Arial"/>
                <w:b w:val="0"/>
                <w:bCs w:val="0"/>
                <w:noProof/>
                <w:sz w:val="20"/>
                <w:szCs w:val="20"/>
                <w:lang w:eastAsia="sl-SI"/>
              </w:rPr>
              <w:t>85</w:t>
            </w:r>
            <w:r w:rsidRPr="00557E11">
              <w:rPr>
                <w:rFonts w:ascii="Arial" w:hAnsi="Arial" w:cs="Arial"/>
                <w:sz w:val="20"/>
                <w:szCs w:val="20"/>
                <w:lang w:eastAsia="sl-SI"/>
              </w:rPr>
              <w:fldChar w:fldCharType="end"/>
            </w:r>
          </w:p>
        </w:tc>
      </w:tr>
    </w:tbl>
    <w:p w14:paraId="3D47346A" w14:textId="77777777" w:rsidR="008534A2" w:rsidRPr="00557E11" w:rsidRDefault="008534A2" w:rsidP="00557E11">
      <w:pPr>
        <w:spacing w:after="0" w:line="240" w:lineRule="auto"/>
        <w:rPr>
          <w:rFonts w:ascii="Arial" w:hAnsi="Arial" w:cs="Arial"/>
          <w:sz w:val="20"/>
          <w:szCs w:val="20"/>
          <w:lang w:eastAsia="sl-SI"/>
        </w:rPr>
      </w:pPr>
    </w:p>
    <w:p w14:paraId="6FB29CD3" w14:textId="77777777" w:rsidR="008534A2" w:rsidRPr="00557E11" w:rsidRDefault="008534A2" w:rsidP="00557E11">
      <w:pPr>
        <w:spacing w:after="0" w:line="240" w:lineRule="auto"/>
        <w:rPr>
          <w:rFonts w:ascii="Arial" w:hAnsi="Arial" w:cs="Arial"/>
          <w:sz w:val="20"/>
          <w:szCs w:val="20"/>
          <w:lang w:eastAsia="sl-SI"/>
        </w:rPr>
      </w:pPr>
      <w:r w:rsidRPr="00557E11">
        <w:rPr>
          <w:rFonts w:ascii="Arial" w:hAnsi="Arial" w:cs="Arial"/>
          <w:sz w:val="20"/>
          <w:szCs w:val="20"/>
          <w:lang w:eastAsia="sl-SI"/>
        </w:rPr>
        <w:t>Število naročnin za mobilni internet glede na vrsto naprave:</w:t>
      </w:r>
    </w:p>
    <w:tbl>
      <w:tblPr>
        <w:tblStyle w:val="Tabelamrea2poudarek5"/>
        <w:tblW w:w="0" w:type="auto"/>
        <w:tblBorders>
          <w:top w:val="single" w:sz="12" w:space="0" w:color="9CC2E5" w:themeColor="accent5" w:themeTint="99"/>
          <w:bottom w:val="single" w:sz="12" w:space="0" w:color="9CC2E5" w:themeColor="accent5" w:themeTint="99"/>
          <w:insideH w:val="single" w:sz="12" w:space="0" w:color="9CC2E5" w:themeColor="accent5" w:themeTint="99"/>
        </w:tblBorders>
        <w:tblLook w:val="06E0" w:firstRow="1" w:lastRow="1" w:firstColumn="1" w:lastColumn="0" w:noHBand="1" w:noVBand="1"/>
      </w:tblPr>
      <w:tblGrid>
        <w:gridCol w:w="1814"/>
        <w:gridCol w:w="1815"/>
        <w:gridCol w:w="1814"/>
        <w:gridCol w:w="1815"/>
      </w:tblGrid>
      <w:tr w:rsidR="008534A2" w:rsidRPr="00557E11" w14:paraId="417FCB00" w14:textId="77777777" w:rsidTr="00557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4" w:type="dxa"/>
            <w:tcBorders>
              <w:top w:val="none" w:sz="0" w:space="0" w:color="auto"/>
              <w:bottom w:val="none" w:sz="0" w:space="0" w:color="auto"/>
              <w:right w:val="none" w:sz="0" w:space="0" w:color="auto"/>
            </w:tcBorders>
            <w:vAlign w:val="center"/>
          </w:tcPr>
          <w:p w14:paraId="32372E15" w14:textId="77777777" w:rsidR="008534A2" w:rsidRPr="00557E11" w:rsidRDefault="008534A2" w:rsidP="00557E11">
            <w:pPr>
              <w:tabs>
                <w:tab w:val="left" w:pos="943"/>
                <w:tab w:val="left" w:pos="3069"/>
                <w:tab w:val="left" w:pos="5337"/>
                <w:tab w:val="left" w:pos="6817"/>
                <w:tab w:val="left" w:pos="8377"/>
              </w:tabs>
              <w:spacing w:after="0" w:line="240" w:lineRule="auto"/>
              <w:jc w:val="center"/>
              <w:rPr>
                <w:rFonts w:ascii="Arial" w:hAnsi="Arial" w:cs="Arial"/>
                <w:b w:val="0"/>
                <w:bCs w:val="0"/>
                <w:sz w:val="20"/>
                <w:szCs w:val="20"/>
                <w:lang w:eastAsia="sl-SI"/>
              </w:rPr>
            </w:pPr>
            <w:r w:rsidRPr="00557E11">
              <w:rPr>
                <w:rFonts w:ascii="Arial" w:hAnsi="Arial" w:cs="Arial"/>
                <w:b w:val="0"/>
                <w:bCs w:val="0"/>
                <w:sz w:val="20"/>
                <w:szCs w:val="20"/>
              </w:rPr>
              <w:t>Število tablic</w:t>
            </w:r>
          </w:p>
        </w:tc>
        <w:tc>
          <w:tcPr>
            <w:tcW w:w="1815" w:type="dxa"/>
            <w:tcBorders>
              <w:top w:val="none" w:sz="0" w:space="0" w:color="auto"/>
              <w:left w:val="none" w:sz="0" w:space="0" w:color="auto"/>
              <w:bottom w:val="none" w:sz="0" w:space="0" w:color="auto"/>
              <w:right w:val="none" w:sz="0" w:space="0" w:color="auto"/>
            </w:tcBorders>
            <w:vAlign w:val="center"/>
          </w:tcPr>
          <w:p w14:paraId="09EFB6F8"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57E11">
              <w:rPr>
                <w:rFonts w:ascii="Arial" w:hAnsi="Arial" w:cs="Arial"/>
                <w:b w:val="0"/>
                <w:bCs w:val="0"/>
                <w:sz w:val="20"/>
                <w:szCs w:val="20"/>
              </w:rPr>
              <w:t>Število USB mobilnih priklopov</w:t>
            </w:r>
          </w:p>
        </w:tc>
        <w:tc>
          <w:tcPr>
            <w:tcW w:w="1814" w:type="dxa"/>
            <w:tcBorders>
              <w:top w:val="none" w:sz="0" w:space="0" w:color="auto"/>
              <w:left w:val="none" w:sz="0" w:space="0" w:color="auto"/>
              <w:bottom w:val="none" w:sz="0" w:space="0" w:color="auto"/>
              <w:right w:val="none" w:sz="0" w:space="0" w:color="auto"/>
            </w:tcBorders>
            <w:vAlign w:val="center"/>
          </w:tcPr>
          <w:p w14:paraId="4C4B0BAE" w14:textId="213279B4" w:rsidR="008534A2" w:rsidRPr="00557E11" w:rsidRDefault="008534A2" w:rsidP="00557E11">
            <w:pPr>
              <w:tabs>
                <w:tab w:val="left" w:pos="943"/>
                <w:tab w:val="left" w:pos="3069"/>
                <w:tab w:val="left" w:pos="5337"/>
                <w:tab w:val="left" w:pos="6817"/>
                <w:tab w:val="left" w:pos="837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557E11">
              <w:rPr>
                <w:rFonts w:ascii="Arial" w:hAnsi="Arial" w:cs="Arial"/>
                <w:b w:val="0"/>
                <w:bCs w:val="0"/>
                <w:sz w:val="20"/>
                <w:szCs w:val="20"/>
              </w:rPr>
              <w:t>Število drugih mobilnih naprav</w:t>
            </w:r>
            <w:r w:rsidR="004D7D55">
              <w:rPr>
                <w:rFonts w:ascii="Arial" w:hAnsi="Arial" w:cs="Arial"/>
                <w:b w:val="0"/>
                <w:bCs w:val="0"/>
                <w:sz w:val="20"/>
                <w:szCs w:val="20"/>
              </w:rPr>
              <w:t xml:space="preserve"> (POS terminal)</w:t>
            </w:r>
          </w:p>
        </w:tc>
        <w:tc>
          <w:tcPr>
            <w:tcW w:w="1815" w:type="dxa"/>
            <w:tcBorders>
              <w:top w:val="none" w:sz="0" w:space="0" w:color="auto"/>
              <w:left w:val="none" w:sz="0" w:space="0" w:color="auto"/>
              <w:bottom w:val="none" w:sz="0" w:space="0" w:color="auto"/>
            </w:tcBorders>
            <w:vAlign w:val="center"/>
          </w:tcPr>
          <w:p w14:paraId="760BE5E7"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b w:val="0"/>
                <w:bCs w:val="0"/>
                <w:sz w:val="20"/>
                <w:szCs w:val="20"/>
              </w:rPr>
              <w:t>Skupaj število naročnin</w:t>
            </w:r>
          </w:p>
        </w:tc>
      </w:tr>
      <w:tr w:rsidR="008534A2" w:rsidRPr="00557E11" w14:paraId="74E318D9" w14:textId="77777777" w:rsidTr="00557E1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4" w:type="dxa"/>
            <w:tcBorders>
              <w:top w:val="none" w:sz="0" w:space="0" w:color="auto"/>
              <w:bottom w:val="none" w:sz="0" w:space="0" w:color="auto"/>
              <w:right w:val="none" w:sz="0" w:space="0" w:color="auto"/>
            </w:tcBorders>
            <w:vAlign w:val="center"/>
          </w:tcPr>
          <w:p w14:paraId="5E9B910C" w14:textId="77777777" w:rsidR="008534A2" w:rsidRPr="00557E11" w:rsidRDefault="008534A2" w:rsidP="00557E11">
            <w:pPr>
              <w:tabs>
                <w:tab w:val="left" w:pos="943"/>
                <w:tab w:val="left" w:pos="3069"/>
                <w:tab w:val="left" w:pos="5337"/>
                <w:tab w:val="left" w:pos="6817"/>
                <w:tab w:val="left" w:pos="8377"/>
              </w:tabs>
              <w:spacing w:after="0" w:line="240" w:lineRule="auto"/>
              <w:jc w:val="center"/>
              <w:rPr>
                <w:rFonts w:ascii="Arial" w:hAnsi="Arial" w:cs="Arial"/>
                <w:b w:val="0"/>
                <w:bCs w:val="0"/>
                <w:sz w:val="20"/>
                <w:szCs w:val="20"/>
                <w:lang w:eastAsia="sl-SI"/>
              </w:rPr>
            </w:pPr>
            <w:r w:rsidRPr="00557E11">
              <w:rPr>
                <w:rFonts w:ascii="Arial" w:hAnsi="Arial" w:cs="Arial"/>
                <w:b w:val="0"/>
                <w:bCs w:val="0"/>
                <w:sz w:val="20"/>
                <w:szCs w:val="20"/>
                <w:lang w:eastAsia="sl-SI"/>
              </w:rPr>
              <w:t>8</w:t>
            </w:r>
          </w:p>
        </w:tc>
        <w:tc>
          <w:tcPr>
            <w:tcW w:w="1815" w:type="dxa"/>
            <w:tcBorders>
              <w:top w:val="none" w:sz="0" w:space="0" w:color="auto"/>
              <w:left w:val="none" w:sz="0" w:space="0" w:color="auto"/>
              <w:bottom w:val="none" w:sz="0" w:space="0" w:color="auto"/>
              <w:right w:val="none" w:sz="0" w:space="0" w:color="auto"/>
            </w:tcBorders>
            <w:vAlign w:val="center"/>
          </w:tcPr>
          <w:p w14:paraId="11184F3B"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b w:val="0"/>
                <w:bCs w:val="0"/>
                <w:sz w:val="20"/>
                <w:szCs w:val="20"/>
                <w:lang w:eastAsia="sl-SI"/>
              </w:rPr>
              <w:t>4</w:t>
            </w:r>
          </w:p>
        </w:tc>
        <w:tc>
          <w:tcPr>
            <w:tcW w:w="1814" w:type="dxa"/>
            <w:tcBorders>
              <w:top w:val="none" w:sz="0" w:space="0" w:color="auto"/>
              <w:left w:val="none" w:sz="0" w:space="0" w:color="auto"/>
              <w:bottom w:val="none" w:sz="0" w:space="0" w:color="auto"/>
              <w:right w:val="none" w:sz="0" w:space="0" w:color="auto"/>
            </w:tcBorders>
            <w:vAlign w:val="center"/>
          </w:tcPr>
          <w:p w14:paraId="6CA4440D"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b w:val="0"/>
                <w:bCs w:val="0"/>
                <w:sz w:val="20"/>
                <w:szCs w:val="20"/>
                <w:lang w:eastAsia="sl-SI"/>
              </w:rPr>
              <w:t>1</w:t>
            </w:r>
          </w:p>
        </w:tc>
        <w:tc>
          <w:tcPr>
            <w:tcW w:w="1815" w:type="dxa"/>
            <w:tcBorders>
              <w:top w:val="none" w:sz="0" w:space="0" w:color="auto"/>
              <w:left w:val="none" w:sz="0" w:space="0" w:color="auto"/>
              <w:bottom w:val="none" w:sz="0" w:space="0" w:color="auto"/>
            </w:tcBorders>
            <w:vAlign w:val="center"/>
          </w:tcPr>
          <w:p w14:paraId="74D39AB5" w14:textId="77777777" w:rsidR="008534A2" w:rsidRPr="00557E11" w:rsidRDefault="008534A2" w:rsidP="00557E11">
            <w:pPr>
              <w:tabs>
                <w:tab w:val="left" w:pos="943"/>
                <w:tab w:val="left" w:pos="3069"/>
                <w:tab w:val="left" w:pos="5337"/>
                <w:tab w:val="left" w:pos="6817"/>
                <w:tab w:val="left" w:pos="8377"/>
              </w:tabs>
              <w:spacing w:after="0" w:line="240" w:lineRule="auto"/>
              <w:jc w:val="center"/>
              <w:cnfStyle w:val="010000000000" w:firstRow="0" w:lastRow="1" w:firstColumn="0" w:lastColumn="0" w:oddVBand="0" w:evenVBand="0" w:oddHBand="0" w:evenHBand="0" w:firstRowFirstColumn="0" w:firstRowLastColumn="0" w:lastRowFirstColumn="0" w:lastRowLastColumn="0"/>
              <w:rPr>
                <w:rFonts w:ascii="Arial" w:hAnsi="Arial" w:cs="Arial"/>
                <w:b w:val="0"/>
                <w:bCs w:val="0"/>
                <w:sz w:val="20"/>
                <w:szCs w:val="20"/>
                <w:lang w:eastAsia="sl-SI"/>
              </w:rPr>
            </w:pPr>
            <w:r w:rsidRPr="00557E11">
              <w:rPr>
                <w:rFonts w:ascii="Arial" w:hAnsi="Arial" w:cs="Arial"/>
                <w:sz w:val="20"/>
                <w:szCs w:val="20"/>
                <w:lang w:eastAsia="sl-SI"/>
              </w:rPr>
              <w:fldChar w:fldCharType="begin"/>
            </w:r>
            <w:r w:rsidRPr="00557E11">
              <w:rPr>
                <w:rFonts w:ascii="Arial" w:hAnsi="Arial" w:cs="Arial"/>
                <w:b w:val="0"/>
                <w:bCs w:val="0"/>
                <w:sz w:val="20"/>
                <w:szCs w:val="20"/>
                <w:lang w:eastAsia="sl-SI"/>
              </w:rPr>
              <w:instrText xml:space="preserve"> =SUM(LEFT) </w:instrText>
            </w:r>
            <w:r w:rsidRPr="00557E11">
              <w:rPr>
                <w:rFonts w:ascii="Arial" w:hAnsi="Arial" w:cs="Arial"/>
                <w:sz w:val="20"/>
                <w:szCs w:val="20"/>
                <w:lang w:eastAsia="sl-SI"/>
              </w:rPr>
              <w:fldChar w:fldCharType="separate"/>
            </w:r>
            <w:r w:rsidRPr="00557E11">
              <w:rPr>
                <w:rFonts w:ascii="Arial" w:hAnsi="Arial" w:cs="Arial"/>
                <w:b w:val="0"/>
                <w:bCs w:val="0"/>
                <w:noProof/>
                <w:sz w:val="20"/>
                <w:szCs w:val="20"/>
                <w:lang w:eastAsia="sl-SI"/>
              </w:rPr>
              <w:t>13</w:t>
            </w:r>
            <w:r w:rsidRPr="00557E11">
              <w:rPr>
                <w:rFonts w:ascii="Arial" w:hAnsi="Arial" w:cs="Arial"/>
                <w:sz w:val="20"/>
                <w:szCs w:val="20"/>
                <w:lang w:eastAsia="sl-SI"/>
              </w:rPr>
              <w:fldChar w:fldCharType="end"/>
            </w:r>
          </w:p>
        </w:tc>
      </w:tr>
    </w:tbl>
    <w:p w14:paraId="473D29DA" w14:textId="77777777" w:rsidR="008534A2" w:rsidRPr="00557E11" w:rsidRDefault="008534A2" w:rsidP="00557E11">
      <w:pPr>
        <w:spacing w:after="0" w:line="240" w:lineRule="auto"/>
        <w:rPr>
          <w:rFonts w:ascii="Arial" w:hAnsi="Arial" w:cs="Arial"/>
          <w:sz w:val="20"/>
          <w:szCs w:val="20"/>
          <w:lang w:eastAsia="sl-SI"/>
        </w:rPr>
      </w:pPr>
    </w:p>
    <w:p w14:paraId="223DF7E4" w14:textId="77777777" w:rsidR="001B3AFF" w:rsidRPr="00557E11" w:rsidRDefault="001B3AFF" w:rsidP="00557E11">
      <w:pPr>
        <w:spacing w:after="0" w:line="240" w:lineRule="auto"/>
        <w:jc w:val="both"/>
        <w:rPr>
          <w:rFonts w:ascii="Arial" w:hAnsi="Arial" w:cs="Arial"/>
          <w:bCs/>
          <w:i/>
          <w:sz w:val="20"/>
          <w:szCs w:val="20"/>
        </w:rPr>
      </w:pPr>
    </w:p>
    <w:sectPr w:rsidR="001B3AFF" w:rsidRPr="00557E11" w:rsidSect="00557E11">
      <w:headerReference w:type="first" r:id="rId15"/>
      <w:footerReference w:type="first" r:id="rId16"/>
      <w:pgSz w:w="11906" w:h="16838"/>
      <w:pgMar w:top="1417" w:right="1274" w:bottom="1843" w:left="1417" w:header="708"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DE3E" w14:textId="77777777" w:rsidR="001E7775" w:rsidRDefault="001E7775" w:rsidP="00BC319C">
      <w:pPr>
        <w:spacing w:after="0" w:line="240" w:lineRule="auto"/>
      </w:pPr>
      <w:r>
        <w:separator/>
      </w:r>
    </w:p>
  </w:endnote>
  <w:endnote w:type="continuationSeparator" w:id="0">
    <w:p w14:paraId="5922B3AE" w14:textId="77777777" w:rsidR="001E7775" w:rsidRDefault="001E7775"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00000000"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L Cour">
    <w:altName w:val="Times New Roman"/>
    <w:charset w:val="00"/>
    <w:family w:val="auto"/>
    <w:pitch w:val="default"/>
  </w:font>
  <w:font w:name="Droid Sans">
    <w:altName w:val="Arial Unicode MS"/>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Fonts w:ascii="Arial" w:hAnsi="Arial" w:cs="Arial"/>
      </w:rPr>
      <w:id w:val="-384949352"/>
      <w:docPartObj>
        <w:docPartGallery w:val="Page Numbers (Bottom of Page)"/>
        <w:docPartUnique/>
      </w:docPartObj>
    </w:sdtPr>
    <w:sdtEndPr>
      <w:rPr>
        <w:rStyle w:val="tevilkastrani"/>
        <w:sz w:val="20"/>
        <w:szCs w:val="20"/>
      </w:rPr>
    </w:sdtEndPr>
    <w:sdtContent>
      <w:p w14:paraId="12B17FE2" w14:textId="77777777" w:rsidR="00557E11" w:rsidRDefault="00557E11" w:rsidP="00557E11">
        <w:pPr>
          <w:pStyle w:val="Noga"/>
          <w:jc w:val="center"/>
          <w:rPr>
            <w:rStyle w:val="tevilkastrani"/>
            <w:rFonts w:ascii="Arial" w:hAnsi="Arial" w:cs="Arial"/>
            <w:sz w:val="20"/>
            <w:szCs w:val="20"/>
          </w:rPr>
        </w:pPr>
        <w:r w:rsidRPr="00202518">
          <w:rPr>
            <w:rStyle w:val="tevilkastrani"/>
            <w:rFonts w:ascii="Arial" w:hAnsi="Arial" w:cs="Arial"/>
            <w:sz w:val="18"/>
            <w:szCs w:val="18"/>
          </w:rPr>
          <w:fldChar w:fldCharType="begin"/>
        </w:r>
        <w:r w:rsidRPr="00202518">
          <w:rPr>
            <w:rStyle w:val="tevilkastrani"/>
            <w:rFonts w:ascii="Arial" w:hAnsi="Arial" w:cs="Arial"/>
            <w:sz w:val="18"/>
            <w:szCs w:val="18"/>
          </w:rPr>
          <w:instrText xml:space="preserve"> PAGE </w:instrText>
        </w:r>
        <w:r w:rsidRPr="00202518">
          <w:rPr>
            <w:rStyle w:val="tevilkastrani"/>
            <w:rFonts w:ascii="Arial" w:hAnsi="Arial" w:cs="Arial"/>
            <w:sz w:val="18"/>
            <w:szCs w:val="18"/>
          </w:rPr>
          <w:fldChar w:fldCharType="separate"/>
        </w:r>
        <w:r>
          <w:rPr>
            <w:rStyle w:val="tevilkastrani"/>
            <w:rFonts w:ascii="Arial" w:hAnsi="Arial" w:cs="Arial"/>
            <w:sz w:val="18"/>
            <w:szCs w:val="18"/>
          </w:rPr>
          <w:t>62</w:t>
        </w:r>
        <w:r w:rsidRPr="00202518">
          <w:rPr>
            <w:rStyle w:val="tevilkastrani"/>
            <w:rFonts w:ascii="Arial" w:hAnsi="Arial" w:cs="Arial"/>
            <w:sz w:val="18"/>
            <w:szCs w:val="18"/>
          </w:rPr>
          <w:fldChar w:fldCharType="end"/>
        </w:r>
      </w:p>
    </w:sdtContent>
  </w:sdt>
  <w:p w14:paraId="69273838" w14:textId="77777777" w:rsidR="00FC6B80" w:rsidRPr="00557E11" w:rsidRDefault="00FC6B80" w:rsidP="00557E1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92A8" w14:textId="77777777" w:rsidR="00557E11" w:rsidRDefault="00557E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EA93" w14:textId="77777777" w:rsidR="001E7775" w:rsidRDefault="001E7775" w:rsidP="00BC319C">
      <w:pPr>
        <w:spacing w:after="0" w:line="240" w:lineRule="auto"/>
      </w:pPr>
      <w:r>
        <w:separator/>
      </w:r>
    </w:p>
  </w:footnote>
  <w:footnote w:type="continuationSeparator" w:id="0">
    <w:p w14:paraId="7FB5BA82" w14:textId="77777777" w:rsidR="001E7775" w:rsidRDefault="001E7775" w:rsidP="00BC3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781C" w14:textId="2FFEE34D" w:rsidR="00FC6B80" w:rsidRDefault="00FC6B80">
    <w:pPr>
      <w:pStyle w:val="Glava"/>
    </w:pPr>
    <w:r>
      <w:rPr>
        <w:noProof/>
      </w:rPr>
      <w:drawing>
        <wp:inline distT="0" distB="0" distL="0" distR="0" wp14:anchorId="6062C229" wp14:editId="47BF79C8">
          <wp:extent cx="5561965" cy="657370"/>
          <wp:effectExtent l="0" t="0" r="635" b="317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07E09" w14:textId="2B63C56C" w:rsidR="00FC6B80" w:rsidRDefault="00FC6B80" w:rsidP="00807F92">
    <w:pPr>
      <w:pStyle w:val="Glava"/>
      <w:tabs>
        <w:tab w:val="clear" w:pos="4536"/>
        <w:tab w:val="clear" w:pos="9072"/>
        <w:tab w:val="left" w:pos="5865"/>
      </w:tabs>
    </w:pPr>
    <w:r>
      <w:rPr>
        <w:noProof/>
      </w:rPr>
      <w:drawing>
        <wp:inline distT="0" distB="0" distL="0" distR="0" wp14:anchorId="2D997F40" wp14:editId="74B38ADF">
          <wp:extent cx="5547426" cy="657370"/>
          <wp:effectExtent l="0" t="0" r="254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20B7" w14:textId="26E8D904" w:rsidR="00E8221C" w:rsidRDefault="00E8221C" w:rsidP="00807F92">
    <w:pPr>
      <w:pStyle w:val="Glava"/>
      <w:tabs>
        <w:tab w:val="clear" w:pos="4536"/>
        <w:tab w:val="clear" w:pos="9072"/>
        <w:tab w:val="left" w:pos="5865"/>
      </w:tabs>
    </w:pPr>
    <w:r>
      <w:rPr>
        <w:noProof/>
      </w:rPr>
      <w:drawing>
        <wp:inline distT="0" distB="0" distL="0" distR="0" wp14:anchorId="4DDA478B" wp14:editId="49F77836">
          <wp:extent cx="5561965" cy="657370"/>
          <wp:effectExtent l="0" t="0" r="635" b="317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0921810"/>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A50CAF"/>
    <w:multiLevelType w:val="hybridMultilevel"/>
    <w:tmpl w:val="0E726AA4"/>
    <w:lvl w:ilvl="0" w:tplc="0424000F">
      <w:start w:val="1"/>
      <w:numFmt w:val="decimal"/>
      <w:lvlText w:val="%1."/>
      <w:lvlJc w:val="left"/>
      <w:pPr>
        <w:tabs>
          <w:tab w:val="num" w:pos="1068"/>
        </w:tabs>
        <w:ind w:left="1068" w:hanging="360"/>
      </w:pPr>
      <w:rPr>
        <w:rFonts w:cs="Times New Roman" w:hint="default"/>
      </w:rPr>
    </w:lvl>
    <w:lvl w:ilvl="1" w:tplc="04240003">
      <w:start w:val="1"/>
      <w:numFmt w:val="bullet"/>
      <w:lvlText w:val="o"/>
      <w:lvlJc w:val="left"/>
      <w:pPr>
        <w:tabs>
          <w:tab w:val="num" w:pos="1788"/>
        </w:tabs>
        <w:ind w:left="1788" w:hanging="360"/>
      </w:pPr>
      <w:rPr>
        <w:rFonts w:ascii="Courier New" w:hAnsi="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 w15:restartNumberingAfterBreak="0">
    <w:nsid w:val="06F51E2F"/>
    <w:multiLevelType w:val="hybridMultilevel"/>
    <w:tmpl w:val="3F9EECE2"/>
    <w:lvl w:ilvl="0" w:tplc="04240003">
      <w:start w:val="1"/>
      <w:numFmt w:val="bullet"/>
      <w:lvlText w:val="o"/>
      <w:lvlJc w:val="left"/>
      <w:pPr>
        <w:ind w:left="3240" w:hanging="360"/>
      </w:pPr>
      <w:rPr>
        <w:rFonts w:ascii="Courier New" w:hAnsi="Courier New"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8"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0" w15:restartNumberingAfterBreak="0">
    <w:nsid w:val="0B8D56F4"/>
    <w:multiLevelType w:val="hybridMultilevel"/>
    <w:tmpl w:val="2448455E"/>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0BAE5299"/>
    <w:multiLevelType w:val="hybridMultilevel"/>
    <w:tmpl w:val="E35032A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B53FA9"/>
    <w:multiLevelType w:val="hybridMultilevel"/>
    <w:tmpl w:val="F306B002"/>
    <w:lvl w:ilvl="0" w:tplc="D68C58A4">
      <w:start w:val="2"/>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327576"/>
    <w:multiLevelType w:val="hybridMultilevel"/>
    <w:tmpl w:val="0E726AA4"/>
    <w:lvl w:ilvl="0" w:tplc="0424000F">
      <w:start w:val="1"/>
      <w:numFmt w:val="decimal"/>
      <w:lvlText w:val="%1."/>
      <w:lvlJc w:val="left"/>
      <w:pPr>
        <w:tabs>
          <w:tab w:val="num" w:pos="1068"/>
        </w:tabs>
        <w:ind w:left="1068" w:hanging="360"/>
      </w:pPr>
      <w:rPr>
        <w:rFonts w:cs="Times New Roman" w:hint="default"/>
      </w:rPr>
    </w:lvl>
    <w:lvl w:ilvl="1" w:tplc="04240003">
      <w:start w:val="1"/>
      <w:numFmt w:val="bullet"/>
      <w:lvlText w:val="o"/>
      <w:lvlJc w:val="left"/>
      <w:pPr>
        <w:tabs>
          <w:tab w:val="num" w:pos="1788"/>
        </w:tabs>
        <w:ind w:left="1788" w:hanging="360"/>
      </w:pPr>
      <w:rPr>
        <w:rFonts w:ascii="Courier New" w:hAnsi="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start w:val="1"/>
      <w:numFmt w:val="bullet"/>
      <w:lvlText w:val=""/>
      <w:lvlJc w:val="left"/>
      <w:pPr>
        <w:tabs>
          <w:tab w:val="num" w:pos="3228"/>
        </w:tabs>
        <w:ind w:left="3228" w:hanging="360"/>
      </w:pPr>
      <w:rPr>
        <w:rFonts w:ascii="Symbol" w:hAnsi="Symbol" w:hint="default"/>
      </w:rPr>
    </w:lvl>
    <w:lvl w:ilvl="4" w:tplc="04240003">
      <w:start w:val="1"/>
      <w:numFmt w:val="bullet"/>
      <w:lvlText w:val="o"/>
      <w:lvlJc w:val="left"/>
      <w:pPr>
        <w:tabs>
          <w:tab w:val="num" w:pos="3948"/>
        </w:tabs>
        <w:ind w:left="3948" w:hanging="360"/>
      </w:pPr>
      <w:rPr>
        <w:rFonts w:ascii="Courier New" w:hAnsi="Courier New" w:hint="default"/>
      </w:rPr>
    </w:lvl>
    <w:lvl w:ilvl="5" w:tplc="04240005">
      <w:start w:val="1"/>
      <w:numFmt w:val="bullet"/>
      <w:lvlText w:val=""/>
      <w:lvlJc w:val="left"/>
      <w:pPr>
        <w:tabs>
          <w:tab w:val="num" w:pos="4668"/>
        </w:tabs>
        <w:ind w:left="4668" w:hanging="360"/>
      </w:pPr>
      <w:rPr>
        <w:rFonts w:ascii="Wingdings" w:hAnsi="Wingdings" w:hint="default"/>
      </w:rPr>
    </w:lvl>
    <w:lvl w:ilvl="6" w:tplc="04240001">
      <w:start w:val="1"/>
      <w:numFmt w:val="bullet"/>
      <w:lvlText w:val=""/>
      <w:lvlJc w:val="left"/>
      <w:pPr>
        <w:tabs>
          <w:tab w:val="num" w:pos="5388"/>
        </w:tabs>
        <w:ind w:left="5388" w:hanging="360"/>
      </w:pPr>
      <w:rPr>
        <w:rFonts w:ascii="Symbol" w:hAnsi="Symbol" w:hint="default"/>
      </w:rPr>
    </w:lvl>
    <w:lvl w:ilvl="7" w:tplc="04240003">
      <w:start w:val="1"/>
      <w:numFmt w:val="bullet"/>
      <w:lvlText w:val="o"/>
      <w:lvlJc w:val="left"/>
      <w:pPr>
        <w:tabs>
          <w:tab w:val="num" w:pos="6108"/>
        </w:tabs>
        <w:ind w:left="6108" w:hanging="360"/>
      </w:pPr>
      <w:rPr>
        <w:rFonts w:ascii="Courier New" w:hAnsi="Courier New" w:hint="default"/>
      </w:rPr>
    </w:lvl>
    <w:lvl w:ilvl="8" w:tplc="04240005">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0E8D5FFD"/>
    <w:multiLevelType w:val="hybridMultilevel"/>
    <w:tmpl w:val="FA10B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40C457F"/>
    <w:multiLevelType w:val="hybridMultilevel"/>
    <w:tmpl w:val="9744B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7612ED"/>
    <w:multiLevelType w:val="hybridMultilevel"/>
    <w:tmpl w:val="833E6D5E"/>
    <w:lvl w:ilvl="0" w:tplc="B4B62BC8">
      <w:start w:val="1"/>
      <w:numFmt w:val="bullet"/>
      <w:lvlText w:val="-"/>
      <w:lvlJc w:val="left"/>
      <w:pPr>
        <w:ind w:left="1440" w:hanging="360"/>
      </w:pPr>
      <w:rPr>
        <w:rFont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AE4F4D"/>
    <w:multiLevelType w:val="hybridMultilevel"/>
    <w:tmpl w:val="F5D8E43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B497AB2"/>
    <w:multiLevelType w:val="hybridMultilevel"/>
    <w:tmpl w:val="BB22C1C0"/>
    <w:lvl w:ilvl="0" w:tplc="0424000F">
      <w:start w:val="1"/>
      <w:numFmt w:val="bullet"/>
      <w:lvlText w:val=""/>
      <w:lvlJc w:val="left"/>
      <w:pPr>
        <w:ind w:left="720" w:hanging="360"/>
      </w:pPr>
      <w:rPr>
        <w:rFonts w:ascii="Symbol" w:hAnsi="Symbol"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1"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DB197C"/>
    <w:multiLevelType w:val="hybridMultilevel"/>
    <w:tmpl w:val="E184229C"/>
    <w:lvl w:ilvl="0" w:tplc="04240001">
      <w:start w:val="1"/>
      <w:numFmt w:val="bullet"/>
      <w:lvlText w:val=""/>
      <w:lvlJc w:val="left"/>
      <w:pPr>
        <w:tabs>
          <w:tab w:val="num" w:pos="1068"/>
        </w:tabs>
        <w:ind w:left="1068" w:hanging="360"/>
      </w:pPr>
      <w:rPr>
        <w:rFonts w:ascii="Symbol" w:hAnsi="Symbol" w:hint="default"/>
        <w:sz w:val="24"/>
        <w:szCs w:val="24"/>
      </w:rPr>
    </w:lvl>
    <w:lvl w:ilvl="1" w:tplc="41D03CEA">
      <w:start w:val="3"/>
      <w:numFmt w:val="bullet"/>
      <w:lvlText w:val="•"/>
      <w:lvlJc w:val="left"/>
      <w:pPr>
        <w:ind w:left="1788" w:hanging="360"/>
      </w:pPr>
      <w:rPr>
        <w:rFonts w:ascii="Verdana" w:eastAsia="Times New Roman" w:hAnsi="Verdana" w:cs="Arial"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254F6E81"/>
    <w:multiLevelType w:val="hybridMultilevel"/>
    <w:tmpl w:val="F99670C2"/>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24"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9420897"/>
    <w:multiLevelType w:val="hybridMultilevel"/>
    <w:tmpl w:val="F6ACD1F2"/>
    <w:lvl w:ilvl="0" w:tplc="7100874C">
      <w:start w:val="5"/>
      <w:numFmt w:val="bullet"/>
      <w:lvlText w:val="-"/>
      <w:lvlJc w:val="left"/>
      <w:pPr>
        <w:ind w:left="1568" w:hanging="360"/>
      </w:pPr>
      <w:rPr>
        <w:rFonts w:ascii="Verdana" w:eastAsia="Times New Roman" w:hAnsi="Verdana" w:cs="Tahoma"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6"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7" w15:restartNumberingAfterBreak="0">
    <w:nsid w:val="2FD95447"/>
    <w:multiLevelType w:val="hybridMultilevel"/>
    <w:tmpl w:val="00703D8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21F58"/>
    <w:multiLevelType w:val="hybridMultilevel"/>
    <w:tmpl w:val="9BDA7BC8"/>
    <w:lvl w:ilvl="0" w:tplc="700298FC">
      <w:start w:val="5"/>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01117D"/>
    <w:multiLevelType w:val="multilevel"/>
    <w:tmpl w:val="0424001F"/>
    <w:lvl w:ilvl="0">
      <w:start w:val="1"/>
      <w:numFmt w:val="decimal"/>
      <w:lvlText w:val="%1."/>
      <w:lvlJc w:val="left"/>
      <w:pPr>
        <w:ind w:left="360" w:hanging="360"/>
      </w:pPr>
    </w:lvl>
    <w:lvl w:ilvl="1">
      <w:start w:val="1"/>
      <w:numFmt w:val="decimal"/>
      <w:lvlText w:val="%1.%2."/>
      <w:lvlJc w:val="left"/>
      <w:pPr>
        <w:ind w:left="964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8D57923"/>
    <w:multiLevelType w:val="hybridMultilevel"/>
    <w:tmpl w:val="C4EE8A0E"/>
    <w:lvl w:ilvl="0" w:tplc="BAEA3378">
      <w:start w:val="1"/>
      <w:numFmt w:val="bullet"/>
      <w:lvlText w:val="-"/>
      <w:lvlJc w:val="left"/>
      <w:pPr>
        <w:tabs>
          <w:tab w:val="num" w:pos="1707"/>
        </w:tabs>
        <w:ind w:left="1707" w:hanging="360"/>
      </w:pPr>
      <w:rPr>
        <w:rFonts w:ascii="Arial (W1)" w:hAnsi="Arial (W1)" w:hint="default"/>
        <w:sz w:val="24"/>
        <w:szCs w:val="24"/>
      </w:rPr>
    </w:lvl>
    <w:lvl w:ilvl="1" w:tplc="04240003" w:tentative="1">
      <w:start w:val="1"/>
      <w:numFmt w:val="bullet"/>
      <w:lvlText w:val="o"/>
      <w:lvlJc w:val="left"/>
      <w:pPr>
        <w:tabs>
          <w:tab w:val="num" w:pos="2427"/>
        </w:tabs>
        <w:ind w:left="2427" w:hanging="360"/>
      </w:pPr>
      <w:rPr>
        <w:rFonts w:ascii="Courier New" w:hAnsi="Courier New" w:cs="Courier New" w:hint="default"/>
      </w:rPr>
    </w:lvl>
    <w:lvl w:ilvl="2" w:tplc="04240005" w:tentative="1">
      <w:start w:val="1"/>
      <w:numFmt w:val="bullet"/>
      <w:lvlText w:val=""/>
      <w:lvlJc w:val="left"/>
      <w:pPr>
        <w:tabs>
          <w:tab w:val="num" w:pos="3147"/>
        </w:tabs>
        <w:ind w:left="3147" w:hanging="360"/>
      </w:pPr>
      <w:rPr>
        <w:rFonts w:ascii="Wingdings" w:hAnsi="Wingdings" w:hint="default"/>
      </w:rPr>
    </w:lvl>
    <w:lvl w:ilvl="3" w:tplc="04240001" w:tentative="1">
      <w:start w:val="1"/>
      <w:numFmt w:val="bullet"/>
      <w:lvlText w:val=""/>
      <w:lvlJc w:val="left"/>
      <w:pPr>
        <w:tabs>
          <w:tab w:val="num" w:pos="3867"/>
        </w:tabs>
        <w:ind w:left="3867" w:hanging="360"/>
      </w:pPr>
      <w:rPr>
        <w:rFonts w:ascii="Symbol" w:hAnsi="Symbol" w:hint="default"/>
      </w:rPr>
    </w:lvl>
    <w:lvl w:ilvl="4" w:tplc="04240003" w:tentative="1">
      <w:start w:val="1"/>
      <w:numFmt w:val="bullet"/>
      <w:lvlText w:val="o"/>
      <w:lvlJc w:val="left"/>
      <w:pPr>
        <w:tabs>
          <w:tab w:val="num" w:pos="4587"/>
        </w:tabs>
        <w:ind w:left="4587" w:hanging="360"/>
      </w:pPr>
      <w:rPr>
        <w:rFonts w:ascii="Courier New" w:hAnsi="Courier New" w:cs="Courier New" w:hint="default"/>
      </w:rPr>
    </w:lvl>
    <w:lvl w:ilvl="5" w:tplc="04240005" w:tentative="1">
      <w:start w:val="1"/>
      <w:numFmt w:val="bullet"/>
      <w:lvlText w:val=""/>
      <w:lvlJc w:val="left"/>
      <w:pPr>
        <w:tabs>
          <w:tab w:val="num" w:pos="5307"/>
        </w:tabs>
        <w:ind w:left="5307" w:hanging="360"/>
      </w:pPr>
      <w:rPr>
        <w:rFonts w:ascii="Wingdings" w:hAnsi="Wingdings" w:hint="default"/>
      </w:rPr>
    </w:lvl>
    <w:lvl w:ilvl="6" w:tplc="04240001" w:tentative="1">
      <w:start w:val="1"/>
      <w:numFmt w:val="bullet"/>
      <w:lvlText w:val=""/>
      <w:lvlJc w:val="left"/>
      <w:pPr>
        <w:tabs>
          <w:tab w:val="num" w:pos="6027"/>
        </w:tabs>
        <w:ind w:left="6027" w:hanging="360"/>
      </w:pPr>
      <w:rPr>
        <w:rFonts w:ascii="Symbol" w:hAnsi="Symbol" w:hint="default"/>
      </w:rPr>
    </w:lvl>
    <w:lvl w:ilvl="7" w:tplc="04240003" w:tentative="1">
      <w:start w:val="1"/>
      <w:numFmt w:val="bullet"/>
      <w:lvlText w:val="o"/>
      <w:lvlJc w:val="left"/>
      <w:pPr>
        <w:tabs>
          <w:tab w:val="num" w:pos="6747"/>
        </w:tabs>
        <w:ind w:left="6747" w:hanging="360"/>
      </w:pPr>
      <w:rPr>
        <w:rFonts w:ascii="Courier New" w:hAnsi="Courier New" w:cs="Courier New" w:hint="default"/>
      </w:rPr>
    </w:lvl>
    <w:lvl w:ilvl="8" w:tplc="04240005" w:tentative="1">
      <w:start w:val="1"/>
      <w:numFmt w:val="bullet"/>
      <w:lvlText w:val=""/>
      <w:lvlJc w:val="left"/>
      <w:pPr>
        <w:tabs>
          <w:tab w:val="num" w:pos="7467"/>
        </w:tabs>
        <w:ind w:left="7467" w:hanging="360"/>
      </w:pPr>
      <w:rPr>
        <w:rFonts w:ascii="Wingdings" w:hAnsi="Wingdings" w:hint="default"/>
      </w:rPr>
    </w:lvl>
  </w:abstractNum>
  <w:abstractNum w:abstractNumId="32" w15:restartNumberingAfterBreak="0">
    <w:nsid w:val="3955216D"/>
    <w:multiLevelType w:val="hybridMultilevel"/>
    <w:tmpl w:val="00CA961A"/>
    <w:lvl w:ilvl="0" w:tplc="45F65BB6">
      <w:start w:val="5"/>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800"/>
        </w:tabs>
        <w:ind w:left="1800" w:hanging="360"/>
      </w:pPr>
      <w:rPr>
        <w:rFonts w:ascii="Courier New" w:hAnsi="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97E60DA"/>
    <w:multiLevelType w:val="hybridMultilevel"/>
    <w:tmpl w:val="22C665DC"/>
    <w:lvl w:ilvl="0" w:tplc="04090003">
      <w:start w:val="1"/>
      <w:numFmt w:val="bullet"/>
      <w:lvlText w:val="o"/>
      <w:lvlJc w:val="left"/>
      <w:pPr>
        <w:ind w:left="1568" w:hanging="360"/>
      </w:pPr>
      <w:rPr>
        <w:rFonts w:ascii="Courier New" w:hAnsi="Courier New" w:hint="default"/>
      </w:rPr>
    </w:lvl>
    <w:lvl w:ilvl="1" w:tplc="FFFFFFFF">
      <w:start w:val="1"/>
      <w:numFmt w:val="bullet"/>
      <w:lvlText w:val="o"/>
      <w:lvlJc w:val="left"/>
      <w:pPr>
        <w:ind w:left="2288" w:hanging="360"/>
      </w:pPr>
      <w:rPr>
        <w:rFonts w:ascii="Courier New" w:hAnsi="Courier New" w:cs="Courier New" w:hint="default"/>
      </w:rPr>
    </w:lvl>
    <w:lvl w:ilvl="2" w:tplc="FFFFFFFF" w:tentative="1">
      <w:start w:val="1"/>
      <w:numFmt w:val="bullet"/>
      <w:lvlText w:val=""/>
      <w:lvlJc w:val="left"/>
      <w:pPr>
        <w:ind w:left="3008" w:hanging="360"/>
      </w:pPr>
      <w:rPr>
        <w:rFonts w:ascii="Wingdings" w:hAnsi="Wingdings" w:hint="default"/>
      </w:rPr>
    </w:lvl>
    <w:lvl w:ilvl="3" w:tplc="FFFFFFFF" w:tentative="1">
      <w:start w:val="1"/>
      <w:numFmt w:val="bullet"/>
      <w:lvlText w:val=""/>
      <w:lvlJc w:val="left"/>
      <w:pPr>
        <w:ind w:left="3728" w:hanging="360"/>
      </w:pPr>
      <w:rPr>
        <w:rFonts w:ascii="Symbol" w:hAnsi="Symbol" w:hint="default"/>
      </w:rPr>
    </w:lvl>
    <w:lvl w:ilvl="4" w:tplc="FFFFFFFF" w:tentative="1">
      <w:start w:val="1"/>
      <w:numFmt w:val="bullet"/>
      <w:lvlText w:val="o"/>
      <w:lvlJc w:val="left"/>
      <w:pPr>
        <w:ind w:left="4448" w:hanging="360"/>
      </w:pPr>
      <w:rPr>
        <w:rFonts w:ascii="Courier New" w:hAnsi="Courier New" w:cs="Courier New" w:hint="default"/>
      </w:rPr>
    </w:lvl>
    <w:lvl w:ilvl="5" w:tplc="FFFFFFFF" w:tentative="1">
      <w:start w:val="1"/>
      <w:numFmt w:val="bullet"/>
      <w:lvlText w:val=""/>
      <w:lvlJc w:val="left"/>
      <w:pPr>
        <w:ind w:left="5168" w:hanging="360"/>
      </w:pPr>
      <w:rPr>
        <w:rFonts w:ascii="Wingdings" w:hAnsi="Wingdings" w:hint="default"/>
      </w:rPr>
    </w:lvl>
    <w:lvl w:ilvl="6" w:tplc="FFFFFFFF" w:tentative="1">
      <w:start w:val="1"/>
      <w:numFmt w:val="bullet"/>
      <w:lvlText w:val=""/>
      <w:lvlJc w:val="left"/>
      <w:pPr>
        <w:ind w:left="5888" w:hanging="360"/>
      </w:pPr>
      <w:rPr>
        <w:rFonts w:ascii="Symbol" w:hAnsi="Symbol" w:hint="default"/>
      </w:rPr>
    </w:lvl>
    <w:lvl w:ilvl="7" w:tplc="FFFFFFFF" w:tentative="1">
      <w:start w:val="1"/>
      <w:numFmt w:val="bullet"/>
      <w:lvlText w:val="o"/>
      <w:lvlJc w:val="left"/>
      <w:pPr>
        <w:ind w:left="6608" w:hanging="360"/>
      </w:pPr>
      <w:rPr>
        <w:rFonts w:ascii="Courier New" w:hAnsi="Courier New" w:cs="Courier New" w:hint="default"/>
      </w:rPr>
    </w:lvl>
    <w:lvl w:ilvl="8" w:tplc="FFFFFFFF" w:tentative="1">
      <w:start w:val="1"/>
      <w:numFmt w:val="bullet"/>
      <w:lvlText w:val=""/>
      <w:lvlJc w:val="left"/>
      <w:pPr>
        <w:ind w:left="7328" w:hanging="360"/>
      </w:pPr>
      <w:rPr>
        <w:rFonts w:ascii="Wingdings" w:hAnsi="Wingdings" w:hint="default"/>
      </w:rPr>
    </w:lvl>
  </w:abstractNum>
  <w:abstractNum w:abstractNumId="34" w15:restartNumberingAfterBreak="0">
    <w:nsid w:val="3A2E3BB7"/>
    <w:multiLevelType w:val="hybridMultilevel"/>
    <w:tmpl w:val="F6388EE4"/>
    <w:lvl w:ilvl="0" w:tplc="04240017">
      <w:start w:val="1"/>
      <w:numFmt w:val="lowerLetter"/>
      <w:lvlText w:val="%1)"/>
      <w:lvlJc w:val="left"/>
      <w:pPr>
        <w:tabs>
          <w:tab w:val="num" w:pos="1707"/>
        </w:tabs>
        <w:ind w:left="1707" w:hanging="360"/>
      </w:pPr>
      <w:rPr>
        <w:rFonts w:hint="default"/>
        <w:sz w:val="24"/>
        <w:szCs w:val="24"/>
      </w:rPr>
    </w:lvl>
    <w:lvl w:ilvl="1" w:tplc="41D03CEA">
      <w:start w:val="3"/>
      <w:numFmt w:val="bullet"/>
      <w:lvlText w:val="•"/>
      <w:lvlJc w:val="left"/>
      <w:pPr>
        <w:ind w:left="2427" w:hanging="360"/>
      </w:pPr>
      <w:rPr>
        <w:rFonts w:ascii="Verdana" w:eastAsia="Times New Roman" w:hAnsi="Verdana" w:cs="Arial" w:hint="default"/>
      </w:rPr>
    </w:lvl>
    <w:lvl w:ilvl="2" w:tplc="04240005" w:tentative="1">
      <w:start w:val="1"/>
      <w:numFmt w:val="bullet"/>
      <w:lvlText w:val=""/>
      <w:lvlJc w:val="left"/>
      <w:pPr>
        <w:tabs>
          <w:tab w:val="num" w:pos="3147"/>
        </w:tabs>
        <w:ind w:left="3147" w:hanging="360"/>
      </w:pPr>
      <w:rPr>
        <w:rFonts w:ascii="Wingdings" w:hAnsi="Wingdings" w:hint="default"/>
      </w:rPr>
    </w:lvl>
    <w:lvl w:ilvl="3" w:tplc="04240001" w:tentative="1">
      <w:start w:val="1"/>
      <w:numFmt w:val="bullet"/>
      <w:lvlText w:val=""/>
      <w:lvlJc w:val="left"/>
      <w:pPr>
        <w:tabs>
          <w:tab w:val="num" w:pos="3867"/>
        </w:tabs>
        <w:ind w:left="3867" w:hanging="360"/>
      </w:pPr>
      <w:rPr>
        <w:rFonts w:ascii="Symbol" w:hAnsi="Symbol" w:hint="default"/>
      </w:rPr>
    </w:lvl>
    <w:lvl w:ilvl="4" w:tplc="04240003" w:tentative="1">
      <w:start w:val="1"/>
      <w:numFmt w:val="bullet"/>
      <w:lvlText w:val="o"/>
      <w:lvlJc w:val="left"/>
      <w:pPr>
        <w:tabs>
          <w:tab w:val="num" w:pos="4587"/>
        </w:tabs>
        <w:ind w:left="4587" w:hanging="360"/>
      </w:pPr>
      <w:rPr>
        <w:rFonts w:ascii="Courier New" w:hAnsi="Courier New" w:cs="Courier New" w:hint="default"/>
      </w:rPr>
    </w:lvl>
    <w:lvl w:ilvl="5" w:tplc="04240005" w:tentative="1">
      <w:start w:val="1"/>
      <w:numFmt w:val="bullet"/>
      <w:lvlText w:val=""/>
      <w:lvlJc w:val="left"/>
      <w:pPr>
        <w:tabs>
          <w:tab w:val="num" w:pos="5307"/>
        </w:tabs>
        <w:ind w:left="5307" w:hanging="360"/>
      </w:pPr>
      <w:rPr>
        <w:rFonts w:ascii="Wingdings" w:hAnsi="Wingdings" w:hint="default"/>
      </w:rPr>
    </w:lvl>
    <w:lvl w:ilvl="6" w:tplc="04240001" w:tentative="1">
      <w:start w:val="1"/>
      <w:numFmt w:val="bullet"/>
      <w:lvlText w:val=""/>
      <w:lvlJc w:val="left"/>
      <w:pPr>
        <w:tabs>
          <w:tab w:val="num" w:pos="6027"/>
        </w:tabs>
        <w:ind w:left="6027" w:hanging="360"/>
      </w:pPr>
      <w:rPr>
        <w:rFonts w:ascii="Symbol" w:hAnsi="Symbol" w:hint="default"/>
      </w:rPr>
    </w:lvl>
    <w:lvl w:ilvl="7" w:tplc="04240003" w:tentative="1">
      <w:start w:val="1"/>
      <w:numFmt w:val="bullet"/>
      <w:lvlText w:val="o"/>
      <w:lvlJc w:val="left"/>
      <w:pPr>
        <w:tabs>
          <w:tab w:val="num" w:pos="6747"/>
        </w:tabs>
        <w:ind w:left="6747" w:hanging="360"/>
      </w:pPr>
      <w:rPr>
        <w:rFonts w:ascii="Courier New" w:hAnsi="Courier New" w:cs="Courier New" w:hint="default"/>
      </w:rPr>
    </w:lvl>
    <w:lvl w:ilvl="8" w:tplc="04240005" w:tentative="1">
      <w:start w:val="1"/>
      <w:numFmt w:val="bullet"/>
      <w:lvlText w:val=""/>
      <w:lvlJc w:val="left"/>
      <w:pPr>
        <w:tabs>
          <w:tab w:val="num" w:pos="7467"/>
        </w:tabs>
        <w:ind w:left="7467" w:hanging="360"/>
      </w:pPr>
      <w:rPr>
        <w:rFonts w:ascii="Wingdings" w:hAnsi="Wingdings" w:hint="default"/>
      </w:rPr>
    </w:lvl>
  </w:abstractNum>
  <w:abstractNum w:abstractNumId="35"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C333677"/>
    <w:multiLevelType w:val="hybridMultilevel"/>
    <w:tmpl w:val="6EA88B9C"/>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0198A000">
      <w:start w:val="1"/>
      <w:numFmt w:val="decimal"/>
      <w:lvlText w:val="%4."/>
      <w:lvlJc w:val="left"/>
      <w:pPr>
        <w:ind w:left="2880" w:hanging="360"/>
      </w:pPr>
      <w:rPr>
        <w:rFonts w:cs="Times New Roman" w:hint="default"/>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7"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1884D49"/>
    <w:multiLevelType w:val="hybridMultilevel"/>
    <w:tmpl w:val="43B6F300"/>
    <w:lvl w:ilvl="0" w:tplc="04240001">
      <w:start w:val="1"/>
      <w:numFmt w:val="bullet"/>
      <w:lvlText w:val=""/>
      <w:lvlJc w:val="left"/>
      <w:pPr>
        <w:tabs>
          <w:tab w:val="num" w:pos="1068"/>
        </w:tabs>
        <w:ind w:left="1068" w:hanging="360"/>
      </w:pPr>
      <w:rPr>
        <w:rFonts w:ascii="Symbol" w:hAnsi="Symbol" w:hint="default"/>
        <w:sz w:val="24"/>
        <w:szCs w:val="24"/>
      </w:rPr>
    </w:lvl>
    <w:lvl w:ilvl="1" w:tplc="41D03CEA">
      <w:start w:val="3"/>
      <w:numFmt w:val="bullet"/>
      <w:lvlText w:val="•"/>
      <w:lvlJc w:val="left"/>
      <w:pPr>
        <w:ind w:left="1788" w:hanging="360"/>
      </w:pPr>
      <w:rPr>
        <w:rFonts w:ascii="Verdana" w:eastAsia="Times New Roman" w:hAnsi="Verdana" w:cs="Arial"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41B61504"/>
    <w:multiLevelType w:val="hybridMultilevel"/>
    <w:tmpl w:val="EA0A1F2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1" w15:restartNumberingAfterBreak="0">
    <w:nsid w:val="455C2E4F"/>
    <w:multiLevelType w:val="hybridMultilevel"/>
    <w:tmpl w:val="FEB8996E"/>
    <w:lvl w:ilvl="0" w:tplc="04240017">
      <w:start w:val="1"/>
      <w:numFmt w:val="lowerLetter"/>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BDEA51B8">
      <w:start w:val="1"/>
      <w:numFmt w:val="bullet"/>
      <w:lvlText w:val="­"/>
      <w:lvlJc w:val="left"/>
      <w:pPr>
        <w:ind w:left="2160" w:hanging="180"/>
      </w:pPr>
      <w:rPr>
        <w:rFonts w:ascii="Courier New" w:hAnsi="Courier New" w:hint="default"/>
      </w:r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7280D4D"/>
    <w:multiLevelType w:val="hybridMultilevel"/>
    <w:tmpl w:val="3404DED6"/>
    <w:lvl w:ilvl="0" w:tplc="4E20A8E0">
      <w:start w:val="1"/>
      <w:numFmt w:val="upperRoman"/>
      <w:lvlText w:val="Ad. %1."/>
      <w:lvlJc w:val="left"/>
      <w:pPr>
        <w:ind w:left="1080" w:hanging="720"/>
      </w:pPr>
      <w:rPr>
        <w:rFonts w:hint="default"/>
        <w:b w:val="0"/>
        <w:bCs w:val="0"/>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894655"/>
    <w:multiLevelType w:val="hybridMultilevel"/>
    <w:tmpl w:val="FDA6503C"/>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46" w15:restartNumberingAfterBreak="0">
    <w:nsid w:val="4B1E77C6"/>
    <w:multiLevelType w:val="hybridMultilevel"/>
    <w:tmpl w:val="4DD8D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F483436"/>
    <w:multiLevelType w:val="hybridMultilevel"/>
    <w:tmpl w:val="6C00C21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1EB6E4F"/>
    <w:multiLevelType w:val="hybridMultilevel"/>
    <w:tmpl w:val="56A2FA5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C032DD5"/>
    <w:multiLevelType w:val="hybridMultilevel"/>
    <w:tmpl w:val="D854BC8C"/>
    <w:lvl w:ilvl="0" w:tplc="D4928F3E">
      <w:start w:val="1"/>
      <w:numFmt w:val="lowerLetter"/>
      <w:lvlText w:val="%1)"/>
      <w:lvlJc w:val="left"/>
      <w:pPr>
        <w:tabs>
          <w:tab w:val="num" w:pos="720"/>
        </w:tabs>
        <w:ind w:left="720" w:hanging="360"/>
      </w:pPr>
      <w:rPr>
        <w:rFonts w:hint="default"/>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1F5459"/>
    <w:multiLevelType w:val="hybridMultilevel"/>
    <w:tmpl w:val="22104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064183B"/>
    <w:multiLevelType w:val="hybridMultilevel"/>
    <w:tmpl w:val="8A94FBB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10B2295"/>
    <w:multiLevelType w:val="hybridMultilevel"/>
    <w:tmpl w:val="B4D600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1FA0EB3"/>
    <w:multiLevelType w:val="hybridMultilevel"/>
    <w:tmpl w:val="A0C8B776"/>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2911043"/>
    <w:multiLevelType w:val="multilevel"/>
    <w:tmpl w:val="3FA633FE"/>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3725824"/>
    <w:multiLevelType w:val="hybridMultilevel"/>
    <w:tmpl w:val="092AF89E"/>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1" w15:restartNumberingAfterBreak="0">
    <w:nsid w:val="654142E7"/>
    <w:multiLevelType w:val="hybridMultilevel"/>
    <w:tmpl w:val="2A207C1C"/>
    <w:lvl w:ilvl="0" w:tplc="B73AB626">
      <w:start w:val="1"/>
      <w:numFmt w:val="bullet"/>
      <w:lvlText w:val="□"/>
      <w:lvlJc w:val="left"/>
      <w:pPr>
        <w:ind w:left="1568" w:hanging="360"/>
      </w:pPr>
      <w:rPr>
        <w:rFonts w:ascii="Courier New" w:hAnsi="Courier New" w:hint="default"/>
        <w:sz w:val="24"/>
        <w:szCs w:val="24"/>
      </w:rPr>
    </w:lvl>
    <w:lvl w:ilvl="1" w:tplc="FFFFFFFF">
      <w:start w:val="1"/>
      <w:numFmt w:val="bullet"/>
      <w:lvlText w:val="o"/>
      <w:lvlJc w:val="left"/>
      <w:pPr>
        <w:ind w:left="2288" w:hanging="360"/>
      </w:pPr>
      <w:rPr>
        <w:rFonts w:ascii="Courier New" w:hAnsi="Courier New" w:cs="Courier New" w:hint="default"/>
      </w:rPr>
    </w:lvl>
    <w:lvl w:ilvl="2" w:tplc="FFFFFFFF" w:tentative="1">
      <w:start w:val="1"/>
      <w:numFmt w:val="bullet"/>
      <w:lvlText w:val=""/>
      <w:lvlJc w:val="left"/>
      <w:pPr>
        <w:ind w:left="3008" w:hanging="360"/>
      </w:pPr>
      <w:rPr>
        <w:rFonts w:ascii="Wingdings" w:hAnsi="Wingdings" w:hint="default"/>
      </w:rPr>
    </w:lvl>
    <w:lvl w:ilvl="3" w:tplc="FFFFFFFF" w:tentative="1">
      <w:start w:val="1"/>
      <w:numFmt w:val="bullet"/>
      <w:lvlText w:val=""/>
      <w:lvlJc w:val="left"/>
      <w:pPr>
        <w:ind w:left="3728" w:hanging="360"/>
      </w:pPr>
      <w:rPr>
        <w:rFonts w:ascii="Symbol" w:hAnsi="Symbol" w:hint="default"/>
      </w:rPr>
    </w:lvl>
    <w:lvl w:ilvl="4" w:tplc="FFFFFFFF" w:tentative="1">
      <w:start w:val="1"/>
      <w:numFmt w:val="bullet"/>
      <w:lvlText w:val="o"/>
      <w:lvlJc w:val="left"/>
      <w:pPr>
        <w:ind w:left="4448" w:hanging="360"/>
      </w:pPr>
      <w:rPr>
        <w:rFonts w:ascii="Courier New" w:hAnsi="Courier New" w:cs="Courier New" w:hint="default"/>
      </w:rPr>
    </w:lvl>
    <w:lvl w:ilvl="5" w:tplc="FFFFFFFF" w:tentative="1">
      <w:start w:val="1"/>
      <w:numFmt w:val="bullet"/>
      <w:lvlText w:val=""/>
      <w:lvlJc w:val="left"/>
      <w:pPr>
        <w:ind w:left="5168" w:hanging="360"/>
      </w:pPr>
      <w:rPr>
        <w:rFonts w:ascii="Wingdings" w:hAnsi="Wingdings" w:hint="default"/>
      </w:rPr>
    </w:lvl>
    <w:lvl w:ilvl="6" w:tplc="FFFFFFFF" w:tentative="1">
      <w:start w:val="1"/>
      <w:numFmt w:val="bullet"/>
      <w:lvlText w:val=""/>
      <w:lvlJc w:val="left"/>
      <w:pPr>
        <w:ind w:left="5888" w:hanging="360"/>
      </w:pPr>
      <w:rPr>
        <w:rFonts w:ascii="Symbol" w:hAnsi="Symbol" w:hint="default"/>
      </w:rPr>
    </w:lvl>
    <w:lvl w:ilvl="7" w:tplc="FFFFFFFF" w:tentative="1">
      <w:start w:val="1"/>
      <w:numFmt w:val="bullet"/>
      <w:lvlText w:val="o"/>
      <w:lvlJc w:val="left"/>
      <w:pPr>
        <w:ind w:left="6608" w:hanging="360"/>
      </w:pPr>
      <w:rPr>
        <w:rFonts w:ascii="Courier New" w:hAnsi="Courier New" w:cs="Courier New" w:hint="default"/>
      </w:rPr>
    </w:lvl>
    <w:lvl w:ilvl="8" w:tplc="FFFFFFFF" w:tentative="1">
      <w:start w:val="1"/>
      <w:numFmt w:val="bullet"/>
      <w:lvlText w:val=""/>
      <w:lvlJc w:val="left"/>
      <w:pPr>
        <w:ind w:left="7328" w:hanging="360"/>
      </w:pPr>
      <w:rPr>
        <w:rFonts w:ascii="Wingdings" w:hAnsi="Wingdings" w:hint="default"/>
      </w:rPr>
    </w:lvl>
  </w:abstractNum>
  <w:abstractNum w:abstractNumId="62" w15:restartNumberingAfterBreak="0">
    <w:nsid w:val="67A14D52"/>
    <w:multiLevelType w:val="hybridMultilevel"/>
    <w:tmpl w:val="1F88E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185400B"/>
    <w:multiLevelType w:val="hybridMultilevel"/>
    <w:tmpl w:val="498E6186"/>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5"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6"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31131F3"/>
    <w:multiLevelType w:val="hybridMultilevel"/>
    <w:tmpl w:val="C84C968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31C3E0E"/>
    <w:multiLevelType w:val="hybridMultilevel"/>
    <w:tmpl w:val="C90C8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3BB0F2A"/>
    <w:multiLevelType w:val="hybridMultilevel"/>
    <w:tmpl w:val="BC301B6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3ED1668"/>
    <w:multiLevelType w:val="hybridMultilevel"/>
    <w:tmpl w:val="082CE9A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1" w15:restartNumberingAfterBreak="0">
    <w:nsid w:val="74541B8D"/>
    <w:multiLevelType w:val="hybridMultilevel"/>
    <w:tmpl w:val="DEC0F984"/>
    <w:lvl w:ilvl="0" w:tplc="0424000F">
      <w:start w:val="1"/>
      <w:numFmt w:val="decimal"/>
      <w:lvlText w:val="%1."/>
      <w:lvlJc w:val="left"/>
      <w:pPr>
        <w:ind w:left="4472"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5F740B"/>
    <w:multiLevelType w:val="hybridMultilevel"/>
    <w:tmpl w:val="2190EBE6"/>
    <w:lvl w:ilvl="0" w:tplc="56080398">
      <w:numFmt w:val="bullet"/>
      <w:lvlText w:val="-"/>
      <w:lvlJc w:val="left"/>
      <w:pPr>
        <w:ind w:left="754" w:hanging="360"/>
      </w:pPr>
      <w:rPr>
        <w:rFonts w:ascii="Calibri" w:eastAsiaTheme="minorHAnsi" w:hAnsi="Calibri"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74"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75"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9EF211A"/>
    <w:multiLevelType w:val="singleLevel"/>
    <w:tmpl w:val="0424000F"/>
    <w:lvl w:ilvl="0">
      <w:start w:val="1"/>
      <w:numFmt w:val="decimal"/>
      <w:lvlText w:val="%1."/>
      <w:lvlJc w:val="left"/>
      <w:pPr>
        <w:ind w:left="720" w:hanging="360"/>
      </w:pPr>
    </w:lvl>
  </w:abstractNum>
  <w:abstractNum w:abstractNumId="77" w15:restartNumberingAfterBreak="0">
    <w:nsid w:val="7F1E6D92"/>
    <w:multiLevelType w:val="hybridMultilevel"/>
    <w:tmpl w:val="8FC02790"/>
    <w:lvl w:ilvl="0" w:tplc="BDEA51B8">
      <w:start w:val="1"/>
      <w:numFmt w:val="bullet"/>
      <w:lvlText w:val="­"/>
      <w:lvlJc w:val="left"/>
      <w:pPr>
        <w:ind w:left="3240" w:hanging="360"/>
      </w:pPr>
      <w:rPr>
        <w:rFonts w:ascii="Courier New" w:hAnsi="Courier New" w:hint="default"/>
      </w:rPr>
    </w:lvl>
    <w:lvl w:ilvl="1" w:tplc="04240003">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num w:numId="1" w16cid:durableId="782044037">
    <w:abstractNumId w:val="74"/>
  </w:num>
  <w:num w:numId="2" w16cid:durableId="107241426">
    <w:abstractNumId w:val="74"/>
    <w:lvlOverride w:ilvl="0">
      <w:lvl w:ilvl="0">
        <w:start w:val="1"/>
        <w:numFmt w:val="decimal"/>
        <w:lvlText w:val="%1."/>
        <w:legacy w:legacy="1" w:legacySpace="0" w:legacyIndent="283"/>
        <w:lvlJc w:val="left"/>
        <w:pPr>
          <w:ind w:left="283" w:hanging="283"/>
        </w:pPr>
      </w:lvl>
    </w:lvlOverride>
  </w:num>
  <w:num w:numId="3" w16cid:durableId="1269385379">
    <w:abstractNumId w:val="8"/>
  </w:num>
  <w:num w:numId="4" w16cid:durableId="435557979">
    <w:abstractNumId w:val="26"/>
  </w:num>
  <w:num w:numId="5" w16cid:durableId="287394018">
    <w:abstractNumId w:val="43"/>
  </w:num>
  <w:num w:numId="6" w16cid:durableId="2029138989">
    <w:abstractNumId w:val="29"/>
  </w:num>
  <w:num w:numId="7" w16cid:durableId="491721441">
    <w:abstractNumId w:val="65"/>
  </w:num>
  <w:num w:numId="8" w16cid:durableId="1192887996">
    <w:abstractNumId w:val="76"/>
  </w:num>
  <w:num w:numId="9" w16cid:durableId="2118409636">
    <w:abstractNumId w:val="51"/>
  </w:num>
  <w:num w:numId="10" w16cid:durableId="1041787444">
    <w:abstractNumId w:val="18"/>
  </w:num>
  <w:num w:numId="11" w16cid:durableId="578056436">
    <w:abstractNumId w:val="6"/>
  </w:num>
  <w:num w:numId="12" w16cid:durableId="1735081141">
    <w:abstractNumId w:val="75"/>
  </w:num>
  <w:num w:numId="13" w16cid:durableId="2042045895">
    <w:abstractNumId w:val="42"/>
  </w:num>
  <w:num w:numId="14" w16cid:durableId="798188764">
    <w:abstractNumId w:val="4"/>
  </w:num>
  <w:num w:numId="15" w16cid:durableId="797643936">
    <w:abstractNumId w:val="71"/>
  </w:num>
  <w:num w:numId="16" w16cid:durableId="1992438452">
    <w:abstractNumId w:val="69"/>
  </w:num>
  <w:num w:numId="17" w16cid:durableId="50675021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1053093">
    <w:abstractNumId w:val="55"/>
  </w:num>
  <w:num w:numId="19" w16cid:durableId="1204441897">
    <w:abstractNumId w:val="40"/>
  </w:num>
  <w:num w:numId="20" w16cid:durableId="1025207943">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45443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056245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808452">
    <w:abstractNumId w:val="25"/>
  </w:num>
  <w:num w:numId="24" w16cid:durableId="619192783">
    <w:abstractNumId w:val="21"/>
  </w:num>
  <w:num w:numId="25" w16cid:durableId="1837525884">
    <w:abstractNumId w:val="24"/>
  </w:num>
  <w:num w:numId="26" w16cid:durableId="859782621">
    <w:abstractNumId w:val="70"/>
  </w:num>
  <w:num w:numId="27" w16cid:durableId="113256394">
    <w:abstractNumId w:val="59"/>
  </w:num>
  <w:num w:numId="28" w16cid:durableId="2129205254">
    <w:abstractNumId w:val="28"/>
  </w:num>
  <w:num w:numId="29" w16cid:durableId="1948921241">
    <w:abstractNumId w:val="63"/>
  </w:num>
  <w:num w:numId="30" w16cid:durableId="3098268">
    <w:abstractNumId w:val="15"/>
  </w:num>
  <w:num w:numId="31" w16cid:durableId="200217594">
    <w:abstractNumId w:val="37"/>
  </w:num>
  <w:num w:numId="32" w16cid:durableId="1574706294">
    <w:abstractNumId w:val="33"/>
  </w:num>
  <w:num w:numId="33" w16cid:durableId="205719153">
    <w:abstractNumId w:val="17"/>
  </w:num>
  <w:num w:numId="34" w16cid:durableId="1572278802">
    <w:abstractNumId w:val="23"/>
  </w:num>
  <w:num w:numId="35" w16cid:durableId="738137957">
    <w:abstractNumId w:val="44"/>
  </w:num>
  <w:num w:numId="36" w16cid:durableId="191967205">
    <w:abstractNumId w:val="19"/>
  </w:num>
  <w:num w:numId="37" w16cid:durableId="1959413461">
    <w:abstractNumId w:val="11"/>
  </w:num>
  <w:num w:numId="38" w16cid:durableId="447362228">
    <w:abstractNumId w:val="39"/>
  </w:num>
  <w:num w:numId="39" w16cid:durableId="1661814471">
    <w:abstractNumId w:val="73"/>
  </w:num>
  <w:num w:numId="40" w16cid:durableId="235556651">
    <w:abstractNumId w:val="52"/>
  </w:num>
  <w:num w:numId="41" w16cid:durableId="289363448">
    <w:abstractNumId w:val="58"/>
  </w:num>
  <w:num w:numId="42" w16cid:durableId="1884293653">
    <w:abstractNumId w:val="64"/>
  </w:num>
  <w:num w:numId="43" w16cid:durableId="847063247">
    <w:abstractNumId w:val="31"/>
  </w:num>
  <w:num w:numId="44" w16cid:durableId="1465267126">
    <w:abstractNumId w:val="62"/>
  </w:num>
  <w:num w:numId="45" w16cid:durableId="180439987">
    <w:abstractNumId w:val="32"/>
  </w:num>
  <w:num w:numId="46" w16cid:durableId="1703240345">
    <w:abstractNumId w:val="60"/>
  </w:num>
  <w:num w:numId="47" w16cid:durableId="1238398161">
    <w:abstractNumId w:val="13"/>
  </w:num>
  <w:num w:numId="48" w16cid:durableId="1508136373">
    <w:abstractNumId w:val="72"/>
  </w:num>
  <w:num w:numId="49" w16cid:durableId="1214997390">
    <w:abstractNumId w:val="10"/>
  </w:num>
  <w:num w:numId="50" w16cid:durableId="52703973">
    <w:abstractNumId w:val="45"/>
  </w:num>
  <w:num w:numId="51" w16cid:durableId="719600152">
    <w:abstractNumId w:val="0"/>
  </w:num>
  <w:num w:numId="52" w16cid:durableId="1464738058">
    <w:abstractNumId w:val="1"/>
  </w:num>
  <w:num w:numId="53" w16cid:durableId="706879267">
    <w:abstractNumId w:val="2"/>
  </w:num>
  <w:num w:numId="54" w16cid:durableId="1196428030">
    <w:abstractNumId w:val="3"/>
  </w:num>
  <w:num w:numId="55" w16cid:durableId="1475948454">
    <w:abstractNumId w:val="30"/>
  </w:num>
  <w:num w:numId="56" w16cid:durableId="529537513">
    <w:abstractNumId w:val="20"/>
  </w:num>
  <w:num w:numId="57" w16cid:durableId="656500259">
    <w:abstractNumId w:val="41"/>
  </w:num>
  <w:num w:numId="58" w16cid:durableId="202058704">
    <w:abstractNumId w:val="7"/>
  </w:num>
  <w:num w:numId="59" w16cid:durableId="2110158954">
    <w:abstractNumId w:val="77"/>
  </w:num>
  <w:num w:numId="60" w16cid:durableId="1534735360">
    <w:abstractNumId w:val="53"/>
  </w:num>
  <w:num w:numId="61" w16cid:durableId="351103514">
    <w:abstractNumId w:val="46"/>
  </w:num>
  <w:num w:numId="62" w16cid:durableId="911427156">
    <w:abstractNumId w:val="16"/>
  </w:num>
  <w:num w:numId="63" w16cid:durableId="1283536116">
    <w:abstractNumId w:val="66"/>
  </w:num>
  <w:num w:numId="64" w16cid:durableId="933394947">
    <w:abstractNumId w:val="34"/>
  </w:num>
  <w:num w:numId="65" w16cid:durableId="672731750">
    <w:abstractNumId w:val="38"/>
  </w:num>
  <w:num w:numId="66" w16cid:durableId="26150451">
    <w:abstractNumId w:val="22"/>
  </w:num>
  <w:num w:numId="67" w16cid:durableId="226654062">
    <w:abstractNumId w:val="14"/>
  </w:num>
  <w:num w:numId="68" w16cid:durableId="155463083">
    <w:abstractNumId w:val="36"/>
  </w:num>
  <w:num w:numId="69" w16cid:durableId="1610308803">
    <w:abstractNumId w:val="68"/>
  </w:num>
  <w:num w:numId="70" w16cid:durableId="663583147">
    <w:abstractNumId w:val="56"/>
  </w:num>
  <w:num w:numId="71" w16cid:durableId="1270042185">
    <w:abstractNumId w:val="61"/>
  </w:num>
  <w:num w:numId="72" w16cid:durableId="1582714536">
    <w:abstractNumId w:val="49"/>
  </w:num>
  <w:num w:numId="73" w16cid:durableId="1865364549">
    <w:abstractNumId w:val="67"/>
  </w:num>
  <w:num w:numId="74" w16cid:durableId="1303005540">
    <w:abstractNumId w:val="50"/>
  </w:num>
  <w:num w:numId="75" w16cid:durableId="1063022123">
    <w:abstractNumId w:val="27"/>
  </w:num>
  <w:num w:numId="76" w16cid:durableId="1365515981">
    <w:abstractNumId w:val="57"/>
  </w:num>
  <w:num w:numId="77" w16cid:durableId="2124421310">
    <w:abstractNumId w:val="35"/>
  </w:num>
  <w:num w:numId="78" w16cid:durableId="1979411377">
    <w:abstractNumId w:val="48"/>
  </w:num>
  <w:num w:numId="79" w16cid:durableId="884292021">
    <w:abstractNumId w:val="12"/>
  </w:num>
  <w:num w:numId="80" w16cid:durableId="299460062">
    <w:abstractNumId w:val="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763D"/>
    <w:rsid w:val="00007B63"/>
    <w:rsid w:val="00014435"/>
    <w:rsid w:val="00021C4F"/>
    <w:rsid w:val="00025C55"/>
    <w:rsid w:val="00031D16"/>
    <w:rsid w:val="0003348E"/>
    <w:rsid w:val="00033B58"/>
    <w:rsid w:val="0003504F"/>
    <w:rsid w:val="00035E1B"/>
    <w:rsid w:val="00036008"/>
    <w:rsid w:val="000404C5"/>
    <w:rsid w:val="0004238C"/>
    <w:rsid w:val="000425AC"/>
    <w:rsid w:val="00044A96"/>
    <w:rsid w:val="0004620A"/>
    <w:rsid w:val="00051148"/>
    <w:rsid w:val="00051802"/>
    <w:rsid w:val="00051C6C"/>
    <w:rsid w:val="000534BF"/>
    <w:rsid w:val="00053756"/>
    <w:rsid w:val="0006109A"/>
    <w:rsid w:val="00062884"/>
    <w:rsid w:val="00064202"/>
    <w:rsid w:val="0006506A"/>
    <w:rsid w:val="000669D1"/>
    <w:rsid w:val="000716CB"/>
    <w:rsid w:val="00074460"/>
    <w:rsid w:val="00074E3C"/>
    <w:rsid w:val="00080E30"/>
    <w:rsid w:val="00081B51"/>
    <w:rsid w:val="00081BBA"/>
    <w:rsid w:val="00086AE7"/>
    <w:rsid w:val="00091E22"/>
    <w:rsid w:val="00093C6E"/>
    <w:rsid w:val="00097503"/>
    <w:rsid w:val="000A5859"/>
    <w:rsid w:val="000B3078"/>
    <w:rsid w:val="000B3F32"/>
    <w:rsid w:val="000B63CB"/>
    <w:rsid w:val="000C17E5"/>
    <w:rsid w:val="000C2DD5"/>
    <w:rsid w:val="000C6D0E"/>
    <w:rsid w:val="000C7334"/>
    <w:rsid w:val="000D0BB6"/>
    <w:rsid w:val="000D3771"/>
    <w:rsid w:val="000E0F91"/>
    <w:rsid w:val="000E173D"/>
    <w:rsid w:val="000E30B9"/>
    <w:rsid w:val="000E4F59"/>
    <w:rsid w:val="000F123D"/>
    <w:rsid w:val="000F38A7"/>
    <w:rsid w:val="000F3E37"/>
    <w:rsid w:val="000F4A40"/>
    <w:rsid w:val="000F7F7D"/>
    <w:rsid w:val="001059AA"/>
    <w:rsid w:val="00106A42"/>
    <w:rsid w:val="0011183B"/>
    <w:rsid w:val="0011591E"/>
    <w:rsid w:val="00120C64"/>
    <w:rsid w:val="001219E7"/>
    <w:rsid w:val="00122F1E"/>
    <w:rsid w:val="001249BA"/>
    <w:rsid w:val="00132176"/>
    <w:rsid w:val="00141053"/>
    <w:rsid w:val="001437D4"/>
    <w:rsid w:val="00146707"/>
    <w:rsid w:val="001469CB"/>
    <w:rsid w:val="001523C2"/>
    <w:rsid w:val="00156C19"/>
    <w:rsid w:val="0015755B"/>
    <w:rsid w:val="001628A2"/>
    <w:rsid w:val="001645F0"/>
    <w:rsid w:val="00165A08"/>
    <w:rsid w:val="001664ED"/>
    <w:rsid w:val="001704D2"/>
    <w:rsid w:val="001771EE"/>
    <w:rsid w:val="00177EAF"/>
    <w:rsid w:val="00180188"/>
    <w:rsid w:val="0018081B"/>
    <w:rsid w:val="0018127A"/>
    <w:rsid w:val="00181E63"/>
    <w:rsid w:val="001910E0"/>
    <w:rsid w:val="001915A1"/>
    <w:rsid w:val="001940D7"/>
    <w:rsid w:val="00196D40"/>
    <w:rsid w:val="001A09A4"/>
    <w:rsid w:val="001A2980"/>
    <w:rsid w:val="001B1C5B"/>
    <w:rsid w:val="001B3AFF"/>
    <w:rsid w:val="001C18F3"/>
    <w:rsid w:val="001D4E92"/>
    <w:rsid w:val="001D50E6"/>
    <w:rsid w:val="001D76AC"/>
    <w:rsid w:val="001E018C"/>
    <w:rsid w:val="001E079A"/>
    <w:rsid w:val="001E0E63"/>
    <w:rsid w:val="001E0FD9"/>
    <w:rsid w:val="001E2758"/>
    <w:rsid w:val="001E39C3"/>
    <w:rsid w:val="001E7775"/>
    <w:rsid w:val="00202518"/>
    <w:rsid w:val="00202FBF"/>
    <w:rsid w:val="00205092"/>
    <w:rsid w:val="002069D6"/>
    <w:rsid w:val="00210797"/>
    <w:rsid w:val="00224395"/>
    <w:rsid w:val="002269F9"/>
    <w:rsid w:val="00236963"/>
    <w:rsid w:val="00237563"/>
    <w:rsid w:val="00240F7A"/>
    <w:rsid w:val="00241180"/>
    <w:rsid w:val="00243DED"/>
    <w:rsid w:val="0024653D"/>
    <w:rsid w:val="00250BB6"/>
    <w:rsid w:val="00256CE7"/>
    <w:rsid w:val="0025760E"/>
    <w:rsid w:val="00257832"/>
    <w:rsid w:val="002705B4"/>
    <w:rsid w:val="00272023"/>
    <w:rsid w:val="002765C4"/>
    <w:rsid w:val="0027738C"/>
    <w:rsid w:val="002776AB"/>
    <w:rsid w:val="002806F7"/>
    <w:rsid w:val="002818EE"/>
    <w:rsid w:val="00283832"/>
    <w:rsid w:val="002840CF"/>
    <w:rsid w:val="00285373"/>
    <w:rsid w:val="0028694D"/>
    <w:rsid w:val="002928C4"/>
    <w:rsid w:val="00292E17"/>
    <w:rsid w:val="00292F01"/>
    <w:rsid w:val="00294DB4"/>
    <w:rsid w:val="00295A6E"/>
    <w:rsid w:val="002A0569"/>
    <w:rsid w:val="002A0B6A"/>
    <w:rsid w:val="002A31F0"/>
    <w:rsid w:val="002A3362"/>
    <w:rsid w:val="002A58B0"/>
    <w:rsid w:val="002B4C91"/>
    <w:rsid w:val="002B4E87"/>
    <w:rsid w:val="002C03F8"/>
    <w:rsid w:val="002C6876"/>
    <w:rsid w:val="002C7A80"/>
    <w:rsid w:val="002D0A17"/>
    <w:rsid w:val="002D401A"/>
    <w:rsid w:val="002E4576"/>
    <w:rsid w:val="002E4629"/>
    <w:rsid w:val="002E783B"/>
    <w:rsid w:val="002F35A4"/>
    <w:rsid w:val="002F3F7A"/>
    <w:rsid w:val="002F5FE1"/>
    <w:rsid w:val="00300044"/>
    <w:rsid w:val="00307F9E"/>
    <w:rsid w:val="0031001D"/>
    <w:rsid w:val="00312EEC"/>
    <w:rsid w:val="00314FEF"/>
    <w:rsid w:val="0031539F"/>
    <w:rsid w:val="00321DDB"/>
    <w:rsid w:val="00322937"/>
    <w:rsid w:val="003235E4"/>
    <w:rsid w:val="003243E6"/>
    <w:rsid w:val="00327428"/>
    <w:rsid w:val="003432D7"/>
    <w:rsid w:val="003444CB"/>
    <w:rsid w:val="00346FA6"/>
    <w:rsid w:val="00356797"/>
    <w:rsid w:val="003579EB"/>
    <w:rsid w:val="0036029D"/>
    <w:rsid w:val="00364232"/>
    <w:rsid w:val="0036454B"/>
    <w:rsid w:val="0036754A"/>
    <w:rsid w:val="00376DE1"/>
    <w:rsid w:val="00377ED6"/>
    <w:rsid w:val="003816AD"/>
    <w:rsid w:val="00382CAC"/>
    <w:rsid w:val="003837FA"/>
    <w:rsid w:val="00383867"/>
    <w:rsid w:val="00383A69"/>
    <w:rsid w:val="00385E90"/>
    <w:rsid w:val="0038673F"/>
    <w:rsid w:val="003903AA"/>
    <w:rsid w:val="00392037"/>
    <w:rsid w:val="00397291"/>
    <w:rsid w:val="003A06A9"/>
    <w:rsid w:val="003A4A16"/>
    <w:rsid w:val="003B0D83"/>
    <w:rsid w:val="003B4E8D"/>
    <w:rsid w:val="003B645B"/>
    <w:rsid w:val="003B74E0"/>
    <w:rsid w:val="003C026E"/>
    <w:rsid w:val="003D1488"/>
    <w:rsid w:val="003E5237"/>
    <w:rsid w:val="003E6123"/>
    <w:rsid w:val="003E7555"/>
    <w:rsid w:val="003E7C3B"/>
    <w:rsid w:val="003F0419"/>
    <w:rsid w:val="003F4290"/>
    <w:rsid w:val="003F6620"/>
    <w:rsid w:val="003F7603"/>
    <w:rsid w:val="00403361"/>
    <w:rsid w:val="0040574D"/>
    <w:rsid w:val="0041095B"/>
    <w:rsid w:val="00413C98"/>
    <w:rsid w:val="00421268"/>
    <w:rsid w:val="0042726F"/>
    <w:rsid w:val="0042732D"/>
    <w:rsid w:val="0043081A"/>
    <w:rsid w:val="00431B0C"/>
    <w:rsid w:val="00433F03"/>
    <w:rsid w:val="00434D82"/>
    <w:rsid w:val="00444467"/>
    <w:rsid w:val="00444F2B"/>
    <w:rsid w:val="00451202"/>
    <w:rsid w:val="00453780"/>
    <w:rsid w:val="00457C6F"/>
    <w:rsid w:val="004621B1"/>
    <w:rsid w:val="004653B9"/>
    <w:rsid w:val="00466D68"/>
    <w:rsid w:val="004751A0"/>
    <w:rsid w:val="0047665B"/>
    <w:rsid w:val="004766FA"/>
    <w:rsid w:val="0047705B"/>
    <w:rsid w:val="00482416"/>
    <w:rsid w:val="00484B5C"/>
    <w:rsid w:val="00484B87"/>
    <w:rsid w:val="0048641D"/>
    <w:rsid w:val="00486EB9"/>
    <w:rsid w:val="004914B5"/>
    <w:rsid w:val="00496BFC"/>
    <w:rsid w:val="004A760E"/>
    <w:rsid w:val="004B19AD"/>
    <w:rsid w:val="004B1CA6"/>
    <w:rsid w:val="004B6F87"/>
    <w:rsid w:val="004B7EA1"/>
    <w:rsid w:val="004C3DEC"/>
    <w:rsid w:val="004D662B"/>
    <w:rsid w:val="004D68BC"/>
    <w:rsid w:val="004D6F99"/>
    <w:rsid w:val="004D7627"/>
    <w:rsid w:val="004D7D55"/>
    <w:rsid w:val="004E1661"/>
    <w:rsid w:val="004E2B45"/>
    <w:rsid w:val="004E4D15"/>
    <w:rsid w:val="004F170A"/>
    <w:rsid w:val="0050074B"/>
    <w:rsid w:val="005022BC"/>
    <w:rsid w:val="005145A6"/>
    <w:rsid w:val="00514D98"/>
    <w:rsid w:val="00516F4D"/>
    <w:rsid w:val="00522E92"/>
    <w:rsid w:val="00524498"/>
    <w:rsid w:val="0052506B"/>
    <w:rsid w:val="00530B8A"/>
    <w:rsid w:val="00532EFF"/>
    <w:rsid w:val="00533646"/>
    <w:rsid w:val="00537477"/>
    <w:rsid w:val="0053789D"/>
    <w:rsid w:val="00540151"/>
    <w:rsid w:val="00545769"/>
    <w:rsid w:val="0054590B"/>
    <w:rsid w:val="00545923"/>
    <w:rsid w:val="005543FD"/>
    <w:rsid w:val="00556DD9"/>
    <w:rsid w:val="0055785F"/>
    <w:rsid w:val="00557E11"/>
    <w:rsid w:val="005638D7"/>
    <w:rsid w:val="00565EF3"/>
    <w:rsid w:val="00566F5E"/>
    <w:rsid w:val="00567D4A"/>
    <w:rsid w:val="005710CD"/>
    <w:rsid w:val="005710DF"/>
    <w:rsid w:val="00574C9A"/>
    <w:rsid w:val="00576B46"/>
    <w:rsid w:val="00576FFA"/>
    <w:rsid w:val="005772E5"/>
    <w:rsid w:val="005845F1"/>
    <w:rsid w:val="00593A55"/>
    <w:rsid w:val="00595C4C"/>
    <w:rsid w:val="00595FB6"/>
    <w:rsid w:val="005A1459"/>
    <w:rsid w:val="005A3A7A"/>
    <w:rsid w:val="005B07E4"/>
    <w:rsid w:val="005B1C22"/>
    <w:rsid w:val="005B2369"/>
    <w:rsid w:val="005B6D65"/>
    <w:rsid w:val="005C0A0F"/>
    <w:rsid w:val="005C0C23"/>
    <w:rsid w:val="005C0D47"/>
    <w:rsid w:val="005D20F5"/>
    <w:rsid w:val="005D7349"/>
    <w:rsid w:val="005D7581"/>
    <w:rsid w:val="005D75E1"/>
    <w:rsid w:val="005E10A8"/>
    <w:rsid w:val="005E1EF9"/>
    <w:rsid w:val="005E3FAA"/>
    <w:rsid w:val="005E75E2"/>
    <w:rsid w:val="005E7E10"/>
    <w:rsid w:val="005F16BD"/>
    <w:rsid w:val="005F41C0"/>
    <w:rsid w:val="00600193"/>
    <w:rsid w:val="00604D27"/>
    <w:rsid w:val="0060678B"/>
    <w:rsid w:val="00611063"/>
    <w:rsid w:val="00612B41"/>
    <w:rsid w:val="00613A93"/>
    <w:rsid w:val="0061536C"/>
    <w:rsid w:val="006154AB"/>
    <w:rsid w:val="00617AEA"/>
    <w:rsid w:val="006209D3"/>
    <w:rsid w:val="00623126"/>
    <w:rsid w:val="00624A02"/>
    <w:rsid w:val="006300C2"/>
    <w:rsid w:val="0063066D"/>
    <w:rsid w:val="00635F23"/>
    <w:rsid w:val="0064294D"/>
    <w:rsid w:val="006476CC"/>
    <w:rsid w:val="00650F5F"/>
    <w:rsid w:val="006522D8"/>
    <w:rsid w:val="00652A47"/>
    <w:rsid w:val="00653033"/>
    <w:rsid w:val="0065509C"/>
    <w:rsid w:val="006554A3"/>
    <w:rsid w:val="00656998"/>
    <w:rsid w:val="0065768A"/>
    <w:rsid w:val="00657A2C"/>
    <w:rsid w:val="00657ED0"/>
    <w:rsid w:val="0066299E"/>
    <w:rsid w:val="0066320A"/>
    <w:rsid w:val="00664452"/>
    <w:rsid w:val="0066569E"/>
    <w:rsid w:val="00665B2F"/>
    <w:rsid w:val="00667E69"/>
    <w:rsid w:val="00683A65"/>
    <w:rsid w:val="0068554D"/>
    <w:rsid w:val="00687816"/>
    <w:rsid w:val="00687DA4"/>
    <w:rsid w:val="00694B36"/>
    <w:rsid w:val="00694BA0"/>
    <w:rsid w:val="00697B88"/>
    <w:rsid w:val="006A0D47"/>
    <w:rsid w:val="006A10C9"/>
    <w:rsid w:val="006A3098"/>
    <w:rsid w:val="006A625F"/>
    <w:rsid w:val="006A6B1D"/>
    <w:rsid w:val="006B2729"/>
    <w:rsid w:val="006B5CE7"/>
    <w:rsid w:val="006B7ABB"/>
    <w:rsid w:val="006C05E6"/>
    <w:rsid w:val="006D7DF5"/>
    <w:rsid w:val="006E292A"/>
    <w:rsid w:val="006F0051"/>
    <w:rsid w:val="006F32EF"/>
    <w:rsid w:val="006F6AD5"/>
    <w:rsid w:val="006F7597"/>
    <w:rsid w:val="006F7C8B"/>
    <w:rsid w:val="00700D20"/>
    <w:rsid w:val="0071253B"/>
    <w:rsid w:val="007235EC"/>
    <w:rsid w:val="00731097"/>
    <w:rsid w:val="00732A85"/>
    <w:rsid w:val="00732C1D"/>
    <w:rsid w:val="0073586F"/>
    <w:rsid w:val="00741F26"/>
    <w:rsid w:val="00747FFD"/>
    <w:rsid w:val="007607C8"/>
    <w:rsid w:val="00761183"/>
    <w:rsid w:val="0076177C"/>
    <w:rsid w:val="00761D1D"/>
    <w:rsid w:val="007669DB"/>
    <w:rsid w:val="007671FE"/>
    <w:rsid w:val="00771649"/>
    <w:rsid w:val="007725F4"/>
    <w:rsid w:val="00777B87"/>
    <w:rsid w:val="00777EC1"/>
    <w:rsid w:val="007813C0"/>
    <w:rsid w:val="00783348"/>
    <w:rsid w:val="00785DA4"/>
    <w:rsid w:val="007A2363"/>
    <w:rsid w:val="007A5E7F"/>
    <w:rsid w:val="007A7DB6"/>
    <w:rsid w:val="007C22E7"/>
    <w:rsid w:val="007C37D2"/>
    <w:rsid w:val="007C3A7C"/>
    <w:rsid w:val="007C5836"/>
    <w:rsid w:val="007D0782"/>
    <w:rsid w:val="007D3BBB"/>
    <w:rsid w:val="007D50E5"/>
    <w:rsid w:val="007E164C"/>
    <w:rsid w:val="007F1CDC"/>
    <w:rsid w:val="007F4F06"/>
    <w:rsid w:val="007F5C62"/>
    <w:rsid w:val="008036FD"/>
    <w:rsid w:val="0080516D"/>
    <w:rsid w:val="00807F92"/>
    <w:rsid w:val="0081524F"/>
    <w:rsid w:val="00822369"/>
    <w:rsid w:val="00822CBE"/>
    <w:rsid w:val="008233F3"/>
    <w:rsid w:val="00825DC3"/>
    <w:rsid w:val="00827098"/>
    <w:rsid w:val="0083096A"/>
    <w:rsid w:val="00831242"/>
    <w:rsid w:val="00841BD2"/>
    <w:rsid w:val="008424FA"/>
    <w:rsid w:val="00851AAA"/>
    <w:rsid w:val="008534A2"/>
    <w:rsid w:val="00860A03"/>
    <w:rsid w:val="0086225F"/>
    <w:rsid w:val="008668CF"/>
    <w:rsid w:val="00871E1F"/>
    <w:rsid w:val="008739F3"/>
    <w:rsid w:val="00874847"/>
    <w:rsid w:val="00875D45"/>
    <w:rsid w:val="0088512E"/>
    <w:rsid w:val="0088669D"/>
    <w:rsid w:val="00886AC5"/>
    <w:rsid w:val="00887187"/>
    <w:rsid w:val="00887662"/>
    <w:rsid w:val="00892BF0"/>
    <w:rsid w:val="0089588A"/>
    <w:rsid w:val="008958A2"/>
    <w:rsid w:val="008A3A78"/>
    <w:rsid w:val="008A64A5"/>
    <w:rsid w:val="008A65E5"/>
    <w:rsid w:val="008A7CB4"/>
    <w:rsid w:val="008B1EF3"/>
    <w:rsid w:val="008B352C"/>
    <w:rsid w:val="008B59C1"/>
    <w:rsid w:val="008C09DD"/>
    <w:rsid w:val="008C1455"/>
    <w:rsid w:val="008C2E3B"/>
    <w:rsid w:val="008C38E1"/>
    <w:rsid w:val="008C4C8C"/>
    <w:rsid w:val="008C6B9D"/>
    <w:rsid w:val="008C7320"/>
    <w:rsid w:val="008D153F"/>
    <w:rsid w:val="008E2C65"/>
    <w:rsid w:val="008E5405"/>
    <w:rsid w:val="008E6E4C"/>
    <w:rsid w:val="008F398E"/>
    <w:rsid w:val="008F3B8F"/>
    <w:rsid w:val="008F614C"/>
    <w:rsid w:val="009011CF"/>
    <w:rsid w:val="009065BA"/>
    <w:rsid w:val="009111BB"/>
    <w:rsid w:val="00912251"/>
    <w:rsid w:val="009143F7"/>
    <w:rsid w:val="0092360A"/>
    <w:rsid w:val="009245FD"/>
    <w:rsid w:val="009316BA"/>
    <w:rsid w:val="0094047E"/>
    <w:rsid w:val="009408B6"/>
    <w:rsid w:val="00942F7E"/>
    <w:rsid w:val="00944B88"/>
    <w:rsid w:val="009472F2"/>
    <w:rsid w:val="00951C03"/>
    <w:rsid w:val="00961734"/>
    <w:rsid w:val="00961AD5"/>
    <w:rsid w:val="009658B2"/>
    <w:rsid w:val="00966DB8"/>
    <w:rsid w:val="0097141D"/>
    <w:rsid w:val="009732BB"/>
    <w:rsid w:val="0097467B"/>
    <w:rsid w:val="00976071"/>
    <w:rsid w:val="00984801"/>
    <w:rsid w:val="00984C50"/>
    <w:rsid w:val="009A62E0"/>
    <w:rsid w:val="009A75B1"/>
    <w:rsid w:val="009B49C8"/>
    <w:rsid w:val="009B70E3"/>
    <w:rsid w:val="009C7469"/>
    <w:rsid w:val="009D4889"/>
    <w:rsid w:val="009D599C"/>
    <w:rsid w:val="009E012A"/>
    <w:rsid w:val="009E1D6E"/>
    <w:rsid w:val="009E57FD"/>
    <w:rsid w:val="009E7C55"/>
    <w:rsid w:val="009F1F62"/>
    <w:rsid w:val="009F3016"/>
    <w:rsid w:val="009F4DFF"/>
    <w:rsid w:val="009F696F"/>
    <w:rsid w:val="009F6FD2"/>
    <w:rsid w:val="00A00C2A"/>
    <w:rsid w:val="00A05E9D"/>
    <w:rsid w:val="00A06AE0"/>
    <w:rsid w:val="00A07AC5"/>
    <w:rsid w:val="00A123AF"/>
    <w:rsid w:val="00A13C41"/>
    <w:rsid w:val="00A1594A"/>
    <w:rsid w:val="00A160BB"/>
    <w:rsid w:val="00A20832"/>
    <w:rsid w:val="00A20D29"/>
    <w:rsid w:val="00A30294"/>
    <w:rsid w:val="00A3085D"/>
    <w:rsid w:val="00A3451E"/>
    <w:rsid w:val="00A34C7D"/>
    <w:rsid w:val="00A35E98"/>
    <w:rsid w:val="00A35F08"/>
    <w:rsid w:val="00A37F3A"/>
    <w:rsid w:val="00A40193"/>
    <w:rsid w:val="00A40486"/>
    <w:rsid w:val="00A40B8A"/>
    <w:rsid w:val="00A4330A"/>
    <w:rsid w:val="00A45776"/>
    <w:rsid w:val="00A47A59"/>
    <w:rsid w:val="00A574B0"/>
    <w:rsid w:val="00A618A0"/>
    <w:rsid w:val="00A61CD3"/>
    <w:rsid w:val="00A647DE"/>
    <w:rsid w:val="00A73AFC"/>
    <w:rsid w:val="00A769FE"/>
    <w:rsid w:val="00A76BD8"/>
    <w:rsid w:val="00A76D5F"/>
    <w:rsid w:val="00A80294"/>
    <w:rsid w:val="00A82588"/>
    <w:rsid w:val="00A90695"/>
    <w:rsid w:val="00A9425E"/>
    <w:rsid w:val="00A94B8A"/>
    <w:rsid w:val="00AB2B9C"/>
    <w:rsid w:val="00AB4C15"/>
    <w:rsid w:val="00AB6F26"/>
    <w:rsid w:val="00AB7B3E"/>
    <w:rsid w:val="00AC158A"/>
    <w:rsid w:val="00AC4A61"/>
    <w:rsid w:val="00AC61A0"/>
    <w:rsid w:val="00AC7931"/>
    <w:rsid w:val="00AD0171"/>
    <w:rsid w:val="00AD0D4F"/>
    <w:rsid w:val="00AD1F58"/>
    <w:rsid w:val="00AD3AC5"/>
    <w:rsid w:val="00AD7362"/>
    <w:rsid w:val="00AE2AD4"/>
    <w:rsid w:val="00AF6B3B"/>
    <w:rsid w:val="00B00C60"/>
    <w:rsid w:val="00B01BAE"/>
    <w:rsid w:val="00B04DA1"/>
    <w:rsid w:val="00B066E7"/>
    <w:rsid w:val="00B14338"/>
    <w:rsid w:val="00B14C2C"/>
    <w:rsid w:val="00B14FE7"/>
    <w:rsid w:val="00B20B26"/>
    <w:rsid w:val="00B2266E"/>
    <w:rsid w:val="00B25691"/>
    <w:rsid w:val="00B2637D"/>
    <w:rsid w:val="00B27F85"/>
    <w:rsid w:val="00B3288F"/>
    <w:rsid w:val="00B33A3D"/>
    <w:rsid w:val="00B36D05"/>
    <w:rsid w:val="00B44950"/>
    <w:rsid w:val="00B5270B"/>
    <w:rsid w:val="00B546A4"/>
    <w:rsid w:val="00B5500A"/>
    <w:rsid w:val="00B555B7"/>
    <w:rsid w:val="00B56C28"/>
    <w:rsid w:val="00B64F50"/>
    <w:rsid w:val="00B65B90"/>
    <w:rsid w:val="00B65BA3"/>
    <w:rsid w:val="00B67C52"/>
    <w:rsid w:val="00B7382B"/>
    <w:rsid w:val="00B73AAD"/>
    <w:rsid w:val="00B84876"/>
    <w:rsid w:val="00B92227"/>
    <w:rsid w:val="00B92334"/>
    <w:rsid w:val="00B9669E"/>
    <w:rsid w:val="00B96956"/>
    <w:rsid w:val="00B9737C"/>
    <w:rsid w:val="00BA3F5C"/>
    <w:rsid w:val="00BA7467"/>
    <w:rsid w:val="00BA7A93"/>
    <w:rsid w:val="00BB0F67"/>
    <w:rsid w:val="00BB2AC3"/>
    <w:rsid w:val="00BB2E09"/>
    <w:rsid w:val="00BB34A2"/>
    <w:rsid w:val="00BB5469"/>
    <w:rsid w:val="00BC1747"/>
    <w:rsid w:val="00BC319C"/>
    <w:rsid w:val="00BC5243"/>
    <w:rsid w:val="00BC550A"/>
    <w:rsid w:val="00BE29C1"/>
    <w:rsid w:val="00BE4FB3"/>
    <w:rsid w:val="00BE6C4D"/>
    <w:rsid w:val="00BE761B"/>
    <w:rsid w:val="00BF27A8"/>
    <w:rsid w:val="00BF3367"/>
    <w:rsid w:val="00BF435D"/>
    <w:rsid w:val="00BF49BE"/>
    <w:rsid w:val="00BF60E6"/>
    <w:rsid w:val="00C006E5"/>
    <w:rsid w:val="00C0677F"/>
    <w:rsid w:val="00C106FE"/>
    <w:rsid w:val="00C13506"/>
    <w:rsid w:val="00C14427"/>
    <w:rsid w:val="00C15CFE"/>
    <w:rsid w:val="00C1701A"/>
    <w:rsid w:val="00C17F8C"/>
    <w:rsid w:val="00C20055"/>
    <w:rsid w:val="00C23121"/>
    <w:rsid w:val="00C25F7C"/>
    <w:rsid w:val="00C30B02"/>
    <w:rsid w:val="00C34E46"/>
    <w:rsid w:val="00C36177"/>
    <w:rsid w:val="00C36CB6"/>
    <w:rsid w:val="00C406F7"/>
    <w:rsid w:val="00C433DA"/>
    <w:rsid w:val="00C5541F"/>
    <w:rsid w:val="00C554D7"/>
    <w:rsid w:val="00C62AE9"/>
    <w:rsid w:val="00C63791"/>
    <w:rsid w:val="00C66D7B"/>
    <w:rsid w:val="00C73206"/>
    <w:rsid w:val="00C748BF"/>
    <w:rsid w:val="00C828AA"/>
    <w:rsid w:val="00C84204"/>
    <w:rsid w:val="00C84751"/>
    <w:rsid w:val="00C86115"/>
    <w:rsid w:val="00C912A0"/>
    <w:rsid w:val="00C91B51"/>
    <w:rsid w:val="00C95A8F"/>
    <w:rsid w:val="00CA4996"/>
    <w:rsid w:val="00CB099E"/>
    <w:rsid w:val="00CB0BBB"/>
    <w:rsid w:val="00CB1065"/>
    <w:rsid w:val="00CB120A"/>
    <w:rsid w:val="00CB547A"/>
    <w:rsid w:val="00CB552B"/>
    <w:rsid w:val="00CB6495"/>
    <w:rsid w:val="00CB68A7"/>
    <w:rsid w:val="00CB7074"/>
    <w:rsid w:val="00CC725D"/>
    <w:rsid w:val="00CD0C64"/>
    <w:rsid w:val="00CD0EB2"/>
    <w:rsid w:val="00CE2224"/>
    <w:rsid w:val="00CE2CBC"/>
    <w:rsid w:val="00CE3732"/>
    <w:rsid w:val="00CE3DE7"/>
    <w:rsid w:val="00D04806"/>
    <w:rsid w:val="00D04A96"/>
    <w:rsid w:val="00D10C1D"/>
    <w:rsid w:val="00D1208E"/>
    <w:rsid w:val="00D149A7"/>
    <w:rsid w:val="00D15BCD"/>
    <w:rsid w:val="00D15BEE"/>
    <w:rsid w:val="00D16932"/>
    <w:rsid w:val="00D16FD7"/>
    <w:rsid w:val="00D20C9D"/>
    <w:rsid w:val="00D22411"/>
    <w:rsid w:val="00D23F07"/>
    <w:rsid w:val="00D30C48"/>
    <w:rsid w:val="00D31A43"/>
    <w:rsid w:val="00D32B0E"/>
    <w:rsid w:val="00D32C4B"/>
    <w:rsid w:val="00D36A22"/>
    <w:rsid w:val="00D37B7D"/>
    <w:rsid w:val="00D4309E"/>
    <w:rsid w:val="00D53143"/>
    <w:rsid w:val="00D6017A"/>
    <w:rsid w:val="00D62ECC"/>
    <w:rsid w:val="00D632D9"/>
    <w:rsid w:val="00D655F4"/>
    <w:rsid w:val="00D66FCB"/>
    <w:rsid w:val="00D67F56"/>
    <w:rsid w:val="00D717AB"/>
    <w:rsid w:val="00D734C1"/>
    <w:rsid w:val="00D737BF"/>
    <w:rsid w:val="00D80AB5"/>
    <w:rsid w:val="00D814B5"/>
    <w:rsid w:val="00D826D8"/>
    <w:rsid w:val="00D8380A"/>
    <w:rsid w:val="00D84A93"/>
    <w:rsid w:val="00D87D37"/>
    <w:rsid w:val="00D929EB"/>
    <w:rsid w:val="00D93B71"/>
    <w:rsid w:val="00D9632D"/>
    <w:rsid w:val="00DA30D2"/>
    <w:rsid w:val="00DA4315"/>
    <w:rsid w:val="00DA60E7"/>
    <w:rsid w:val="00DA6466"/>
    <w:rsid w:val="00DA6FBB"/>
    <w:rsid w:val="00DA7633"/>
    <w:rsid w:val="00DB0E5D"/>
    <w:rsid w:val="00DB36FB"/>
    <w:rsid w:val="00DB37A4"/>
    <w:rsid w:val="00DB49AD"/>
    <w:rsid w:val="00DB6FEA"/>
    <w:rsid w:val="00DD2931"/>
    <w:rsid w:val="00DD3F96"/>
    <w:rsid w:val="00DD431B"/>
    <w:rsid w:val="00DD64B2"/>
    <w:rsid w:val="00DE10E3"/>
    <w:rsid w:val="00DE13B3"/>
    <w:rsid w:val="00DE29E0"/>
    <w:rsid w:val="00DE2A3A"/>
    <w:rsid w:val="00DE2CE0"/>
    <w:rsid w:val="00DF210A"/>
    <w:rsid w:val="00DF2F30"/>
    <w:rsid w:val="00DF4003"/>
    <w:rsid w:val="00E0000F"/>
    <w:rsid w:val="00E02112"/>
    <w:rsid w:val="00E04576"/>
    <w:rsid w:val="00E111A4"/>
    <w:rsid w:val="00E11DE5"/>
    <w:rsid w:val="00E12AEE"/>
    <w:rsid w:val="00E15832"/>
    <w:rsid w:val="00E16D09"/>
    <w:rsid w:val="00E211DF"/>
    <w:rsid w:val="00E246A8"/>
    <w:rsid w:val="00E26D30"/>
    <w:rsid w:val="00E30A31"/>
    <w:rsid w:val="00E32B86"/>
    <w:rsid w:val="00E4015C"/>
    <w:rsid w:val="00E4045E"/>
    <w:rsid w:val="00E4277A"/>
    <w:rsid w:val="00E43722"/>
    <w:rsid w:val="00E45944"/>
    <w:rsid w:val="00E57B8C"/>
    <w:rsid w:val="00E57FCA"/>
    <w:rsid w:val="00E619D2"/>
    <w:rsid w:val="00E63624"/>
    <w:rsid w:val="00E64B05"/>
    <w:rsid w:val="00E66D10"/>
    <w:rsid w:val="00E75FBB"/>
    <w:rsid w:val="00E8221C"/>
    <w:rsid w:val="00E82BCD"/>
    <w:rsid w:val="00E834F0"/>
    <w:rsid w:val="00E86B7B"/>
    <w:rsid w:val="00E903BC"/>
    <w:rsid w:val="00E9079D"/>
    <w:rsid w:val="00E93000"/>
    <w:rsid w:val="00E9735F"/>
    <w:rsid w:val="00E97E9D"/>
    <w:rsid w:val="00EA1C9A"/>
    <w:rsid w:val="00EA589D"/>
    <w:rsid w:val="00EA5C94"/>
    <w:rsid w:val="00EA60AC"/>
    <w:rsid w:val="00EB24B9"/>
    <w:rsid w:val="00EB42E9"/>
    <w:rsid w:val="00EB43C4"/>
    <w:rsid w:val="00EB4811"/>
    <w:rsid w:val="00EB4D95"/>
    <w:rsid w:val="00EC5C2E"/>
    <w:rsid w:val="00ED1452"/>
    <w:rsid w:val="00ED2371"/>
    <w:rsid w:val="00ED6524"/>
    <w:rsid w:val="00ED6E81"/>
    <w:rsid w:val="00EE5E83"/>
    <w:rsid w:val="00EE5FFA"/>
    <w:rsid w:val="00EE660E"/>
    <w:rsid w:val="00EF2324"/>
    <w:rsid w:val="00EF5590"/>
    <w:rsid w:val="00EF5F31"/>
    <w:rsid w:val="00EF63CF"/>
    <w:rsid w:val="00F00A8E"/>
    <w:rsid w:val="00F01B07"/>
    <w:rsid w:val="00F046F5"/>
    <w:rsid w:val="00F1088D"/>
    <w:rsid w:val="00F11E17"/>
    <w:rsid w:val="00F133F8"/>
    <w:rsid w:val="00F23DB1"/>
    <w:rsid w:val="00F263FC"/>
    <w:rsid w:val="00F32840"/>
    <w:rsid w:val="00F32ABA"/>
    <w:rsid w:val="00F32E3F"/>
    <w:rsid w:val="00F3784C"/>
    <w:rsid w:val="00F37BD7"/>
    <w:rsid w:val="00F423EE"/>
    <w:rsid w:val="00F42A71"/>
    <w:rsid w:val="00F50C64"/>
    <w:rsid w:val="00F554BF"/>
    <w:rsid w:val="00F572E6"/>
    <w:rsid w:val="00F57828"/>
    <w:rsid w:val="00F65E25"/>
    <w:rsid w:val="00F71682"/>
    <w:rsid w:val="00F73084"/>
    <w:rsid w:val="00F74F0A"/>
    <w:rsid w:val="00F83023"/>
    <w:rsid w:val="00F84964"/>
    <w:rsid w:val="00F84AF6"/>
    <w:rsid w:val="00F940BD"/>
    <w:rsid w:val="00F9436B"/>
    <w:rsid w:val="00FA26C5"/>
    <w:rsid w:val="00FA47F9"/>
    <w:rsid w:val="00FA6149"/>
    <w:rsid w:val="00FA64B5"/>
    <w:rsid w:val="00FA79E6"/>
    <w:rsid w:val="00FB1C5C"/>
    <w:rsid w:val="00FB6D87"/>
    <w:rsid w:val="00FC1563"/>
    <w:rsid w:val="00FC19A4"/>
    <w:rsid w:val="00FC22F1"/>
    <w:rsid w:val="00FC4324"/>
    <w:rsid w:val="00FC56C7"/>
    <w:rsid w:val="00FC6B80"/>
    <w:rsid w:val="00FD0A36"/>
    <w:rsid w:val="00FD2E55"/>
    <w:rsid w:val="00FD5717"/>
    <w:rsid w:val="00FD69DA"/>
    <w:rsid w:val="00FE12A3"/>
    <w:rsid w:val="00FE16B5"/>
    <w:rsid w:val="00FE18B6"/>
    <w:rsid w:val="00FE1C1F"/>
    <w:rsid w:val="00FE57A3"/>
    <w:rsid w:val="00FE5E0C"/>
    <w:rsid w:val="00FF2DE2"/>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5BCD"/>
    <w:pPr>
      <w:widowControl w:val="0"/>
      <w:spacing w:after="200" w:line="276" w:lineRule="auto"/>
    </w:pPr>
  </w:style>
  <w:style w:type="paragraph" w:styleId="Naslov1">
    <w:name w:val="heading 1"/>
    <w:basedOn w:val="Naslov6"/>
    <w:next w:val="Navaden"/>
    <w:link w:val="Naslov1Znak"/>
    <w:qFormat/>
    <w:rsid w:val="00CE2224"/>
    <w:pPr>
      <w:outlineLvl w:val="0"/>
    </w:pPr>
  </w:style>
  <w:style w:type="paragraph" w:styleId="Naslov2">
    <w:name w:val="heading 2"/>
    <w:basedOn w:val="Navaden"/>
    <w:next w:val="Navaden"/>
    <w:link w:val="Naslov2Znak"/>
    <w:qFormat/>
    <w:rsid w:val="00566F5E"/>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6F5E"/>
    <w:pPr>
      <w:keepNext/>
      <w:keepLines/>
      <w:widowControl/>
      <w:spacing w:after="0" w:line="240" w:lineRule="auto"/>
      <w:jc w:val="right"/>
      <w:outlineLvl w:val="2"/>
    </w:pPr>
    <w:rPr>
      <w:rFonts w:ascii="Verdana" w:eastAsiaTheme="majorEastAsia" w:hAnsi="Verdana" w:cs="Tahoma"/>
      <w:bCs/>
      <w:i/>
      <w:iCs/>
      <w:sz w:val="20"/>
      <w:szCs w:val="20"/>
      <w:u w:val="single"/>
    </w:rPr>
  </w:style>
  <w:style w:type="paragraph" w:styleId="Naslov4">
    <w:name w:val="heading 4"/>
    <w:basedOn w:val="Navaden"/>
    <w:next w:val="Navaden"/>
    <w:link w:val="Naslov4Znak"/>
    <w:uiPriority w:val="9"/>
    <w:unhideWhenUsed/>
    <w:qFormat/>
    <w:rsid w:val="0006506A"/>
    <w:pPr>
      <w:keepNext/>
      <w:keepLines/>
      <w:widowControl/>
      <w:spacing w:before="200" w:after="0" w:line="240" w:lineRule="auto"/>
      <w:jc w:val="right"/>
      <w:outlineLvl w:val="3"/>
    </w:pPr>
    <w:rPr>
      <w:rFonts w:ascii="Arial" w:eastAsiaTheme="majorEastAsia" w:hAnsi="Arial" w:cs="Arial"/>
      <w:i/>
      <w:iCs/>
      <w:sz w:val="20"/>
      <w:szCs w:val="20"/>
      <w:u w:val="single"/>
    </w:rPr>
  </w:style>
  <w:style w:type="paragraph" w:styleId="Naslov5">
    <w:name w:val="heading 5"/>
    <w:basedOn w:val="Navaden"/>
    <w:next w:val="Navaden"/>
    <w:link w:val="Naslov5Znak"/>
    <w:unhideWhenUsed/>
    <w:qFormat/>
    <w:rsid w:val="001645F0"/>
    <w:pPr>
      <w:keepNext/>
      <w:keepLines/>
      <w:widowControl/>
      <w:spacing w:before="120" w:after="0" w:line="240" w:lineRule="auto"/>
      <w:outlineLvl w:val="4"/>
    </w:pPr>
    <w:rPr>
      <w:rFonts w:ascii="Arial" w:eastAsiaTheme="majorEastAsia" w:hAnsi="Arial" w:cs="Arial"/>
      <w:bCs/>
      <w:smallCaps/>
      <w:color w:val="0070C0"/>
    </w:rPr>
  </w:style>
  <w:style w:type="paragraph" w:styleId="Naslov6">
    <w:name w:val="heading 6"/>
    <w:basedOn w:val="Navaden"/>
    <w:next w:val="Navaden"/>
    <w:link w:val="Naslov6Znak"/>
    <w:unhideWhenUsed/>
    <w:qFormat/>
    <w:rsid w:val="00B555B7"/>
    <w:pPr>
      <w:keepNext/>
      <w:widowControl/>
      <w:spacing w:after="120" w:line="240" w:lineRule="auto"/>
      <w:ind w:right="-567"/>
      <w:outlineLvl w:val="5"/>
    </w:pPr>
    <w:rPr>
      <w:rFonts w:ascii="Arial" w:eastAsiaTheme="majorEastAsia" w:hAnsi="Arial" w:cs="Arial"/>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line="240" w:lineRule="auto"/>
      <w:outlineLvl w:val="6"/>
    </w:pPr>
    <w:rPr>
      <w:rFonts w:ascii="Arial" w:eastAsiaTheme="majorEastAsia" w:hAnsi="Arial" w:cs="Arial"/>
      <w:color w:val="0070C0"/>
      <w:sz w:val="20"/>
      <w:szCs w:val="20"/>
    </w:rPr>
  </w:style>
  <w:style w:type="paragraph" w:styleId="Naslov8">
    <w:name w:val="heading 8"/>
    <w:basedOn w:val="Navaden"/>
    <w:next w:val="Navaden"/>
    <w:link w:val="Naslov8Znak"/>
    <w:uiPriority w:val="9"/>
    <w:unhideWhenUsed/>
    <w:qFormat/>
    <w:rsid w:val="008534A2"/>
    <w:pPr>
      <w:keepNext/>
      <w:keepLines/>
      <w:spacing w:after="120"/>
      <w:outlineLvl w:val="7"/>
    </w:pPr>
    <w:rPr>
      <w:rFonts w:ascii="Arial" w:eastAsiaTheme="majorEastAsia" w:hAnsi="Arial" w:cs="Arial"/>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E2224"/>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566F5E"/>
    <w:rPr>
      <w:rFonts w:ascii="Verdana" w:eastAsiaTheme="majorEastAsia" w:hAnsi="Verdana" w:cs="Tahoma"/>
      <w:bCs/>
      <w:i/>
      <w:iCs/>
      <w:sz w:val="20"/>
      <w:szCs w:val="20"/>
      <w:u w:val="single"/>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1645F0"/>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rsid w:val="00BC319C"/>
  </w:style>
  <w:style w:type="paragraph" w:styleId="Noga">
    <w:name w:val="footer"/>
    <w:basedOn w:val="Navaden"/>
    <w:link w:val="NogaZnak"/>
    <w:uiPriority w:val="99"/>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
    <w:basedOn w:val="Navaden"/>
    <w:link w:val="OdstavekseznamaZnak"/>
    <w:uiPriority w:val="34"/>
    <w:qFormat/>
    <w:rsid w:val="00566F5E"/>
    <w:pPr>
      <w:widowControl/>
      <w:spacing w:after="0" w:line="240" w:lineRule="auto"/>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uiPriority w:val="22"/>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9"/>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9"/>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10"/>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spacing w:after="0" w:line="240" w:lineRule="auto"/>
    </w:pPr>
    <w:rPr>
      <w:rFonts w:ascii="Times New Roman" w:eastAsia="Times New Roman" w:hAnsi="Times New Roman" w:cs="Times New Roman"/>
      <w:sz w:val="20"/>
      <w:szCs w:val="20"/>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Cs w:val="28"/>
    </w:rPr>
  </w:style>
  <w:style w:type="paragraph" w:customStyle="1" w:styleId="Prvaalineja">
    <w:name w:val="Prva alineja"/>
    <w:basedOn w:val="Odstavekseznama"/>
    <w:link w:val="PrvaalinejaZnak"/>
    <w:qFormat/>
    <w:rsid w:val="00566F5E"/>
    <w:pPr>
      <w:widowControl w:val="0"/>
      <w:numPr>
        <w:numId w:val="11"/>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pPr>
      <w:spacing w:after="0"/>
    </w:pPr>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after="0"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spacing w:after="0" w:line="240" w:lineRule="auto"/>
    </w:pPr>
    <w:rPr>
      <w:rFonts w:ascii="Verdana" w:eastAsia="Arial Unicode MS" w:hAnsi="Verdana" w:cs="Times New Roman"/>
      <w:kern w:val="2"/>
      <w:sz w:val="20"/>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4"/>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uiPriority w:val="99"/>
    <w:qFormat/>
    <w:rsid w:val="000669D1"/>
    <w:pPr>
      <w:widowControl/>
      <w:spacing w:after="0" w:line="240" w:lineRule="auto"/>
      <w:ind w:left="426"/>
      <w:jc w:val="both"/>
    </w:pPr>
    <w:rPr>
      <w:rFonts w:ascii="Arial" w:eastAsia="Times New Roman" w:hAnsi="Arial" w:cs="Arial"/>
      <w:szCs w:val="20"/>
    </w:rPr>
  </w:style>
  <w:style w:type="character" w:customStyle="1" w:styleId="GolobesediloZnak">
    <w:name w:val="Golo besedilo Znak"/>
    <w:basedOn w:val="Privzetapisavaodstavka"/>
    <w:link w:val="Golobesedilo"/>
    <w:uiPriority w:val="99"/>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after="0" w:line="240" w:lineRule="auto"/>
      <w:outlineLvl w:val="2"/>
    </w:pPr>
    <w:rPr>
      <w:rFonts w:ascii="Arial" w:eastAsia="Times New Roman" w:hAnsi="Arial" w:cs="Arial"/>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spacing w:after="0" w:line="240" w:lineRule="auto"/>
      <w:ind w:left="708"/>
    </w:pPr>
    <w:rPr>
      <w:rFonts w:ascii="Times New Roman" w:eastAsia="Calibri" w:hAnsi="Times New Roman" w:cs="Times New Roman"/>
      <w:sz w:val="20"/>
      <w:szCs w:val="20"/>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spacing w:line="240" w:lineRule="auto"/>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77"/>
      </w:numPr>
    </w:pPr>
  </w:style>
  <w:style w:type="numbering" w:customStyle="1" w:styleId="Slog4">
    <w:name w:val="Slog4"/>
    <w:uiPriority w:val="99"/>
    <w:rsid w:val="008534A2"/>
    <w:pPr>
      <w:numPr>
        <w:numId w:val="78"/>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line="240" w:lineRule="auto"/>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line="240" w:lineRule="auto"/>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line="240" w:lineRule="auto"/>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spacing w:after="0" w:line="240" w:lineRule="auto"/>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spacing w:after="0" w:line="240" w:lineRule="auto"/>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spacing w:after="0" w:line="240" w:lineRule="auto"/>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spacing w:after="0" w:line="240" w:lineRule="auto"/>
    </w:pPr>
    <w:rPr>
      <w:rFonts w:asciiTheme="majorHAnsi" w:eastAsiaTheme="majorEastAsia" w:hAnsiTheme="majorHAnsi" w:cstheme="majorBidi"/>
      <w:sz w:val="20"/>
      <w:szCs w:val="20"/>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line="240" w:lineRule="auto"/>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lekarnaljubljana.si/lekarna-ljubljana/o-lekarni-ljubljana/eracu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2870</TotalTime>
  <Pages>65</Pages>
  <Words>19172</Words>
  <Characters>109283</Characters>
  <Application>Microsoft Office Word</Application>
  <DocSecurity>0</DocSecurity>
  <Lines>910</Lines>
  <Paragraphs>256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Nataša Jeršin</cp:lastModifiedBy>
  <cp:revision>122</cp:revision>
  <cp:lastPrinted>2023-10-06T09:00:00Z</cp:lastPrinted>
  <dcterms:created xsi:type="dcterms:W3CDTF">2021-08-24T08:01:00Z</dcterms:created>
  <dcterms:modified xsi:type="dcterms:W3CDTF">2023-10-12T12:22:00Z</dcterms:modified>
</cp:coreProperties>
</file>